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618C" w:rsidRPr="00AF0DB5" w:rsidRDefault="00E3618C" w:rsidP="007B2720">
      <w:pPr>
        <w:rPr>
          <w:rFonts w:asciiTheme="minorHAnsi" w:hAnsiTheme="minorHAnsi"/>
        </w:rPr>
      </w:pPr>
    </w:p>
    <w:p w:rsidR="00590B75" w:rsidRPr="00AF0DB5" w:rsidRDefault="00590B75" w:rsidP="00590B75">
      <w:pPr>
        <w:autoSpaceDE w:val="0"/>
        <w:autoSpaceDN w:val="0"/>
        <w:adjustRightInd w:val="0"/>
        <w:rPr>
          <w:rFonts w:ascii="Calibri" w:hAnsi="Calibri" w:cs="Calibri"/>
        </w:rPr>
      </w:pPr>
      <w:r w:rsidRPr="00AF0DB5">
        <w:rPr>
          <w:rFonts w:ascii="Calibri" w:hAnsi="Calibri" w:cs="Calibri"/>
        </w:rPr>
        <w:t xml:space="preserve">NAZWA </w:t>
      </w:r>
      <w:r w:rsidR="00ED7194">
        <w:rPr>
          <w:rFonts w:ascii="Calibri" w:hAnsi="Calibri" w:cs="Calibri"/>
        </w:rPr>
        <w:t>OPRACOWANIA</w:t>
      </w:r>
      <w:r w:rsidRPr="00AF0DB5">
        <w:rPr>
          <w:rFonts w:ascii="Calibri" w:hAnsi="Calibri" w:cs="Calibri"/>
        </w:rPr>
        <w:t>:</w:t>
      </w:r>
    </w:p>
    <w:p w:rsidR="00590B75" w:rsidRPr="00AF0DB5" w:rsidRDefault="00590B75" w:rsidP="00590B75">
      <w:pPr>
        <w:autoSpaceDE w:val="0"/>
        <w:autoSpaceDN w:val="0"/>
        <w:adjustRightInd w:val="0"/>
        <w:rPr>
          <w:rFonts w:ascii="Calibri" w:hAnsi="Calibri" w:cs="Calibri"/>
        </w:rPr>
      </w:pPr>
    </w:p>
    <w:p w:rsidR="00590B75" w:rsidRPr="00AF0DB5" w:rsidRDefault="00590B75" w:rsidP="00590B75">
      <w:pPr>
        <w:autoSpaceDE w:val="0"/>
        <w:autoSpaceDN w:val="0"/>
        <w:adjustRightInd w:val="0"/>
        <w:rPr>
          <w:rFonts w:ascii="Calibri" w:hAnsi="Calibri" w:cs="Calibri"/>
        </w:rPr>
      </w:pPr>
    </w:p>
    <w:p w:rsidR="002C0784" w:rsidRDefault="009332C1" w:rsidP="002C0784">
      <w:pPr>
        <w:jc w:val="center"/>
        <w:rPr>
          <w:rFonts w:asciiTheme="minorHAnsi" w:hAnsiTheme="minorHAnsi"/>
          <w:b/>
          <w:sz w:val="36"/>
          <w:szCs w:val="36"/>
        </w:rPr>
      </w:pPr>
      <w:r>
        <w:rPr>
          <w:rFonts w:asciiTheme="minorHAnsi" w:hAnsiTheme="minorHAnsi"/>
          <w:b/>
          <w:sz w:val="36"/>
          <w:szCs w:val="36"/>
        </w:rPr>
        <w:t>D</w:t>
      </w:r>
      <w:r w:rsidR="009A09A2">
        <w:rPr>
          <w:rFonts w:asciiTheme="minorHAnsi" w:hAnsiTheme="minorHAnsi"/>
          <w:b/>
          <w:sz w:val="36"/>
          <w:szCs w:val="36"/>
        </w:rPr>
        <w:t>O</w:t>
      </w:r>
      <w:r>
        <w:rPr>
          <w:rFonts w:asciiTheme="minorHAnsi" w:hAnsiTheme="minorHAnsi"/>
          <w:b/>
          <w:sz w:val="36"/>
          <w:szCs w:val="36"/>
        </w:rPr>
        <w:t xml:space="preserve">KUMENTACJA </w:t>
      </w:r>
      <w:r w:rsidR="009C3CAF">
        <w:rPr>
          <w:rFonts w:asciiTheme="minorHAnsi" w:hAnsiTheme="minorHAnsi"/>
          <w:b/>
          <w:sz w:val="36"/>
          <w:szCs w:val="36"/>
        </w:rPr>
        <w:t>PROJEKTOWA</w:t>
      </w:r>
    </w:p>
    <w:p w:rsidR="009332C1" w:rsidRPr="00AF0DB5" w:rsidRDefault="00BA1E52" w:rsidP="002C0784">
      <w:pPr>
        <w:jc w:val="center"/>
        <w:rPr>
          <w:rFonts w:asciiTheme="minorHAnsi" w:hAnsiTheme="minorHAnsi"/>
          <w:b/>
          <w:sz w:val="36"/>
          <w:szCs w:val="36"/>
        </w:rPr>
      </w:pPr>
      <w:r>
        <w:rPr>
          <w:rFonts w:asciiTheme="minorHAnsi" w:hAnsiTheme="minorHAnsi"/>
          <w:b/>
          <w:sz w:val="36"/>
          <w:szCs w:val="36"/>
        </w:rPr>
        <w:t>Projekt wykonawczy branży architektonicznej</w:t>
      </w:r>
      <w:r w:rsidR="00AA0DF1">
        <w:rPr>
          <w:rFonts w:asciiTheme="minorHAnsi" w:hAnsiTheme="minorHAnsi"/>
          <w:b/>
          <w:sz w:val="36"/>
          <w:szCs w:val="36"/>
        </w:rPr>
        <w:t xml:space="preserve"> i konstrukcyjnej</w:t>
      </w:r>
    </w:p>
    <w:p w:rsidR="007B2720" w:rsidRPr="00AF0DB5" w:rsidRDefault="007B2720" w:rsidP="007B2720">
      <w:pPr>
        <w:rPr>
          <w:rFonts w:asciiTheme="minorHAnsi" w:hAnsiTheme="minorHAnsi"/>
        </w:rPr>
      </w:pPr>
    </w:p>
    <w:p w:rsidR="002C0784" w:rsidRPr="00AF0DB5" w:rsidRDefault="002C0784" w:rsidP="002C0784">
      <w:pPr>
        <w:jc w:val="center"/>
        <w:rPr>
          <w:rFonts w:asciiTheme="minorHAnsi" w:hAnsiTheme="minorHAnsi"/>
        </w:rPr>
      </w:pPr>
      <w:r w:rsidRPr="00AF0DB5">
        <w:rPr>
          <w:rFonts w:asciiTheme="minorHAnsi" w:hAnsiTheme="minorHAnsi"/>
        </w:rPr>
        <w:t>STRONA TYTUŁOWA</w:t>
      </w:r>
    </w:p>
    <w:p w:rsidR="007B2720" w:rsidRPr="00AF0DB5" w:rsidRDefault="007B2720" w:rsidP="007B2720">
      <w:pPr>
        <w:rPr>
          <w:rFonts w:asciiTheme="minorHAnsi" w:hAnsiTheme="minorHAnsi"/>
        </w:rPr>
      </w:pPr>
    </w:p>
    <w:p w:rsidR="002C0784" w:rsidRPr="002E766E" w:rsidRDefault="002C0784" w:rsidP="00146653">
      <w:pPr>
        <w:ind w:left="2835" w:hanging="2835"/>
        <w:rPr>
          <w:rFonts w:asciiTheme="minorHAnsi" w:hAnsiTheme="minorHAnsi"/>
        </w:rPr>
      </w:pPr>
      <w:r w:rsidRPr="00302800">
        <w:rPr>
          <w:rFonts w:asciiTheme="minorHAnsi" w:hAnsiTheme="minorHAnsi"/>
        </w:rPr>
        <w:t xml:space="preserve">NAZWA </w:t>
      </w:r>
      <w:r w:rsidR="00B81DB6" w:rsidRPr="002E766E">
        <w:rPr>
          <w:rFonts w:asciiTheme="minorHAnsi" w:hAnsiTheme="minorHAnsi"/>
        </w:rPr>
        <w:t>ZADANIA</w:t>
      </w:r>
      <w:r w:rsidRPr="002E766E">
        <w:rPr>
          <w:rFonts w:asciiTheme="minorHAnsi" w:hAnsiTheme="minorHAnsi"/>
        </w:rPr>
        <w:t xml:space="preserve">: </w:t>
      </w:r>
      <w:r w:rsidRPr="002E766E">
        <w:rPr>
          <w:rFonts w:asciiTheme="minorHAnsi" w:hAnsiTheme="minorHAnsi"/>
        </w:rPr>
        <w:tab/>
      </w:r>
      <w:r w:rsidR="00146653">
        <w:rPr>
          <w:rFonts w:asciiTheme="minorHAnsi" w:hAnsiTheme="minorHAnsi" w:cs="RomanS"/>
          <w:b/>
        </w:rPr>
        <w:t xml:space="preserve">Remont i </w:t>
      </w:r>
      <w:proofErr w:type="spellStart"/>
      <w:r w:rsidR="00146653">
        <w:rPr>
          <w:rFonts w:asciiTheme="minorHAnsi" w:hAnsiTheme="minorHAnsi" w:cs="RomanS"/>
          <w:b/>
        </w:rPr>
        <w:t>docieplenie</w:t>
      </w:r>
      <w:proofErr w:type="spellEnd"/>
      <w:r w:rsidR="00146653">
        <w:rPr>
          <w:rFonts w:asciiTheme="minorHAnsi" w:hAnsiTheme="minorHAnsi" w:cs="RomanS"/>
          <w:b/>
        </w:rPr>
        <w:t xml:space="preserve"> budynku Publicznej Szkoły Podstawowej w Krościenku Wyżnym w ramach zadania „Poprawa efektywności energetycznej Szkoły Podstawowej im. Jana Pawła II w Krościenku Wyżnym”</w:t>
      </w:r>
    </w:p>
    <w:p w:rsidR="002C0784" w:rsidRPr="002E766E" w:rsidRDefault="002C0784" w:rsidP="002C0784">
      <w:pPr>
        <w:spacing w:line="276" w:lineRule="auto"/>
        <w:ind w:left="2835" w:hanging="2835"/>
        <w:rPr>
          <w:rFonts w:asciiTheme="minorHAnsi" w:hAnsiTheme="minorHAnsi"/>
          <w:b/>
        </w:rPr>
      </w:pPr>
      <w:r w:rsidRPr="002E766E">
        <w:rPr>
          <w:rFonts w:asciiTheme="minorHAnsi" w:hAnsiTheme="minorHAnsi"/>
        </w:rPr>
        <w:t>ADRES:</w:t>
      </w:r>
      <w:r w:rsidRPr="002E766E">
        <w:rPr>
          <w:rFonts w:asciiTheme="minorHAnsi" w:hAnsiTheme="minorHAnsi"/>
        </w:rPr>
        <w:tab/>
      </w:r>
      <w:r w:rsidR="00FC35C7" w:rsidRPr="00ED2272">
        <w:rPr>
          <w:rFonts w:asciiTheme="minorHAnsi" w:hAnsiTheme="minorHAnsi" w:cs="RomanS"/>
          <w:b/>
        </w:rPr>
        <w:t>Krościenko Wyżne</w:t>
      </w:r>
      <w:r w:rsidR="00FC35C7">
        <w:rPr>
          <w:rFonts w:asciiTheme="minorHAnsi" w:hAnsiTheme="minorHAnsi" w:cs="RomanS"/>
          <w:b/>
        </w:rPr>
        <w:t xml:space="preserve"> ul. Szkolna 34, 38-422 Krościenko Wyżne</w:t>
      </w:r>
    </w:p>
    <w:p w:rsidR="000508FB" w:rsidRPr="002E766E" w:rsidRDefault="000508FB" w:rsidP="000508FB">
      <w:pPr>
        <w:spacing w:line="276" w:lineRule="auto"/>
        <w:rPr>
          <w:rFonts w:asciiTheme="minorHAnsi" w:hAnsiTheme="minorHAnsi"/>
        </w:rPr>
      </w:pPr>
      <w:r w:rsidRPr="002E766E">
        <w:rPr>
          <w:rFonts w:asciiTheme="minorHAnsi" w:hAnsiTheme="minorHAnsi"/>
        </w:rPr>
        <w:t>KATEGORIA OBIEKTU:</w:t>
      </w:r>
      <w:r w:rsidRPr="002E766E">
        <w:rPr>
          <w:rFonts w:asciiTheme="minorHAnsi" w:hAnsiTheme="minorHAnsi"/>
        </w:rPr>
        <w:tab/>
      </w:r>
      <w:r w:rsidRPr="002E766E">
        <w:rPr>
          <w:rFonts w:asciiTheme="minorHAnsi" w:hAnsiTheme="minorHAnsi"/>
        </w:rPr>
        <w:tab/>
      </w:r>
      <w:r w:rsidR="00405C7C" w:rsidRPr="002E766E">
        <w:rPr>
          <w:rFonts w:asciiTheme="minorHAnsi" w:hAnsiTheme="minorHAnsi" w:cs="Verdana"/>
          <w:b/>
        </w:rPr>
        <w:t>I</w:t>
      </w:r>
      <w:r w:rsidR="002E766E" w:rsidRPr="002E766E">
        <w:rPr>
          <w:rFonts w:asciiTheme="minorHAnsi" w:hAnsiTheme="minorHAnsi" w:cs="Verdana"/>
          <w:b/>
        </w:rPr>
        <w:t>X</w:t>
      </w:r>
      <w:r w:rsidR="00405C7C" w:rsidRPr="002E766E">
        <w:rPr>
          <w:rFonts w:asciiTheme="minorHAnsi" w:hAnsiTheme="minorHAnsi" w:cs="Verdana"/>
          <w:b/>
        </w:rPr>
        <w:t xml:space="preserve">  - </w:t>
      </w:r>
      <w:r w:rsidR="002E766E" w:rsidRPr="002E766E">
        <w:rPr>
          <w:rFonts w:asciiTheme="minorHAnsi" w:hAnsiTheme="minorHAnsi"/>
          <w:b/>
        </w:rPr>
        <w:t>budynki kultury, nauki i oświaty</w:t>
      </w:r>
      <w:r w:rsidR="00405C7C" w:rsidRPr="002E766E">
        <w:rPr>
          <w:rFonts w:asciiTheme="minorHAnsi" w:hAnsiTheme="minorHAnsi" w:cs="Verdana"/>
        </w:rPr>
        <w:t xml:space="preserve">  </w:t>
      </w:r>
    </w:p>
    <w:p w:rsidR="000A0BAB" w:rsidRPr="002E766E" w:rsidRDefault="000A0BAB" w:rsidP="000A0BAB">
      <w:pPr>
        <w:pStyle w:val="Akapitzlist"/>
        <w:ind w:left="2835" w:hanging="2835"/>
        <w:rPr>
          <w:rFonts w:asciiTheme="minorHAnsi" w:hAnsiTheme="minorHAnsi"/>
        </w:rPr>
      </w:pPr>
      <w:r w:rsidRPr="002E766E">
        <w:rPr>
          <w:rFonts w:asciiTheme="minorHAnsi" w:hAnsiTheme="minorHAnsi"/>
        </w:rPr>
        <w:t>JEDNOSTKA I OBRĘB</w:t>
      </w:r>
      <w:r w:rsidRPr="002E766E">
        <w:rPr>
          <w:rFonts w:asciiTheme="minorHAnsi" w:hAnsiTheme="minorHAnsi"/>
        </w:rPr>
        <w:tab/>
      </w:r>
      <w:r w:rsidRPr="002E766E">
        <w:rPr>
          <w:rFonts w:asciiTheme="minorHAnsi" w:hAnsiTheme="minorHAnsi"/>
          <w:b/>
        </w:rPr>
        <w:t xml:space="preserve">jednostka </w:t>
      </w:r>
      <w:proofErr w:type="spellStart"/>
      <w:r w:rsidRPr="002E766E">
        <w:rPr>
          <w:rFonts w:asciiTheme="minorHAnsi" w:hAnsiTheme="minorHAnsi"/>
          <w:b/>
        </w:rPr>
        <w:t>ewid</w:t>
      </w:r>
      <w:proofErr w:type="spellEnd"/>
      <w:r w:rsidRPr="002E766E">
        <w:rPr>
          <w:rFonts w:asciiTheme="minorHAnsi" w:hAnsiTheme="minorHAnsi"/>
          <w:b/>
        </w:rPr>
        <w:t>.: Krościenko Wyżne, powiat krośnieński, woj. podkarpackie</w:t>
      </w:r>
    </w:p>
    <w:p w:rsidR="000A0BAB" w:rsidRPr="002E766E" w:rsidRDefault="000A0BAB" w:rsidP="000A0BAB">
      <w:pPr>
        <w:spacing w:line="276" w:lineRule="auto"/>
        <w:rPr>
          <w:rFonts w:asciiTheme="minorHAnsi" w:hAnsiTheme="minorHAnsi"/>
          <w:b/>
        </w:rPr>
      </w:pPr>
      <w:r w:rsidRPr="002E766E">
        <w:rPr>
          <w:rFonts w:asciiTheme="minorHAnsi" w:hAnsiTheme="minorHAnsi"/>
        </w:rPr>
        <w:tab/>
      </w:r>
      <w:r w:rsidRPr="002E766E">
        <w:rPr>
          <w:rFonts w:asciiTheme="minorHAnsi" w:hAnsiTheme="minorHAnsi"/>
        </w:rPr>
        <w:tab/>
      </w:r>
      <w:r w:rsidRPr="002E766E">
        <w:rPr>
          <w:rFonts w:asciiTheme="minorHAnsi" w:hAnsiTheme="minorHAnsi"/>
        </w:rPr>
        <w:tab/>
      </w:r>
      <w:r w:rsidRPr="002E766E">
        <w:rPr>
          <w:rFonts w:asciiTheme="minorHAnsi" w:hAnsiTheme="minorHAnsi"/>
        </w:rPr>
        <w:tab/>
      </w:r>
      <w:r w:rsidRPr="002E766E">
        <w:rPr>
          <w:rFonts w:asciiTheme="minorHAnsi" w:hAnsiTheme="minorHAnsi"/>
          <w:b/>
        </w:rPr>
        <w:t xml:space="preserve">obręb </w:t>
      </w:r>
      <w:proofErr w:type="spellStart"/>
      <w:r w:rsidRPr="002E766E">
        <w:rPr>
          <w:rFonts w:asciiTheme="minorHAnsi" w:hAnsiTheme="minorHAnsi"/>
          <w:b/>
        </w:rPr>
        <w:t>ewid</w:t>
      </w:r>
      <w:proofErr w:type="spellEnd"/>
      <w:r w:rsidRPr="002E766E">
        <w:rPr>
          <w:rFonts w:asciiTheme="minorHAnsi" w:hAnsiTheme="minorHAnsi"/>
          <w:b/>
        </w:rPr>
        <w:t>.: 0001 Krościenko Wyżne</w:t>
      </w:r>
    </w:p>
    <w:p w:rsidR="002C0784" w:rsidRPr="002E766E" w:rsidRDefault="002C0784" w:rsidP="002C0784">
      <w:pPr>
        <w:spacing w:line="276" w:lineRule="auto"/>
        <w:rPr>
          <w:rFonts w:asciiTheme="minorHAnsi" w:hAnsiTheme="minorHAnsi"/>
        </w:rPr>
      </w:pPr>
      <w:r w:rsidRPr="002E766E">
        <w:rPr>
          <w:rFonts w:asciiTheme="minorHAnsi" w:hAnsiTheme="minorHAnsi"/>
        </w:rPr>
        <w:t>NUMER DZIAŁKI:</w:t>
      </w:r>
      <w:r w:rsidRPr="002E766E">
        <w:rPr>
          <w:rFonts w:asciiTheme="minorHAnsi" w:hAnsiTheme="minorHAnsi"/>
        </w:rPr>
        <w:tab/>
      </w:r>
      <w:r w:rsidRPr="002E766E">
        <w:rPr>
          <w:rFonts w:asciiTheme="minorHAnsi" w:hAnsiTheme="minorHAnsi"/>
        </w:rPr>
        <w:tab/>
      </w:r>
      <w:r w:rsidR="002E766E" w:rsidRPr="002E766E">
        <w:rPr>
          <w:rFonts w:asciiTheme="minorHAnsi" w:hAnsiTheme="minorHAnsi" w:cs="RomanS"/>
          <w:b/>
        </w:rPr>
        <w:t>4174</w:t>
      </w:r>
    </w:p>
    <w:p w:rsidR="00405C7C" w:rsidRPr="002E766E" w:rsidRDefault="00405C7C" w:rsidP="00405C7C">
      <w:pPr>
        <w:spacing w:line="276" w:lineRule="auto"/>
        <w:rPr>
          <w:rFonts w:asciiTheme="minorHAnsi" w:hAnsiTheme="minorHAnsi"/>
        </w:rPr>
      </w:pPr>
      <w:r w:rsidRPr="002E766E">
        <w:rPr>
          <w:rFonts w:asciiTheme="minorHAnsi" w:hAnsiTheme="minorHAnsi"/>
        </w:rPr>
        <w:t>IDENTYFIKATOR DZIAŁKI:</w:t>
      </w:r>
      <w:r w:rsidRPr="002E766E">
        <w:rPr>
          <w:rFonts w:asciiTheme="minorHAnsi" w:hAnsiTheme="minorHAnsi"/>
        </w:rPr>
        <w:tab/>
      </w:r>
      <w:r w:rsidR="002E766E" w:rsidRPr="002E766E">
        <w:rPr>
          <w:rStyle w:val="item-fieldvalue"/>
          <w:rFonts w:asciiTheme="minorHAnsi" w:hAnsiTheme="minorHAnsi"/>
          <w:b/>
        </w:rPr>
        <w:t>180706_2.0001.4174</w:t>
      </w:r>
    </w:p>
    <w:p w:rsidR="002C0784" w:rsidRPr="002E766E" w:rsidRDefault="002C0784" w:rsidP="002C0784">
      <w:pPr>
        <w:spacing w:line="276" w:lineRule="auto"/>
        <w:ind w:left="2835" w:hanging="2835"/>
        <w:rPr>
          <w:rFonts w:asciiTheme="minorHAnsi" w:hAnsiTheme="minorHAnsi"/>
        </w:rPr>
      </w:pPr>
      <w:r w:rsidRPr="002E766E">
        <w:rPr>
          <w:rFonts w:asciiTheme="minorHAnsi" w:hAnsiTheme="minorHAnsi"/>
        </w:rPr>
        <w:t>INWESTOR:</w:t>
      </w:r>
      <w:r w:rsidRPr="002E766E">
        <w:rPr>
          <w:rFonts w:asciiTheme="minorHAnsi" w:hAnsiTheme="minorHAnsi"/>
        </w:rPr>
        <w:tab/>
      </w:r>
      <w:r w:rsidR="002E766E" w:rsidRPr="002E766E">
        <w:rPr>
          <w:rFonts w:asciiTheme="minorHAnsi" w:hAnsiTheme="minorHAnsi" w:cs="RomanS"/>
          <w:b/>
        </w:rPr>
        <w:t>Gmina Krościenko Wyżne, u. Południowa 9 38-422 Krościenko Wyżne</w:t>
      </w:r>
      <w:r w:rsidRPr="002E766E">
        <w:rPr>
          <w:rFonts w:asciiTheme="minorHAnsi" w:hAnsiTheme="minorHAnsi"/>
        </w:rPr>
        <w:t xml:space="preserve"> </w:t>
      </w:r>
    </w:p>
    <w:p w:rsidR="007B2720" w:rsidRDefault="007B2720" w:rsidP="007B2720">
      <w:pPr>
        <w:rPr>
          <w:rFonts w:asciiTheme="minorHAnsi" w:hAnsiTheme="minorHAnsi"/>
        </w:rPr>
      </w:pPr>
    </w:p>
    <w:p w:rsidR="008B7662" w:rsidRDefault="008B7662" w:rsidP="007B2720">
      <w:pPr>
        <w:rPr>
          <w:rFonts w:asciiTheme="minorHAnsi" w:hAnsiTheme="minorHAnsi"/>
        </w:rPr>
      </w:pPr>
    </w:p>
    <w:p w:rsidR="008B7662" w:rsidRDefault="008B7662" w:rsidP="007B2720">
      <w:pPr>
        <w:rPr>
          <w:rFonts w:asciiTheme="minorHAnsi" w:hAnsiTheme="minorHAnsi"/>
        </w:rPr>
      </w:pPr>
    </w:p>
    <w:p w:rsidR="008B7662" w:rsidRDefault="008B7662" w:rsidP="007B2720">
      <w:pPr>
        <w:rPr>
          <w:rFonts w:asciiTheme="minorHAnsi" w:hAnsiTheme="minorHAnsi"/>
        </w:rPr>
      </w:pPr>
    </w:p>
    <w:p w:rsidR="008B7662" w:rsidRDefault="008B7662" w:rsidP="007B2720">
      <w:pPr>
        <w:rPr>
          <w:rFonts w:asciiTheme="minorHAnsi" w:hAnsiTheme="minorHAnsi"/>
        </w:rPr>
      </w:pPr>
    </w:p>
    <w:p w:rsidR="008B7662" w:rsidRPr="00AF0DB5" w:rsidRDefault="008B7662" w:rsidP="007B2720">
      <w:pPr>
        <w:rPr>
          <w:rFonts w:asciiTheme="minorHAnsi" w:hAnsiTheme="minorHAnsi"/>
        </w:rPr>
      </w:pPr>
    </w:p>
    <w:tbl>
      <w:tblPr>
        <w:tblStyle w:val="Tabela-Siatk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668"/>
        <w:gridCol w:w="1417"/>
        <w:gridCol w:w="3686"/>
        <w:gridCol w:w="1134"/>
        <w:gridCol w:w="1842"/>
      </w:tblGrid>
      <w:tr w:rsidR="009C3CAF" w:rsidTr="009C3CAF">
        <w:tc>
          <w:tcPr>
            <w:tcW w:w="1668"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sidRPr="00D14672">
              <w:rPr>
                <w:rFonts w:asciiTheme="minorHAnsi" w:hAnsiTheme="minorHAnsi"/>
                <w:sz w:val="16"/>
                <w:szCs w:val="16"/>
              </w:rPr>
              <w:t>zakres opracowania</w:t>
            </w:r>
          </w:p>
          <w:p w:rsidR="009C3CAF" w:rsidRPr="00D14672" w:rsidRDefault="009C3CAF" w:rsidP="009C3CAF">
            <w:pPr>
              <w:rPr>
                <w:rFonts w:asciiTheme="minorHAnsi" w:hAnsiTheme="minorHAnsi"/>
                <w:b/>
                <w:sz w:val="16"/>
                <w:szCs w:val="16"/>
              </w:rPr>
            </w:pPr>
          </w:p>
        </w:tc>
        <w:tc>
          <w:tcPr>
            <w:tcW w:w="1417"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sidRPr="00D14672">
              <w:rPr>
                <w:rFonts w:asciiTheme="minorHAnsi" w:hAnsiTheme="minorHAnsi"/>
                <w:sz w:val="16"/>
                <w:szCs w:val="16"/>
              </w:rPr>
              <w:t>pełniona</w:t>
            </w:r>
          </w:p>
          <w:p w:rsidR="009C3CAF" w:rsidRPr="00D14672" w:rsidRDefault="009C3CAF" w:rsidP="009C3CAF">
            <w:pPr>
              <w:rPr>
                <w:rFonts w:asciiTheme="minorHAnsi" w:hAnsiTheme="minorHAnsi"/>
                <w:b/>
                <w:sz w:val="16"/>
                <w:szCs w:val="16"/>
              </w:rPr>
            </w:pPr>
            <w:r w:rsidRPr="00D14672">
              <w:rPr>
                <w:rFonts w:asciiTheme="minorHAnsi" w:hAnsiTheme="minorHAnsi"/>
                <w:sz w:val="16"/>
                <w:szCs w:val="16"/>
              </w:rPr>
              <w:t>funkcja projektowa</w:t>
            </w:r>
          </w:p>
        </w:tc>
        <w:tc>
          <w:tcPr>
            <w:tcW w:w="3686"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sidRPr="00D14672">
              <w:rPr>
                <w:rFonts w:asciiTheme="minorHAnsi" w:hAnsiTheme="minorHAnsi"/>
                <w:sz w:val="16"/>
                <w:szCs w:val="16"/>
              </w:rPr>
              <w:t>imię i nazwisko,</w:t>
            </w:r>
          </w:p>
          <w:p w:rsidR="009C3CAF" w:rsidRDefault="009C3CAF" w:rsidP="009C3CAF">
            <w:pPr>
              <w:rPr>
                <w:rFonts w:asciiTheme="minorHAnsi" w:hAnsiTheme="minorHAnsi"/>
                <w:sz w:val="16"/>
                <w:szCs w:val="16"/>
              </w:rPr>
            </w:pPr>
            <w:r w:rsidRPr="00D14672">
              <w:rPr>
                <w:rFonts w:asciiTheme="minorHAnsi" w:hAnsiTheme="minorHAnsi"/>
                <w:sz w:val="16"/>
                <w:szCs w:val="16"/>
              </w:rPr>
              <w:t>specjalność</w:t>
            </w:r>
          </w:p>
          <w:p w:rsidR="009C3CAF" w:rsidRPr="00D14672" w:rsidRDefault="009C3CAF" w:rsidP="009C3CAF">
            <w:pPr>
              <w:rPr>
                <w:rFonts w:asciiTheme="minorHAnsi" w:hAnsiTheme="minorHAnsi"/>
                <w:b/>
                <w:sz w:val="16"/>
                <w:szCs w:val="16"/>
              </w:rPr>
            </w:pPr>
            <w:r w:rsidRPr="00D14672">
              <w:rPr>
                <w:rFonts w:asciiTheme="minorHAnsi" w:hAnsiTheme="minorHAnsi"/>
                <w:sz w:val="16"/>
                <w:szCs w:val="16"/>
              </w:rPr>
              <w:t>i numer uprawnień budowlanych</w:t>
            </w:r>
          </w:p>
        </w:tc>
        <w:tc>
          <w:tcPr>
            <w:tcW w:w="1134"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sidRPr="00D14672">
              <w:rPr>
                <w:rFonts w:asciiTheme="minorHAnsi" w:hAnsiTheme="minorHAnsi"/>
                <w:sz w:val="16"/>
                <w:szCs w:val="16"/>
              </w:rPr>
              <w:t>data</w:t>
            </w:r>
          </w:p>
          <w:p w:rsidR="009C3CAF" w:rsidRPr="00D14672" w:rsidRDefault="009C3CAF" w:rsidP="009C3CAF">
            <w:pPr>
              <w:rPr>
                <w:rFonts w:asciiTheme="minorHAnsi" w:hAnsiTheme="minorHAnsi"/>
                <w:b/>
                <w:sz w:val="16"/>
                <w:szCs w:val="16"/>
              </w:rPr>
            </w:pPr>
            <w:r w:rsidRPr="00D14672">
              <w:rPr>
                <w:rFonts w:asciiTheme="minorHAnsi" w:hAnsiTheme="minorHAnsi"/>
                <w:sz w:val="16"/>
                <w:szCs w:val="16"/>
              </w:rPr>
              <w:t>opracowania</w:t>
            </w:r>
          </w:p>
        </w:tc>
        <w:tc>
          <w:tcPr>
            <w:tcW w:w="1842"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Pr>
                <w:rFonts w:asciiTheme="minorHAnsi" w:hAnsiTheme="minorHAnsi"/>
                <w:sz w:val="16"/>
                <w:szCs w:val="16"/>
              </w:rPr>
              <w:t>p</w:t>
            </w:r>
            <w:r w:rsidRPr="00D14672">
              <w:rPr>
                <w:rFonts w:asciiTheme="minorHAnsi" w:hAnsiTheme="minorHAnsi"/>
                <w:sz w:val="16"/>
                <w:szCs w:val="16"/>
              </w:rPr>
              <w:t>odpis</w:t>
            </w:r>
          </w:p>
          <w:p w:rsidR="009C3CAF" w:rsidRPr="00D14672" w:rsidRDefault="009C3CAF" w:rsidP="009C3CAF">
            <w:pPr>
              <w:rPr>
                <w:rFonts w:asciiTheme="minorHAnsi" w:hAnsiTheme="minorHAnsi"/>
                <w:b/>
                <w:sz w:val="16"/>
                <w:szCs w:val="16"/>
              </w:rPr>
            </w:pPr>
          </w:p>
        </w:tc>
      </w:tr>
      <w:tr w:rsidR="009C3CAF" w:rsidRPr="00D14672" w:rsidTr="009C3CAF">
        <w:tc>
          <w:tcPr>
            <w:tcW w:w="1668" w:type="dxa"/>
            <w:tcBorders>
              <w:top w:val="single" w:sz="4" w:space="0" w:color="000000"/>
            </w:tcBorders>
          </w:tcPr>
          <w:p w:rsidR="009C3CAF" w:rsidRPr="00D14672" w:rsidRDefault="009C3CAF" w:rsidP="009C3CAF">
            <w:pPr>
              <w:pStyle w:val="Default"/>
              <w:rPr>
                <w:rFonts w:asciiTheme="minorHAnsi" w:hAnsiTheme="minorHAnsi"/>
                <w:sz w:val="16"/>
                <w:szCs w:val="16"/>
              </w:rPr>
            </w:pPr>
          </w:p>
        </w:tc>
        <w:tc>
          <w:tcPr>
            <w:tcW w:w="1417" w:type="dxa"/>
            <w:tcBorders>
              <w:top w:val="single" w:sz="4" w:space="0" w:color="000000"/>
            </w:tcBorders>
          </w:tcPr>
          <w:p w:rsidR="009C3CAF" w:rsidRPr="00D14672" w:rsidRDefault="009C3CAF" w:rsidP="009C3CAF">
            <w:pPr>
              <w:pStyle w:val="Default"/>
              <w:rPr>
                <w:rFonts w:asciiTheme="minorHAnsi" w:hAnsiTheme="minorHAnsi"/>
                <w:bCs/>
                <w:sz w:val="16"/>
                <w:szCs w:val="16"/>
              </w:rPr>
            </w:pPr>
          </w:p>
        </w:tc>
        <w:tc>
          <w:tcPr>
            <w:tcW w:w="3686" w:type="dxa"/>
            <w:tcBorders>
              <w:top w:val="single" w:sz="4" w:space="0" w:color="000000"/>
            </w:tcBorders>
          </w:tcPr>
          <w:p w:rsidR="009C3CAF" w:rsidRPr="00D14672" w:rsidRDefault="009C3CAF" w:rsidP="009C3CAF">
            <w:pPr>
              <w:rPr>
                <w:rFonts w:asciiTheme="minorHAnsi" w:hAnsiTheme="minorHAnsi"/>
                <w:b/>
                <w:sz w:val="16"/>
                <w:szCs w:val="16"/>
              </w:rPr>
            </w:pPr>
          </w:p>
        </w:tc>
        <w:tc>
          <w:tcPr>
            <w:tcW w:w="1134" w:type="dxa"/>
            <w:tcBorders>
              <w:top w:val="single" w:sz="4" w:space="0" w:color="000000"/>
            </w:tcBorders>
          </w:tcPr>
          <w:p w:rsidR="009C3CAF" w:rsidRPr="00D14672" w:rsidRDefault="009C3CAF" w:rsidP="009C3CAF">
            <w:pPr>
              <w:rPr>
                <w:rFonts w:asciiTheme="minorHAnsi" w:hAnsiTheme="minorHAnsi"/>
                <w:sz w:val="16"/>
                <w:szCs w:val="16"/>
              </w:rPr>
            </w:pPr>
          </w:p>
        </w:tc>
        <w:tc>
          <w:tcPr>
            <w:tcW w:w="1842" w:type="dxa"/>
            <w:tcBorders>
              <w:top w:val="single" w:sz="4" w:space="0" w:color="000000"/>
            </w:tcBorders>
          </w:tcPr>
          <w:p w:rsidR="009C3CAF" w:rsidRPr="00D14672" w:rsidRDefault="009C3CAF" w:rsidP="009C3CAF">
            <w:pPr>
              <w:rPr>
                <w:rFonts w:asciiTheme="minorHAnsi" w:hAnsiTheme="minorHAnsi"/>
                <w:sz w:val="16"/>
                <w:szCs w:val="16"/>
              </w:rPr>
            </w:pPr>
          </w:p>
        </w:tc>
      </w:tr>
      <w:tr w:rsidR="009C3CAF" w:rsidRPr="00866563" w:rsidTr="009C3CA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668" w:type="dxa"/>
            <w:tcBorders>
              <w:top w:val="nil"/>
              <w:left w:val="nil"/>
              <w:bottom w:val="nil"/>
              <w:right w:val="nil"/>
            </w:tcBorders>
          </w:tcPr>
          <w:p w:rsidR="009C3CAF" w:rsidRPr="00866563" w:rsidRDefault="009C3CAF" w:rsidP="009C3CAF">
            <w:pPr>
              <w:rPr>
                <w:rFonts w:asciiTheme="minorHAnsi" w:hAnsiTheme="minorHAnsi"/>
                <w:sz w:val="16"/>
                <w:szCs w:val="16"/>
              </w:rPr>
            </w:pPr>
            <w:r w:rsidRPr="00866563">
              <w:rPr>
                <w:rFonts w:asciiTheme="minorHAnsi" w:hAnsiTheme="minorHAnsi"/>
                <w:b/>
                <w:sz w:val="16"/>
                <w:szCs w:val="16"/>
              </w:rPr>
              <w:t>ARCHITEKTURA</w:t>
            </w:r>
            <w:r w:rsidRPr="00866563">
              <w:rPr>
                <w:rFonts w:ascii="Calibri" w:hAnsi="Calibri"/>
                <w:sz w:val="16"/>
                <w:szCs w:val="16"/>
              </w:rPr>
              <w:t xml:space="preserve"> </w:t>
            </w:r>
          </w:p>
        </w:tc>
        <w:tc>
          <w:tcPr>
            <w:tcW w:w="1417" w:type="dxa"/>
            <w:tcBorders>
              <w:top w:val="nil"/>
              <w:left w:val="nil"/>
              <w:bottom w:val="nil"/>
              <w:right w:val="nil"/>
            </w:tcBorders>
          </w:tcPr>
          <w:p w:rsidR="009C3CAF" w:rsidRPr="00866563" w:rsidRDefault="009C3CAF" w:rsidP="009C3CAF">
            <w:pPr>
              <w:pStyle w:val="Default"/>
              <w:rPr>
                <w:rFonts w:asciiTheme="minorHAnsi" w:hAnsiTheme="minorHAnsi"/>
                <w:sz w:val="16"/>
                <w:szCs w:val="16"/>
              </w:rPr>
            </w:pPr>
            <w:r w:rsidRPr="00866563">
              <w:rPr>
                <w:rFonts w:asciiTheme="minorHAnsi" w:hAnsiTheme="minorHAnsi"/>
                <w:bCs/>
                <w:sz w:val="16"/>
                <w:szCs w:val="16"/>
              </w:rPr>
              <w:t>Projektant</w:t>
            </w:r>
          </w:p>
          <w:p w:rsidR="009C3CAF" w:rsidRPr="00866563" w:rsidRDefault="009C3CAF" w:rsidP="009C3CAF">
            <w:pPr>
              <w:pStyle w:val="Default"/>
              <w:rPr>
                <w:rFonts w:asciiTheme="minorHAnsi" w:hAnsiTheme="minorHAnsi"/>
                <w:sz w:val="16"/>
                <w:szCs w:val="16"/>
              </w:rPr>
            </w:pPr>
            <w:r w:rsidRPr="00866563">
              <w:rPr>
                <w:rFonts w:asciiTheme="minorHAnsi" w:hAnsiTheme="minorHAnsi"/>
                <w:sz w:val="16"/>
                <w:szCs w:val="16"/>
              </w:rPr>
              <w:t>spec. uprawnień</w:t>
            </w:r>
          </w:p>
          <w:p w:rsidR="009C3CAF" w:rsidRPr="00866563" w:rsidRDefault="009C3CAF" w:rsidP="009C3CAF">
            <w:pPr>
              <w:pStyle w:val="Default"/>
              <w:rPr>
                <w:rFonts w:asciiTheme="minorHAnsi" w:hAnsiTheme="minorHAnsi"/>
                <w:sz w:val="16"/>
                <w:szCs w:val="16"/>
              </w:rPr>
            </w:pPr>
            <w:r w:rsidRPr="00866563">
              <w:rPr>
                <w:rFonts w:asciiTheme="minorHAnsi" w:hAnsiTheme="minorHAnsi"/>
                <w:sz w:val="16"/>
                <w:szCs w:val="16"/>
              </w:rPr>
              <w:t xml:space="preserve">numer </w:t>
            </w:r>
            <w:proofErr w:type="spellStart"/>
            <w:r w:rsidRPr="00866563">
              <w:rPr>
                <w:rFonts w:asciiTheme="minorHAnsi" w:hAnsiTheme="minorHAnsi"/>
                <w:sz w:val="16"/>
                <w:szCs w:val="16"/>
              </w:rPr>
              <w:t>upr</w:t>
            </w:r>
            <w:proofErr w:type="spellEnd"/>
            <w:r w:rsidRPr="00866563">
              <w:rPr>
                <w:rFonts w:asciiTheme="minorHAnsi" w:hAnsiTheme="minorHAnsi"/>
                <w:sz w:val="16"/>
                <w:szCs w:val="16"/>
              </w:rPr>
              <w:t xml:space="preserve">. </w:t>
            </w:r>
          </w:p>
        </w:tc>
        <w:tc>
          <w:tcPr>
            <w:tcW w:w="3686" w:type="dxa"/>
            <w:tcBorders>
              <w:top w:val="nil"/>
              <w:left w:val="nil"/>
              <w:bottom w:val="nil"/>
              <w:right w:val="nil"/>
            </w:tcBorders>
          </w:tcPr>
          <w:p w:rsidR="009C3CAF" w:rsidRPr="00866563" w:rsidRDefault="009C3CAF" w:rsidP="009C3CAF">
            <w:pPr>
              <w:rPr>
                <w:rFonts w:asciiTheme="minorHAnsi" w:hAnsiTheme="minorHAnsi"/>
                <w:b/>
                <w:sz w:val="16"/>
                <w:szCs w:val="16"/>
              </w:rPr>
            </w:pPr>
            <w:r w:rsidRPr="00866563">
              <w:rPr>
                <w:rFonts w:asciiTheme="minorHAnsi" w:hAnsiTheme="minorHAnsi"/>
                <w:b/>
                <w:sz w:val="16"/>
                <w:szCs w:val="16"/>
              </w:rPr>
              <w:t>mgr inż. arch. Piotr Jurczak</w:t>
            </w:r>
          </w:p>
          <w:p w:rsidR="009C3CAF" w:rsidRPr="00866563" w:rsidRDefault="009C3CAF" w:rsidP="009C3CAF">
            <w:pPr>
              <w:rPr>
                <w:rFonts w:asciiTheme="minorHAnsi" w:hAnsiTheme="minorHAnsi"/>
                <w:sz w:val="16"/>
                <w:szCs w:val="16"/>
              </w:rPr>
            </w:pPr>
            <w:r w:rsidRPr="00866563">
              <w:rPr>
                <w:rFonts w:asciiTheme="minorHAnsi" w:hAnsiTheme="minorHAnsi"/>
                <w:sz w:val="16"/>
                <w:szCs w:val="16"/>
              </w:rPr>
              <w:t>architektoniczna do projektowania bez ograniczeń</w:t>
            </w:r>
          </w:p>
          <w:p w:rsidR="009C3CAF" w:rsidRPr="00866563" w:rsidRDefault="009C3CAF" w:rsidP="009C3CAF">
            <w:pPr>
              <w:rPr>
                <w:rFonts w:asciiTheme="minorHAnsi" w:hAnsiTheme="minorHAnsi"/>
                <w:sz w:val="16"/>
                <w:szCs w:val="16"/>
              </w:rPr>
            </w:pPr>
            <w:r w:rsidRPr="00866563">
              <w:rPr>
                <w:rFonts w:asciiTheme="minorHAnsi" w:hAnsiTheme="minorHAnsi"/>
                <w:sz w:val="16"/>
                <w:szCs w:val="16"/>
              </w:rPr>
              <w:t>20/PKOKK/2021</w:t>
            </w:r>
          </w:p>
        </w:tc>
        <w:tc>
          <w:tcPr>
            <w:tcW w:w="1134" w:type="dxa"/>
            <w:tcBorders>
              <w:top w:val="nil"/>
              <w:left w:val="nil"/>
              <w:bottom w:val="nil"/>
              <w:right w:val="nil"/>
            </w:tcBorders>
          </w:tcPr>
          <w:p w:rsidR="009C3CAF" w:rsidRPr="00866563" w:rsidRDefault="009C3CAF" w:rsidP="009C3CAF">
            <w:pPr>
              <w:rPr>
                <w:rFonts w:asciiTheme="minorHAnsi" w:hAnsiTheme="minorHAnsi"/>
                <w:sz w:val="16"/>
                <w:szCs w:val="16"/>
              </w:rPr>
            </w:pPr>
            <w:r>
              <w:rPr>
                <w:rFonts w:asciiTheme="minorHAnsi" w:hAnsiTheme="minorHAnsi"/>
                <w:sz w:val="16"/>
                <w:szCs w:val="16"/>
              </w:rPr>
              <w:t>2026-01-30</w:t>
            </w:r>
          </w:p>
        </w:tc>
        <w:tc>
          <w:tcPr>
            <w:tcW w:w="1842" w:type="dxa"/>
            <w:tcBorders>
              <w:top w:val="nil"/>
              <w:left w:val="nil"/>
              <w:bottom w:val="nil"/>
              <w:right w:val="nil"/>
            </w:tcBorders>
          </w:tcPr>
          <w:p w:rsidR="009C3CAF" w:rsidRPr="00866563" w:rsidRDefault="009C3CAF" w:rsidP="009C3CAF">
            <w:pPr>
              <w:rPr>
                <w:rFonts w:asciiTheme="minorHAnsi" w:hAnsiTheme="minorHAnsi"/>
                <w:sz w:val="16"/>
                <w:szCs w:val="16"/>
              </w:rPr>
            </w:pPr>
          </w:p>
        </w:tc>
      </w:tr>
      <w:tr w:rsidR="009C3CAF" w:rsidRPr="00866563" w:rsidTr="009C3CA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668" w:type="dxa"/>
            <w:tcBorders>
              <w:top w:val="nil"/>
              <w:left w:val="nil"/>
              <w:bottom w:val="nil"/>
              <w:right w:val="nil"/>
            </w:tcBorders>
          </w:tcPr>
          <w:p w:rsidR="009C3CAF" w:rsidRPr="00866563" w:rsidRDefault="009C3CAF" w:rsidP="009C3CAF">
            <w:pPr>
              <w:pStyle w:val="Default"/>
              <w:rPr>
                <w:rFonts w:asciiTheme="minorHAnsi" w:hAnsiTheme="minorHAnsi"/>
                <w:b/>
                <w:color w:val="auto"/>
                <w:sz w:val="16"/>
                <w:szCs w:val="16"/>
              </w:rPr>
            </w:pPr>
          </w:p>
        </w:tc>
        <w:tc>
          <w:tcPr>
            <w:tcW w:w="1417" w:type="dxa"/>
            <w:tcBorders>
              <w:top w:val="nil"/>
              <w:left w:val="nil"/>
              <w:bottom w:val="nil"/>
              <w:right w:val="nil"/>
            </w:tcBorders>
          </w:tcPr>
          <w:p w:rsidR="009C3CAF" w:rsidRPr="00866563" w:rsidRDefault="009C3CAF" w:rsidP="009C3CAF">
            <w:pPr>
              <w:pStyle w:val="Default"/>
              <w:rPr>
                <w:rFonts w:asciiTheme="minorHAnsi" w:hAnsiTheme="minorHAnsi"/>
                <w:bCs/>
                <w:color w:val="auto"/>
                <w:sz w:val="16"/>
                <w:szCs w:val="16"/>
              </w:rPr>
            </w:pPr>
          </w:p>
        </w:tc>
        <w:tc>
          <w:tcPr>
            <w:tcW w:w="3686" w:type="dxa"/>
            <w:tcBorders>
              <w:top w:val="nil"/>
              <w:left w:val="nil"/>
              <w:bottom w:val="nil"/>
              <w:right w:val="nil"/>
            </w:tcBorders>
          </w:tcPr>
          <w:p w:rsidR="009C3CAF" w:rsidRPr="00866563" w:rsidRDefault="009C3CAF" w:rsidP="009C3CAF">
            <w:pPr>
              <w:rPr>
                <w:rFonts w:asciiTheme="minorHAnsi" w:hAnsiTheme="minorHAnsi"/>
                <w:b/>
                <w:sz w:val="16"/>
                <w:szCs w:val="16"/>
              </w:rPr>
            </w:pPr>
          </w:p>
        </w:tc>
        <w:tc>
          <w:tcPr>
            <w:tcW w:w="1134" w:type="dxa"/>
            <w:tcBorders>
              <w:top w:val="nil"/>
              <w:left w:val="nil"/>
              <w:bottom w:val="nil"/>
              <w:right w:val="nil"/>
            </w:tcBorders>
          </w:tcPr>
          <w:p w:rsidR="009C3CAF" w:rsidRPr="00866563" w:rsidRDefault="009C3CAF" w:rsidP="009C3CAF">
            <w:pPr>
              <w:rPr>
                <w:rFonts w:asciiTheme="minorHAnsi" w:hAnsiTheme="minorHAnsi"/>
                <w:sz w:val="16"/>
                <w:szCs w:val="16"/>
              </w:rPr>
            </w:pPr>
          </w:p>
        </w:tc>
        <w:tc>
          <w:tcPr>
            <w:tcW w:w="1842" w:type="dxa"/>
            <w:tcBorders>
              <w:top w:val="nil"/>
              <w:left w:val="nil"/>
              <w:bottom w:val="nil"/>
              <w:right w:val="nil"/>
            </w:tcBorders>
          </w:tcPr>
          <w:p w:rsidR="009C3CAF" w:rsidRPr="00866563" w:rsidRDefault="009C3CAF" w:rsidP="009C3CAF">
            <w:pPr>
              <w:rPr>
                <w:rFonts w:asciiTheme="minorHAnsi" w:hAnsiTheme="minorHAnsi"/>
                <w:sz w:val="16"/>
                <w:szCs w:val="16"/>
              </w:rPr>
            </w:pPr>
          </w:p>
        </w:tc>
      </w:tr>
    </w:tbl>
    <w:p w:rsidR="00D14458" w:rsidRPr="00AF0DB5" w:rsidRDefault="00D14458" w:rsidP="0004536C">
      <w:pPr>
        <w:jc w:val="center"/>
        <w:rPr>
          <w:rFonts w:asciiTheme="minorHAnsi" w:hAnsiTheme="minorHAnsi"/>
          <w:b/>
        </w:rPr>
      </w:pPr>
    </w:p>
    <w:p w:rsidR="00ED7194" w:rsidRPr="00752337" w:rsidRDefault="00ED7194" w:rsidP="00ED7194">
      <w:pPr>
        <w:rPr>
          <w:rFonts w:asciiTheme="minorHAnsi" w:hAnsiTheme="minorHAnsi"/>
          <w:sz w:val="18"/>
          <w:szCs w:val="18"/>
        </w:rPr>
      </w:pPr>
    </w:p>
    <w:tbl>
      <w:tblPr>
        <w:tblStyle w:val="Tabela-Siatka"/>
        <w:tblW w:w="9747" w:type="dxa"/>
        <w:tblLayout w:type="fixed"/>
        <w:tblLook w:val="04A0"/>
      </w:tblPr>
      <w:tblGrid>
        <w:gridCol w:w="1668"/>
        <w:gridCol w:w="1417"/>
        <w:gridCol w:w="3686"/>
        <w:gridCol w:w="1134"/>
        <w:gridCol w:w="1842"/>
      </w:tblGrid>
      <w:tr w:rsidR="00B353B4" w:rsidRPr="00FA7141" w:rsidTr="00D639EF">
        <w:tc>
          <w:tcPr>
            <w:tcW w:w="1668" w:type="dxa"/>
            <w:tcBorders>
              <w:top w:val="nil"/>
              <w:left w:val="nil"/>
              <w:bottom w:val="nil"/>
              <w:right w:val="nil"/>
            </w:tcBorders>
          </w:tcPr>
          <w:p w:rsidR="00B353B4" w:rsidRPr="00FA7141" w:rsidRDefault="00B353B4" w:rsidP="00D639EF">
            <w:pPr>
              <w:pStyle w:val="Default"/>
              <w:rPr>
                <w:rFonts w:asciiTheme="minorHAnsi" w:hAnsiTheme="minorHAnsi"/>
                <w:b/>
                <w:sz w:val="16"/>
                <w:szCs w:val="16"/>
              </w:rPr>
            </w:pPr>
            <w:r w:rsidRPr="00FA7141">
              <w:rPr>
                <w:rFonts w:asciiTheme="minorHAnsi" w:hAnsiTheme="minorHAnsi"/>
                <w:b/>
                <w:sz w:val="16"/>
                <w:szCs w:val="16"/>
              </w:rPr>
              <w:t>KONSTRUKCJA</w:t>
            </w:r>
          </w:p>
          <w:p w:rsidR="00B353B4" w:rsidRPr="00FA7141" w:rsidRDefault="00B353B4" w:rsidP="00D639EF">
            <w:pPr>
              <w:pStyle w:val="Default"/>
              <w:rPr>
                <w:rFonts w:asciiTheme="minorHAnsi" w:hAnsiTheme="minorHAnsi"/>
                <w:sz w:val="16"/>
                <w:szCs w:val="16"/>
              </w:rPr>
            </w:pPr>
          </w:p>
        </w:tc>
        <w:tc>
          <w:tcPr>
            <w:tcW w:w="1417" w:type="dxa"/>
            <w:tcBorders>
              <w:top w:val="nil"/>
              <w:left w:val="nil"/>
              <w:bottom w:val="nil"/>
              <w:right w:val="nil"/>
            </w:tcBorders>
          </w:tcPr>
          <w:p w:rsidR="00B353B4" w:rsidRPr="00FA7141" w:rsidRDefault="00B353B4" w:rsidP="00D639EF">
            <w:pPr>
              <w:pStyle w:val="Default"/>
              <w:rPr>
                <w:rFonts w:asciiTheme="minorHAnsi" w:hAnsiTheme="minorHAnsi"/>
                <w:sz w:val="16"/>
                <w:szCs w:val="16"/>
              </w:rPr>
            </w:pPr>
            <w:r w:rsidRPr="00FA7141">
              <w:rPr>
                <w:rFonts w:asciiTheme="minorHAnsi" w:hAnsiTheme="minorHAnsi"/>
                <w:bCs/>
                <w:sz w:val="16"/>
                <w:szCs w:val="16"/>
              </w:rPr>
              <w:t>Projektant</w:t>
            </w:r>
          </w:p>
          <w:p w:rsidR="00B353B4" w:rsidRPr="00FA7141" w:rsidRDefault="00B353B4" w:rsidP="00D639EF">
            <w:pPr>
              <w:pStyle w:val="Default"/>
              <w:rPr>
                <w:rFonts w:asciiTheme="minorHAnsi" w:hAnsiTheme="minorHAnsi"/>
                <w:sz w:val="16"/>
                <w:szCs w:val="16"/>
              </w:rPr>
            </w:pPr>
            <w:r w:rsidRPr="00FA7141">
              <w:rPr>
                <w:rFonts w:asciiTheme="minorHAnsi" w:hAnsiTheme="minorHAnsi"/>
                <w:sz w:val="16"/>
                <w:szCs w:val="16"/>
              </w:rPr>
              <w:t>spec. uprawnień</w:t>
            </w:r>
          </w:p>
          <w:p w:rsidR="00B353B4" w:rsidRPr="00FA7141" w:rsidRDefault="00B353B4" w:rsidP="00D639EF">
            <w:pPr>
              <w:pStyle w:val="Default"/>
              <w:rPr>
                <w:rFonts w:asciiTheme="minorHAnsi" w:hAnsiTheme="minorHAnsi"/>
                <w:bCs/>
                <w:sz w:val="16"/>
                <w:szCs w:val="16"/>
              </w:rPr>
            </w:pPr>
            <w:r w:rsidRPr="00FA7141">
              <w:rPr>
                <w:rFonts w:asciiTheme="minorHAnsi" w:hAnsiTheme="minorHAnsi"/>
                <w:sz w:val="16"/>
                <w:szCs w:val="16"/>
              </w:rPr>
              <w:t xml:space="preserve">numer </w:t>
            </w:r>
            <w:proofErr w:type="spellStart"/>
            <w:r w:rsidRPr="00FA7141">
              <w:rPr>
                <w:rFonts w:asciiTheme="minorHAnsi" w:hAnsiTheme="minorHAnsi"/>
                <w:sz w:val="16"/>
                <w:szCs w:val="16"/>
              </w:rPr>
              <w:t>upr</w:t>
            </w:r>
            <w:proofErr w:type="spellEnd"/>
            <w:r w:rsidRPr="00FA7141">
              <w:rPr>
                <w:rFonts w:asciiTheme="minorHAnsi" w:hAnsiTheme="minorHAnsi"/>
                <w:sz w:val="16"/>
                <w:szCs w:val="16"/>
              </w:rPr>
              <w:t>.</w:t>
            </w:r>
          </w:p>
        </w:tc>
        <w:tc>
          <w:tcPr>
            <w:tcW w:w="3686" w:type="dxa"/>
            <w:tcBorders>
              <w:top w:val="nil"/>
              <w:left w:val="nil"/>
              <w:bottom w:val="nil"/>
              <w:right w:val="nil"/>
            </w:tcBorders>
          </w:tcPr>
          <w:p w:rsidR="00B353B4" w:rsidRPr="00EA6E22" w:rsidRDefault="00B353B4" w:rsidP="00D639EF">
            <w:pPr>
              <w:rPr>
                <w:rFonts w:asciiTheme="minorHAnsi" w:hAnsiTheme="minorHAnsi"/>
                <w:b/>
                <w:sz w:val="16"/>
                <w:szCs w:val="16"/>
              </w:rPr>
            </w:pPr>
            <w:r>
              <w:rPr>
                <w:rFonts w:asciiTheme="minorHAnsi" w:hAnsiTheme="minorHAnsi"/>
                <w:b/>
                <w:sz w:val="16"/>
                <w:szCs w:val="16"/>
              </w:rPr>
              <w:t xml:space="preserve">mgr </w:t>
            </w:r>
            <w:r w:rsidRPr="00EA6E22">
              <w:rPr>
                <w:rFonts w:asciiTheme="minorHAnsi" w:hAnsiTheme="minorHAnsi"/>
                <w:b/>
                <w:sz w:val="16"/>
                <w:szCs w:val="16"/>
              </w:rPr>
              <w:t>inż. Piotr Marszałek</w:t>
            </w:r>
          </w:p>
          <w:p w:rsidR="00B353B4" w:rsidRPr="00FA7141" w:rsidRDefault="00B353B4" w:rsidP="00D639EF">
            <w:pPr>
              <w:pStyle w:val="Default"/>
              <w:rPr>
                <w:rFonts w:asciiTheme="minorHAnsi" w:hAnsiTheme="minorHAnsi"/>
                <w:sz w:val="16"/>
                <w:szCs w:val="16"/>
              </w:rPr>
            </w:pPr>
            <w:r w:rsidRPr="00FA7141">
              <w:rPr>
                <w:rFonts w:asciiTheme="minorHAnsi" w:hAnsiTheme="minorHAnsi"/>
                <w:sz w:val="16"/>
                <w:szCs w:val="16"/>
              </w:rPr>
              <w:t xml:space="preserve">do proj. bez ograniczeń w spec. </w:t>
            </w:r>
            <w:proofErr w:type="spellStart"/>
            <w:r>
              <w:rPr>
                <w:rFonts w:asciiTheme="minorHAnsi" w:hAnsiTheme="minorHAnsi"/>
                <w:sz w:val="16"/>
                <w:szCs w:val="16"/>
              </w:rPr>
              <w:t>k</w:t>
            </w:r>
            <w:r w:rsidRPr="00FA7141">
              <w:rPr>
                <w:rFonts w:asciiTheme="minorHAnsi" w:hAnsiTheme="minorHAnsi"/>
                <w:sz w:val="16"/>
                <w:szCs w:val="16"/>
              </w:rPr>
              <w:t>onstr</w:t>
            </w:r>
            <w:r>
              <w:rPr>
                <w:rFonts w:asciiTheme="minorHAnsi" w:hAnsiTheme="minorHAnsi"/>
                <w:sz w:val="16"/>
                <w:szCs w:val="16"/>
              </w:rPr>
              <w:t>.</w:t>
            </w:r>
            <w:r w:rsidRPr="00FA7141">
              <w:rPr>
                <w:rFonts w:asciiTheme="minorHAnsi" w:hAnsiTheme="minorHAnsi"/>
                <w:sz w:val="16"/>
                <w:szCs w:val="16"/>
              </w:rPr>
              <w:t>-budowlanej</w:t>
            </w:r>
            <w:proofErr w:type="spellEnd"/>
          </w:p>
          <w:p w:rsidR="00B353B4" w:rsidRPr="007E427E" w:rsidRDefault="00B353B4" w:rsidP="00D639EF">
            <w:pPr>
              <w:rPr>
                <w:rFonts w:asciiTheme="minorHAnsi" w:hAnsiTheme="minorHAnsi"/>
                <w:sz w:val="16"/>
                <w:szCs w:val="16"/>
              </w:rPr>
            </w:pPr>
            <w:r w:rsidRPr="00EA6E22">
              <w:rPr>
                <w:rFonts w:asciiTheme="minorHAnsi" w:hAnsiTheme="minorHAnsi"/>
                <w:sz w:val="16"/>
                <w:szCs w:val="16"/>
              </w:rPr>
              <w:t>PDK/0</w:t>
            </w:r>
            <w:r>
              <w:rPr>
                <w:rFonts w:asciiTheme="minorHAnsi" w:hAnsiTheme="minorHAnsi"/>
                <w:sz w:val="16"/>
                <w:szCs w:val="16"/>
              </w:rPr>
              <w:t>215</w:t>
            </w:r>
            <w:r w:rsidRPr="00EA6E22">
              <w:rPr>
                <w:rFonts w:asciiTheme="minorHAnsi" w:hAnsiTheme="minorHAnsi"/>
                <w:sz w:val="16"/>
                <w:szCs w:val="16"/>
              </w:rPr>
              <w:t>/</w:t>
            </w:r>
            <w:r>
              <w:rPr>
                <w:rFonts w:asciiTheme="minorHAnsi" w:hAnsiTheme="minorHAnsi"/>
                <w:sz w:val="16"/>
                <w:szCs w:val="16"/>
              </w:rPr>
              <w:t>P</w:t>
            </w:r>
            <w:r w:rsidRPr="00EA6E22">
              <w:rPr>
                <w:rFonts w:asciiTheme="minorHAnsi" w:hAnsiTheme="minorHAnsi"/>
                <w:sz w:val="16"/>
                <w:szCs w:val="16"/>
              </w:rPr>
              <w:t>OOK/2</w:t>
            </w:r>
            <w:r>
              <w:rPr>
                <w:rFonts w:asciiTheme="minorHAnsi" w:hAnsiTheme="minorHAnsi"/>
                <w:sz w:val="16"/>
                <w:szCs w:val="16"/>
              </w:rPr>
              <w:t>3</w:t>
            </w:r>
          </w:p>
        </w:tc>
        <w:tc>
          <w:tcPr>
            <w:tcW w:w="1134" w:type="dxa"/>
            <w:tcBorders>
              <w:top w:val="nil"/>
              <w:left w:val="nil"/>
              <w:bottom w:val="nil"/>
              <w:right w:val="nil"/>
            </w:tcBorders>
          </w:tcPr>
          <w:p w:rsidR="00B353B4" w:rsidRPr="00FA7141" w:rsidRDefault="00B353B4" w:rsidP="00D639EF">
            <w:pPr>
              <w:rPr>
                <w:rFonts w:asciiTheme="minorHAnsi" w:hAnsiTheme="minorHAnsi"/>
                <w:sz w:val="16"/>
                <w:szCs w:val="16"/>
              </w:rPr>
            </w:pPr>
            <w:r>
              <w:rPr>
                <w:rFonts w:asciiTheme="minorHAnsi" w:hAnsiTheme="minorHAnsi"/>
                <w:sz w:val="16"/>
                <w:szCs w:val="16"/>
              </w:rPr>
              <w:t>2026-01-30</w:t>
            </w:r>
          </w:p>
        </w:tc>
        <w:tc>
          <w:tcPr>
            <w:tcW w:w="1842" w:type="dxa"/>
            <w:tcBorders>
              <w:top w:val="nil"/>
              <w:left w:val="nil"/>
              <w:bottom w:val="nil"/>
              <w:right w:val="nil"/>
            </w:tcBorders>
          </w:tcPr>
          <w:p w:rsidR="00B353B4" w:rsidRPr="00FA7141" w:rsidRDefault="00B353B4" w:rsidP="00D639EF">
            <w:pPr>
              <w:rPr>
                <w:rFonts w:asciiTheme="minorHAnsi" w:hAnsiTheme="minorHAnsi"/>
                <w:sz w:val="16"/>
                <w:szCs w:val="16"/>
              </w:rPr>
            </w:pPr>
          </w:p>
        </w:tc>
      </w:tr>
    </w:tbl>
    <w:p w:rsidR="00ED7194" w:rsidRPr="00752337" w:rsidRDefault="00ED7194" w:rsidP="00ED7194">
      <w:pPr>
        <w:rPr>
          <w:rFonts w:asciiTheme="minorHAnsi" w:hAnsiTheme="minorHAnsi"/>
          <w:sz w:val="18"/>
          <w:szCs w:val="18"/>
        </w:rPr>
      </w:pPr>
    </w:p>
    <w:p w:rsidR="00ED7194" w:rsidRPr="00752337" w:rsidRDefault="00ED7194" w:rsidP="00ED7194">
      <w:pPr>
        <w:rPr>
          <w:rFonts w:asciiTheme="minorHAnsi" w:hAnsiTheme="minorHAnsi"/>
          <w:sz w:val="22"/>
          <w:szCs w:val="22"/>
        </w:rPr>
      </w:pPr>
    </w:p>
    <w:p w:rsidR="00ED7194" w:rsidRPr="00752337" w:rsidRDefault="00ED7194" w:rsidP="00ED7194">
      <w:pPr>
        <w:rPr>
          <w:rFonts w:asciiTheme="minorHAnsi" w:hAnsiTheme="minorHAnsi"/>
          <w:sz w:val="22"/>
          <w:szCs w:val="22"/>
        </w:rPr>
      </w:pPr>
    </w:p>
    <w:p w:rsidR="00ED7194" w:rsidRPr="00752337" w:rsidRDefault="00ED7194" w:rsidP="00ED7194">
      <w:pPr>
        <w:rPr>
          <w:rFonts w:asciiTheme="minorHAnsi" w:hAnsiTheme="minorHAnsi"/>
          <w:sz w:val="22"/>
          <w:szCs w:val="22"/>
        </w:rPr>
      </w:pPr>
    </w:p>
    <w:p w:rsidR="009757E1" w:rsidRPr="0019035E" w:rsidRDefault="00BA1E52" w:rsidP="009757E1">
      <w:pPr>
        <w:jc w:val="center"/>
        <w:rPr>
          <w:rFonts w:asciiTheme="minorHAnsi" w:hAnsiTheme="minorHAnsi"/>
          <w:b/>
        </w:rPr>
      </w:pPr>
      <w:r>
        <w:rPr>
          <w:rFonts w:asciiTheme="minorHAnsi" w:hAnsiTheme="minorHAnsi"/>
          <w:b/>
        </w:rPr>
        <w:t>2026-01-30</w:t>
      </w:r>
      <w:r w:rsidR="009757E1">
        <w:rPr>
          <w:rFonts w:asciiTheme="minorHAnsi" w:hAnsiTheme="minorHAnsi"/>
          <w:b/>
        </w:rPr>
        <w:t xml:space="preserve"> </w:t>
      </w:r>
    </w:p>
    <w:p w:rsidR="00D16FD7" w:rsidRPr="00AF0DB5" w:rsidRDefault="00D16FD7" w:rsidP="00D16FD7">
      <w:pPr>
        <w:rPr>
          <w:rFonts w:asciiTheme="minorHAnsi" w:hAnsiTheme="minorHAnsi"/>
        </w:rPr>
      </w:pPr>
      <w:r w:rsidRPr="00AF0DB5">
        <w:rPr>
          <w:rFonts w:asciiTheme="minorHAnsi" w:hAnsiTheme="minorHAnsi"/>
        </w:rPr>
        <w:br w:type="page"/>
      </w:r>
    </w:p>
    <w:p w:rsidR="00C757FB" w:rsidRPr="00537BB5" w:rsidRDefault="00C757FB" w:rsidP="00C757FB">
      <w:pPr>
        <w:rPr>
          <w:rFonts w:ascii="Calibri" w:hAnsi="Calibri"/>
          <w:b/>
          <w:sz w:val="18"/>
          <w:szCs w:val="18"/>
        </w:rPr>
      </w:pPr>
      <w:r w:rsidRPr="00537BB5">
        <w:rPr>
          <w:rFonts w:ascii="Calibri" w:hAnsi="Calibri"/>
          <w:b/>
          <w:sz w:val="18"/>
          <w:szCs w:val="18"/>
        </w:rPr>
        <w:lastRenderedPageBreak/>
        <w:t xml:space="preserve">SPIS TREŚCI PROJEKTU </w:t>
      </w:r>
      <w:r>
        <w:rPr>
          <w:rFonts w:ascii="Calibri" w:hAnsi="Calibri"/>
          <w:b/>
          <w:sz w:val="18"/>
          <w:szCs w:val="18"/>
        </w:rPr>
        <w:t>WYKONAWCZEGO</w:t>
      </w:r>
      <w:r w:rsidRPr="00537BB5">
        <w:rPr>
          <w:rFonts w:ascii="Calibri" w:hAnsi="Calibri"/>
          <w:b/>
          <w:sz w:val="18"/>
          <w:szCs w:val="18"/>
        </w:rPr>
        <w:t xml:space="preserve"> BRANŻY ARCHITEKTONICZNEJ</w:t>
      </w:r>
    </w:p>
    <w:p w:rsidR="00C757FB" w:rsidRPr="00537BB5" w:rsidRDefault="00C757FB" w:rsidP="00C757FB">
      <w:pPr>
        <w:spacing w:line="276" w:lineRule="auto"/>
        <w:rPr>
          <w:rFonts w:ascii="Calibri" w:hAnsi="Calibri"/>
          <w:b/>
          <w:sz w:val="18"/>
          <w:szCs w:val="18"/>
        </w:rPr>
      </w:pPr>
    </w:p>
    <w:p w:rsidR="00C757FB" w:rsidRPr="00537BB5" w:rsidRDefault="00C757FB" w:rsidP="00C757FB">
      <w:pPr>
        <w:spacing w:line="276" w:lineRule="auto"/>
        <w:rPr>
          <w:rFonts w:ascii="Calibri" w:hAnsi="Calibri"/>
          <w:b/>
          <w:sz w:val="18"/>
          <w:szCs w:val="18"/>
        </w:rPr>
      </w:pPr>
    </w:p>
    <w:p w:rsidR="00C757FB" w:rsidRPr="00537BB5" w:rsidRDefault="00C757FB" w:rsidP="00C757FB">
      <w:pPr>
        <w:spacing w:line="276" w:lineRule="auto"/>
        <w:rPr>
          <w:rFonts w:ascii="Calibri" w:hAnsi="Calibri"/>
          <w:b/>
          <w:sz w:val="18"/>
          <w:szCs w:val="18"/>
        </w:rPr>
      </w:pPr>
      <w:r w:rsidRPr="00537BB5">
        <w:rPr>
          <w:rFonts w:ascii="Calibri" w:hAnsi="Calibri"/>
          <w:b/>
          <w:sz w:val="18"/>
          <w:szCs w:val="18"/>
        </w:rPr>
        <w:t xml:space="preserve">PROJEKT </w:t>
      </w:r>
      <w:r>
        <w:rPr>
          <w:rFonts w:ascii="Calibri" w:hAnsi="Calibri"/>
          <w:b/>
          <w:sz w:val="18"/>
          <w:szCs w:val="18"/>
        </w:rPr>
        <w:t>WYKONAWCZY</w:t>
      </w:r>
      <w:r w:rsidRPr="00537BB5">
        <w:rPr>
          <w:rFonts w:ascii="Calibri" w:hAnsi="Calibri"/>
          <w:b/>
          <w:sz w:val="18"/>
          <w:szCs w:val="18"/>
        </w:rPr>
        <w:t xml:space="preserve"> </w:t>
      </w:r>
      <w:r>
        <w:rPr>
          <w:rFonts w:ascii="Calibri" w:hAnsi="Calibri"/>
          <w:sz w:val="18"/>
          <w:szCs w:val="18"/>
        </w:rPr>
        <w:t xml:space="preserve">BRANŻY ARCHITEKTONICZNEJ </w:t>
      </w:r>
      <w:r w:rsidRPr="00537BB5">
        <w:rPr>
          <w:rFonts w:ascii="Calibri" w:hAnsi="Calibri"/>
          <w:sz w:val="18"/>
          <w:szCs w:val="18"/>
        </w:rPr>
        <w:t>(</w:t>
      </w:r>
      <w:r w:rsidRPr="00537BB5">
        <w:rPr>
          <w:rFonts w:ascii="Calibri" w:hAnsi="Calibri"/>
          <w:sz w:val="16"/>
          <w:szCs w:val="16"/>
        </w:rPr>
        <w:t>STRONA TYTUŁOWA)</w:t>
      </w:r>
      <w:r w:rsidRPr="00537BB5">
        <w:rPr>
          <w:rFonts w:ascii="Calibri" w:hAnsi="Calibri"/>
          <w:sz w:val="18"/>
          <w:szCs w:val="18"/>
        </w:rPr>
        <w:t xml:space="preserve"> </w:t>
      </w:r>
      <w:r w:rsidRPr="00537BB5">
        <w:rPr>
          <w:rFonts w:ascii="Calibri" w:hAnsi="Calibri"/>
          <w:sz w:val="18"/>
          <w:szCs w:val="18"/>
        </w:rPr>
        <w:tab/>
      </w:r>
      <w:r w:rsidRPr="00537BB5">
        <w:rPr>
          <w:rFonts w:ascii="Calibri" w:hAnsi="Calibri"/>
          <w:b/>
          <w:sz w:val="18"/>
          <w:szCs w:val="18"/>
        </w:rPr>
        <w:tab/>
      </w:r>
      <w:r w:rsidRPr="00537BB5">
        <w:rPr>
          <w:rFonts w:ascii="Calibri" w:hAnsi="Calibri"/>
          <w:b/>
          <w:sz w:val="18"/>
          <w:szCs w:val="18"/>
        </w:rPr>
        <w:tab/>
      </w:r>
    </w:p>
    <w:p w:rsidR="00C757FB" w:rsidRPr="00537BB5" w:rsidRDefault="00C757FB" w:rsidP="00C757FB">
      <w:pPr>
        <w:widowControl w:val="0"/>
        <w:suppressAutoHyphens/>
        <w:spacing w:line="276" w:lineRule="auto"/>
        <w:rPr>
          <w:rFonts w:ascii="Calibri" w:hAnsi="Calibri"/>
          <w:sz w:val="18"/>
          <w:szCs w:val="18"/>
        </w:rPr>
      </w:pPr>
      <w:r w:rsidRPr="00537BB5">
        <w:rPr>
          <w:rFonts w:ascii="Calibri" w:hAnsi="Calibri"/>
          <w:b/>
          <w:sz w:val="18"/>
          <w:szCs w:val="18"/>
        </w:rPr>
        <w:t>SPIS TREŚCI</w:t>
      </w:r>
      <w:r w:rsidRPr="00537BB5">
        <w:rPr>
          <w:rFonts w:ascii="Calibri" w:hAnsi="Calibri"/>
          <w:sz w:val="18"/>
          <w:szCs w:val="18"/>
        </w:rPr>
        <w:tab/>
      </w:r>
      <w:r w:rsidRPr="00537BB5">
        <w:rPr>
          <w:rFonts w:ascii="Calibri" w:hAnsi="Calibri"/>
          <w:sz w:val="18"/>
          <w:szCs w:val="18"/>
        </w:rPr>
        <w:tab/>
      </w:r>
      <w:r w:rsidRPr="00537BB5">
        <w:rPr>
          <w:rFonts w:ascii="Calibri" w:hAnsi="Calibri"/>
          <w:sz w:val="18"/>
          <w:szCs w:val="18"/>
        </w:rPr>
        <w:tab/>
      </w:r>
      <w:r w:rsidRPr="00537BB5">
        <w:rPr>
          <w:rFonts w:ascii="Calibri" w:hAnsi="Calibri"/>
          <w:sz w:val="18"/>
          <w:szCs w:val="18"/>
        </w:rPr>
        <w:tab/>
      </w:r>
      <w:r w:rsidRPr="00537BB5">
        <w:rPr>
          <w:rFonts w:ascii="Calibri" w:hAnsi="Calibri"/>
          <w:sz w:val="18"/>
          <w:szCs w:val="18"/>
        </w:rPr>
        <w:tab/>
      </w:r>
      <w:r w:rsidRPr="00537BB5">
        <w:rPr>
          <w:rFonts w:ascii="Calibri" w:hAnsi="Calibri"/>
          <w:sz w:val="18"/>
          <w:szCs w:val="18"/>
        </w:rPr>
        <w:tab/>
      </w:r>
      <w:r w:rsidRPr="00537BB5">
        <w:rPr>
          <w:rFonts w:ascii="Calibri" w:hAnsi="Calibri"/>
          <w:sz w:val="18"/>
          <w:szCs w:val="18"/>
        </w:rPr>
        <w:tab/>
      </w:r>
      <w:r w:rsidRPr="00537BB5">
        <w:rPr>
          <w:rFonts w:ascii="Calibri" w:hAnsi="Calibri"/>
          <w:sz w:val="18"/>
          <w:szCs w:val="18"/>
        </w:rPr>
        <w:tab/>
      </w:r>
      <w:r w:rsidRPr="00537BB5">
        <w:rPr>
          <w:rFonts w:ascii="Calibri" w:hAnsi="Calibri"/>
          <w:sz w:val="18"/>
          <w:szCs w:val="18"/>
        </w:rPr>
        <w:tab/>
      </w:r>
    </w:p>
    <w:p w:rsidR="00C757FB" w:rsidRDefault="00C757FB" w:rsidP="00C757FB">
      <w:pPr>
        <w:pStyle w:val="Default"/>
        <w:spacing w:line="276" w:lineRule="auto"/>
        <w:rPr>
          <w:rFonts w:ascii="Calibri" w:hAnsi="Calibri"/>
          <w:bCs/>
          <w:color w:val="auto"/>
          <w:sz w:val="18"/>
          <w:szCs w:val="18"/>
          <w:highlight w:val="lightGray"/>
        </w:rPr>
      </w:pPr>
    </w:p>
    <w:p w:rsidR="00C757FB" w:rsidRPr="00662C5F" w:rsidRDefault="00C757FB" w:rsidP="00C757FB">
      <w:pPr>
        <w:pStyle w:val="Default"/>
        <w:spacing w:line="360" w:lineRule="auto"/>
        <w:rPr>
          <w:rFonts w:ascii="Calibri" w:hAnsi="Calibri"/>
          <w:b/>
          <w:bCs/>
          <w:sz w:val="18"/>
          <w:szCs w:val="18"/>
        </w:rPr>
      </w:pPr>
      <w:r w:rsidRPr="00662C5F">
        <w:rPr>
          <w:rFonts w:ascii="Calibri" w:hAnsi="Calibri"/>
          <w:b/>
          <w:bCs/>
          <w:sz w:val="18"/>
          <w:szCs w:val="18"/>
        </w:rPr>
        <w:t>DOKUMENTY</w:t>
      </w:r>
      <w:r>
        <w:rPr>
          <w:rFonts w:ascii="Calibri" w:hAnsi="Calibri"/>
          <w:b/>
          <w:bCs/>
          <w:sz w:val="18"/>
          <w:szCs w:val="18"/>
        </w:rPr>
        <w:t xml:space="preserve"> :</w:t>
      </w:r>
      <w:r w:rsidRPr="00662C5F">
        <w:rPr>
          <w:rFonts w:ascii="Calibri" w:hAnsi="Calibri"/>
          <w:b/>
          <w:bCs/>
          <w:sz w:val="18"/>
          <w:szCs w:val="18"/>
        </w:rPr>
        <w:t xml:space="preserve"> </w:t>
      </w:r>
      <w:r>
        <w:rPr>
          <w:rFonts w:ascii="Calibri" w:hAnsi="Calibri"/>
          <w:b/>
          <w:bCs/>
          <w:sz w:val="18"/>
          <w:szCs w:val="18"/>
        </w:rPr>
        <w:t>UPRAWNIENIA PROJEKTANTÓW I OŚWIADCZENIE</w:t>
      </w:r>
      <w:r w:rsidRPr="00662C5F">
        <w:rPr>
          <w:rFonts w:ascii="Calibri" w:hAnsi="Calibri"/>
          <w:b/>
          <w:bCs/>
          <w:sz w:val="18"/>
          <w:szCs w:val="18"/>
          <w:highlight w:val="lightGray"/>
        </w:rPr>
        <w:t>:</w:t>
      </w:r>
    </w:p>
    <w:p w:rsidR="00C757FB" w:rsidRPr="0095029E" w:rsidRDefault="00C757FB" w:rsidP="00C757FB">
      <w:pPr>
        <w:pStyle w:val="Default"/>
        <w:spacing w:line="360" w:lineRule="auto"/>
        <w:rPr>
          <w:rFonts w:ascii="Calibri" w:hAnsi="Calibri"/>
          <w:sz w:val="18"/>
          <w:szCs w:val="18"/>
        </w:rPr>
      </w:pPr>
      <w:r>
        <w:rPr>
          <w:rFonts w:ascii="Calibri" w:hAnsi="Calibri"/>
          <w:sz w:val="18"/>
          <w:szCs w:val="18"/>
        </w:rPr>
        <w:tab/>
      </w:r>
      <w:r w:rsidRPr="005E574C">
        <w:rPr>
          <w:rFonts w:ascii="Calibri" w:hAnsi="Calibri"/>
          <w:sz w:val="18"/>
          <w:szCs w:val="18"/>
        </w:rPr>
        <w:t>KOPIE DECYZJI O NADANIU PROJEKTANTO</w:t>
      </w:r>
      <w:r>
        <w:rPr>
          <w:rFonts w:ascii="Calibri" w:hAnsi="Calibri"/>
          <w:sz w:val="18"/>
          <w:szCs w:val="18"/>
        </w:rPr>
        <w:t>M</w:t>
      </w:r>
      <w:r w:rsidRPr="005E574C">
        <w:rPr>
          <w:rFonts w:ascii="Calibri" w:hAnsi="Calibri"/>
          <w:sz w:val="18"/>
          <w:szCs w:val="18"/>
        </w:rPr>
        <w:t xml:space="preserve"> UPRAWNIEŃ BUDOWLANYCH</w:t>
      </w:r>
      <w:r>
        <w:rPr>
          <w:rFonts w:ascii="Calibri" w:hAnsi="Calibri"/>
          <w:sz w:val="18"/>
          <w:szCs w:val="18"/>
        </w:rPr>
        <w:tab/>
      </w:r>
      <w:r>
        <w:rPr>
          <w:rFonts w:ascii="Calibri" w:hAnsi="Calibri"/>
          <w:sz w:val="18"/>
          <w:szCs w:val="18"/>
        </w:rPr>
        <w:tab/>
      </w:r>
    </w:p>
    <w:p w:rsidR="00C757FB" w:rsidRPr="005E574C" w:rsidRDefault="00C757FB" w:rsidP="00C757FB">
      <w:pPr>
        <w:pStyle w:val="Default"/>
        <w:spacing w:line="360" w:lineRule="auto"/>
        <w:rPr>
          <w:rFonts w:ascii="Calibri" w:hAnsi="Calibri"/>
          <w:sz w:val="18"/>
          <w:szCs w:val="18"/>
        </w:rPr>
      </w:pPr>
      <w:r>
        <w:rPr>
          <w:rFonts w:ascii="Calibri" w:hAnsi="Calibri"/>
          <w:sz w:val="18"/>
          <w:szCs w:val="18"/>
        </w:rPr>
        <w:tab/>
      </w:r>
      <w:r w:rsidRPr="005E574C">
        <w:rPr>
          <w:rFonts w:ascii="Calibri" w:hAnsi="Calibri"/>
          <w:sz w:val="18"/>
          <w:szCs w:val="18"/>
        </w:rPr>
        <w:t>KOPIE ZAŚWIADCZEŃ O WPISIE NA LISTY CZŁONKÓW IZBY SAMORZĄDU ZAWODOWEGO</w:t>
      </w:r>
    </w:p>
    <w:p w:rsidR="00C757FB" w:rsidRPr="0095029E" w:rsidRDefault="00C757FB" w:rsidP="00C757FB">
      <w:pPr>
        <w:widowControl w:val="0"/>
        <w:suppressAutoHyphens/>
        <w:spacing w:line="360" w:lineRule="auto"/>
        <w:rPr>
          <w:rFonts w:ascii="Calibri" w:hAnsi="Calibri"/>
          <w:sz w:val="18"/>
          <w:szCs w:val="18"/>
        </w:rPr>
      </w:pPr>
      <w:r>
        <w:rPr>
          <w:rFonts w:ascii="Calibri" w:hAnsi="Calibri"/>
          <w:sz w:val="18"/>
          <w:szCs w:val="18"/>
        </w:rPr>
        <w:tab/>
      </w:r>
      <w:r w:rsidRPr="0095029E">
        <w:rPr>
          <w:rFonts w:ascii="Calibri" w:hAnsi="Calibri"/>
          <w:sz w:val="18"/>
          <w:szCs w:val="18"/>
        </w:rPr>
        <w:t>OŚWIADCZENIE PROJEKTANT</w:t>
      </w:r>
      <w:r>
        <w:rPr>
          <w:rFonts w:ascii="Calibri" w:hAnsi="Calibri"/>
          <w:sz w:val="18"/>
          <w:szCs w:val="18"/>
        </w:rPr>
        <w:t>A</w:t>
      </w:r>
      <w:r w:rsidRPr="0095029E">
        <w:rPr>
          <w:rFonts w:ascii="Calibri" w:hAnsi="Calibri"/>
          <w:sz w:val="18"/>
          <w:szCs w:val="18"/>
        </w:rPr>
        <w:tab/>
      </w:r>
      <w:r w:rsidRPr="0095029E">
        <w:rPr>
          <w:rFonts w:ascii="Calibri" w:hAnsi="Calibri"/>
          <w:sz w:val="18"/>
          <w:szCs w:val="18"/>
        </w:rPr>
        <w:tab/>
      </w:r>
      <w:r w:rsidRPr="0095029E">
        <w:rPr>
          <w:rFonts w:ascii="Calibri" w:hAnsi="Calibri"/>
          <w:sz w:val="18"/>
          <w:szCs w:val="18"/>
        </w:rPr>
        <w:tab/>
      </w:r>
      <w:r w:rsidRPr="0095029E">
        <w:rPr>
          <w:rFonts w:ascii="Calibri" w:hAnsi="Calibri"/>
          <w:sz w:val="18"/>
          <w:szCs w:val="18"/>
        </w:rPr>
        <w:tab/>
      </w:r>
      <w:r w:rsidRPr="0095029E">
        <w:rPr>
          <w:rFonts w:ascii="Calibri" w:hAnsi="Calibri"/>
          <w:sz w:val="18"/>
          <w:szCs w:val="18"/>
        </w:rPr>
        <w:tab/>
      </w:r>
      <w:r>
        <w:rPr>
          <w:rFonts w:ascii="Calibri" w:hAnsi="Calibri"/>
          <w:sz w:val="18"/>
          <w:szCs w:val="18"/>
        </w:rPr>
        <w:tab/>
      </w:r>
    </w:p>
    <w:p w:rsidR="00C757FB" w:rsidRDefault="00C757FB" w:rsidP="00C757FB">
      <w:pPr>
        <w:spacing w:line="360" w:lineRule="auto"/>
        <w:rPr>
          <w:rFonts w:asciiTheme="minorHAnsi" w:hAnsiTheme="minorHAnsi"/>
          <w:b/>
          <w:sz w:val="22"/>
          <w:szCs w:val="22"/>
        </w:rPr>
      </w:pPr>
    </w:p>
    <w:p w:rsidR="00C757FB" w:rsidRPr="00537BB5" w:rsidRDefault="00C757FB" w:rsidP="00C757FB">
      <w:pPr>
        <w:spacing w:line="276" w:lineRule="auto"/>
        <w:rPr>
          <w:rFonts w:ascii="Calibri" w:hAnsi="Calibri"/>
          <w:sz w:val="18"/>
          <w:szCs w:val="18"/>
        </w:rPr>
      </w:pPr>
      <w:r w:rsidRPr="00537BB5">
        <w:rPr>
          <w:rFonts w:ascii="Calibri" w:hAnsi="Calibri"/>
          <w:sz w:val="18"/>
          <w:szCs w:val="18"/>
          <w:highlight w:val="lightGray"/>
        </w:rPr>
        <w:t>CZĘŚĆ OPISOWA</w:t>
      </w:r>
    </w:p>
    <w:p w:rsidR="00C757FB" w:rsidRPr="00662C5F" w:rsidRDefault="00C757FB" w:rsidP="00C757FB">
      <w:pPr>
        <w:spacing w:line="276" w:lineRule="auto"/>
        <w:ind w:left="708"/>
        <w:rPr>
          <w:rFonts w:ascii="Calibri" w:hAnsi="Calibri"/>
          <w:sz w:val="18"/>
          <w:szCs w:val="18"/>
        </w:rPr>
      </w:pPr>
      <w:r w:rsidRPr="00662C5F">
        <w:rPr>
          <w:rFonts w:ascii="Calibri" w:hAnsi="Calibri"/>
          <w:sz w:val="18"/>
          <w:szCs w:val="18"/>
        </w:rPr>
        <w:t xml:space="preserve">OPIS TECHNICZNY </w:t>
      </w:r>
      <w:r w:rsidRPr="00662C5F">
        <w:rPr>
          <w:rFonts w:asciiTheme="minorHAnsi" w:hAnsiTheme="minorHAnsi"/>
          <w:sz w:val="18"/>
          <w:szCs w:val="18"/>
        </w:rPr>
        <w:t>DO PROJEKTU WYKONAWCZEGO ARCHITEKTURY</w:t>
      </w:r>
      <w:r w:rsidRPr="00662C5F">
        <w:rPr>
          <w:rFonts w:ascii="Calibri" w:hAnsi="Calibri"/>
          <w:sz w:val="18"/>
          <w:szCs w:val="18"/>
        </w:rPr>
        <w:tab/>
      </w:r>
      <w:r w:rsidRPr="00662C5F">
        <w:rPr>
          <w:rFonts w:ascii="Calibri" w:hAnsi="Calibri"/>
          <w:sz w:val="18"/>
          <w:szCs w:val="18"/>
        </w:rPr>
        <w:tab/>
      </w:r>
      <w:r w:rsidRPr="00662C5F">
        <w:rPr>
          <w:rFonts w:ascii="Calibri" w:hAnsi="Calibri"/>
          <w:sz w:val="18"/>
          <w:szCs w:val="18"/>
        </w:rPr>
        <w:tab/>
      </w:r>
      <w:r w:rsidRPr="00662C5F">
        <w:rPr>
          <w:rFonts w:ascii="Calibri" w:hAnsi="Calibri"/>
          <w:sz w:val="18"/>
          <w:szCs w:val="18"/>
        </w:rPr>
        <w:tab/>
      </w:r>
      <w:r w:rsidRPr="00662C5F">
        <w:rPr>
          <w:rFonts w:ascii="Calibri" w:hAnsi="Calibri"/>
          <w:sz w:val="18"/>
          <w:szCs w:val="18"/>
        </w:rPr>
        <w:tab/>
      </w:r>
      <w:r w:rsidRPr="00662C5F">
        <w:rPr>
          <w:rFonts w:ascii="Calibri" w:hAnsi="Calibri"/>
          <w:sz w:val="18"/>
          <w:szCs w:val="18"/>
        </w:rPr>
        <w:tab/>
      </w:r>
      <w:r w:rsidRPr="00662C5F">
        <w:rPr>
          <w:rFonts w:ascii="Calibri" w:hAnsi="Calibri"/>
          <w:sz w:val="18"/>
          <w:szCs w:val="18"/>
        </w:rPr>
        <w:tab/>
      </w:r>
    </w:p>
    <w:p w:rsidR="001D797E" w:rsidRDefault="001D797E" w:rsidP="001D797E">
      <w:pPr>
        <w:widowControl w:val="0"/>
        <w:suppressAutoHyphens/>
        <w:spacing w:line="360" w:lineRule="auto"/>
        <w:rPr>
          <w:rFonts w:asciiTheme="minorHAnsi" w:hAnsiTheme="minorHAnsi"/>
          <w:sz w:val="22"/>
          <w:szCs w:val="22"/>
        </w:rPr>
      </w:pPr>
      <w:r>
        <w:rPr>
          <w:rFonts w:asciiTheme="minorHAnsi" w:hAnsiTheme="minorHAnsi"/>
          <w:sz w:val="18"/>
          <w:szCs w:val="18"/>
          <w:highlight w:val="lightGray"/>
        </w:rPr>
        <w:t>ZAŁĄCZNIKI</w:t>
      </w:r>
    </w:p>
    <w:p w:rsidR="001D797E" w:rsidRPr="008A69BF" w:rsidRDefault="001D797E" w:rsidP="001D797E">
      <w:pPr>
        <w:pStyle w:val="Akapitzlist"/>
        <w:widowControl w:val="0"/>
        <w:suppressAutoHyphens/>
        <w:spacing w:line="360" w:lineRule="auto"/>
        <w:ind w:left="708"/>
        <w:rPr>
          <w:rFonts w:asciiTheme="minorHAnsi" w:hAnsiTheme="minorHAnsi"/>
          <w:sz w:val="18"/>
          <w:szCs w:val="18"/>
        </w:rPr>
      </w:pPr>
      <w:r w:rsidRPr="008A69BF">
        <w:rPr>
          <w:rFonts w:asciiTheme="minorHAnsi" w:hAnsiTheme="minorHAnsi"/>
          <w:sz w:val="18"/>
          <w:szCs w:val="18"/>
        </w:rPr>
        <w:t>INFORMACJA BIOZ</w:t>
      </w:r>
    </w:p>
    <w:p w:rsidR="001D797E" w:rsidRPr="008A69BF" w:rsidRDefault="001D797E" w:rsidP="001D797E">
      <w:pPr>
        <w:pStyle w:val="Akapitzlist"/>
        <w:widowControl w:val="0"/>
        <w:suppressAutoHyphens/>
        <w:spacing w:line="360" w:lineRule="auto"/>
        <w:ind w:left="708"/>
        <w:rPr>
          <w:rFonts w:asciiTheme="minorHAnsi" w:hAnsiTheme="minorHAnsi"/>
          <w:sz w:val="18"/>
          <w:szCs w:val="18"/>
        </w:rPr>
      </w:pPr>
      <w:r w:rsidRPr="008A69BF">
        <w:rPr>
          <w:rFonts w:asciiTheme="minorHAnsi" w:hAnsiTheme="minorHAnsi"/>
          <w:spacing w:val="-2"/>
          <w:sz w:val="18"/>
          <w:szCs w:val="18"/>
        </w:rPr>
        <w:t>DOKUMENTACJA</w:t>
      </w:r>
      <w:r w:rsidRPr="008A69BF">
        <w:rPr>
          <w:rFonts w:asciiTheme="minorHAnsi" w:hAnsiTheme="minorHAnsi"/>
          <w:spacing w:val="6"/>
          <w:sz w:val="18"/>
          <w:szCs w:val="18"/>
        </w:rPr>
        <w:t xml:space="preserve"> </w:t>
      </w:r>
      <w:r w:rsidRPr="008A69BF">
        <w:rPr>
          <w:rFonts w:asciiTheme="minorHAnsi" w:hAnsiTheme="minorHAnsi"/>
          <w:spacing w:val="-2"/>
          <w:sz w:val="18"/>
          <w:szCs w:val="18"/>
        </w:rPr>
        <w:t>FOTOGRAFICZNA</w:t>
      </w:r>
    </w:p>
    <w:p w:rsidR="001D797E" w:rsidRPr="00662C5F" w:rsidRDefault="001D797E" w:rsidP="001D797E">
      <w:pPr>
        <w:spacing w:line="276" w:lineRule="auto"/>
        <w:ind w:left="708"/>
        <w:rPr>
          <w:rFonts w:ascii="Calibri" w:hAnsi="Calibri"/>
          <w:sz w:val="18"/>
          <w:szCs w:val="18"/>
        </w:rPr>
      </w:pPr>
      <w:r>
        <w:rPr>
          <w:rFonts w:ascii="Calibri" w:hAnsi="Calibri"/>
          <w:sz w:val="18"/>
          <w:szCs w:val="18"/>
        </w:rPr>
        <w:t>Decyzja RDOŚ znak WPN. 6401.317.2025.KR.2</w:t>
      </w:r>
      <w:r w:rsidRPr="00662C5F">
        <w:rPr>
          <w:rFonts w:ascii="Calibri" w:hAnsi="Calibri"/>
          <w:sz w:val="18"/>
          <w:szCs w:val="18"/>
        </w:rPr>
        <w:tab/>
      </w:r>
      <w:r w:rsidRPr="00662C5F">
        <w:rPr>
          <w:rFonts w:ascii="Calibri" w:hAnsi="Calibri"/>
          <w:sz w:val="18"/>
          <w:szCs w:val="18"/>
        </w:rPr>
        <w:tab/>
      </w:r>
    </w:p>
    <w:p w:rsidR="00C757FB" w:rsidRDefault="00C757FB" w:rsidP="00C757FB">
      <w:pPr>
        <w:spacing w:line="276" w:lineRule="auto"/>
        <w:ind w:firstLine="708"/>
        <w:rPr>
          <w:rFonts w:asciiTheme="minorHAnsi" w:hAnsiTheme="minorHAnsi"/>
          <w:sz w:val="18"/>
          <w:szCs w:val="18"/>
        </w:rPr>
      </w:pPr>
    </w:p>
    <w:p w:rsidR="001D797E" w:rsidRDefault="001D797E" w:rsidP="00C757FB">
      <w:pPr>
        <w:spacing w:line="276" w:lineRule="auto"/>
        <w:ind w:firstLine="708"/>
        <w:rPr>
          <w:rFonts w:asciiTheme="minorHAnsi" w:hAnsiTheme="minorHAnsi"/>
          <w:sz w:val="18"/>
          <w:szCs w:val="18"/>
        </w:rPr>
      </w:pPr>
    </w:p>
    <w:p w:rsidR="00C757FB" w:rsidRPr="00944C80" w:rsidRDefault="00C757FB" w:rsidP="00C757FB">
      <w:pPr>
        <w:spacing w:line="276" w:lineRule="auto"/>
        <w:rPr>
          <w:rFonts w:asciiTheme="minorHAnsi" w:hAnsiTheme="minorHAnsi"/>
          <w:sz w:val="18"/>
          <w:szCs w:val="18"/>
        </w:rPr>
      </w:pPr>
      <w:r w:rsidRPr="00A11243">
        <w:rPr>
          <w:rFonts w:asciiTheme="minorHAnsi" w:hAnsiTheme="minorHAnsi"/>
          <w:sz w:val="18"/>
          <w:szCs w:val="18"/>
          <w:highlight w:val="lightGray"/>
        </w:rPr>
        <w:t>CZĘŚĆ RYSUNKOWA</w:t>
      </w:r>
      <w:r w:rsidRPr="00944C80">
        <w:rPr>
          <w:rFonts w:asciiTheme="minorHAnsi" w:hAnsiTheme="minorHAnsi"/>
          <w:sz w:val="18"/>
          <w:szCs w:val="18"/>
        </w:rPr>
        <w:tab/>
      </w:r>
      <w:r w:rsidRPr="00944C80">
        <w:rPr>
          <w:rFonts w:asciiTheme="minorHAnsi" w:hAnsiTheme="minorHAnsi"/>
          <w:sz w:val="18"/>
          <w:szCs w:val="18"/>
        </w:rPr>
        <w:tab/>
      </w:r>
      <w:r w:rsidRPr="00944C80">
        <w:rPr>
          <w:rFonts w:asciiTheme="minorHAnsi" w:hAnsiTheme="minorHAnsi"/>
          <w:sz w:val="18"/>
          <w:szCs w:val="18"/>
        </w:rPr>
        <w:tab/>
      </w:r>
      <w:r w:rsidRPr="00944C80">
        <w:rPr>
          <w:rFonts w:asciiTheme="minorHAnsi" w:hAnsiTheme="minorHAnsi"/>
          <w:sz w:val="18"/>
          <w:szCs w:val="18"/>
        </w:rPr>
        <w:tab/>
      </w:r>
      <w:r w:rsidRPr="00944C80">
        <w:rPr>
          <w:rFonts w:asciiTheme="minorHAnsi" w:hAnsiTheme="minorHAnsi"/>
          <w:sz w:val="18"/>
          <w:szCs w:val="18"/>
        </w:rPr>
        <w:tab/>
      </w:r>
      <w:r w:rsidRPr="00944C80">
        <w:rPr>
          <w:rFonts w:asciiTheme="minorHAnsi" w:hAnsiTheme="minorHAnsi"/>
          <w:sz w:val="18"/>
          <w:szCs w:val="18"/>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A1</w:t>
      </w:r>
      <w:r w:rsidRPr="00443B16">
        <w:rPr>
          <w:rFonts w:asciiTheme="minorHAnsi" w:hAnsiTheme="minorHAnsi"/>
          <w:sz w:val="20"/>
          <w:szCs w:val="20"/>
        </w:rPr>
        <w:tab/>
      </w:r>
      <w:r w:rsidRPr="00443B16">
        <w:rPr>
          <w:rFonts w:ascii="Calibri" w:hAnsi="Calibri"/>
          <w:sz w:val="20"/>
          <w:szCs w:val="20"/>
        </w:rPr>
        <w:t>PLAN SYTUACYJNY</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A2</w:t>
      </w:r>
      <w:r w:rsidRPr="00443B16">
        <w:rPr>
          <w:rFonts w:asciiTheme="minorHAnsi" w:hAnsiTheme="minorHAnsi"/>
          <w:sz w:val="20"/>
          <w:szCs w:val="20"/>
        </w:rPr>
        <w:tab/>
      </w:r>
      <w:r w:rsidRPr="00443B16">
        <w:rPr>
          <w:rFonts w:ascii="Calibri" w:hAnsi="Calibri"/>
          <w:sz w:val="20"/>
          <w:szCs w:val="20"/>
        </w:rPr>
        <w:t>PLAN SYTUACYJNY - UTWARDZENIA TERENU</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A3</w:t>
      </w:r>
      <w:r w:rsidRPr="00443B16">
        <w:rPr>
          <w:rFonts w:asciiTheme="minorHAnsi" w:hAnsiTheme="minorHAnsi"/>
          <w:sz w:val="20"/>
          <w:szCs w:val="20"/>
        </w:rPr>
        <w:tab/>
        <w:t>RZUT PIWNIC</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A4</w:t>
      </w:r>
      <w:r w:rsidRPr="00443B16">
        <w:rPr>
          <w:rFonts w:asciiTheme="minorHAnsi" w:hAnsiTheme="minorHAnsi"/>
          <w:sz w:val="20"/>
          <w:szCs w:val="20"/>
        </w:rPr>
        <w:tab/>
        <w:t>RZUT PARTERU</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A5</w:t>
      </w:r>
      <w:r w:rsidRPr="00443B16">
        <w:rPr>
          <w:rFonts w:asciiTheme="minorHAnsi" w:hAnsiTheme="minorHAnsi"/>
          <w:sz w:val="20"/>
          <w:szCs w:val="20"/>
        </w:rPr>
        <w:tab/>
        <w:t>RZUT 1 PIĘTRA</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autoSpaceDE w:val="0"/>
        <w:autoSpaceDN w:val="0"/>
        <w:adjustRightInd w:val="0"/>
        <w:rPr>
          <w:rFonts w:asciiTheme="minorHAnsi" w:hAnsiTheme="minorHAnsi" w:cs="RomanS"/>
          <w:sz w:val="20"/>
          <w:szCs w:val="20"/>
        </w:rPr>
      </w:pPr>
      <w:r w:rsidRPr="00443B16">
        <w:rPr>
          <w:rFonts w:asciiTheme="minorHAnsi" w:hAnsiTheme="minorHAnsi"/>
          <w:sz w:val="20"/>
          <w:szCs w:val="20"/>
        </w:rPr>
        <w:tab/>
      </w:r>
      <w:r w:rsidRPr="00443B16">
        <w:rPr>
          <w:rFonts w:asciiTheme="minorHAnsi" w:hAnsiTheme="minorHAnsi"/>
          <w:sz w:val="20"/>
          <w:szCs w:val="20"/>
        </w:rPr>
        <w:tab/>
        <w:t>Rys. A6</w:t>
      </w:r>
      <w:r w:rsidRPr="00443B16">
        <w:rPr>
          <w:rFonts w:asciiTheme="minorHAnsi" w:hAnsiTheme="minorHAnsi"/>
          <w:sz w:val="20"/>
          <w:szCs w:val="20"/>
        </w:rPr>
        <w:tab/>
      </w:r>
      <w:r w:rsidRPr="00443B16">
        <w:rPr>
          <w:rFonts w:asciiTheme="minorHAnsi" w:hAnsiTheme="minorHAnsi" w:cs="RomanS"/>
          <w:sz w:val="20"/>
          <w:szCs w:val="20"/>
        </w:rPr>
        <w:t>RZUT PÓŁPIĘTRA W POZIOMIE 5,64</w:t>
      </w:r>
      <w:r>
        <w:rPr>
          <w:rFonts w:asciiTheme="minorHAnsi" w:hAnsiTheme="minorHAnsi" w:cs="RomanS"/>
          <w:sz w:val="20"/>
          <w:szCs w:val="20"/>
        </w:rPr>
        <w:tab/>
      </w:r>
      <w:r>
        <w:rPr>
          <w:rFonts w:asciiTheme="minorHAnsi" w:hAnsiTheme="minorHAnsi" w:cs="RomanS"/>
          <w:sz w:val="20"/>
          <w:szCs w:val="20"/>
        </w:rPr>
        <w:tab/>
      </w:r>
      <w:r>
        <w:rPr>
          <w:rFonts w:asciiTheme="minorHAnsi" w:hAnsiTheme="minorHAnsi" w:cs="RomanS"/>
          <w:sz w:val="20"/>
          <w:szCs w:val="20"/>
        </w:rPr>
        <w:tab/>
      </w:r>
      <w:r>
        <w:rPr>
          <w:rFonts w:asciiTheme="minorHAnsi" w:hAnsiTheme="minorHAnsi" w:cs="RomanS"/>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A7</w:t>
      </w:r>
      <w:r w:rsidRPr="00443B16">
        <w:rPr>
          <w:rFonts w:asciiTheme="minorHAnsi" w:hAnsiTheme="minorHAnsi"/>
          <w:sz w:val="20"/>
          <w:szCs w:val="20"/>
        </w:rPr>
        <w:tab/>
        <w:t>RZUT 2 PIĘTRA</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A8</w:t>
      </w:r>
      <w:r w:rsidRPr="00443B16">
        <w:rPr>
          <w:rFonts w:asciiTheme="minorHAnsi" w:hAnsiTheme="minorHAnsi"/>
          <w:sz w:val="20"/>
          <w:szCs w:val="20"/>
        </w:rPr>
        <w:tab/>
        <w:t>RZUT STRYCHU</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A9</w:t>
      </w:r>
      <w:r w:rsidRPr="00443B16">
        <w:rPr>
          <w:rFonts w:asciiTheme="minorHAnsi" w:hAnsiTheme="minorHAnsi"/>
          <w:sz w:val="20"/>
          <w:szCs w:val="20"/>
        </w:rPr>
        <w:tab/>
        <w:t>RZUT DACHU</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A10</w:t>
      </w:r>
      <w:r w:rsidRPr="00443B16">
        <w:rPr>
          <w:rFonts w:asciiTheme="minorHAnsi" w:hAnsiTheme="minorHAnsi"/>
          <w:sz w:val="20"/>
          <w:szCs w:val="20"/>
        </w:rPr>
        <w:tab/>
        <w:t>SCHEMAT PRZEKROJU A-A</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A11</w:t>
      </w:r>
      <w:r w:rsidRPr="00443B16">
        <w:rPr>
          <w:rFonts w:asciiTheme="minorHAnsi" w:hAnsiTheme="minorHAnsi"/>
          <w:sz w:val="20"/>
          <w:szCs w:val="20"/>
        </w:rPr>
        <w:tab/>
        <w:t xml:space="preserve">SCHEMAT PRZEKROJU </w:t>
      </w:r>
      <w:proofErr w:type="spellStart"/>
      <w:r w:rsidRPr="00443B16">
        <w:rPr>
          <w:rFonts w:asciiTheme="minorHAnsi" w:hAnsiTheme="minorHAnsi"/>
          <w:sz w:val="20"/>
          <w:szCs w:val="20"/>
        </w:rPr>
        <w:t>B-B</w:t>
      </w:r>
      <w:proofErr w:type="spellEnd"/>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A12</w:t>
      </w:r>
      <w:r w:rsidRPr="00443B16">
        <w:rPr>
          <w:rFonts w:asciiTheme="minorHAnsi" w:hAnsiTheme="minorHAnsi"/>
          <w:sz w:val="20"/>
          <w:szCs w:val="20"/>
        </w:rPr>
        <w:tab/>
        <w:t>SZCZEGÓŁ AA</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A13</w:t>
      </w:r>
      <w:r w:rsidRPr="00443B16">
        <w:rPr>
          <w:rFonts w:asciiTheme="minorHAnsi" w:hAnsiTheme="minorHAnsi"/>
          <w:sz w:val="20"/>
          <w:szCs w:val="20"/>
        </w:rPr>
        <w:tab/>
        <w:t>SZCZEGÓŁ BB</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A14</w:t>
      </w:r>
      <w:r w:rsidRPr="00443B16">
        <w:rPr>
          <w:rFonts w:asciiTheme="minorHAnsi" w:hAnsiTheme="minorHAnsi"/>
          <w:sz w:val="20"/>
          <w:szCs w:val="20"/>
        </w:rPr>
        <w:tab/>
        <w:t>SZCZEGÓŁ CC</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spacing w:line="276" w:lineRule="auto"/>
        <w:ind w:left="1416"/>
        <w:rPr>
          <w:rFonts w:asciiTheme="minorHAnsi" w:hAnsiTheme="minorHAnsi"/>
          <w:sz w:val="20"/>
          <w:szCs w:val="20"/>
        </w:rPr>
      </w:pPr>
      <w:r w:rsidRPr="00443B16">
        <w:rPr>
          <w:rFonts w:asciiTheme="minorHAnsi" w:hAnsiTheme="minorHAnsi"/>
          <w:sz w:val="20"/>
          <w:szCs w:val="20"/>
        </w:rPr>
        <w:t>Rys. A15</w:t>
      </w:r>
      <w:r w:rsidRPr="00443B16">
        <w:rPr>
          <w:rFonts w:asciiTheme="minorHAnsi" w:hAnsiTheme="minorHAnsi"/>
          <w:sz w:val="20"/>
          <w:szCs w:val="20"/>
        </w:rPr>
        <w:tab/>
        <w:t>SZCZEGÓŁ DD</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A16</w:t>
      </w:r>
      <w:r w:rsidRPr="00443B16">
        <w:rPr>
          <w:rFonts w:asciiTheme="minorHAnsi" w:hAnsiTheme="minorHAnsi"/>
          <w:sz w:val="20"/>
          <w:szCs w:val="20"/>
        </w:rPr>
        <w:tab/>
        <w:t xml:space="preserve">ELEWACJA ZACHODNIA I PÓŁNOCNA </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A17</w:t>
      </w:r>
      <w:r w:rsidRPr="00443B16">
        <w:rPr>
          <w:rFonts w:asciiTheme="minorHAnsi" w:hAnsiTheme="minorHAnsi"/>
          <w:sz w:val="20"/>
          <w:szCs w:val="20"/>
        </w:rPr>
        <w:tab/>
        <w:t>ELEWACJA WSCHODNIA I POŁUDNIOWA</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A18</w:t>
      </w:r>
      <w:r w:rsidRPr="00443B16">
        <w:rPr>
          <w:rFonts w:asciiTheme="minorHAnsi" w:hAnsiTheme="minorHAnsi"/>
          <w:sz w:val="20"/>
          <w:szCs w:val="20"/>
        </w:rPr>
        <w:tab/>
      </w:r>
      <w:r w:rsidRPr="00443B16">
        <w:rPr>
          <w:rFonts w:asciiTheme="minorHAnsi" w:hAnsiTheme="minorHAnsi" w:cs="RomanS"/>
          <w:sz w:val="20"/>
          <w:szCs w:val="20"/>
        </w:rPr>
        <w:t xml:space="preserve">ZESTAWIENIE STOLARKI OKINNEJ </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r>
        <w:rPr>
          <w:rFonts w:asciiTheme="minorHAnsi" w:hAnsiTheme="minorHAnsi"/>
          <w:sz w:val="20"/>
          <w:szCs w:val="20"/>
        </w:rPr>
        <w:tab/>
      </w:r>
      <w:r>
        <w:rPr>
          <w:rFonts w:asciiTheme="minorHAnsi" w:hAnsiTheme="minorHAnsi"/>
          <w:sz w:val="20"/>
          <w:szCs w:val="20"/>
        </w:rPr>
        <w:tab/>
      </w:r>
    </w:p>
    <w:p w:rsidR="00C757FB" w:rsidRPr="00443B16" w:rsidRDefault="00C757FB" w:rsidP="00C757FB">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A19</w:t>
      </w:r>
      <w:r w:rsidRPr="00443B16">
        <w:rPr>
          <w:rFonts w:asciiTheme="minorHAnsi" w:hAnsiTheme="minorHAnsi"/>
          <w:sz w:val="20"/>
          <w:szCs w:val="20"/>
        </w:rPr>
        <w:tab/>
      </w:r>
      <w:r w:rsidRPr="00443B16">
        <w:rPr>
          <w:rFonts w:asciiTheme="minorHAnsi" w:hAnsiTheme="minorHAnsi" w:cs="RomanS"/>
          <w:sz w:val="20"/>
          <w:szCs w:val="20"/>
        </w:rPr>
        <w:t>ZESTAWIENIE STOLARKI DRZWIOWEJ I PRZESZKLEŃ</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A20</w:t>
      </w:r>
      <w:r w:rsidRPr="00443B16">
        <w:rPr>
          <w:rFonts w:asciiTheme="minorHAnsi" w:hAnsiTheme="minorHAnsi"/>
          <w:sz w:val="20"/>
          <w:szCs w:val="20"/>
        </w:rPr>
        <w:tab/>
      </w:r>
      <w:r w:rsidRPr="00443B16">
        <w:rPr>
          <w:rFonts w:asciiTheme="minorHAnsi" w:hAnsiTheme="minorHAnsi" w:cs="RomanS"/>
          <w:sz w:val="20"/>
          <w:szCs w:val="20"/>
        </w:rPr>
        <w:t>SCHEMAT ŚCIAN</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757FB" w:rsidRPr="00443B16" w:rsidRDefault="00C757FB" w:rsidP="00C757FB">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A21</w:t>
      </w:r>
      <w:r w:rsidRPr="00443B16">
        <w:rPr>
          <w:rFonts w:asciiTheme="minorHAnsi" w:hAnsiTheme="minorHAnsi"/>
          <w:sz w:val="20"/>
          <w:szCs w:val="20"/>
        </w:rPr>
        <w:tab/>
      </w:r>
      <w:r w:rsidRPr="00443B16">
        <w:rPr>
          <w:rFonts w:asciiTheme="minorHAnsi" w:hAnsiTheme="minorHAnsi" w:cs="RomanS"/>
          <w:sz w:val="20"/>
          <w:szCs w:val="20"/>
        </w:rPr>
        <w:t>SCHEMAT ŚCIAN CD</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632825" w:rsidRPr="00443B16" w:rsidRDefault="00632825" w:rsidP="00632825">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A2</w:t>
      </w:r>
      <w:r>
        <w:rPr>
          <w:rFonts w:asciiTheme="minorHAnsi" w:hAnsiTheme="minorHAnsi"/>
          <w:sz w:val="20"/>
          <w:szCs w:val="20"/>
        </w:rPr>
        <w:t>2</w:t>
      </w:r>
      <w:r w:rsidRPr="00443B16">
        <w:rPr>
          <w:rFonts w:asciiTheme="minorHAnsi" w:hAnsiTheme="minorHAnsi"/>
          <w:sz w:val="20"/>
          <w:szCs w:val="20"/>
        </w:rPr>
        <w:tab/>
      </w:r>
      <w:r w:rsidRPr="00443B16">
        <w:rPr>
          <w:rFonts w:asciiTheme="minorHAnsi" w:hAnsiTheme="minorHAnsi" w:cs="RomanS"/>
          <w:sz w:val="20"/>
          <w:szCs w:val="20"/>
        </w:rPr>
        <w:t>S</w:t>
      </w:r>
      <w:r>
        <w:rPr>
          <w:rFonts w:asciiTheme="minorHAnsi" w:hAnsiTheme="minorHAnsi" w:cs="RomanS"/>
          <w:sz w:val="20"/>
          <w:szCs w:val="20"/>
        </w:rPr>
        <w:t>CHODY ZEWNĘTRZNE</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C03EDC" w:rsidRDefault="00632825" w:rsidP="00632825">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A2</w:t>
      </w:r>
      <w:r>
        <w:rPr>
          <w:rFonts w:asciiTheme="minorHAnsi" w:hAnsiTheme="minorHAnsi"/>
          <w:sz w:val="20"/>
          <w:szCs w:val="20"/>
        </w:rPr>
        <w:t>3</w:t>
      </w:r>
      <w:r w:rsidRPr="00443B16">
        <w:rPr>
          <w:rFonts w:asciiTheme="minorHAnsi" w:hAnsiTheme="minorHAnsi"/>
          <w:sz w:val="20"/>
          <w:szCs w:val="20"/>
        </w:rPr>
        <w:tab/>
      </w:r>
      <w:r w:rsidRPr="00443B16">
        <w:rPr>
          <w:rFonts w:asciiTheme="minorHAnsi" w:hAnsiTheme="minorHAnsi" w:cs="RomanS"/>
          <w:sz w:val="20"/>
          <w:szCs w:val="20"/>
        </w:rPr>
        <w:t xml:space="preserve">SCHEMAT </w:t>
      </w:r>
      <w:r>
        <w:rPr>
          <w:rFonts w:asciiTheme="minorHAnsi" w:hAnsiTheme="minorHAnsi" w:cs="RomanS"/>
          <w:sz w:val="20"/>
          <w:szCs w:val="20"/>
        </w:rPr>
        <w:t>WZMOCNIENIA FUNDAMANETU SCHODÓW STALOWYCH</w:t>
      </w:r>
      <w:r w:rsidRPr="00443B16">
        <w:rPr>
          <w:rFonts w:asciiTheme="minorHAnsi" w:hAnsiTheme="minorHAnsi"/>
          <w:sz w:val="20"/>
          <w:szCs w:val="20"/>
        </w:rPr>
        <w:tab/>
      </w:r>
      <w:r w:rsidRPr="00443B16">
        <w:rPr>
          <w:rFonts w:asciiTheme="minorHAnsi" w:hAnsiTheme="minorHAnsi"/>
          <w:sz w:val="20"/>
          <w:szCs w:val="20"/>
        </w:rPr>
        <w:tab/>
      </w:r>
    </w:p>
    <w:p w:rsidR="00BF1D0B" w:rsidRPr="00443B16" w:rsidRDefault="00BF1D0B" w:rsidP="00BF1D0B">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A2</w:t>
      </w:r>
      <w:r>
        <w:rPr>
          <w:rFonts w:asciiTheme="minorHAnsi" w:hAnsiTheme="minorHAnsi"/>
          <w:sz w:val="20"/>
          <w:szCs w:val="20"/>
        </w:rPr>
        <w:t>4</w:t>
      </w:r>
      <w:r w:rsidRPr="00443B16">
        <w:rPr>
          <w:rFonts w:asciiTheme="minorHAnsi" w:hAnsiTheme="minorHAnsi"/>
          <w:sz w:val="20"/>
          <w:szCs w:val="20"/>
        </w:rPr>
        <w:tab/>
      </w:r>
      <w:r>
        <w:rPr>
          <w:rFonts w:asciiTheme="minorHAnsi" w:hAnsiTheme="minorHAnsi" w:cs="RomanS"/>
          <w:sz w:val="20"/>
          <w:szCs w:val="20"/>
        </w:rPr>
        <w:t>BUDOWA UTWARDZENIE POCHYLNI</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BF1D0B" w:rsidRPr="00443B16" w:rsidRDefault="00BF1D0B" w:rsidP="00BF1D0B">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A2</w:t>
      </w:r>
      <w:r>
        <w:rPr>
          <w:rFonts w:asciiTheme="minorHAnsi" w:hAnsiTheme="minorHAnsi"/>
          <w:sz w:val="20"/>
          <w:szCs w:val="20"/>
        </w:rPr>
        <w:t>5</w:t>
      </w:r>
      <w:r w:rsidRPr="00443B16">
        <w:rPr>
          <w:rFonts w:asciiTheme="minorHAnsi" w:hAnsiTheme="minorHAnsi"/>
          <w:sz w:val="20"/>
          <w:szCs w:val="20"/>
        </w:rPr>
        <w:tab/>
      </w:r>
      <w:r>
        <w:rPr>
          <w:rFonts w:asciiTheme="minorHAnsi" w:hAnsiTheme="minorHAnsi" w:cs="RomanS"/>
          <w:sz w:val="20"/>
          <w:szCs w:val="20"/>
        </w:rPr>
        <w:t>WEJŚIE WSCHODNIE SCHODY ŻELBETOWE</w:t>
      </w:r>
      <w:r w:rsidRPr="00443B16">
        <w:rPr>
          <w:rFonts w:asciiTheme="minorHAnsi" w:hAnsiTheme="minorHAnsi"/>
          <w:sz w:val="20"/>
          <w:szCs w:val="20"/>
        </w:rPr>
        <w:tab/>
      </w:r>
      <w:r w:rsidRPr="00443B16">
        <w:rPr>
          <w:rFonts w:asciiTheme="minorHAnsi" w:hAnsiTheme="minorHAnsi"/>
          <w:sz w:val="20"/>
          <w:szCs w:val="20"/>
        </w:rPr>
        <w:tab/>
      </w:r>
      <w:r w:rsidRPr="00443B16">
        <w:rPr>
          <w:rFonts w:asciiTheme="minorHAnsi" w:hAnsiTheme="minorHAnsi"/>
          <w:sz w:val="20"/>
          <w:szCs w:val="20"/>
        </w:rPr>
        <w:tab/>
      </w:r>
    </w:p>
    <w:p w:rsidR="00632825" w:rsidRPr="00443B16" w:rsidRDefault="00C03EDC" w:rsidP="00632825">
      <w:pPr>
        <w:autoSpaceDE w:val="0"/>
        <w:autoSpaceDN w:val="0"/>
        <w:adjustRightInd w:val="0"/>
        <w:spacing w:line="276" w:lineRule="auto"/>
        <w:ind w:left="1416"/>
        <w:rPr>
          <w:rFonts w:asciiTheme="minorHAnsi" w:hAnsiTheme="minorHAnsi"/>
          <w:sz w:val="20"/>
          <w:szCs w:val="20"/>
        </w:rPr>
      </w:pPr>
      <w:r w:rsidRPr="00443B16">
        <w:rPr>
          <w:rFonts w:asciiTheme="minorHAnsi" w:hAnsiTheme="minorHAnsi"/>
          <w:sz w:val="20"/>
          <w:szCs w:val="20"/>
        </w:rPr>
        <w:t>Rys. A2</w:t>
      </w:r>
      <w:r w:rsidR="00BF1D0B">
        <w:rPr>
          <w:rFonts w:asciiTheme="minorHAnsi" w:hAnsiTheme="minorHAnsi"/>
          <w:sz w:val="20"/>
          <w:szCs w:val="20"/>
        </w:rPr>
        <w:t>6</w:t>
      </w:r>
      <w:r w:rsidRPr="00443B16">
        <w:rPr>
          <w:rFonts w:asciiTheme="minorHAnsi" w:hAnsiTheme="minorHAnsi"/>
          <w:sz w:val="20"/>
          <w:szCs w:val="20"/>
        </w:rPr>
        <w:tab/>
      </w:r>
      <w:r w:rsidR="00BF1D0B">
        <w:rPr>
          <w:rFonts w:asciiTheme="minorHAnsi" w:hAnsiTheme="minorHAnsi" w:cs="RomanS"/>
          <w:sz w:val="20"/>
          <w:szCs w:val="20"/>
        </w:rPr>
        <w:t>WEJŚIE ZACHODNIE SCHODY ŻELBETOWE</w:t>
      </w:r>
      <w:r w:rsidRPr="00443B16">
        <w:rPr>
          <w:rFonts w:asciiTheme="minorHAnsi" w:hAnsiTheme="minorHAnsi"/>
          <w:sz w:val="20"/>
          <w:szCs w:val="20"/>
        </w:rPr>
        <w:tab/>
      </w:r>
      <w:r w:rsidRPr="00443B16">
        <w:rPr>
          <w:rFonts w:asciiTheme="minorHAnsi" w:hAnsiTheme="minorHAnsi"/>
          <w:sz w:val="20"/>
          <w:szCs w:val="20"/>
        </w:rPr>
        <w:tab/>
      </w:r>
      <w:r w:rsidR="00632825" w:rsidRPr="00443B16">
        <w:rPr>
          <w:rFonts w:asciiTheme="minorHAnsi" w:hAnsiTheme="minorHAnsi"/>
          <w:sz w:val="20"/>
          <w:szCs w:val="20"/>
        </w:rPr>
        <w:tab/>
      </w:r>
    </w:p>
    <w:p w:rsidR="00BA1E52" w:rsidRDefault="00BA1E52" w:rsidP="00D16FD7">
      <w:pPr>
        <w:rPr>
          <w:rFonts w:asciiTheme="minorHAnsi" w:hAnsiTheme="minorHAnsi"/>
        </w:rPr>
      </w:pPr>
    </w:p>
    <w:p w:rsidR="00BA1E52" w:rsidRDefault="00BA1E52">
      <w:pPr>
        <w:rPr>
          <w:rFonts w:asciiTheme="minorHAnsi" w:hAnsiTheme="minorHAnsi"/>
        </w:rPr>
      </w:pPr>
      <w:r>
        <w:rPr>
          <w:rFonts w:asciiTheme="minorHAnsi" w:hAnsiTheme="minorHAnsi"/>
        </w:rPr>
        <w:br w:type="page"/>
      </w:r>
    </w:p>
    <w:p w:rsidR="009C3CAF" w:rsidRDefault="009C3CAF" w:rsidP="009C3CAF">
      <w:pPr>
        <w:jc w:val="both"/>
        <w:rPr>
          <w:rFonts w:asciiTheme="minorHAnsi" w:hAnsiTheme="minorHAnsi"/>
          <w:b/>
        </w:rPr>
      </w:pPr>
      <w:r w:rsidRPr="009C3CAF">
        <w:rPr>
          <w:rFonts w:asciiTheme="minorHAnsi" w:hAnsiTheme="minorHAnsi"/>
          <w:b/>
          <w:noProof/>
        </w:rPr>
        <w:lastRenderedPageBreak/>
        <w:drawing>
          <wp:inline distT="0" distB="0" distL="0" distR="0">
            <wp:extent cx="5760085" cy="8145780"/>
            <wp:effectExtent l="19050" t="0" r="0" b="0"/>
            <wp:docPr id="2" name="Obraz 0" descr="uprawnienia P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rawnienia PJ.jpg"/>
                    <pic:cNvPicPr/>
                  </pic:nvPicPr>
                  <pic:blipFill>
                    <a:blip r:embed="rId9" cstate="print"/>
                    <a:stretch>
                      <a:fillRect/>
                    </a:stretch>
                  </pic:blipFill>
                  <pic:spPr>
                    <a:xfrm>
                      <a:off x="0" y="0"/>
                      <a:ext cx="5760085" cy="8145780"/>
                    </a:xfrm>
                    <a:prstGeom prst="rect">
                      <a:avLst/>
                    </a:prstGeom>
                  </pic:spPr>
                </pic:pic>
              </a:graphicData>
            </a:graphic>
          </wp:inline>
        </w:drawing>
      </w:r>
    </w:p>
    <w:p w:rsidR="00C757FB" w:rsidRDefault="00C757FB">
      <w:pPr>
        <w:rPr>
          <w:rFonts w:asciiTheme="minorHAnsi" w:hAnsiTheme="minorHAnsi"/>
          <w:b/>
        </w:rPr>
      </w:pPr>
      <w:r>
        <w:rPr>
          <w:rFonts w:asciiTheme="minorHAnsi" w:hAnsiTheme="minorHAnsi"/>
          <w:b/>
        </w:rPr>
        <w:br w:type="page"/>
      </w:r>
    </w:p>
    <w:p w:rsidR="00AA0DF1" w:rsidRDefault="00AA0DF1">
      <w:pPr>
        <w:rPr>
          <w:rFonts w:asciiTheme="minorHAnsi" w:hAnsiTheme="minorHAnsi"/>
          <w:b/>
        </w:rPr>
      </w:pPr>
      <w:r>
        <w:rPr>
          <w:rFonts w:asciiTheme="minorHAnsi" w:hAnsiTheme="minorHAnsi"/>
          <w:b/>
          <w:noProof/>
        </w:rPr>
        <w:lastRenderedPageBreak/>
        <w:drawing>
          <wp:inline distT="0" distB="0" distL="0" distR="0">
            <wp:extent cx="5760085" cy="8138160"/>
            <wp:effectExtent l="19050" t="0" r="0" b="0"/>
            <wp:docPr id="3" name="Obraz 2" descr="MARSZAŁEK PIOTR_UPRAWNIENIA Projektowe bez ograniczeń-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SZAŁEK PIOTR_UPRAWNIENIA Projektowe bez ograniczeń-1.jpg"/>
                    <pic:cNvPicPr/>
                  </pic:nvPicPr>
                  <pic:blipFill>
                    <a:blip r:embed="rId10" cstate="print"/>
                    <a:stretch>
                      <a:fillRect/>
                    </a:stretch>
                  </pic:blipFill>
                  <pic:spPr>
                    <a:xfrm>
                      <a:off x="0" y="0"/>
                      <a:ext cx="5760085" cy="8138160"/>
                    </a:xfrm>
                    <a:prstGeom prst="rect">
                      <a:avLst/>
                    </a:prstGeom>
                  </pic:spPr>
                </pic:pic>
              </a:graphicData>
            </a:graphic>
          </wp:inline>
        </w:drawing>
      </w:r>
    </w:p>
    <w:p w:rsidR="00AA0DF1" w:rsidRDefault="00AA0DF1">
      <w:pPr>
        <w:rPr>
          <w:rFonts w:asciiTheme="minorHAnsi" w:hAnsiTheme="minorHAnsi"/>
          <w:b/>
        </w:rPr>
      </w:pPr>
    </w:p>
    <w:p w:rsidR="00AA0DF1" w:rsidRDefault="00AA0DF1">
      <w:pPr>
        <w:rPr>
          <w:rFonts w:asciiTheme="minorHAnsi" w:hAnsiTheme="minorHAnsi"/>
          <w:b/>
        </w:rPr>
      </w:pPr>
    </w:p>
    <w:p w:rsidR="00AA0DF1" w:rsidRDefault="00AA0DF1">
      <w:pPr>
        <w:rPr>
          <w:rFonts w:asciiTheme="minorHAnsi" w:hAnsiTheme="minorHAnsi"/>
          <w:b/>
        </w:rPr>
      </w:pPr>
    </w:p>
    <w:p w:rsidR="00AA0DF1" w:rsidRDefault="00AA0DF1">
      <w:pPr>
        <w:rPr>
          <w:rFonts w:asciiTheme="minorHAnsi" w:hAnsiTheme="minorHAnsi"/>
          <w:b/>
        </w:rPr>
      </w:pPr>
    </w:p>
    <w:p w:rsidR="00AA0DF1" w:rsidRDefault="00AA0DF1">
      <w:pPr>
        <w:rPr>
          <w:rFonts w:asciiTheme="minorHAnsi" w:hAnsiTheme="minorHAnsi"/>
          <w:b/>
        </w:rPr>
      </w:pPr>
      <w:r>
        <w:rPr>
          <w:rFonts w:asciiTheme="minorHAnsi" w:hAnsiTheme="minorHAnsi"/>
          <w:b/>
          <w:noProof/>
        </w:rPr>
        <w:lastRenderedPageBreak/>
        <w:drawing>
          <wp:inline distT="0" distB="0" distL="0" distR="0">
            <wp:extent cx="5760085" cy="8138160"/>
            <wp:effectExtent l="19050" t="0" r="0" b="0"/>
            <wp:docPr id="5" name="Obraz 4" descr="MARSZAŁEK PIOTR_UPRAWNIENIA Projektowe bez ograniczeń-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SZAŁEK PIOTR_UPRAWNIENIA Projektowe bez ograniczeń-2.jpg"/>
                    <pic:cNvPicPr/>
                  </pic:nvPicPr>
                  <pic:blipFill>
                    <a:blip r:embed="rId11" cstate="print"/>
                    <a:stretch>
                      <a:fillRect/>
                    </a:stretch>
                  </pic:blipFill>
                  <pic:spPr>
                    <a:xfrm>
                      <a:off x="0" y="0"/>
                      <a:ext cx="5760085" cy="8138160"/>
                    </a:xfrm>
                    <a:prstGeom prst="rect">
                      <a:avLst/>
                    </a:prstGeom>
                  </pic:spPr>
                </pic:pic>
              </a:graphicData>
            </a:graphic>
          </wp:inline>
        </w:drawing>
      </w:r>
    </w:p>
    <w:p w:rsidR="00AA0DF1" w:rsidRDefault="00AA0DF1">
      <w:pPr>
        <w:rPr>
          <w:rFonts w:asciiTheme="minorHAnsi" w:hAnsiTheme="minorHAnsi"/>
          <w:b/>
        </w:rPr>
      </w:pPr>
    </w:p>
    <w:p w:rsidR="00AA0DF1" w:rsidRDefault="00AA0DF1">
      <w:pPr>
        <w:rPr>
          <w:rFonts w:asciiTheme="minorHAnsi" w:hAnsiTheme="minorHAnsi"/>
          <w:b/>
        </w:rPr>
      </w:pPr>
      <w:r>
        <w:rPr>
          <w:rFonts w:asciiTheme="minorHAnsi" w:hAnsiTheme="minorHAnsi"/>
          <w:b/>
        </w:rPr>
        <w:br w:type="page"/>
      </w:r>
    </w:p>
    <w:p w:rsidR="00AA0DF1" w:rsidRDefault="00AA0DF1">
      <w:pPr>
        <w:rPr>
          <w:rFonts w:asciiTheme="minorHAnsi" w:hAnsiTheme="minorHAnsi"/>
          <w:b/>
        </w:rPr>
      </w:pPr>
    </w:p>
    <w:p w:rsidR="009C3CAF" w:rsidRDefault="00C757FB" w:rsidP="009C3CAF">
      <w:pPr>
        <w:jc w:val="both"/>
        <w:rPr>
          <w:rFonts w:asciiTheme="minorHAnsi" w:hAnsiTheme="minorHAnsi"/>
          <w:b/>
        </w:rPr>
      </w:pPr>
      <w:r>
        <w:rPr>
          <w:rFonts w:asciiTheme="minorHAnsi" w:hAnsiTheme="minorHAnsi"/>
          <w:b/>
          <w:noProof/>
        </w:rPr>
        <w:drawing>
          <wp:inline distT="0" distB="0" distL="0" distR="0">
            <wp:extent cx="5760085" cy="8150860"/>
            <wp:effectExtent l="19050" t="0" r="0" b="0"/>
            <wp:docPr id="6" name="Obraz 5" descr="PK-0506_do_2026-1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K-0506_do_2026-11-30.JPG"/>
                    <pic:cNvPicPr/>
                  </pic:nvPicPr>
                  <pic:blipFill>
                    <a:blip r:embed="rId12" cstate="print"/>
                    <a:stretch>
                      <a:fillRect/>
                    </a:stretch>
                  </pic:blipFill>
                  <pic:spPr>
                    <a:xfrm>
                      <a:off x="0" y="0"/>
                      <a:ext cx="5760085" cy="8150860"/>
                    </a:xfrm>
                    <a:prstGeom prst="rect">
                      <a:avLst/>
                    </a:prstGeom>
                  </pic:spPr>
                </pic:pic>
              </a:graphicData>
            </a:graphic>
          </wp:inline>
        </w:drawing>
      </w:r>
    </w:p>
    <w:p w:rsidR="00C757FB" w:rsidRDefault="00C757FB" w:rsidP="009C3CAF">
      <w:pPr>
        <w:jc w:val="both"/>
        <w:rPr>
          <w:rFonts w:asciiTheme="minorHAnsi" w:hAnsiTheme="minorHAnsi"/>
          <w:b/>
        </w:rPr>
      </w:pPr>
    </w:p>
    <w:p w:rsidR="00C757FB" w:rsidRDefault="00C757FB" w:rsidP="009C3CAF">
      <w:pPr>
        <w:jc w:val="both"/>
        <w:rPr>
          <w:rFonts w:asciiTheme="minorHAnsi" w:hAnsiTheme="minorHAnsi"/>
          <w:b/>
        </w:rPr>
      </w:pPr>
    </w:p>
    <w:p w:rsidR="00AA0DF1" w:rsidRDefault="00AA0DF1" w:rsidP="009C3CAF">
      <w:pPr>
        <w:jc w:val="both"/>
        <w:rPr>
          <w:rFonts w:asciiTheme="minorHAnsi" w:hAnsiTheme="minorHAnsi"/>
          <w:b/>
        </w:rPr>
      </w:pPr>
    </w:p>
    <w:p w:rsidR="00AA0DF1" w:rsidRDefault="00067FDD" w:rsidP="009C3CAF">
      <w:pPr>
        <w:jc w:val="both"/>
        <w:rPr>
          <w:rFonts w:asciiTheme="minorHAnsi" w:hAnsiTheme="minorHAnsi"/>
          <w:b/>
        </w:rPr>
      </w:pPr>
      <w:r>
        <w:rPr>
          <w:rFonts w:asciiTheme="minorHAnsi" w:hAnsiTheme="minorHAnsi"/>
          <w:b/>
          <w:noProof/>
        </w:rPr>
        <w:drawing>
          <wp:inline distT="0" distB="0" distL="0" distR="0">
            <wp:extent cx="5760085" cy="8150860"/>
            <wp:effectExtent l="19050" t="0" r="0" b="0"/>
            <wp:docPr id="30" name="Obraz 29" descr="Marszałek Piotr na rok 20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szałek Piotr na rok 2026-1.jpg"/>
                    <pic:cNvPicPr/>
                  </pic:nvPicPr>
                  <pic:blipFill>
                    <a:blip r:embed="rId13" cstate="print"/>
                    <a:stretch>
                      <a:fillRect/>
                    </a:stretch>
                  </pic:blipFill>
                  <pic:spPr>
                    <a:xfrm>
                      <a:off x="0" y="0"/>
                      <a:ext cx="5760085" cy="8150860"/>
                    </a:xfrm>
                    <a:prstGeom prst="rect">
                      <a:avLst/>
                    </a:prstGeom>
                  </pic:spPr>
                </pic:pic>
              </a:graphicData>
            </a:graphic>
          </wp:inline>
        </w:drawing>
      </w:r>
    </w:p>
    <w:p w:rsidR="00AA0DF1" w:rsidRDefault="00AA0DF1" w:rsidP="009C3CAF">
      <w:pPr>
        <w:jc w:val="both"/>
        <w:rPr>
          <w:rFonts w:asciiTheme="minorHAnsi" w:hAnsiTheme="minorHAnsi"/>
          <w:b/>
        </w:rPr>
      </w:pPr>
    </w:p>
    <w:p w:rsidR="009C3CAF" w:rsidRDefault="009C3CAF">
      <w:pPr>
        <w:rPr>
          <w:rFonts w:asciiTheme="minorHAnsi" w:hAnsiTheme="minorHAnsi"/>
          <w:b/>
        </w:rPr>
      </w:pPr>
      <w:r>
        <w:rPr>
          <w:rFonts w:asciiTheme="minorHAnsi" w:hAnsiTheme="minorHAnsi"/>
          <w:b/>
        </w:rPr>
        <w:br w:type="page"/>
      </w:r>
    </w:p>
    <w:p w:rsidR="009C3CAF" w:rsidRPr="0019035E" w:rsidRDefault="009C3CAF" w:rsidP="009C3CAF">
      <w:pPr>
        <w:jc w:val="both"/>
        <w:rPr>
          <w:rFonts w:asciiTheme="minorHAnsi" w:hAnsiTheme="minorHAnsi"/>
          <w:color w:val="000000"/>
        </w:rPr>
      </w:pPr>
      <w:r w:rsidRPr="0019035E">
        <w:rPr>
          <w:rFonts w:asciiTheme="minorHAnsi" w:hAnsiTheme="minorHAnsi"/>
          <w:color w:val="000000"/>
        </w:rPr>
        <w:lastRenderedPageBreak/>
        <w:tab/>
      </w:r>
      <w:r w:rsidRPr="0019035E">
        <w:rPr>
          <w:rFonts w:asciiTheme="minorHAnsi" w:hAnsiTheme="minorHAnsi"/>
          <w:color w:val="000000"/>
        </w:rPr>
        <w:tab/>
      </w:r>
      <w:r w:rsidRPr="0019035E">
        <w:rPr>
          <w:rFonts w:asciiTheme="minorHAnsi" w:hAnsiTheme="minorHAnsi"/>
          <w:color w:val="000000"/>
        </w:rPr>
        <w:tab/>
      </w:r>
      <w:r w:rsidRPr="0019035E">
        <w:rPr>
          <w:rFonts w:asciiTheme="minorHAnsi" w:hAnsiTheme="minorHAnsi"/>
          <w:color w:val="000000"/>
        </w:rPr>
        <w:tab/>
      </w:r>
      <w:r w:rsidRPr="0019035E">
        <w:rPr>
          <w:rFonts w:asciiTheme="minorHAnsi" w:hAnsiTheme="minorHAnsi"/>
          <w:color w:val="000000"/>
        </w:rPr>
        <w:tab/>
      </w:r>
      <w:r w:rsidRPr="0019035E">
        <w:rPr>
          <w:rFonts w:asciiTheme="minorHAnsi" w:hAnsiTheme="minorHAnsi"/>
          <w:color w:val="000000"/>
        </w:rPr>
        <w:tab/>
      </w:r>
      <w:r w:rsidRPr="0019035E">
        <w:rPr>
          <w:rFonts w:asciiTheme="minorHAnsi" w:hAnsiTheme="minorHAnsi"/>
          <w:color w:val="000000"/>
        </w:rPr>
        <w:tab/>
      </w:r>
      <w:r w:rsidRPr="0019035E">
        <w:rPr>
          <w:rFonts w:asciiTheme="minorHAnsi" w:hAnsiTheme="minorHAnsi"/>
          <w:color w:val="000000"/>
        </w:rPr>
        <w:tab/>
      </w:r>
      <w:r w:rsidRPr="0019035E">
        <w:rPr>
          <w:rFonts w:asciiTheme="minorHAnsi" w:hAnsiTheme="minorHAnsi"/>
          <w:color w:val="000000"/>
        </w:rPr>
        <w:tab/>
      </w:r>
      <w:r>
        <w:rPr>
          <w:rFonts w:asciiTheme="minorHAnsi" w:hAnsiTheme="minorHAnsi"/>
          <w:color w:val="000000"/>
        </w:rPr>
        <w:tab/>
        <w:t>Krosno</w:t>
      </w:r>
      <w:r w:rsidRPr="0019035E">
        <w:rPr>
          <w:rFonts w:asciiTheme="minorHAnsi" w:hAnsiTheme="minorHAnsi"/>
          <w:color w:val="000000"/>
        </w:rPr>
        <w:t xml:space="preserve"> </w:t>
      </w:r>
      <w:r>
        <w:rPr>
          <w:rFonts w:asciiTheme="minorHAnsi" w:hAnsiTheme="minorHAnsi"/>
          <w:color w:val="000000"/>
        </w:rPr>
        <w:t>2026-01-30</w:t>
      </w:r>
    </w:p>
    <w:p w:rsidR="009C3CAF" w:rsidRPr="0019035E" w:rsidRDefault="009C3CAF" w:rsidP="009C3CAF">
      <w:pPr>
        <w:jc w:val="center"/>
        <w:rPr>
          <w:rFonts w:asciiTheme="minorHAnsi" w:hAnsiTheme="minorHAnsi"/>
          <w:b/>
          <w:color w:val="000000"/>
          <w:sz w:val="28"/>
          <w:szCs w:val="28"/>
        </w:rPr>
      </w:pPr>
      <w:r w:rsidRPr="0019035E">
        <w:rPr>
          <w:rFonts w:asciiTheme="minorHAnsi" w:hAnsiTheme="minorHAnsi"/>
          <w:b/>
          <w:color w:val="000000"/>
          <w:sz w:val="28"/>
          <w:szCs w:val="28"/>
        </w:rPr>
        <w:t>OŚWIADCZENIE PROJEKTANTÓW</w:t>
      </w:r>
    </w:p>
    <w:p w:rsidR="009C3CAF" w:rsidRPr="0019035E" w:rsidRDefault="009C3CAF" w:rsidP="009C3CAF">
      <w:pPr>
        <w:jc w:val="center"/>
        <w:rPr>
          <w:rFonts w:asciiTheme="minorHAnsi" w:hAnsiTheme="minorHAnsi"/>
          <w:b/>
          <w:color w:val="000000"/>
          <w:sz w:val="28"/>
          <w:szCs w:val="28"/>
        </w:rPr>
      </w:pPr>
      <w:r w:rsidRPr="0019035E">
        <w:rPr>
          <w:rFonts w:asciiTheme="minorHAnsi" w:hAnsiTheme="minorHAnsi"/>
          <w:b/>
          <w:color w:val="000000"/>
          <w:sz w:val="28"/>
          <w:szCs w:val="28"/>
        </w:rPr>
        <w:t>O SPORZĄDZENIU I KOMPLETNOŚCI PROJEKTU</w:t>
      </w:r>
    </w:p>
    <w:p w:rsidR="009C3CAF" w:rsidRPr="00BC42C4" w:rsidRDefault="009C3CAF" w:rsidP="009C3CAF">
      <w:pPr>
        <w:jc w:val="both"/>
        <w:rPr>
          <w:rFonts w:asciiTheme="minorHAnsi" w:hAnsiTheme="minorHAnsi"/>
          <w:color w:val="000000"/>
          <w:sz w:val="16"/>
          <w:szCs w:val="16"/>
        </w:rPr>
      </w:pPr>
    </w:p>
    <w:p w:rsidR="009C3CAF" w:rsidRPr="00677822" w:rsidRDefault="009C3CAF" w:rsidP="009C3CAF">
      <w:pPr>
        <w:ind w:firstLine="426"/>
        <w:jc w:val="both"/>
        <w:rPr>
          <w:rFonts w:asciiTheme="minorHAnsi" w:hAnsiTheme="minorHAnsi"/>
          <w:color w:val="000000"/>
        </w:rPr>
      </w:pPr>
      <w:r w:rsidRPr="00677822">
        <w:rPr>
          <w:rFonts w:asciiTheme="minorHAnsi" w:hAnsiTheme="minorHAnsi"/>
          <w:color w:val="000000"/>
        </w:rPr>
        <w:t xml:space="preserve">Niniejszym oświadczam, że opracowany projekt </w:t>
      </w:r>
      <w:r>
        <w:rPr>
          <w:rFonts w:ascii="Calibri" w:hAnsi="Calibri"/>
          <w:color w:val="000000"/>
        </w:rPr>
        <w:t>wykonawczy branży architektonicznej</w:t>
      </w:r>
      <w:r w:rsidRPr="00677822">
        <w:rPr>
          <w:rFonts w:asciiTheme="minorHAnsi" w:hAnsiTheme="minorHAnsi"/>
          <w:color w:val="000000"/>
        </w:rPr>
        <w:t>:</w:t>
      </w:r>
    </w:p>
    <w:p w:rsidR="009C3CAF" w:rsidRPr="00FE5FD8" w:rsidRDefault="009C3CAF" w:rsidP="009C3CAF">
      <w:pPr>
        <w:jc w:val="both"/>
        <w:rPr>
          <w:rFonts w:asciiTheme="minorHAnsi" w:hAnsiTheme="minorHAnsi"/>
          <w:color w:val="000000"/>
          <w:sz w:val="16"/>
          <w:szCs w:val="16"/>
        </w:rPr>
      </w:pPr>
    </w:p>
    <w:p w:rsidR="009C3CAF" w:rsidRPr="002E766E" w:rsidRDefault="009C3CAF" w:rsidP="009C3CAF">
      <w:pPr>
        <w:ind w:left="2835" w:hanging="2835"/>
        <w:rPr>
          <w:rFonts w:asciiTheme="minorHAnsi" w:hAnsiTheme="minorHAnsi"/>
        </w:rPr>
      </w:pPr>
      <w:r w:rsidRPr="00302800">
        <w:rPr>
          <w:rFonts w:asciiTheme="minorHAnsi" w:hAnsiTheme="minorHAnsi"/>
        </w:rPr>
        <w:t xml:space="preserve">NAZWA </w:t>
      </w:r>
      <w:r w:rsidRPr="002E766E">
        <w:rPr>
          <w:rFonts w:asciiTheme="minorHAnsi" w:hAnsiTheme="minorHAnsi"/>
        </w:rPr>
        <w:t xml:space="preserve">ZADANIA: </w:t>
      </w:r>
      <w:r w:rsidRPr="002E766E">
        <w:rPr>
          <w:rFonts w:asciiTheme="minorHAnsi" w:hAnsiTheme="minorHAnsi"/>
        </w:rPr>
        <w:tab/>
      </w:r>
      <w:r>
        <w:rPr>
          <w:rFonts w:asciiTheme="minorHAnsi" w:hAnsiTheme="minorHAnsi" w:cs="RomanS"/>
          <w:b/>
        </w:rPr>
        <w:t xml:space="preserve">Remont i </w:t>
      </w:r>
      <w:proofErr w:type="spellStart"/>
      <w:r>
        <w:rPr>
          <w:rFonts w:asciiTheme="minorHAnsi" w:hAnsiTheme="minorHAnsi" w:cs="RomanS"/>
          <w:b/>
        </w:rPr>
        <w:t>docieplenie</w:t>
      </w:r>
      <w:proofErr w:type="spellEnd"/>
      <w:r>
        <w:rPr>
          <w:rFonts w:asciiTheme="minorHAnsi" w:hAnsiTheme="minorHAnsi" w:cs="RomanS"/>
          <w:b/>
        </w:rPr>
        <w:t xml:space="preserve"> budynku Publicznej Szkoły Podstawowej w Krościenku Wyżnym w ramach zadania „Poprawa efektywności energetycznej Szkoły Podstawowej im. Jana Pawła II w Krościenku Wyżnym”</w:t>
      </w:r>
    </w:p>
    <w:p w:rsidR="009C3CAF" w:rsidRPr="002E766E" w:rsidRDefault="009C3CAF" w:rsidP="009C3CAF">
      <w:pPr>
        <w:spacing w:line="276" w:lineRule="auto"/>
        <w:ind w:left="2835" w:hanging="2835"/>
        <w:rPr>
          <w:rFonts w:asciiTheme="minorHAnsi" w:hAnsiTheme="minorHAnsi"/>
          <w:b/>
        </w:rPr>
      </w:pPr>
      <w:r w:rsidRPr="002E766E">
        <w:rPr>
          <w:rFonts w:asciiTheme="minorHAnsi" w:hAnsiTheme="minorHAnsi"/>
        </w:rPr>
        <w:t>ADRES:</w:t>
      </w:r>
      <w:r w:rsidRPr="002E766E">
        <w:rPr>
          <w:rFonts w:asciiTheme="minorHAnsi" w:hAnsiTheme="minorHAnsi"/>
        </w:rPr>
        <w:tab/>
      </w:r>
      <w:r w:rsidRPr="00ED2272">
        <w:rPr>
          <w:rFonts w:asciiTheme="minorHAnsi" w:hAnsiTheme="minorHAnsi" w:cs="RomanS"/>
          <w:b/>
        </w:rPr>
        <w:t>Krościenko Wyżne</w:t>
      </w:r>
      <w:r>
        <w:rPr>
          <w:rFonts w:asciiTheme="minorHAnsi" w:hAnsiTheme="minorHAnsi" w:cs="RomanS"/>
          <w:b/>
        </w:rPr>
        <w:t xml:space="preserve"> ul. Szkolna 34, 38-422 Krościenko Wyżne</w:t>
      </w:r>
    </w:p>
    <w:p w:rsidR="009C3CAF" w:rsidRPr="002E766E" w:rsidRDefault="009C3CAF" w:rsidP="009C3CAF">
      <w:pPr>
        <w:spacing w:line="276" w:lineRule="auto"/>
        <w:rPr>
          <w:rFonts w:asciiTheme="minorHAnsi" w:hAnsiTheme="minorHAnsi"/>
        </w:rPr>
      </w:pPr>
      <w:r w:rsidRPr="002E766E">
        <w:rPr>
          <w:rFonts w:asciiTheme="minorHAnsi" w:hAnsiTheme="minorHAnsi"/>
        </w:rPr>
        <w:t>KATEGORIA OBIEKTU:</w:t>
      </w:r>
      <w:r w:rsidRPr="002E766E">
        <w:rPr>
          <w:rFonts w:asciiTheme="minorHAnsi" w:hAnsiTheme="minorHAnsi"/>
        </w:rPr>
        <w:tab/>
      </w:r>
      <w:r w:rsidRPr="002E766E">
        <w:rPr>
          <w:rFonts w:asciiTheme="minorHAnsi" w:hAnsiTheme="minorHAnsi"/>
        </w:rPr>
        <w:tab/>
      </w:r>
      <w:r w:rsidRPr="002E766E">
        <w:rPr>
          <w:rFonts w:asciiTheme="minorHAnsi" w:hAnsiTheme="minorHAnsi" w:cs="Verdana"/>
          <w:b/>
        </w:rPr>
        <w:t xml:space="preserve">IX  - </w:t>
      </w:r>
      <w:r w:rsidRPr="002E766E">
        <w:rPr>
          <w:rFonts w:asciiTheme="minorHAnsi" w:hAnsiTheme="minorHAnsi"/>
          <w:b/>
        </w:rPr>
        <w:t>budynki kultury, nauki i oświaty</w:t>
      </w:r>
      <w:r w:rsidRPr="002E766E">
        <w:rPr>
          <w:rFonts w:asciiTheme="minorHAnsi" w:hAnsiTheme="minorHAnsi" w:cs="Verdana"/>
        </w:rPr>
        <w:t xml:space="preserve">  </w:t>
      </w:r>
    </w:p>
    <w:p w:rsidR="009C3CAF" w:rsidRPr="002E766E" w:rsidRDefault="009C3CAF" w:rsidP="009C3CAF">
      <w:pPr>
        <w:pStyle w:val="Akapitzlist"/>
        <w:ind w:left="2835" w:hanging="2835"/>
        <w:rPr>
          <w:rFonts w:asciiTheme="minorHAnsi" w:hAnsiTheme="minorHAnsi"/>
        </w:rPr>
      </w:pPr>
      <w:r w:rsidRPr="002E766E">
        <w:rPr>
          <w:rFonts w:asciiTheme="minorHAnsi" w:hAnsiTheme="minorHAnsi"/>
        </w:rPr>
        <w:t>JEDNOSTKA I OBRĘB</w:t>
      </w:r>
      <w:r w:rsidRPr="002E766E">
        <w:rPr>
          <w:rFonts w:asciiTheme="minorHAnsi" w:hAnsiTheme="minorHAnsi"/>
        </w:rPr>
        <w:tab/>
      </w:r>
      <w:r w:rsidRPr="002E766E">
        <w:rPr>
          <w:rFonts w:asciiTheme="minorHAnsi" w:hAnsiTheme="minorHAnsi"/>
          <w:b/>
        </w:rPr>
        <w:t xml:space="preserve">jednostka </w:t>
      </w:r>
      <w:proofErr w:type="spellStart"/>
      <w:r w:rsidRPr="002E766E">
        <w:rPr>
          <w:rFonts w:asciiTheme="minorHAnsi" w:hAnsiTheme="minorHAnsi"/>
          <w:b/>
        </w:rPr>
        <w:t>ewid</w:t>
      </w:r>
      <w:proofErr w:type="spellEnd"/>
      <w:r w:rsidRPr="002E766E">
        <w:rPr>
          <w:rFonts w:asciiTheme="minorHAnsi" w:hAnsiTheme="minorHAnsi"/>
          <w:b/>
        </w:rPr>
        <w:t>.: Krościenko Wyżne, powiat krośnieński, woj. podkarpackie</w:t>
      </w:r>
    </w:p>
    <w:p w:rsidR="009C3CAF" w:rsidRPr="002E766E" w:rsidRDefault="009C3CAF" w:rsidP="009C3CAF">
      <w:pPr>
        <w:spacing w:line="276" w:lineRule="auto"/>
        <w:rPr>
          <w:rFonts w:asciiTheme="minorHAnsi" w:hAnsiTheme="minorHAnsi"/>
          <w:b/>
        </w:rPr>
      </w:pPr>
      <w:r w:rsidRPr="002E766E">
        <w:rPr>
          <w:rFonts w:asciiTheme="minorHAnsi" w:hAnsiTheme="minorHAnsi"/>
        </w:rPr>
        <w:tab/>
      </w:r>
      <w:r w:rsidRPr="002E766E">
        <w:rPr>
          <w:rFonts w:asciiTheme="minorHAnsi" w:hAnsiTheme="minorHAnsi"/>
        </w:rPr>
        <w:tab/>
      </w:r>
      <w:r w:rsidRPr="002E766E">
        <w:rPr>
          <w:rFonts w:asciiTheme="minorHAnsi" w:hAnsiTheme="minorHAnsi"/>
        </w:rPr>
        <w:tab/>
      </w:r>
      <w:r w:rsidRPr="002E766E">
        <w:rPr>
          <w:rFonts w:asciiTheme="minorHAnsi" w:hAnsiTheme="minorHAnsi"/>
        </w:rPr>
        <w:tab/>
      </w:r>
      <w:r w:rsidRPr="002E766E">
        <w:rPr>
          <w:rFonts w:asciiTheme="minorHAnsi" w:hAnsiTheme="minorHAnsi"/>
          <w:b/>
        </w:rPr>
        <w:t xml:space="preserve">obręb </w:t>
      </w:r>
      <w:proofErr w:type="spellStart"/>
      <w:r w:rsidRPr="002E766E">
        <w:rPr>
          <w:rFonts w:asciiTheme="minorHAnsi" w:hAnsiTheme="minorHAnsi"/>
          <w:b/>
        </w:rPr>
        <w:t>ewid</w:t>
      </w:r>
      <w:proofErr w:type="spellEnd"/>
      <w:r w:rsidRPr="002E766E">
        <w:rPr>
          <w:rFonts w:asciiTheme="minorHAnsi" w:hAnsiTheme="minorHAnsi"/>
          <w:b/>
        </w:rPr>
        <w:t>.: 0001 Krościenko Wyżne</w:t>
      </w:r>
    </w:p>
    <w:p w:rsidR="009C3CAF" w:rsidRPr="002E766E" w:rsidRDefault="009C3CAF" w:rsidP="009C3CAF">
      <w:pPr>
        <w:spacing w:line="276" w:lineRule="auto"/>
        <w:rPr>
          <w:rFonts w:asciiTheme="minorHAnsi" w:hAnsiTheme="minorHAnsi"/>
        </w:rPr>
      </w:pPr>
      <w:r w:rsidRPr="002E766E">
        <w:rPr>
          <w:rFonts w:asciiTheme="minorHAnsi" w:hAnsiTheme="minorHAnsi"/>
        </w:rPr>
        <w:t>NUMER DZIAŁKI:</w:t>
      </w:r>
      <w:r w:rsidRPr="002E766E">
        <w:rPr>
          <w:rFonts w:asciiTheme="minorHAnsi" w:hAnsiTheme="minorHAnsi"/>
        </w:rPr>
        <w:tab/>
      </w:r>
      <w:r w:rsidRPr="002E766E">
        <w:rPr>
          <w:rFonts w:asciiTheme="minorHAnsi" w:hAnsiTheme="minorHAnsi"/>
        </w:rPr>
        <w:tab/>
      </w:r>
      <w:r w:rsidRPr="002E766E">
        <w:rPr>
          <w:rFonts w:asciiTheme="minorHAnsi" w:hAnsiTheme="minorHAnsi" w:cs="RomanS"/>
          <w:b/>
        </w:rPr>
        <w:t>4174</w:t>
      </w:r>
    </w:p>
    <w:p w:rsidR="009C3CAF" w:rsidRPr="002E766E" w:rsidRDefault="009C3CAF" w:rsidP="009C3CAF">
      <w:pPr>
        <w:spacing w:line="276" w:lineRule="auto"/>
        <w:rPr>
          <w:rFonts w:asciiTheme="minorHAnsi" w:hAnsiTheme="minorHAnsi"/>
        </w:rPr>
      </w:pPr>
      <w:r w:rsidRPr="002E766E">
        <w:rPr>
          <w:rFonts w:asciiTheme="minorHAnsi" w:hAnsiTheme="minorHAnsi"/>
        </w:rPr>
        <w:t>IDENTYFIKATOR DZIAŁKI:</w:t>
      </w:r>
      <w:r w:rsidRPr="002E766E">
        <w:rPr>
          <w:rFonts w:asciiTheme="minorHAnsi" w:hAnsiTheme="minorHAnsi"/>
        </w:rPr>
        <w:tab/>
      </w:r>
      <w:r w:rsidRPr="002E766E">
        <w:rPr>
          <w:rStyle w:val="item-fieldvalue"/>
          <w:rFonts w:asciiTheme="minorHAnsi" w:hAnsiTheme="minorHAnsi"/>
          <w:b/>
        </w:rPr>
        <w:t>180706_2.0001.4174</w:t>
      </w:r>
    </w:p>
    <w:p w:rsidR="009C3CAF" w:rsidRPr="002E766E" w:rsidRDefault="009C3CAF" w:rsidP="009C3CAF">
      <w:pPr>
        <w:spacing w:line="276" w:lineRule="auto"/>
        <w:ind w:left="2835" w:hanging="2835"/>
        <w:rPr>
          <w:rFonts w:asciiTheme="minorHAnsi" w:hAnsiTheme="minorHAnsi"/>
        </w:rPr>
      </w:pPr>
      <w:r w:rsidRPr="002E766E">
        <w:rPr>
          <w:rFonts w:asciiTheme="minorHAnsi" w:hAnsiTheme="minorHAnsi"/>
        </w:rPr>
        <w:t>INWESTOR:</w:t>
      </w:r>
      <w:r w:rsidRPr="002E766E">
        <w:rPr>
          <w:rFonts w:asciiTheme="minorHAnsi" w:hAnsiTheme="minorHAnsi"/>
        </w:rPr>
        <w:tab/>
      </w:r>
      <w:r w:rsidRPr="002E766E">
        <w:rPr>
          <w:rFonts w:asciiTheme="minorHAnsi" w:hAnsiTheme="minorHAnsi" w:cs="RomanS"/>
          <w:b/>
        </w:rPr>
        <w:t>Gmina Krościenko Wyżne, u. Południowa 9 38-422 Krościenko Wyżne</w:t>
      </w:r>
      <w:r w:rsidRPr="002E766E">
        <w:rPr>
          <w:rFonts w:asciiTheme="minorHAnsi" w:hAnsiTheme="minorHAnsi"/>
        </w:rPr>
        <w:t xml:space="preserve"> </w:t>
      </w:r>
    </w:p>
    <w:p w:rsidR="009C3CAF" w:rsidRPr="00FE5FD8" w:rsidRDefault="009C3CAF" w:rsidP="009C3CAF">
      <w:pPr>
        <w:rPr>
          <w:rFonts w:asciiTheme="minorHAnsi" w:hAnsiTheme="minorHAnsi"/>
          <w:sz w:val="16"/>
          <w:szCs w:val="16"/>
        </w:rPr>
      </w:pPr>
    </w:p>
    <w:p w:rsidR="009C3CAF" w:rsidRPr="00677822" w:rsidRDefault="009C3CAF" w:rsidP="009C3CAF">
      <w:pPr>
        <w:jc w:val="both"/>
        <w:rPr>
          <w:rFonts w:asciiTheme="minorHAnsi" w:hAnsiTheme="minorHAnsi"/>
          <w:color w:val="000000"/>
        </w:rPr>
      </w:pPr>
      <w:r w:rsidRPr="00677822">
        <w:rPr>
          <w:rFonts w:asciiTheme="minorHAnsi" w:hAnsiTheme="minorHAnsi"/>
          <w:color w:val="000000"/>
        </w:rPr>
        <w:t>jest kompletny oraz został sporządzony zgodnie z obowiązującymi przepisami i zasadami wiedzy technicznej.</w:t>
      </w:r>
    </w:p>
    <w:tbl>
      <w:tblPr>
        <w:tblStyle w:val="Tabela-Siatk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668"/>
        <w:gridCol w:w="1417"/>
        <w:gridCol w:w="3686"/>
        <w:gridCol w:w="1134"/>
        <w:gridCol w:w="1842"/>
      </w:tblGrid>
      <w:tr w:rsidR="009C3CAF" w:rsidTr="009C3CAF">
        <w:tc>
          <w:tcPr>
            <w:tcW w:w="1668"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sidRPr="00D14672">
              <w:rPr>
                <w:rFonts w:asciiTheme="minorHAnsi" w:hAnsiTheme="minorHAnsi"/>
                <w:sz w:val="16"/>
                <w:szCs w:val="16"/>
              </w:rPr>
              <w:t>zakres opracowania</w:t>
            </w:r>
          </w:p>
          <w:p w:rsidR="009C3CAF" w:rsidRPr="00D14672" w:rsidRDefault="009C3CAF" w:rsidP="009C3CAF">
            <w:pPr>
              <w:rPr>
                <w:rFonts w:asciiTheme="minorHAnsi" w:hAnsiTheme="minorHAnsi"/>
                <w:b/>
                <w:sz w:val="16"/>
                <w:szCs w:val="16"/>
              </w:rPr>
            </w:pPr>
          </w:p>
        </w:tc>
        <w:tc>
          <w:tcPr>
            <w:tcW w:w="1417"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sidRPr="00D14672">
              <w:rPr>
                <w:rFonts w:asciiTheme="minorHAnsi" w:hAnsiTheme="minorHAnsi"/>
                <w:sz w:val="16"/>
                <w:szCs w:val="16"/>
              </w:rPr>
              <w:t>pełniona</w:t>
            </w:r>
          </w:p>
          <w:p w:rsidR="009C3CAF" w:rsidRPr="00D14672" w:rsidRDefault="009C3CAF" w:rsidP="009C3CAF">
            <w:pPr>
              <w:rPr>
                <w:rFonts w:asciiTheme="minorHAnsi" w:hAnsiTheme="minorHAnsi"/>
                <w:b/>
                <w:sz w:val="16"/>
                <w:szCs w:val="16"/>
              </w:rPr>
            </w:pPr>
            <w:r w:rsidRPr="00D14672">
              <w:rPr>
                <w:rFonts w:asciiTheme="minorHAnsi" w:hAnsiTheme="minorHAnsi"/>
                <w:sz w:val="16"/>
                <w:szCs w:val="16"/>
              </w:rPr>
              <w:t>funkcja projektowa</w:t>
            </w:r>
          </w:p>
        </w:tc>
        <w:tc>
          <w:tcPr>
            <w:tcW w:w="3686"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sidRPr="00D14672">
              <w:rPr>
                <w:rFonts w:asciiTheme="minorHAnsi" w:hAnsiTheme="minorHAnsi"/>
                <w:sz w:val="16"/>
                <w:szCs w:val="16"/>
              </w:rPr>
              <w:t>imię i nazwisko,</w:t>
            </w:r>
          </w:p>
          <w:p w:rsidR="009C3CAF" w:rsidRDefault="009C3CAF" w:rsidP="009C3CAF">
            <w:pPr>
              <w:rPr>
                <w:rFonts w:asciiTheme="minorHAnsi" w:hAnsiTheme="minorHAnsi"/>
                <w:sz w:val="16"/>
                <w:szCs w:val="16"/>
              </w:rPr>
            </w:pPr>
            <w:r w:rsidRPr="00D14672">
              <w:rPr>
                <w:rFonts w:asciiTheme="minorHAnsi" w:hAnsiTheme="minorHAnsi"/>
                <w:sz w:val="16"/>
                <w:szCs w:val="16"/>
              </w:rPr>
              <w:t>specjalność</w:t>
            </w:r>
          </w:p>
          <w:p w:rsidR="009C3CAF" w:rsidRPr="00D14672" w:rsidRDefault="009C3CAF" w:rsidP="009C3CAF">
            <w:pPr>
              <w:rPr>
                <w:rFonts w:asciiTheme="minorHAnsi" w:hAnsiTheme="minorHAnsi"/>
                <w:b/>
                <w:sz w:val="16"/>
                <w:szCs w:val="16"/>
              </w:rPr>
            </w:pPr>
            <w:r w:rsidRPr="00D14672">
              <w:rPr>
                <w:rFonts w:asciiTheme="minorHAnsi" w:hAnsiTheme="minorHAnsi"/>
                <w:sz w:val="16"/>
                <w:szCs w:val="16"/>
              </w:rPr>
              <w:t>i numer uprawnień budowlanych</w:t>
            </w:r>
          </w:p>
        </w:tc>
        <w:tc>
          <w:tcPr>
            <w:tcW w:w="1134"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sidRPr="00D14672">
              <w:rPr>
                <w:rFonts w:asciiTheme="minorHAnsi" w:hAnsiTheme="minorHAnsi"/>
                <w:sz w:val="16"/>
                <w:szCs w:val="16"/>
              </w:rPr>
              <w:t>data</w:t>
            </w:r>
          </w:p>
          <w:p w:rsidR="009C3CAF" w:rsidRPr="00D14672" w:rsidRDefault="009C3CAF" w:rsidP="009C3CAF">
            <w:pPr>
              <w:rPr>
                <w:rFonts w:asciiTheme="minorHAnsi" w:hAnsiTheme="minorHAnsi"/>
                <w:b/>
                <w:sz w:val="16"/>
                <w:szCs w:val="16"/>
              </w:rPr>
            </w:pPr>
            <w:r w:rsidRPr="00D14672">
              <w:rPr>
                <w:rFonts w:asciiTheme="minorHAnsi" w:hAnsiTheme="minorHAnsi"/>
                <w:sz w:val="16"/>
                <w:szCs w:val="16"/>
              </w:rPr>
              <w:t>opracowania</w:t>
            </w:r>
          </w:p>
        </w:tc>
        <w:tc>
          <w:tcPr>
            <w:tcW w:w="1842" w:type="dxa"/>
            <w:tcBorders>
              <w:top w:val="single" w:sz="4" w:space="0" w:color="000000"/>
              <w:left w:val="single" w:sz="4" w:space="0" w:color="000000"/>
              <w:bottom w:val="single" w:sz="4" w:space="0" w:color="000000"/>
              <w:right w:val="single" w:sz="4" w:space="0" w:color="000000"/>
            </w:tcBorders>
          </w:tcPr>
          <w:p w:rsidR="009C3CAF" w:rsidRPr="00D14672" w:rsidRDefault="009C3CAF" w:rsidP="009C3CAF">
            <w:pPr>
              <w:pStyle w:val="Default"/>
              <w:rPr>
                <w:rFonts w:asciiTheme="minorHAnsi" w:hAnsiTheme="minorHAnsi"/>
                <w:sz w:val="16"/>
                <w:szCs w:val="16"/>
              </w:rPr>
            </w:pPr>
            <w:r>
              <w:rPr>
                <w:rFonts w:asciiTheme="minorHAnsi" w:hAnsiTheme="minorHAnsi"/>
                <w:sz w:val="16"/>
                <w:szCs w:val="16"/>
              </w:rPr>
              <w:t>p</w:t>
            </w:r>
            <w:r w:rsidRPr="00D14672">
              <w:rPr>
                <w:rFonts w:asciiTheme="minorHAnsi" w:hAnsiTheme="minorHAnsi"/>
                <w:sz w:val="16"/>
                <w:szCs w:val="16"/>
              </w:rPr>
              <w:t>odpis</w:t>
            </w:r>
          </w:p>
          <w:p w:rsidR="009C3CAF" w:rsidRPr="00D14672" w:rsidRDefault="009C3CAF" w:rsidP="009C3CAF">
            <w:pPr>
              <w:rPr>
                <w:rFonts w:asciiTheme="minorHAnsi" w:hAnsiTheme="minorHAnsi"/>
                <w:b/>
                <w:sz w:val="16"/>
                <w:szCs w:val="16"/>
              </w:rPr>
            </w:pPr>
          </w:p>
        </w:tc>
      </w:tr>
      <w:tr w:rsidR="009C3CAF" w:rsidRPr="00D14672" w:rsidTr="009C3CAF">
        <w:tc>
          <w:tcPr>
            <w:tcW w:w="1668" w:type="dxa"/>
            <w:tcBorders>
              <w:top w:val="single" w:sz="4" w:space="0" w:color="000000"/>
            </w:tcBorders>
          </w:tcPr>
          <w:p w:rsidR="009C3CAF" w:rsidRPr="00D14672" w:rsidRDefault="009C3CAF" w:rsidP="009C3CAF">
            <w:pPr>
              <w:pStyle w:val="Default"/>
              <w:rPr>
                <w:rFonts w:asciiTheme="minorHAnsi" w:hAnsiTheme="minorHAnsi"/>
                <w:sz w:val="16"/>
                <w:szCs w:val="16"/>
              </w:rPr>
            </w:pPr>
          </w:p>
        </w:tc>
        <w:tc>
          <w:tcPr>
            <w:tcW w:w="1417" w:type="dxa"/>
            <w:tcBorders>
              <w:top w:val="single" w:sz="4" w:space="0" w:color="000000"/>
            </w:tcBorders>
          </w:tcPr>
          <w:p w:rsidR="009C3CAF" w:rsidRPr="00D14672" w:rsidRDefault="009C3CAF" w:rsidP="009C3CAF">
            <w:pPr>
              <w:pStyle w:val="Default"/>
              <w:rPr>
                <w:rFonts w:asciiTheme="minorHAnsi" w:hAnsiTheme="minorHAnsi"/>
                <w:bCs/>
                <w:sz w:val="16"/>
                <w:szCs w:val="16"/>
              </w:rPr>
            </w:pPr>
          </w:p>
        </w:tc>
        <w:tc>
          <w:tcPr>
            <w:tcW w:w="3686" w:type="dxa"/>
            <w:tcBorders>
              <w:top w:val="single" w:sz="4" w:space="0" w:color="000000"/>
            </w:tcBorders>
          </w:tcPr>
          <w:p w:rsidR="009C3CAF" w:rsidRPr="00D14672" w:rsidRDefault="009C3CAF" w:rsidP="009C3CAF">
            <w:pPr>
              <w:rPr>
                <w:rFonts w:asciiTheme="minorHAnsi" w:hAnsiTheme="minorHAnsi"/>
                <w:b/>
                <w:sz w:val="16"/>
                <w:szCs w:val="16"/>
              </w:rPr>
            </w:pPr>
          </w:p>
        </w:tc>
        <w:tc>
          <w:tcPr>
            <w:tcW w:w="1134" w:type="dxa"/>
            <w:tcBorders>
              <w:top w:val="single" w:sz="4" w:space="0" w:color="000000"/>
            </w:tcBorders>
          </w:tcPr>
          <w:p w:rsidR="009C3CAF" w:rsidRPr="00D14672" w:rsidRDefault="009C3CAF" w:rsidP="009C3CAF">
            <w:pPr>
              <w:rPr>
                <w:rFonts w:asciiTheme="minorHAnsi" w:hAnsiTheme="minorHAnsi"/>
                <w:sz w:val="16"/>
                <w:szCs w:val="16"/>
              </w:rPr>
            </w:pPr>
          </w:p>
        </w:tc>
        <w:tc>
          <w:tcPr>
            <w:tcW w:w="1842" w:type="dxa"/>
            <w:tcBorders>
              <w:top w:val="single" w:sz="4" w:space="0" w:color="000000"/>
            </w:tcBorders>
          </w:tcPr>
          <w:p w:rsidR="009C3CAF" w:rsidRPr="00D14672" w:rsidRDefault="009C3CAF" w:rsidP="009C3CAF">
            <w:pPr>
              <w:rPr>
                <w:rFonts w:asciiTheme="minorHAnsi" w:hAnsiTheme="minorHAnsi"/>
                <w:sz w:val="16"/>
                <w:szCs w:val="16"/>
              </w:rPr>
            </w:pPr>
          </w:p>
        </w:tc>
      </w:tr>
      <w:tr w:rsidR="009C3CAF" w:rsidRPr="00866563" w:rsidTr="009C3CA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668" w:type="dxa"/>
            <w:tcBorders>
              <w:top w:val="nil"/>
              <w:left w:val="nil"/>
              <w:bottom w:val="nil"/>
              <w:right w:val="nil"/>
            </w:tcBorders>
          </w:tcPr>
          <w:p w:rsidR="009C3CAF" w:rsidRPr="00866563" w:rsidRDefault="009C3CAF" w:rsidP="009C3CAF">
            <w:pPr>
              <w:rPr>
                <w:rFonts w:asciiTheme="minorHAnsi" w:hAnsiTheme="minorHAnsi"/>
                <w:sz w:val="16"/>
                <w:szCs w:val="16"/>
              </w:rPr>
            </w:pPr>
            <w:r w:rsidRPr="00866563">
              <w:rPr>
                <w:rFonts w:asciiTheme="minorHAnsi" w:hAnsiTheme="minorHAnsi"/>
                <w:b/>
                <w:sz w:val="16"/>
                <w:szCs w:val="16"/>
              </w:rPr>
              <w:t>ARCHITEKTURA</w:t>
            </w:r>
            <w:r w:rsidRPr="00866563">
              <w:rPr>
                <w:rFonts w:ascii="Calibri" w:hAnsi="Calibri"/>
                <w:sz w:val="16"/>
                <w:szCs w:val="16"/>
              </w:rPr>
              <w:t xml:space="preserve"> </w:t>
            </w:r>
          </w:p>
        </w:tc>
        <w:tc>
          <w:tcPr>
            <w:tcW w:w="1417" w:type="dxa"/>
            <w:tcBorders>
              <w:top w:val="nil"/>
              <w:left w:val="nil"/>
              <w:bottom w:val="nil"/>
              <w:right w:val="nil"/>
            </w:tcBorders>
          </w:tcPr>
          <w:p w:rsidR="009C3CAF" w:rsidRPr="00866563" w:rsidRDefault="009C3CAF" w:rsidP="009C3CAF">
            <w:pPr>
              <w:pStyle w:val="Default"/>
              <w:rPr>
                <w:rFonts w:asciiTheme="minorHAnsi" w:hAnsiTheme="minorHAnsi"/>
                <w:sz w:val="16"/>
                <w:szCs w:val="16"/>
              </w:rPr>
            </w:pPr>
            <w:r w:rsidRPr="00866563">
              <w:rPr>
                <w:rFonts w:asciiTheme="minorHAnsi" w:hAnsiTheme="minorHAnsi"/>
                <w:bCs/>
                <w:sz w:val="16"/>
                <w:szCs w:val="16"/>
              </w:rPr>
              <w:t xml:space="preserve">Projektant </w:t>
            </w:r>
            <w:r w:rsidRPr="00866563">
              <w:rPr>
                <w:rFonts w:ascii="Calibri" w:hAnsi="Calibri"/>
                <w:sz w:val="16"/>
                <w:szCs w:val="16"/>
              </w:rPr>
              <w:t>(obiektu)</w:t>
            </w:r>
          </w:p>
          <w:p w:rsidR="009C3CAF" w:rsidRPr="00866563" w:rsidRDefault="009C3CAF" w:rsidP="009C3CAF">
            <w:pPr>
              <w:pStyle w:val="Default"/>
              <w:rPr>
                <w:rFonts w:asciiTheme="minorHAnsi" w:hAnsiTheme="minorHAnsi"/>
                <w:sz w:val="16"/>
                <w:szCs w:val="16"/>
              </w:rPr>
            </w:pPr>
            <w:r w:rsidRPr="00866563">
              <w:rPr>
                <w:rFonts w:asciiTheme="minorHAnsi" w:hAnsiTheme="minorHAnsi"/>
                <w:sz w:val="16"/>
                <w:szCs w:val="16"/>
              </w:rPr>
              <w:t>spec. uprawnień</w:t>
            </w:r>
          </w:p>
          <w:p w:rsidR="009C3CAF" w:rsidRPr="00866563" w:rsidRDefault="009C3CAF" w:rsidP="009C3CAF">
            <w:pPr>
              <w:pStyle w:val="Default"/>
              <w:rPr>
                <w:rFonts w:asciiTheme="minorHAnsi" w:hAnsiTheme="minorHAnsi"/>
                <w:sz w:val="16"/>
                <w:szCs w:val="16"/>
              </w:rPr>
            </w:pPr>
            <w:r w:rsidRPr="00866563">
              <w:rPr>
                <w:rFonts w:asciiTheme="minorHAnsi" w:hAnsiTheme="minorHAnsi"/>
                <w:sz w:val="16"/>
                <w:szCs w:val="16"/>
              </w:rPr>
              <w:t xml:space="preserve">numer </w:t>
            </w:r>
            <w:proofErr w:type="spellStart"/>
            <w:r w:rsidRPr="00866563">
              <w:rPr>
                <w:rFonts w:asciiTheme="minorHAnsi" w:hAnsiTheme="minorHAnsi"/>
                <w:sz w:val="16"/>
                <w:szCs w:val="16"/>
              </w:rPr>
              <w:t>upr</w:t>
            </w:r>
            <w:proofErr w:type="spellEnd"/>
            <w:r w:rsidRPr="00866563">
              <w:rPr>
                <w:rFonts w:asciiTheme="minorHAnsi" w:hAnsiTheme="minorHAnsi"/>
                <w:sz w:val="16"/>
                <w:szCs w:val="16"/>
              </w:rPr>
              <w:t xml:space="preserve">. </w:t>
            </w:r>
          </w:p>
        </w:tc>
        <w:tc>
          <w:tcPr>
            <w:tcW w:w="3686" w:type="dxa"/>
            <w:tcBorders>
              <w:top w:val="nil"/>
              <w:left w:val="nil"/>
              <w:bottom w:val="nil"/>
              <w:right w:val="nil"/>
            </w:tcBorders>
          </w:tcPr>
          <w:p w:rsidR="009C3CAF" w:rsidRPr="00866563" w:rsidRDefault="009C3CAF" w:rsidP="009C3CAF">
            <w:pPr>
              <w:rPr>
                <w:rFonts w:asciiTheme="minorHAnsi" w:hAnsiTheme="minorHAnsi"/>
                <w:b/>
                <w:sz w:val="16"/>
                <w:szCs w:val="16"/>
              </w:rPr>
            </w:pPr>
            <w:r w:rsidRPr="00866563">
              <w:rPr>
                <w:rFonts w:asciiTheme="minorHAnsi" w:hAnsiTheme="minorHAnsi"/>
                <w:b/>
                <w:sz w:val="16"/>
                <w:szCs w:val="16"/>
              </w:rPr>
              <w:t>mgr inż. arch. Piotr Jurczak</w:t>
            </w:r>
          </w:p>
          <w:p w:rsidR="009C3CAF" w:rsidRPr="00866563" w:rsidRDefault="009C3CAF" w:rsidP="009C3CAF">
            <w:pPr>
              <w:rPr>
                <w:rFonts w:asciiTheme="minorHAnsi" w:hAnsiTheme="minorHAnsi"/>
                <w:sz w:val="16"/>
                <w:szCs w:val="16"/>
              </w:rPr>
            </w:pPr>
            <w:r w:rsidRPr="00866563">
              <w:rPr>
                <w:rFonts w:asciiTheme="minorHAnsi" w:hAnsiTheme="minorHAnsi"/>
                <w:sz w:val="16"/>
                <w:szCs w:val="16"/>
              </w:rPr>
              <w:t>architektoniczna do projektowania bez ograniczeń</w:t>
            </w:r>
          </w:p>
          <w:p w:rsidR="009C3CAF" w:rsidRPr="00866563" w:rsidRDefault="009C3CAF" w:rsidP="009C3CAF">
            <w:pPr>
              <w:rPr>
                <w:rFonts w:asciiTheme="minorHAnsi" w:hAnsiTheme="minorHAnsi"/>
                <w:sz w:val="16"/>
                <w:szCs w:val="16"/>
              </w:rPr>
            </w:pPr>
            <w:r w:rsidRPr="00866563">
              <w:rPr>
                <w:rFonts w:asciiTheme="minorHAnsi" w:hAnsiTheme="minorHAnsi"/>
                <w:sz w:val="16"/>
                <w:szCs w:val="16"/>
              </w:rPr>
              <w:t>20/PKOKK/2021</w:t>
            </w:r>
          </w:p>
        </w:tc>
        <w:tc>
          <w:tcPr>
            <w:tcW w:w="1134" w:type="dxa"/>
            <w:tcBorders>
              <w:top w:val="nil"/>
              <w:left w:val="nil"/>
              <w:bottom w:val="nil"/>
              <w:right w:val="nil"/>
            </w:tcBorders>
          </w:tcPr>
          <w:p w:rsidR="009C3CAF" w:rsidRPr="00866563" w:rsidRDefault="009C3CAF" w:rsidP="009C3CAF">
            <w:pPr>
              <w:rPr>
                <w:rFonts w:asciiTheme="minorHAnsi" w:hAnsiTheme="minorHAnsi"/>
                <w:sz w:val="16"/>
                <w:szCs w:val="16"/>
              </w:rPr>
            </w:pPr>
            <w:r>
              <w:rPr>
                <w:rFonts w:asciiTheme="minorHAnsi" w:hAnsiTheme="minorHAnsi"/>
                <w:sz w:val="16"/>
                <w:szCs w:val="16"/>
              </w:rPr>
              <w:t>2026-01-30</w:t>
            </w:r>
          </w:p>
        </w:tc>
        <w:tc>
          <w:tcPr>
            <w:tcW w:w="1842" w:type="dxa"/>
            <w:tcBorders>
              <w:top w:val="nil"/>
              <w:left w:val="nil"/>
              <w:bottom w:val="nil"/>
              <w:right w:val="nil"/>
            </w:tcBorders>
          </w:tcPr>
          <w:p w:rsidR="009C3CAF" w:rsidRPr="00866563" w:rsidRDefault="009C3CAF" w:rsidP="009C3CAF">
            <w:pPr>
              <w:rPr>
                <w:rFonts w:asciiTheme="minorHAnsi" w:hAnsiTheme="minorHAnsi"/>
                <w:sz w:val="16"/>
                <w:szCs w:val="16"/>
              </w:rPr>
            </w:pPr>
          </w:p>
        </w:tc>
      </w:tr>
      <w:tr w:rsidR="009C3CAF" w:rsidRPr="00866563" w:rsidTr="009C3CA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668" w:type="dxa"/>
            <w:tcBorders>
              <w:top w:val="nil"/>
              <w:left w:val="nil"/>
              <w:bottom w:val="nil"/>
              <w:right w:val="nil"/>
            </w:tcBorders>
          </w:tcPr>
          <w:p w:rsidR="009C3CAF" w:rsidRPr="00866563" w:rsidRDefault="009C3CAF" w:rsidP="009C3CAF">
            <w:pPr>
              <w:pStyle w:val="Default"/>
              <w:rPr>
                <w:rFonts w:asciiTheme="minorHAnsi" w:hAnsiTheme="minorHAnsi"/>
                <w:b/>
                <w:color w:val="auto"/>
                <w:sz w:val="16"/>
                <w:szCs w:val="16"/>
              </w:rPr>
            </w:pPr>
          </w:p>
        </w:tc>
        <w:tc>
          <w:tcPr>
            <w:tcW w:w="1417" w:type="dxa"/>
            <w:tcBorders>
              <w:top w:val="nil"/>
              <w:left w:val="nil"/>
              <w:bottom w:val="nil"/>
              <w:right w:val="nil"/>
            </w:tcBorders>
          </w:tcPr>
          <w:p w:rsidR="009C3CAF" w:rsidRPr="00866563" w:rsidRDefault="009C3CAF" w:rsidP="009C3CAF">
            <w:pPr>
              <w:pStyle w:val="Default"/>
              <w:rPr>
                <w:rFonts w:asciiTheme="minorHAnsi" w:hAnsiTheme="minorHAnsi"/>
                <w:bCs/>
                <w:color w:val="auto"/>
                <w:sz w:val="16"/>
                <w:szCs w:val="16"/>
              </w:rPr>
            </w:pPr>
          </w:p>
        </w:tc>
        <w:tc>
          <w:tcPr>
            <w:tcW w:w="3686" w:type="dxa"/>
            <w:tcBorders>
              <w:top w:val="nil"/>
              <w:left w:val="nil"/>
              <w:bottom w:val="nil"/>
              <w:right w:val="nil"/>
            </w:tcBorders>
          </w:tcPr>
          <w:p w:rsidR="009C3CAF" w:rsidRPr="00866563" w:rsidRDefault="009C3CAF" w:rsidP="009C3CAF">
            <w:pPr>
              <w:rPr>
                <w:rFonts w:asciiTheme="minorHAnsi" w:hAnsiTheme="minorHAnsi"/>
                <w:b/>
                <w:sz w:val="16"/>
                <w:szCs w:val="16"/>
              </w:rPr>
            </w:pPr>
          </w:p>
        </w:tc>
        <w:tc>
          <w:tcPr>
            <w:tcW w:w="1134" w:type="dxa"/>
            <w:tcBorders>
              <w:top w:val="nil"/>
              <w:left w:val="nil"/>
              <w:bottom w:val="nil"/>
              <w:right w:val="nil"/>
            </w:tcBorders>
          </w:tcPr>
          <w:p w:rsidR="009C3CAF" w:rsidRPr="00866563" w:rsidRDefault="009C3CAF" w:rsidP="009C3CAF">
            <w:pPr>
              <w:rPr>
                <w:rFonts w:asciiTheme="minorHAnsi" w:hAnsiTheme="minorHAnsi"/>
                <w:sz w:val="16"/>
                <w:szCs w:val="16"/>
              </w:rPr>
            </w:pPr>
          </w:p>
        </w:tc>
        <w:tc>
          <w:tcPr>
            <w:tcW w:w="1842" w:type="dxa"/>
            <w:tcBorders>
              <w:top w:val="nil"/>
              <w:left w:val="nil"/>
              <w:bottom w:val="nil"/>
              <w:right w:val="nil"/>
            </w:tcBorders>
          </w:tcPr>
          <w:p w:rsidR="009C3CAF" w:rsidRPr="00866563" w:rsidRDefault="009C3CAF" w:rsidP="009C3CAF">
            <w:pPr>
              <w:rPr>
                <w:rFonts w:asciiTheme="minorHAnsi" w:hAnsiTheme="minorHAnsi"/>
                <w:sz w:val="16"/>
                <w:szCs w:val="16"/>
              </w:rPr>
            </w:pPr>
          </w:p>
        </w:tc>
      </w:tr>
      <w:tr w:rsidR="00B353B4" w:rsidRPr="00FA7141" w:rsidTr="00D639E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668" w:type="dxa"/>
            <w:tcBorders>
              <w:top w:val="nil"/>
              <w:left w:val="nil"/>
              <w:bottom w:val="nil"/>
              <w:right w:val="nil"/>
            </w:tcBorders>
          </w:tcPr>
          <w:p w:rsidR="00B353B4" w:rsidRPr="00FA7141" w:rsidRDefault="00B353B4" w:rsidP="00D639EF">
            <w:pPr>
              <w:pStyle w:val="Default"/>
              <w:rPr>
                <w:rFonts w:asciiTheme="minorHAnsi" w:hAnsiTheme="minorHAnsi"/>
                <w:b/>
                <w:sz w:val="16"/>
                <w:szCs w:val="16"/>
              </w:rPr>
            </w:pPr>
            <w:r w:rsidRPr="00FA7141">
              <w:rPr>
                <w:rFonts w:asciiTheme="minorHAnsi" w:hAnsiTheme="minorHAnsi"/>
                <w:b/>
                <w:sz w:val="16"/>
                <w:szCs w:val="16"/>
              </w:rPr>
              <w:t>KONSTRUKCJA</w:t>
            </w:r>
          </w:p>
          <w:p w:rsidR="00B353B4" w:rsidRPr="00FA7141" w:rsidRDefault="00B353B4" w:rsidP="00D639EF">
            <w:pPr>
              <w:pStyle w:val="Default"/>
              <w:rPr>
                <w:rFonts w:asciiTheme="minorHAnsi" w:hAnsiTheme="minorHAnsi"/>
                <w:sz w:val="16"/>
                <w:szCs w:val="16"/>
              </w:rPr>
            </w:pPr>
            <w:r w:rsidRPr="00D57F63">
              <w:rPr>
                <w:rFonts w:ascii="Calibri" w:hAnsi="Calibri"/>
                <w:sz w:val="14"/>
                <w:szCs w:val="14"/>
              </w:rPr>
              <w:t>OPINIA GEOTECHNICZNA</w:t>
            </w:r>
          </w:p>
        </w:tc>
        <w:tc>
          <w:tcPr>
            <w:tcW w:w="1417" w:type="dxa"/>
            <w:tcBorders>
              <w:top w:val="nil"/>
              <w:left w:val="nil"/>
              <w:bottom w:val="nil"/>
              <w:right w:val="nil"/>
            </w:tcBorders>
          </w:tcPr>
          <w:p w:rsidR="00B353B4" w:rsidRPr="00FA7141" w:rsidRDefault="00B353B4" w:rsidP="00D639EF">
            <w:pPr>
              <w:pStyle w:val="Default"/>
              <w:rPr>
                <w:rFonts w:asciiTheme="minorHAnsi" w:hAnsiTheme="minorHAnsi"/>
                <w:sz w:val="16"/>
                <w:szCs w:val="16"/>
              </w:rPr>
            </w:pPr>
            <w:r w:rsidRPr="00FA7141">
              <w:rPr>
                <w:rFonts w:asciiTheme="minorHAnsi" w:hAnsiTheme="minorHAnsi"/>
                <w:bCs/>
                <w:sz w:val="16"/>
                <w:szCs w:val="16"/>
              </w:rPr>
              <w:t>Projektant</w:t>
            </w:r>
          </w:p>
          <w:p w:rsidR="00B353B4" w:rsidRPr="00FA7141" w:rsidRDefault="00B353B4" w:rsidP="00D639EF">
            <w:pPr>
              <w:pStyle w:val="Default"/>
              <w:rPr>
                <w:rFonts w:asciiTheme="minorHAnsi" w:hAnsiTheme="minorHAnsi"/>
                <w:sz w:val="16"/>
                <w:szCs w:val="16"/>
              </w:rPr>
            </w:pPr>
            <w:r w:rsidRPr="00FA7141">
              <w:rPr>
                <w:rFonts w:asciiTheme="minorHAnsi" w:hAnsiTheme="minorHAnsi"/>
                <w:sz w:val="16"/>
                <w:szCs w:val="16"/>
              </w:rPr>
              <w:t>spec. uprawnień</w:t>
            </w:r>
          </w:p>
          <w:p w:rsidR="00B353B4" w:rsidRPr="00FA7141" w:rsidRDefault="00B353B4" w:rsidP="00D639EF">
            <w:pPr>
              <w:pStyle w:val="Default"/>
              <w:rPr>
                <w:rFonts w:asciiTheme="minorHAnsi" w:hAnsiTheme="minorHAnsi"/>
                <w:bCs/>
                <w:sz w:val="16"/>
                <w:szCs w:val="16"/>
              </w:rPr>
            </w:pPr>
            <w:r w:rsidRPr="00FA7141">
              <w:rPr>
                <w:rFonts w:asciiTheme="minorHAnsi" w:hAnsiTheme="minorHAnsi"/>
                <w:sz w:val="16"/>
                <w:szCs w:val="16"/>
              </w:rPr>
              <w:t xml:space="preserve">numer </w:t>
            </w:r>
            <w:proofErr w:type="spellStart"/>
            <w:r w:rsidRPr="00FA7141">
              <w:rPr>
                <w:rFonts w:asciiTheme="minorHAnsi" w:hAnsiTheme="minorHAnsi"/>
                <w:sz w:val="16"/>
                <w:szCs w:val="16"/>
              </w:rPr>
              <w:t>upr</w:t>
            </w:r>
            <w:proofErr w:type="spellEnd"/>
            <w:r w:rsidRPr="00FA7141">
              <w:rPr>
                <w:rFonts w:asciiTheme="minorHAnsi" w:hAnsiTheme="minorHAnsi"/>
                <w:sz w:val="16"/>
                <w:szCs w:val="16"/>
              </w:rPr>
              <w:t>.</w:t>
            </w:r>
          </w:p>
        </w:tc>
        <w:tc>
          <w:tcPr>
            <w:tcW w:w="3686" w:type="dxa"/>
            <w:tcBorders>
              <w:top w:val="nil"/>
              <w:left w:val="nil"/>
              <w:bottom w:val="nil"/>
              <w:right w:val="nil"/>
            </w:tcBorders>
          </w:tcPr>
          <w:p w:rsidR="00B353B4" w:rsidRPr="00EA6E22" w:rsidRDefault="00B353B4" w:rsidP="00D639EF">
            <w:pPr>
              <w:rPr>
                <w:rFonts w:asciiTheme="minorHAnsi" w:hAnsiTheme="minorHAnsi"/>
                <w:b/>
                <w:sz w:val="16"/>
                <w:szCs w:val="16"/>
              </w:rPr>
            </w:pPr>
            <w:r>
              <w:rPr>
                <w:rFonts w:asciiTheme="minorHAnsi" w:hAnsiTheme="minorHAnsi"/>
                <w:b/>
                <w:sz w:val="16"/>
                <w:szCs w:val="16"/>
              </w:rPr>
              <w:t xml:space="preserve">mgr </w:t>
            </w:r>
            <w:r w:rsidRPr="00EA6E22">
              <w:rPr>
                <w:rFonts w:asciiTheme="minorHAnsi" w:hAnsiTheme="minorHAnsi"/>
                <w:b/>
                <w:sz w:val="16"/>
                <w:szCs w:val="16"/>
              </w:rPr>
              <w:t>inż. Piotr Marszałek</w:t>
            </w:r>
          </w:p>
          <w:p w:rsidR="00B353B4" w:rsidRPr="00FA7141" w:rsidRDefault="00B353B4" w:rsidP="00D639EF">
            <w:pPr>
              <w:pStyle w:val="Default"/>
              <w:rPr>
                <w:rFonts w:asciiTheme="minorHAnsi" w:hAnsiTheme="minorHAnsi"/>
                <w:sz w:val="16"/>
                <w:szCs w:val="16"/>
              </w:rPr>
            </w:pPr>
            <w:r w:rsidRPr="00FA7141">
              <w:rPr>
                <w:rFonts w:asciiTheme="minorHAnsi" w:hAnsiTheme="minorHAnsi"/>
                <w:sz w:val="16"/>
                <w:szCs w:val="16"/>
              </w:rPr>
              <w:t xml:space="preserve">do proj. bez ograniczeń w spec. </w:t>
            </w:r>
            <w:proofErr w:type="spellStart"/>
            <w:r>
              <w:rPr>
                <w:rFonts w:asciiTheme="minorHAnsi" w:hAnsiTheme="minorHAnsi"/>
                <w:sz w:val="16"/>
                <w:szCs w:val="16"/>
              </w:rPr>
              <w:t>k</w:t>
            </w:r>
            <w:r w:rsidRPr="00FA7141">
              <w:rPr>
                <w:rFonts w:asciiTheme="minorHAnsi" w:hAnsiTheme="minorHAnsi"/>
                <w:sz w:val="16"/>
                <w:szCs w:val="16"/>
              </w:rPr>
              <w:t>onstr</w:t>
            </w:r>
            <w:r>
              <w:rPr>
                <w:rFonts w:asciiTheme="minorHAnsi" w:hAnsiTheme="minorHAnsi"/>
                <w:sz w:val="16"/>
                <w:szCs w:val="16"/>
              </w:rPr>
              <w:t>.</w:t>
            </w:r>
            <w:r w:rsidRPr="00FA7141">
              <w:rPr>
                <w:rFonts w:asciiTheme="minorHAnsi" w:hAnsiTheme="minorHAnsi"/>
                <w:sz w:val="16"/>
                <w:szCs w:val="16"/>
              </w:rPr>
              <w:t>-budowlanej</w:t>
            </w:r>
            <w:proofErr w:type="spellEnd"/>
          </w:p>
          <w:p w:rsidR="00B353B4" w:rsidRPr="007E427E" w:rsidRDefault="00B353B4" w:rsidP="00D639EF">
            <w:pPr>
              <w:rPr>
                <w:rFonts w:asciiTheme="minorHAnsi" w:hAnsiTheme="minorHAnsi"/>
                <w:sz w:val="16"/>
                <w:szCs w:val="16"/>
              </w:rPr>
            </w:pPr>
            <w:r w:rsidRPr="00EA6E22">
              <w:rPr>
                <w:rFonts w:asciiTheme="minorHAnsi" w:hAnsiTheme="minorHAnsi"/>
                <w:sz w:val="16"/>
                <w:szCs w:val="16"/>
              </w:rPr>
              <w:t>PDK/0</w:t>
            </w:r>
            <w:r>
              <w:rPr>
                <w:rFonts w:asciiTheme="minorHAnsi" w:hAnsiTheme="minorHAnsi"/>
                <w:sz w:val="16"/>
                <w:szCs w:val="16"/>
              </w:rPr>
              <w:t>215</w:t>
            </w:r>
            <w:r w:rsidRPr="00EA6E22">
              <w:rPr>
                <w:rFonts w:asciiTheme="minorHAnsi" w:hAnsiTheme="minorHAnsi"/>
                <w:sz w:val="16"/>
                <w:szCs w:val="16"/>
              </w:rPr>
              <w:t>/</w:t>
            </w:r>
            <w:r>
              <w:rPr>
                <w:rFonts w:asciiTheme="minorHAnsi" w:hAnsiTheme="minorHAnsi"/>
                <w:sz w:val="16"/>
                <w:szCs w:val="16"/>
              </w:rPr>
              <w:t>P</w:t>
            </w:r>
            <w:r w:rsidRPr="00EA6E22">
              <w:rPr>
                <w:rFonts w:asciiTheme="minorHAnsi" w:hAnsiTheme="minorHAnsi"/>
                <w:sz w:val="16"/>
                <w:szCs w:val="16"/>
              </w:rPr>
              <w:t>OOK/2</w:t>
            </w:r>
            <w:r>
              <w:rPr>
                <w:rFonts w:asciiTheme="minorHAnsi" w:hAnsiTheme="minorHAnsi"/>
                <w:sz w:val="16"/>
                <w:szCs w:val="16"/>
              </w:rPr>
              <w:t>3</w:t>
            </w:r>
          </w:p>
        </w:tc>
        <w:tc>
          <w:tcPr>
            <w:tcW w:w="1134" w:type="dxa"/>
            <w:tcBorders>
              <w:top w:val="nil"/>
              <w:left w:val="nil"/>
              <w:bottom w:val="nil"/>
              <w:right w:val="nil"/>
            </w:tcBorders>
          </w:tcPr>
          <w:p w:rsidR="00B353B4" w:rsidRPr="00FA7141" w:rsidRDefault="00B353B4" w:rsidP="00D639EF">
            <w:pPr>
              <w:rPr>
                <w:rFonts w:asciiTheme="minorHAnsi" w:hAnsiTheme="minorHAnsi"/>
                <w:sz w:val="16"/>
                <w:szCs w:val="16"/>
              </w:rPr>
            </w:pPr>
            <w:r>
              <w:rPr>
                <w:rFonts w:asciiTheme="minorHAnsi" w:hAnsiTheme="minorHAnsi"/>
                <w:sz w:val="16"/>
                <w:szCs w:val="16"/>
              </w:rPr>
              <w:t>2026-01-30</w:t>
            </w:r>
          </w:p>
        </w:tc>
        <w:tc>
          <w:tcPr>
            <w:tcW w:w="1842" w:type="dxa"/>
            <w:tcBorders>
              <w:top w:val="nil"/>
              <w:left w:val="nil"/>
              <w:bottom w:val="nil"/>
              <w:right w:val="nil"/>
            </w:tcBorders>
          </w:tcPr>
          <w:p w:rsidR="00B353B4" w:rsidRPr="00FA7141" w:rsidRDefault="00B353B4" w:rsidP="00D639EF">
            <w:pPr>
              <w:rPr>
                <w:rFonts w:asciiTheme="minorHAnsi" w:hAnsiTheme="minorHAnsi"/>
                <w:sz w:val="16"/>
                <w:szCs w:val="16"/>
              </w:rPr>
            </w:pPr>
          </w:p>
        </w:tc>
      </w:tr>
      <w:tr w:rsidR="009C3CAF" w:rsidRPr="00866563" w:rsidTr="009C3CA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668" w:type="dxa"/>
            <w:tcBorders>
              <w:top w:val="nil"/>
              <w:left w:val="nil"/>
              <w:bottom w:val="nil"/>
              <w:right w:val="nil"/>
            </w:tcBorders>
          </w:tcPr>
          <w:p w:rsidR="009C3CAF" w:rsidRPr="00866563" w:rsidRDefault="009C3CAF" w:rsidP="009C3CAF">
            <w:pPr>
              <w:pStyle w:val="Default"/>
              <w:rPr>
                <w:rFonts w:asciiTheme="minorHAnsi" w:hAnsiTheme="minorHAnsi"/>
                <w:sz w:val="16"/>
                <w:szCs w:val="16"/>
              </w:rPr>
            </w:pPr>
          </w:p>
        </w:tc>
        <w:tc>
          <w:tcPr>
            <w:tcW w:w="1417" w:type="dxa"/>
            <w:tcBorders>
              <w:top w:val="nil"/>
              <w:left w:val="nil"/>
              <w:bottom w:val="nil"/>
              <w:right w:val="nil"/>
            </w:tcBorders>
          </w:tcPr>
          <w:p w:rsidR="009C3CAF" w:rsidRPr="00866563" w:rsidRDefault="009C3CAF" w:rsidP="009C3CAF">
            <w:pPr>
              <w:pStyle w:val="Default"/>
              <w:rPr>
                <w:rFonts w:asciiTheme="minorHAnsi" w:hAnsiTheme="minorHAnsi"/>
                <w:bCs/>
                <w:sz w:val="16"/>
                <w:szCs w:val="16"/>
              </w:rPr>
            </w:pPr>
          </w:p>
        </w:tc>
        <w:tc>
          <w:tcPr>
            <w:tcW w:w="3686" w:type="dxa"/>
            <w:tcBorders>
              <w:top w:val="nil"/>
              <w:left w:val="nil"/>
              <w:bottom w:val="nil"/>
              <w:right w:val="nil"/>
            </w:tcBorders>
          </w:tcPr>
          <w:p w:rsidR="009C3CAF" w:rsidRPr="00866563" w:rsidRDefault="009C3CAF" w:rsidP="009C3CAF">
            <w:pPr>
              <w:rPr>
                <w:rFonts w:asciiTheme="minorHAnsi" w:hAnsiTheme="minorHAnsi"/>
                <w:sz w:val="16"/>
                <w:szCs w:val="16"/>
              </w:rPr>
            </w:pPr>
          </w:p>
        </w:tc>
        <w:tc>
          <w:tcPr>
            <w:tcW w:w="1134" w:type="dxa"/>
            <w:tcBorders>
              <w:top w:val="nil"/>
              <w:left w:val="nil"/>
              <w:bottom w:val="nil"/>
              <w:right w:val="nil"/>
            </w:tcBorders>
          </w:tcPr>
          <w:p w:rsidR="009C3CAF" w:rsidRPr="00866563" w:rsidRDefault="009C3CAF" w:rsidP="009C3CAF">
            <w:pPr>
              <w:rPr>
                <w:rFonts w:asciiTheme="minorHAnsi" w:hAnsiTheme="minorHAnsi"/>
                <w:sz w:val="16"/>
                <w:szCs w:val="16"/>
              </w:rPr>
            </w:pPr>
          </w:p>
        </w:tc>
        <w:tc>
          <w:tcPr>
            <w:tcW w:w="1842" w:type="dxa"/>
            <w:tcBorders>
              <w:top w:val="nil"/>
              <w:left w:val="nil"/>
              <w:bottom w:val="nil"/>
              <w:right w:val="nil"/>
            </w:tcBorders>
          </w:tcPr>
          <w:p w:rsidR="009C3CAF" w:rsidRPr="00866563" w:rsidRDefault="009C3CAF" w:rsidP="009C3CAF">
            <w:pPr>
              <w:rPr>
                <w:rFonts w:asciiTheme="minorHAnsi" w:hAnsiTheme="minorHAnsi"/>
                <w:sz w:val="16"/>
                <w:szCs w:val="16"/>
              </w:rPr>
            </w:pPr>
          </w:p>
        </w:tc>
      </w:tr>
      <w:tr w:rsidR="009C3CAF" w:rsidRPr="00866563" w:rsidTr="009C3CAF">
        <w:tc>
          <w:tcPr>
            <w:tcW w:w="1668" w:type="dxa"/>
          </w:tcPr>
          <w:p w:rsidR="009C3CAF" w:rsidRPr="00866563" w:rsidRDefault="009C3CAF" w:rsidP="009C3CAF">
            <w:pPr>
              <w:pStyle w:val="Default"/>
              <w:rPr>
                <w:rFonts w:asciiTheme="minorHAnsi" w:hAnsiTheme="minorHAnsi"/>
                <w:b/>
                <w:color w:val="auto"/>
                <w:sz w:val="16"/>
                <w:szCs w:val="16"/>
              </w:rPr>
            </w:pPr>
          </w:p>
        </w:tc>
        <w:tc>
          <w:tcPr>
            <w:tcW w:w="1417" w:type="dxa"/>
          </w:tcPr>
          <w:p w:rsidR="009C3CAF" w:rsidRPr="00866563" w:rsidRDefault="009C3CAF" w:rsidP="009C3CAF">
            <w:pPr>
              <w:pStyle w:val="Default"/>
              <w:rPr>
                <w:rFonts w:asciiTheme="minorHAnsi" w:hAnsiTheme="minorHAnsi"/>
                <w:bCs/>
                <w:color w:val="auto"/>
                <w:sz w:val="16"/>
                <w:szCs w:val="16"/>
              </w:rPr>
            </w:pPr>
          </w:p>
        </w:tc>
        <w:tc>
          <w:tcPr>
            <w:tcW w:w="3686" w:type="dxa"/>
          </w:tcPr>
          <w:p w:rsidR="009C3CAF" w:rsidRPr="00866563" w:rsidRDefault="009C3CAF" w:rsidP="009C3CAF">
            <w:pPr>
              <w:rPr>
                <w:rFonts w:asciiTheme="minorHAnsi" w:hAnsiTheme="minorHAnsi"/>
                <w:b/>
                <w:sz w:val="16"/>
                <w:szCs w:val="16"/>
              </w:rPr>
            </w:pPr>
          </w:p>
        </w:tc>
        <w:tc>
          <w:tcPr>
            <w:tcW w:w="1134" w:type="dxa"/>
          </w:tcPr>
          <w:p w:rsidR="009C3CAF" w:rsidRPr="00866563" w:rsidRDefault="009C3CAF" w:rsidP="009C3CAF">
            <w:pPr>
              <w:rPr>
                <w:rFonts w:asciiTheme="minorHAnsi" w:hAnsiTheme="minorHAnsi"/>
                <w:sz w:val="16"/>
                <w:szCs w:val="16"/>
              </w:rPr>
            </w:pPr>
          </w:p>
        </w:tc>
        <w:tc>
          <w:tcPr>
            <w:tcW w:w="1842" w:type="dxa"/>
          </w:tcPr>
          <w:p w:rsidR="009C3CAF" w:rsidRPr="00866563" w:rsidRDefault="009C3CAF" w:rsidP="009C3CAF">
            <w:pPr>
              <w:rPr>
                <w:rFonts w:asciiTheme="minorHAnsi" w:hAnsiTheme="minorHAnsi"/>
                <w:sz w:val="16"/>
                <w:szCs w:val="16"/>
              </w:rPr>
            </w:pPr>
          </w:p>
        </w:tc>
      </w:tr>
    </w:tbl>
    <w:p w:rsidR="009C3CAF" w:rsidRDefault="009C3CAF" w:rsidP="009C3CAF">
      <w:pPr>
        <w:rPr>
          <w:rFonts w:asciiTheme="minorHAnsi" w:hAnsiTheme="minorHAnsi"/>
          <w:b/>
        </w:rPr>
      </w:pPr>
    </w:p>
    <w:p w:rsidR="009C3CAF" w:rsidRDefault="009C3CAF">
      <w:pPr>
        <w:rPr>
          <w:rFonts w:asciiTheme="minorHAnsi" w:hAnsiTheme="minorHAnsi"/>
        </w:rPr>
      </w:pPr>
    </w:p>
    <w:p w:rsidR="009C3CAF" w:rsidRDefault="009C3CAF">
      <w:pPr>
        <w:rPr>
          <w:rFonts w:asciiTheme="minorHAnsi" w:hAnsiTheme="minorHAnsi"/>
        </w:rPr>
      </w:pPr>
    </w:p>
    <w:p w:rsidR="009C3CAF" w:rsidRDefault="009C3CAF">
      <w:pPr>
        <w:rPr>
          <w:rFonts w:asciiTheme="minorHAnsi" w:hAnsiTheme="minorHAnsi"/>
        </w:rPr>
      </w:pPr>
      <w:r>
        <w:rPr>
          <w:rFonts w:asciiTheme="minorHAnsi" w:hAnsiTheme="minorHAnsi"/>
        </w:rPr>
        <w:br w:type="page"/>
      </w:r>
    </w:p>
    <w:p w:rsidR="00D61F4C" w:rsidRPr="00AF0DB5" w:rsidRDefault="00D61F4C" w:rsidP="00461101">
      <w:pPr>
        <w:ind w:right="283"/>
        <w:jc w:val="center"/>
        <w:rPr>
          <w:rFonts w:asciiTheme="minorHAnsi" w:hAnsiTheme="minorHAnsi"/>
          <w:b/>
          <w:sz w:val="32"/>
          <w:szCs w:val="32"/>
        </w:rPr>
      </w:pPr>
      <w:r w:rsidRPr="00AF0DB5">
        <w:rPr>
          <w:rFonts w:asciiTheme="minorHAnsi" w:hAnsiTheme="minorHAnsi"/>
          <w:b/>
          <w:sz w:val="32"/>
          <w:szCs w:val="32"/>
        </w:rPr>
        <w:lastRenderedPageBreak/>
        <w:t xml:space="preserve">OPIS TECHNICZNY </w:t>
      </w:r>
    </w:p>
    <w:p w:rsidR="00904B6B" w:rsidRPr="00AF0DB5" w:rsidRDefault="00904B6B" w:rsidP="00904B6B">
      <w:pPr>
        <w:ind w:right="283"/>
        <w:jc w:val="center"/>
        <w:rPr>
          <w:rFonts w:asciiTheme="minorHAnsi" w:hAnsiTheme="minorHAnsi"/>
        </w:rPr>
      </w:pPr>
    </w:p>
    <w:p w:rsidR="00547DEE" w:rsidRPr="0057608B" w:rsidRDefault="00547DEE" w:rsidP="00547DEE">
      <w:pPr>
        <w:rPr>
          <w:rFonts w:asciiTheme="minorHAnsi" w:hAnsiTheme="minorHAnsi"/>
          <w:b/>
          <w:sz w:val="22"/>
          <w:szCs w:val="22"/>
          <w:u w:val="single"/>
        </w:rPr>
      </w:pPr>
      <w:r w:rsidRPr="0057608B">
        <w:rPr>
          <w:rFonts w:asciiTheme="minorHAnsi" w:hAnsiTheme="minorHAnsi"/>
          <w:b/>
          <w:sz w:val="22"/>
          <w:szCs w:val="22"/>
          <w:u w:val="single"/>
        </w:rPr>
        <w:t>1. DANE OGÓLNE</w:t>
      </w:r>
    </w:p>
    <w:p w:rsidR="00FD0DFA" w:rsidRPr="00AF0DB5" w:rsidRDefault="00FD0DFA" w:rsidP="00FD0DFA">
      <w:pPr>
        <w:pStyle w:val="Bezodstpw"/>
        <w:jc w:val="both"/>
      </w:pPr>
      <w:r w:rsidRPr="00AF0DB5">
        <w:tab/>
      </w:r>
      <w:r w:rsidR="00B81DB6" w:rsidRPr="0019035E">
        <w:t xml:space="preserve">Przedmiotem </w:t>
      </w:r>
      <w:r w:rsidR="00B81DB6">
        <w:t>zamierzenia</w:t>
      </w:r>
      <w:r w:rsidR="00B81DB6" w:rsidRPr="0019035E">
        <w:t xml:space="preserve"> jest </w:t>
      </w:r>
      <w:r w:rsidR="00B81DB6">
        <w:t>inwestycja pod nazwą: "</w:t>
      </w:r>
      <w:r w:rsidR="00146653">
        <w:t xml:space="preserve">Remont i </w:t>
      </w:r>
      <w:proofErr w:type="spellStart"/>
      <w:r w:rsidR="00146653">
        <w:t>docieplenie</w:t>
      </w:r>
      <w:proofErr w:type="spellEnd"/>
      <w:r w:rsidR="00146653">
        <w:t xml:space="preserve"> budynku Publicznej Szkoły Podstawowej w Krościenku Wyżnym w ramach zadania „Poprawa efektywności energetycznej Szkoły Podstawowej im. Jana Pawła II w Krościenku Wyżnym”</w:t>
      </w:r>
      <w:r w:rsidR="00547DEE">
        <w:rPr>
          <w:rFonts w:asciiTheme="minorHAnsi" w:hAnsiTheme="minorHAnsi"/>
        </w:rPr>
        <w:t>.</w:t>
      </w:r>
      <w:r w:rsidRPr="00AF0DB5">
        <w:t xml:space="preserve"> </w:t>
      </w:r>
      <w:r w:rsidR="00FC35C7">
        <w:t>Inwestycja zlokalizowana</w:t>
      </w:r>
      <w:r w:rsidR="00FC35C7" w:rsidRPr="0019035E">
        <w:t xml:space="preserve"> </w:t>
      </w:r>
      <w:r w:rsidR="00FC35C7" w:rsidRPr="00454D27">
        <w:rPr>
          <w:rFonts w:asciiTheme="minorHAnsi" w:hAnsiTheme="minorHAnsi"/>
        </w:rPr>
        <w:t xml:space="preserve">w miejscowości </w:t>
      </w:r>
      <w:r w:rsidR="00FC35C7">
        <w:rPr>
          <w:rFonts w:asciiTheme="minorHAnsi" w:hAnsiTheme="minorHAnsi"/>
        </w:rPr>
        <w:t>Krościenko Wyżne ul. Szkolna 34, 38-422 Krościenko Wyżne,</w:t>
      </w:r>
      <w:r w:rsidR="00FC35C7" w:rsidRPr="00454D27">
        <w:rPr>
          <w:rFonts w:asciiTheme="minorHAnsi" w:hAnsiTheme="minorHAnsi"/>
        </w:rPr>
        <w:t xml:space="preserve"> dział</w:t>
      </w:r>
      <w:r w:rsidR="00FC35C7">
        <w:rPr>
          <w:rFonts w:asciiTheme="minorHAnsi" w:hAnsiTheme="minorHAnsi"/>
        </w:rPr>
        <w:t>ka</w:t>
      </w:r>
      <w:r w:rsidR="00FC35C7" w:rsidRPr="00454D27">
        <w:rPr>
          <w:rFonts w:asciiTheme="minorHAnsi" w:hAnsiTheme="minorHAnsi"/>
        </w:rPr>
        <w:t xml:space="preserve"> nr ewidencyjny</w:t>
      </w:r>
      <w:r w:rsidR="00FC35C7">
        <w:rPr>
          <w:rFonts w:asciiTheme="minorHAnsi" w:hAnsiTheme="minorHAnsi"/>
        </w:rPr>
        <w:t xml:space="preserve"> 4174 , gmina</w:t>
      </w:r>
      <w:r w:rsidR="00FC35C7" w:rsidRPr="00454D27">
        <w:rPr>
          <w:rFonts w:asciiTheme="minorHAnsi" w:hAnsiTheme="minorHAnsi"/>
        </w:rPr>
        <w:t xml:space="preserve"> </w:t>
      </w:r>
      <w:r w:rsidR="00FC35C7">
        <w:rPr>
          <w:rFonts w:asciiTheme="minorHAnsi" w:hAnsiTheme="minorHAnsi"/>
        </w:rPr>
        <w:t>Krościenko Wyżne, powiat krośnieński, woj. podkarpackie</w:t>
      </w:r>
      <w:r w:rsidRPr="00AF0DB5">
        <w:rPr>
          <w:rFonts w:asciiTheme="minorHAnsi" w:hAnsiTheme="minorHAnsi"/>
        </w:rPr>
        <w:t>.</w:t>
      </w:r>
    </w:p>
    <w:p w:rsidR="00FD0DFA" w:rsidRPr="00AF0DB5" w:rsidRDefault="00FD0DFA" w:rsidP="00FD0DFA">
      <w:pPr>
        <w:pStyle w:val="Bezodstpw"/>
        <w:jc w:val="both"/>
      </w:pPr>
      <w:r w:rsidRPr="00AF0DB5">
        <w:tab/>
        <w:t xml:space="preserve">Inwestor: </w:t>
      </w:r>
      <w:r w:rsidR="002E766E">
        <w:t>Gmina Krościenko Wyżne, u. Południowa 9 38-422 Krościenko Wyżne</w:t>
      </w:r>
      <w:r w:rsidRPr="00AF0DB5">
        <w:t xml:space="preserve"> .</w:t>
      </w:r>
    </w:p>
    <w:p w:rsidR="009B1568" w:rsidRPr="00AF0DB5" w:rsidRDefault="008D2B5A" w:rsidP="006B20FF">
      <w:pPr>
        <w:jc w:val="both"/>
        <w:rPr>
          <w:rFonts w:asciiTheme="minorHAnsi" w:hAnsiTheme="minorHAnsi"/>
          <w:sz w:val="22"/>
          <w:szCs w:val="22"/>
        </w:rPr>
      </w:pPr>
      <w:r w:rsidRPr="00AF0DB5">
        <w:rPr>
          <w:rFonts w:asciiTheme="minorHAnsi" w:hAnsiTheme="minorHAnsi"/>
          <w:sz w:val="22"/>
          <w:szCs w:val="22"/>
        </w:rPr>
        <w:tab/>
      </w:r>
    </w:p>
    <w:p w:rsidR="009B1568" w:rsidRPr="00C56493" w:rsidRDefault="009B1568" w:rsidP="009B1568">
      <w:pPr>
        <w:rPr>
          <w:rFonts w:asciiTheme="minorHAnsi" w:hAnsiTheme="minorHAnsi"/>
          <w:b/>
          <w:sz w:val="22"/>
          <w:szCs w:val="22"/>
        </w:rPr>
      </w:pPr>
      <w:bookmarkStart w:id="0" w:name="_Toc441709524"/>
      <w:r w:rsidRPr="00C56493">
        <w:rPr>
          <w:rFonts w:asciiTheme="minorHAnsi" w:hAnsiTheme="minorHAnsi"/>
          <w:b/>
          <w:bCs/>
          <w:sz w:val="22"/>
          <w:szCs w:val="22"/>
        </w:rPr>
        <w:tab/>
        <w:t>1.1.</w:t>
      </w:r>
      <w:r w:rsidRPr="00C56493">
        <w:rPr>
          <w:rFonts w:asciiTheme="minorHAnsi" w:hAnsiTheme="minorHAnsi"/>
          <w:b/>
          <w:bCs/>
          <w:sz w:val="22"/>
          <w:szCs w:val="22"/>
        </w:rPr>
        <w:tab/>
      </w:r>
      <w:r w:rsidRPr="00C56493">
        <w:rPr>
          <w:rFonts w:asciiTheme="minorHAnsi" w:hAnsiTheme="minorHAnsi"/>
          <w:b/>
          <w:sz w:val="22"/>
          <w:szCs w:val="22"/>
        </w:rPr>
        <w:t>PODSTAWA OPRACOWANIA</w:t>
      </w:r>
      <w:bookmarkEnd w:id="0"/>
    </w:p>
    <w:p w:rsidR="00C56493" w:rsidRPr="00C56493" w:rsidRDefault="00C56493" w:rsidP="0056606C">
      <w:pPr>
        <w:pStyle w:val="Akapitzlist"/>
        <w:widowControl w:val="0"/>
        <w:numPr>
          <w:ilvl w:val="0"/>
          <w:numId w:val="2"/>
        </w:numPr>
        <w:suppressAutoHyphens/>
        <w:rPr>
          <w:rFonts w:asciiTheme="minorHAnsi" w:hAnsiTheme="minorHAnsi"/>
          <w:sz w:val="22"/>
          <w:szCs w:val="22"/>
        </w:rPr>
      </w:pPr>
      <w:r>
        <w:rPr>
          <w:rFonts w:asciiTheme="minorHAnsi" w:hAnsiTheme="minorHAnsi"/>
          <w:sz w:val="22"/>
          <w:szCs w:val="22"/>
        </w:rPr>
        <w:t>P</w:t>
      </w:r>
      <w:r w:rsidRPr="00C56493">
        <w:rPr>
          <w:rFonts w:asciiTheme="minorHAnsi" w:hAnsiTheme="minorHAnsi"/>
          <w:sz w:val="22"/>
          <w:szCs w:val="22"/>
        </w:rPr>
        <w:t>odkład geodezyjny w skali 1: 500</w:t>
      </w:r>
    </w:p>
    <w:p w:rsidR="00547DEE" w:rsidRPr="00C56493" w:rsidRDefault="00C56493" w:rsidP="0056606C">
      <w:pPr>
        <w:pStyle w:val="Akapitzlist"/>
        <w:widowControl w:val="0"/>
        <w:numPr>
          <w:ilvl w:val="0"/>
          <w:numId w:val="2"/>
        </w:numPr>
        <w:suppressAutoHyphens/>
        <w:rPr>
          <w:rFonts w:asciiTheme="minorHAnsi" w:hAnsiTheme="minorHAnsi"/>
          <w:sz w:val="22"/>
          <w:szCs w:val="22"/>
        </w:rPr>
      </w:pPr>
      <w:r w:rsidRPr="00C56493">
        <w:rPr>
          <w:rFonts w:asciiTheme="minorHAnsi" w:hAnsiTheme="minorHAnsi"/>
          <w:sz w:val="22"/>
          <w:szCs w:val="22"/>
        </w:rPr>
        <w:t>Obowiązujące przepisy i normy</w:t>
      </w:r>
      <w:r w:rsidR="00547DEE" w:rsidRPr="00C56493">
        <w:rPr>
          <w:rFonts w:asciiTheme="minorHAnsi" w:hAnsiTheme="minorHAnsi"/>
          <w:sz w:val="22"/>
          <w:szCs w:val="22"/>
        </w:rPr>
        <w:t>.</w:t>
      </w:r>
    </w:p>
    <w:p w:rsidR="00547DEE" w:rsidRDefault="00B81DB6" w:rsidP="0056606C">
      <w:pPr>
        <w:pStyle w:val="Akapitzlist"/>
        <w:widowControl w:val="0"/>
        <w:numPr>
          <w:ilvl w:val="0"/>
          <w:numId w:val="2"/>
        </w:numPr>
        <w:suppressAutoHyphens/>
        <w:rPr>
          <w:rFonts w:asciiTheme="minorHAnsi" w:hAnsiTheme="minorHAnsi"/>
          <w:sz w:val="22"/>
          <w:szCs w:val="22"/>
        </w:rPr>
      </w:pPr>
      <w:r w:rsidRPr="00C56493">
        <w:rPr>
          <w:rFonts w:asciiTheme="minorHAnsi" w:hAnsiTheme="minorHAnsi"/>
          <w:sz w:val="22"/>
          <w:szCs w:val="22"/>
        </w:rPr>
        <w:t>P</w:t>
      </w:r>
      <w:r w:rsidR="00547DEE" w:rsidRPr="00C56493">
        <w:rPr>
          <w:rFonts w:asciiTheme="minorHAnsi" w:hAnsiTheme="minorHAnsi"/>
          <w:sz w:val="22"/>
          <w:szCs w:val="22"/>
        </w:rPr>
        <w:t xml:space="preserve">omiary inwentaryzacyjne przeprowadzone w miesiącu </w:t>
      </w:r>
      <w:r w:rsidR="00BA1E52">
        <w:rPr>
          <w:rFonts w:asciiTheme="minorHAnsi" w:hAnsiTheme="minorHAnsi"/>
          <w:sz w:val="22"/>
          <w:szCs w:val="22"/>
        </w:rPr>
        <w:t>styczniu</w:t>
      </w:r>
      <w:r w:rsidR="0000468F" w:rsidRPr="00C56493">
        <w:rPr>
          <w:rFonts w:asciiTheme="minorHAnsi" w:hAnsiTheme="minorHAnsi"/>
          <w:sz w:val="22"/>
          <w:szCs w:val="22"/>
        </w:rPr>
        <w:t xml:space="preserve"> </w:t>
      </w:r>
      <w:r w:rsidR="00547DEE" w:rsidRPr="00C56493">
        <w:rPr>
          <w:rFonts w:asciiTheme="minorHAnsi" w:hAnsiTheme="minorHAnsi"/>
          <w:sz w:val="22"/>
          <w:szCs w:val="22"/>
        </w:rPr>
        <w:t>202</w:t>
      </w:r>
      <w:r w:rsidR="00BA1E52">
        <w:rPr>
          <w:rFonts w:asciiTheme="minorHAnsi" w:hAnsiTheme="minorHAnsi"/>
          <w:sz w:val="22"/>
          <w:szCs w:val="22"/>
        </w:rPr>
        <w:t>6</w:t>
      </w:r>
      <w:r w:rsidR="00547DEE" w:rsidRPr="00C56493">
        <w:rPr>
          <w:rFonts w:asciiTheme="minorHAnsi" w:hAnsiTheme="minorHAnsi"/>
          <w:sz w:val="22"/>
          <w:szCs w:val="22"/>
        </w:rPr>
        <w:t>r.</w:t>
      </w:r>
    </w:p>
    <w:p w:rsidR="00DF4656" w:rsidRDefault="00DF4656" w:rsidP="0056606C">
      <w:pPr>
        <w:pStyle w:val="Akapitzlist"/>
        <w:numPr>
          <w:ilvl w:val="0"/>
          <w:numId w:val="2"/>
        </w:numPr>
        <w:rPr>
          <w:rFonts w:asciiTheme="minorHAnsi" w:hAnsiTheme="minorHAnsi"/>
          <w:sz w:val="22"/>
          <w:szCs w:val="22"/>
        </w:rPr>
      </w:pPr>
      <w:r w:rsidRPr="00DF4656">
        <w:rPr>
          <w:rFonts w:asciiTheme="minorHAnsi" w:hAnsiTheme="minorHAnsi"/>
          <w:sz w:val="22"/>
          <w:szCs w:val="22"/>
        </w:rPr>
        <w:t>Audyt Energetyczny budynku</w:t>
      </w:r>
      <w:r>
        <w:rPr>
          <w:rFonts w:asciiTheme="minorHAnsi" w:hAnsiTheme="minorHAnsi"/>
          <w:sz w:val="22"/>
          <w:szCs w:val="22"/>
        </w:rPr>
        <w:t xml:space="preserve"> przeprowadzony w miesiącu październiku 2024r.</w:t>
      </w:r>
    </w:p>
    <w:p w:rsidR="009905BB" w:rsidRPr="009905BB" w:rsidRDefault="009905BB" w:rsidP="009905BB">
      <w:pPr>
        <w:pStyle w:val="Akapitzlist"/>
        <w:numPr>
          <w:ilvl w:val="0"/>
          <w:numId w:val="2"/>
        </w:numPr>
        <w:autoSpaceDE w:val="0"/>
        <w:autoSpaceDN w:val="0"/>
        <w:adjustRightInd w:val="0"/>
        <w:rPr>
          <w:rFonts w:asciiTheme="minorHAnsi" w:hAnsiTheme="minorHAnsi" w:cs="HelveticaNeueLTPro-LtIt"/>
          <w:i/>
          <w:iCs/>
          <w:sz w:val="22"/>
          <w:szCs w:val="22"/>
        </w:rPr>
      </w:pPr>
      <w:r w:rsidRPr="009905BB">
        <w:rPr>
          <w:rFonts w:asciiTheme="minorHAnsi" w:hAnsiTheme="minorHAnsi" w:cs="HelveticaNeueLTPro-Lt"/>
          <w:sz w:val="22"/>
          <w:szCs w:val="22"/>
        </w:rPr>
        <w:t xml:space="preserve">Instrukcja ITB nr 447/2009 </w:t>
      </w:r>
      <w:r w:rsidRPr="009905BB">
        <w:rPr>
          <w:rFonts w:asciiTheme="minorHAnsi" w:hAnsiTheme="minorHAnsi" w:cs="HelveticaNeueLTPro-LtIt"/>
          <w:i/>
          <w:iCs/>
          <w:sz w:val="22"/>
          <w:szCs w:val="22"/>
        </w:rPr>
        <w:t>Złożone systemy izolacji cieplnej ścian zewnętrznych budynków ETICS. Zasady projektowania i wykonywania</w:t>
      </w:r>
    </w:p>
    <w:p w:rsidR="009905BB" w:rsidRPr="009905BB" w:rsidRDefault="009905BB" w:rsidP="009905BB">
      <w:pPr>
        <w:pStyle w:val="Akapitzlist"/>
        <w:numPr>
          <w:ilvl w:val="0"/>
          <w:numId w:val="2"/>
        </w:numPr>
        <w:autoSpaceDE w:val="0"/>
        <w:autoSpaceDN w:val="0"/>
        <w:adjustRightInd w:val="0"/>
        <w:rPr>
          <w:rFonts w:asciiTheme="minorHAnsi" w:hAnsiTheme="minorHAnsi" w:cs="HelveticaNeueLTPro-LtIt"/>
          <w:i/>
          <w:iCs/>
          <w:sz w:val="22"/>
          <w:szCs w:val="22"/>
        </w:rPr>
      </w:pPr>
      <w:r w:rsidRPr="009905BB">
        <w:rPr>
          <w:rFonts w:asciiTheme="minorHAnsi" w:hAnsiTheme="minorHAnsi" w:cs="HelveticaNeueLTPro-Lt"/>
          <w:sz w:val="22"/>
          <w:szCs w:val="22"/>
        </w:rPr>
        <w:t xml:space="preserve">Warunki techniczne wykonania i odbioru robót budowlanych: </w:t>
      </w:r>
      <w:r w:rsidRPr="009905BB">
        <w:rPr>
          <w:rFonts w:asciiTheme="minorHAnsi" w:hAnsiTheme="minorHAnsi" w:cs="HelveticaNeueLTPro-LtIt"/>
          <w:i/>
          <w:iCs/>
          <w:sz w:val="22"/>
          <w:szCs w:val="22"/>
        </w:rPr>
        <w:t>Część. C: Zeszyt 8: Złożone systemy ocieplania ścian zewnętrznych budynków (ETICS) z zastosowaniem styropianu lub wełny mineralnej i wypraw tynkarskich</w:t>
      </w:r>
    </w:p>
    <w:p w:rsidR="009905BB" w:rsidRPr="009905BB" w:rsidRDefault="009905BB" w:rsidP="009905BB">
      <w:pPr>
        <w:pStyle w:val="Akapitzlist"/>
        <w:numPr>
          <w:ilvl w:val="0"/>
          <w:numId w:val="2"/>
        </w:numPr>
        <w:autoSpaceDE w:val="0"/>
        <w:autoSpaceDN w:val="0"/>
        <w:adjustRightInd w:val="0"/>
        <w:rPr>
          <w:rFonts w:asciiTheme="minorHAnsi" w:hAnsiTheme="minorHAnsi" w:cs="HelveticaNeueLTPro-Lt"/>
          <w:sz w:val="22"/>
          <w:szCs w:val="22"/>
        </w:rPr>
      </w:pPr>
      <w:r w:rsidRPr="009905BB">
        <w:rPr>
          <w:rFonts w:asciiTheme="minorHAnsi" w:hAnsiTheme="minorHAnsi" w:cs="HelveticaNeueLTPro-Lt"/>
          <w:sz w:val="22"/>
          <w:szCs w:val="22"/>
        </w:rPr>
        <w:t>(ITB 2023 r.).</w:t>
      </w:r>
    </w:p>
    <w:p w:rsidR="009905BB" w:rsidRPr="009905BB" w:rsidRDefault="009905BB" w:rsidP="009905BB">
      <w:pPr>
        <w:pStyle w:val="Akapitzlist"/>
        <w:numPr>
          <w:ilvl w:val="0"/>
          <w:numId w:val="2"/>
        </w:numPr>
        <w:autoSpaceDE w:val="0"/>
        <w:autoSpaceDN w:val="0"/>
        <w:adjustRightInd w:val="0"/>
        <w:rPr>
          <w:rFonts w:asciiTheme="minorHAnsi" w:hAnsiTheme="minorHAnsi" w:cs="HelveticaNeueLTPro-LtIt"/>
          <w:i/>
          <w:iCs/>
          <w:sz w:val="22"/>
          <w:szCs w:val="22"/>
        </w:rPr>
      </w:pPr>
      <w:r w:rsidRPr="009905BB">
        <w:rPr>
          <w:rFonts w:asciiTheme="minorHAnsi" w:hAnsiTheme="minorHAnsi" w:cs="HelveticaNeueLTPro-Lt"/>
          <w:sz w:val="22"/>
          <w:szCs w:val="22"/>
        </w:rPr>
        <w:t xml:space="preserve">Wytyczne ETAG nr 004 </w:t>
      </w:r>
      <w:r w:rsidRPr="009905BB">
        <w:rPr>
          <w:rFonts w:asciiTheme="minorHAnsi" w:hAnsiTheme="minorHAnsi" w:cs="HelveticaNeueLTPro-LtIt"/>
          <w:i/>
          <w:iCs/>
          <w:sz w:val="22"/>
          <w:szCs w:val="22"/>
        </w:rPr>
        <w:t>Zasady Udzielania Europejskich Aprobat Technicznych dla systemów ETICS</w:t>
      </w:r>
    </w:p>
    <w:p w:rsidR="009905BB" w:rsidRPr="009905BB" w:rsidRDefault="009905BB" w:rsidP="009905BB">
      <w:pPr>
        <w:pStyle w:val="Akapitzlist"/>
        <w:numPr>
          <w:ilvl w:val="0"/>
          <w:numId w:val="2"/>
        </w:numPr>
        <w:autoSpaceDE w:val="0"/>
        <w:autoSpaceDN w:val="0"/>
        <w:adjustRightInd w:val="0"/>
        <w:rPr>
          <w:rFonts w:asciiTheme="minorHAnsi" w:hAnsiTheme="minorHAnsi" w:cs="HelveticaNeueLTPro-LtIt"/>
          <w:i/>
          <w:iCs/>
          <w:sz w:val="22"/>
          <w:szCs w:val="22"/>
        </w:rPr>
      </w:pPr>
      <w:r w:rsidRPr="009905BB">
        <w:rPr>
          <w:rFonts w:asciiTheme="minorHAnsi" w:hAnsiTheme="minorHAnsi" w:cs="HelveticaNeueLTPro-LtIt"/>
          <w:i/>
          <w:iCs/>
          <w:sz w:val="22"/>
          <w:szCs w:val="22"/>
        </w:rPr>
        <w:t>Warunki techniczne wykonawstwa, oceny i odbioru robót elewacyjnych z zastosowaniem ETICS, SSO, wydanie</w:t>
      </w:r>
    </w:p>
    <w:p w:rsidR="009905BB" w:rsidRPr="009905BB" w:rsidRDefault="009905BB" w:rsidP="009905BB">
      <w:pPr>
        <w:pStyle w:val="Akapitzlist"/>
        <w:numPr>
          <w:ilvl w:val="0"/>
          <w:numId w:val="2"/>
        </w:numPr>
        <w:autoSpaceDE w:val="0"/>
        <w:autoSpaceDN w:val="0"/>
        <w:adjustRightInd w:val="0"/>
        <w:rPr>
          <w:rFonts w:asciiTheme="minorHAnsi" w:hAnsiTheme="minorHAnsi" w:cs="HelveticaNeueLTPro-LtIt"/>
          <w:i/>
          <w:iCs/>
          <w:sz w:val="22"/>
          <w:szCs w:val="22"/>
        </w:rPr>
      </w:pPr>
      <w:r w:rsidRPr="009905BB">
        <w:rPr>
          <w:rFonts w:asciiTheme="minorHAnsi" w:hAnsiTheme="minorHAnsi" w:cs="HelveticaNeueLTPro-LtIt"/>
          <w:i/>
          <w:iCs/>
          <w:sz w:val="22"/>
          <w:szCs w:val="22"/>
        </w:rPr>
        <w:t>06/2022</w:t>
      </w:r>
    </w:p>
    <w:p w:rsidR="009905BB" w:rsidRPr="009905BB" w:rsidRDefault="009905BB" w:rsidP="009905BB">
      <w:pPr>
        <w:pStyle w:val="Akapitzlist"/>
        <w:numPr>
          <w:ilvl w:val="0"/>
          <w:numId w:val="2"/>
        </w:numPr>
        <w:autoSpaceDE w:val="0"/>
        <w:autoSpaceDN w:val="0"/>
        <w:adjustRightInd w:val="0"/>
        <w:rPr>
          <w:rFonts w:asciiTheme="minorHAnsi" w:hAnsiTheme="minorHAnsi" w:cs="HelveticaNeueLTPro-LtIt"/>
          <w:i/>
          <w:iCs/>
          <w:sz w:val="22"/>
          <w:szCs w:val="22"/>
        </w:rPr>
      </w:pPr>
      <w:r w:rsidRPr="009905BB">
        <w:rPr>
          <w:rFonts w:asciiTheme="minorHAnsi" w:hAnsiTheme="minorHAnsi" w:cs="HelveticaNeueLTPro-LtIt"/>
          <w:i/>
          <w:iCs/>
          <w:sz w:val="22"/>
          <w:szCs w:val="22"/>
        </w:rPr>
        <w:t>Ocieplenia na ocieplenia. Zalecenia dotyczące renowacji istniejącego systemu ETICS, SSO</w:t>
      </w:r>
    </w:p>
    <w:p w:rsidR="009905BB" w:rsidRPr="009905BB" w:rsidRDefault="009905BB" w:rsidP="009905BB">
      <w:pPr>
        <w:pStyle w:val="Akapitzlist"/>
        <w:numPr>
          <w:ilvl w:val="0"/>
          <w:numId w:val="2"/>
        </w:numPr>
        <w:autoSpaceDE w:val="0"/>
        <w:autoSpaceDN w:val="0"/>
        <w:adjustRightInd w:val="0"/>
        <w:rPr>
          <w:rFonts w:asciiTheme="minorHAnsi" w:hAnsiTheme="minorHAnsi"/>
          <w:sz w:val="22"/>
          <w:szCs w:val="22"/>
        </w:rPr>
      </w:pPr>
      <w:r w:rsidRPr="009905BB">
        <w:rPr>
          <w:rFonts w:asciiTheme="minorHAnsi" w:hAnsiTheme="minorHAnsi" w:cs="HelveticaNeueLTPro-LtIt"/>
          <w:i/>
          <w:iCs/>
          <w:sz w:val="22"/>
          <w:szCs w:val="22"/>
        </w:rPr>
        <w:t>Niezbędnik inspektora nadzorującego prace z wiązane z montażem systemu ETICS, SSO</w:t>
      </w:r>
    </w:p>
    <w:p w:rsidR="008D2B5A" w:rsidRPr="00AF0DB5" w:rsidRDefault="008D2B5A" w:rsidP="009B1568">
      <w:pPr>
        <w:rPr>
          <w:rFonts w:asciiTheme="minorHAnsi" w:hAnsiTheme="minorHAnsi"/>
          <w:sz w:val="22"/>
          <w:szCs w:val="22"/>
        </w:rPr>
      </w:pPr>
      <w:r w:rsidRPr="00AF0DB5">
        <w:rPr>
          <w:rFonts w:asciiTheme="minorHAnsi" w:hAnsiTheme="minorHAnsi"/>
          <w:sz w:val="22"/>
          <w:szCs w:val="22"/>
        </w:rPr>
        <w:tab/>
      </w:r>
    </w:p>
    <w:p w:rsidR="008D2B5A" w:rsidRPr="00AF0DB5" w:rsidRDefault="008D2B5A" w:rsidP="008D2B5A">
      <w:pPr>
        <w:widowControl w:val="0"/>
        <w:autoSpaceDE w:val="0"/>
        <w:autoSpaceDN w:val="0"/>
        <w:adjustRightInd w:val="0"/>
        <w:ind w:right="283"/>
        <w:jc w:val="both"/>
        <w:outlineLvl w:val="0"/>
        <w:rPr>
          <w:rFonts w:asciiTheme="minorHAnsi" w:hAnsiTheme="minorHAnsi"/>
          <w:b/>
          <w:bCs/>
          <w:sz w:val="22"/>
          <w:szCs w:val="22"/>
          <w:u w:val="single"/>
        </w:rPr>
      </w:pPr>
      <w:r w:rsidRPr="00AF0DB5">
        <w:rPr>
          <w:rFonts w:asciiTheme="minorHAnsi" w:hAnsiTheme="minorHAnsi"/>
          <w:b/>
          <w:bCs/>
          <w:sz w:val="22"/>
          <w:szCs w:val="22"/>
          <w:u w:val="single"/>
        </w:rPr>
        <w:t>2. ISTNIEJĄCY</w:t>
      </w:r>
      <w:r w:rsidR="009B1568" w:rsidRPr="00AF0DB5">
        <w:rPr>
          <w:rFonts w:asciiTheme="minorHAnsi" w:hAnsiTheme="minorHAnsi"/>
          <w:b/>
          <w:bCs/>
          <w:sz w:val="22"/>
          <w:szCs w:val="22"/>
          <w:u w:val="single"/>
        </w:rPr>
        <w:t xml:space="preserve"> STAN ZAGOSPODAROWANIA</w:t>
      </w:r>
    </w:p>
    <w:p w:rsidR="009922FA" w:rsidRPr="00CF4A65" w:rsidRDefault="00EB74EE" w:rsidP="00547DEE">
      <w:pPr>
        <w:jc w:val="both"/>
        <w:rPr>
          <w:rFonts w:asciiTheme="minorHAnsi" w:hAnsiTheme="minorHAnsi"/>
          <w:sz w:val="22"/>
          <w:szCs w:val="22"/>
        </w:rPr>
      </w:pPr>
      <w:r w:rsidRPr="00CF4A65">
        <w:rPr>
          <w:rFonts w:asciiTheme="minorHAnsi" w:hAnsiTheme="minorHAnsi"/>
          <w:sz w:val="22"/>
          <w:szCs w:val="22"/>
        </w:rPr>
        <w:tab/>
      </w:r>
      <w:r w:rsidR="004279DA" w:rsidRPr="001941DC">
        <w:rPr>
          <w:rFonts w:asciiTheme="minorHAnsi" w:hAnsiTheme="minorHAnsi" w:cs="RomanS"/>
          <w:sz w:val="22"/>
          <w:szCs w:val="22"/>
        </w:rPr>
        <w:t xml:space="preserve">Przedmiotowy budynek </w:t>
      </w:r>
      <w:r w:rsidR="0008675B">
        <w:rPr>
          <w:rFonts w:asciiTheme="minorHAnsi" w:hAnsiTheme="minorHAnsi" w:cs="RomanS"/>
          <w:sz w:val="22"/>
          <w:szCs w:val="22"/>
        </w:rPr>
        <w:t xml:space="preserve">szkoły </w:t>
      </w:r>
      <w:r w:rsidR="004279DA" w:rsidRPr="001941DC">
        <w:rPr>
          <w:rFonts w:asciiTheme="minorHAnsi" w:hAnsiTheme="minorHAnsi" w:cs="RomanS"/>
          <w:sz w:val="22"/>
          <w:szCs w:val="22"/>
        </w:rPr>
        <w:t xml:space="preserve">przeznaczony do </w:t>
      </w:r>
      <w:proofErr w:type="spellStart"/>
      <w:r w:rsidR="004279DA">
        <w:rPr>
          <w:rFonts w:asciiTheme="minorHAnsi" w:hAnsiTheme="minorHAnsi" w:cs="RomanS"/>
          <w:sz w:val="22"/>
          <w:szCs w:val="22"/>
        </w:rPr>
        <w:t>docieplenia</w:t>
      </w:r>
      <w:proofErr w:type="spellEnd"/>
      <w:r w:rsidR="0008675B">
        <w:rPr>
          <w:rFonts w:asciiTheme="minorHAnsi" w:hAnsiTheme="minorHAnsi" w:cs="RomanS"/>
          <w:sz w:val="22"/>
          <w:szCs w:val="22"/>
        </w:rPr>
        <w:t xml:space="preserve"> i termomodernizacji</w:t>
      </w:r>
      <w:r w:rsidR="004279DA">
        <w:rPr>
          <w:rFonts w:asciiTheme="minorHAnsi" w:hAnsiTheme="minorHAnsi" w:cs="RomanS"/>
          <w:sz w:val="22"/>
          <w:szCs w:val="22"/>
        </w:rPr>
        <w:t xml:space="preserve"> znajduje się</w:t>
      </w:r>
      <w:r w:rsidR="0008675B">
        <w:rPr>
          <w:rFonts w:asciiTheme="minorHAnsi" w:hAnsiTheme="minorHAnsi" w:cs="RomanS"/>
          <w:sz w:val="22"/>
          <w:szCs w:val="22"/>
        </w:rPr>
        <w:t xml:space="preserve"> na </w:t>
      </w:r>
      <w:r w:rsidR="004279DA" w:rsidRPr="001941DC">
        <w:rPr>
          <w:rFonts w:asciiTheme="minorHAnsi" w:hAnsiTheme="minorHAnsi" w:cs="RomanS"/>
          <w:sz w:val="22"/>
          <w:szCs w:val="22"/>
        </w:rPr>
        <w:t>dział</w:t>
      </w:r>
      <w:r w:rsidR="0008675B">
        <w:rPr>
          <w:rFonts w:asciiTheme="minorHAnsi" w:hAnsiTheme="minorHAnsi" w:cs="RomanS"/>
          <w:sz w:val="22"/>
          <w:szCs w:val="22"/>
        </w:rPr>
        <w:t>ce</w:t>
      </w:r>
      <w:r w:rsidR="004279DA" w:rsidRPr="001941DC">
        <w:rPr>
          <w:rFonts w:asciiTheme="minorHAnsi" w:hAnsiTheme="minorHAnsi" w:cs="RomanS"/>
          <w:sz w:val="22"/>
          <w:szCs w:val="22"/>
        </w:rPr>
        <w:t xml:space="preserve"> </w:t>
      </w:r>
      <w:r w:rsidR="004279DA">
        <w:rPr>
          <w:rFonts w:asciiTheme="minorHAnsi" w:hAnsiTheme="minorHAnsi" w:cs="RomanS"/>
          <w:sz w:val="22"/>
          <w:szCs w:val="22"/>
        </w:rPr>
        <w:t>4174</w:t>
      </w:r>
      <w:r w:rsidR="0008675B">
        <w:rPr>
          <w:rFonts w:asciiTheme="minorHAnsi" w:hAnsiTheme="minorHAnsi" w:cs="RomanS"/>
          <w:sz w:val="22"/>
          <w:szCs w:val="22"/>
        </w:rPr>
        <w:t xml:space="preserve"> w Krościenku Wyżnym</w:t>
      </w:r>
      <w:r w:rsidR="004279DA" w:rsidRPr="001941DC">
        <w:rPr>
          <w:rFonts w:asciiTheme="minorHAnsi" w:hAnsiTheme="minorHAnsi" w:cs="RomanS"/>
          <w:sz w:val="22"/>
          <w:szCs w:val="22"/>
        </w:rPr>
        <w:t xml:space="preserve">. </w:t>
      </w:r>
      <w:r w:rsidR="006C67AE">
        <w:rPr>
          <w:rFonts w:asciiTheme="minorHAnsi" w:hAnsiTheme="minorHAnsi" w:cs="RomanS"/>
          <w:sz w:val="22"/>
          <w:szCs w:val="22"/>
        </w:rPr>
        <w:t xml:space="preserve">Budynek składa się z części dydaktycznej i skrzydła sali gimnastycznej. Na przedmiotowym terenie zlokalizowane jest również boisko sportowe o nawierzchni sztucznej oraz plac zabaw. </w:t>
      </w:r>
      <w:r w:rsidR="004279DA" w:rsidRPr="001941DC">
        <w:rPr>
          <w:rFonts w:asciiTheme="minorHAnsi" w:hAnsiTheme="minorHAnsi" w:cs="RomanS"/>
          <w:sz w:val="22"/>
          <w:szCs w:val="22"/>
        </w:rPr>
        <w:t xml:space="preserve">Na terenie w pobliżu </w:t>
      </w:r>
      <w:r w:rsidR="004279DA">
        <w:rPr>
          <w:rFonts w:asciiTheme="minorHAnsi" w:hAnsiTheme="minorHAnsi" w:cs="RomanS"/>
          <w:sz w:val="22"/>
          <w:szCs w:val="22"/>
        </w:rPr>
        <w:t>budynku</w:t>
      </w:r>
      <w:r w:rsidR="004279DA" w:rsidRPr="001941DC">
        <w:rPr>
          <w:rFonts w:asciiTheme="minorHAnsi" w:hAnsiTheme="minorHAnsi" w:cs="RomanS"/>
          <w:sz w:val="22"/>
          <w:szCs w:val="22"/>
        </w:rPr>
        <w:t xml:space="preserve"> znajdują się obiekty infrastruktury technicznej: sieć </w:t>
      </w:r>
      <w:r w:rsidR="004279DA">
        <w:rPr>
          <w:rFonts w:asciiTheme="minorHAnsi" w:hAnsiTheme="minorHAnsi" w:cs="RomanS"/>
          <w:sz w:val="22"/>
          <w:szCs w:val="22"/>
        </w:rPr>
        <w:t xml:space="preserve">wodociągowa, kanalizacji sanitarnej, </w:t>
      </w:r>
      <w:r w:rsidR="004279DA" w:rsidRPr="001941DC">
        <w:rPr>
          <w:rFonts w:asciiTheme="minorHAnsi" w:hAnsiTheme="minorHAnsi" w:cs="RomanS"/>
          <w:sz w:val="22"/>
          <w:szCs w:val="22"/>
        </w:rPr>
        <w:t xml:space="preserve">elektroenergetyczna </w:t>
      </w:r>
      <w:r w:rsidR="004279DA">
        <w:rPr>
          <w:rFonts w:asciiTheme="minorHAnsi" w:hAnsiTheme="minorHAnsi" w:cs="RomanS"/>
          <w:sz w:val="22"/>
          <w:szCs w:val="22"/>
        </w:rPr>
        <w:t>ziemna niskiego</w:t>
      </w:r>
      <w:r w:rsidR="004279DA" w:rsidRPr="001941DC">
        <w:rPr>
          <w:rFonts w:asciiTheme="minorHAnsi" w:hAnsiTheme="minorHAnsi" w:cs="RomanS"/>
          <w:sz w:val="22"/>
          <w:szCs w:val="22"/>
        </w:rPr>
        <w:t xml:space="preserve"> napięcia, sieć telekomunikacyjna</w:t>
      </w:r>
      <w:r w:rsidR="004279DA">
        <w:rPr>
          <w:rFonts w:asciiTheme="minorHAnsi" w:hAnsiTheme="minorHAnsi" w:cs="RomanS"/>
          <w:sz w:val="22"/>
          <w:szCs w:val="22"/>
        </w:rPr>
        <w:t>, kanalizacja deszczowa i gazowa</w:t>
      </w:r>
      <w:r w:rsidR="004279DA" w:rsidRPr="001941DC">
        <w:rPr>
          <w:rFonts w:asciiTheme="minorHAnsi" w:hAnsiTheme="minorHAnsi" w:cs="RomanS"/>
          <w:sz w:val="22"/>
          <w:szCs w:val="22"/>
        </w:rPr>
        <w:t>. Budynek jest wyposażony w instalację wod</w:t>
      </w:r>
      <w:r w:rsidR="006C67AE">
        <w:rPr>
          <w:rFonts w:asciiTheme="minorHAnsi" w:hAnsiTheme="minorHAnsi" w:cs="RomanS"/>
          <w:sz w:val="22"/>
          <w:szCs w:val="22"/>
        </w:rPr>
        <w:t xml:space="preserve">ną, kanalizacyjną, elektryczną wraz z panelami fotowoltaicznymi, </w:t>
      </w:r>
      <w:r w:rsidR="004279DA">
        <w:rPr>
          <w:rFonts w:asciiTheme="minorHAnsi" w:hAnsiTheme="minorHAnsi" w:cs="RomanS"/>
          <w:sz w:val="22"/>
          <w:szCs w:val="22"/>
        </w:rPr>
        <w:t>gazową</w:t>
      </w:r>
      <w:r w:rsidR="006C67AE">
        <w:rPr>
          <w:rFonts w:asciiTheme="minorHAnsi" w:hAnsiTheme="minorHAnsi" w:cs="RomanS"/>
          <w:sz w:val="22"/>
          <w:szCs w:val="22"/>
        </w:rPr>
        <w:t xml:space="preserve"> i powietrzn</w:t>
      </w:r>
      <w:r w:rsidR="00A11807">
        <w:rPr>
          <w:rFonts w:asciiTheme="minorHAnsi" w:hAnsiTheme="minorHAnsi" w:cs="RomanS"/>
          <w:sz w:val="22"/>
          <w:szCs w:val="22"/>
        </w:rPr>
        <w:t>e</w:t>
      </w:r>
      <w:r w:rsidR="006C67AE">
        <w:rPr>
          <w:rFonts w:asciiTheme="minorHAnsi" w:hAnsiTheme="minorHAnsi" w:cs="RomanS"/>
          <w:sz w:val="22"/>
          <w:szCs w:val="22"/>
        </w:rPr>
        <w:t xml:space="preserve"> pomp</w:t>
      </w:r>
      <w:r w:rsidR="00A11807">
        <w:rPr>
          <w:rFonts w:asciiTheme="minorHAnsi" w:hAnsiTheme="minorHAnsi" w:cs="RomanS"/>
          <w:sz w:val="22"/>
          <w:szCs w:val="22"/>
        </w:rPr>
        <w:t>y</w:t>
      </w:r>
      <w:r w:rsidR="006C67AE">
        <w:rPr>
          <w:rFonts w:asciiTheme="minorHAnsi" w:hAnsiTheme="minorHAnsi" w:cs="RomanS"/>
          <w:sz w:val="22"/>
          <w:szCs w:val="22"/>
        </w:rPr>
        <w:t xml:space="preserve"> ciepła</w:t>
      </w:r>
      <w:r w:rsidR="00A11807">
        <w:rPr>
          <w:rFonts w:asciiTheme="minorHAnsi" w:hAnsiTheme="minorHAnsi" w:cs="RomanS"/>
          <w:sz w:val="22"/>
          <w:szCs w:val="22"/>
        </w:rPr>
        <w:t xml:space="preserve"> w ilości 2 szt.</w:t>
      </w:r>
      <w:r w:rsidR="004279DA" w:rsidRPr="001941DC">
        <w:rPr>
          <w:rFonts w:asciiTheme="minorHAnsi" w:hAnsiTheme="minorHAnsi" w:cs="RomanS"/>
          <w:sz w:val="22"/>
          <w:szCs w:val="22"/>
        </w:rPr>
        <w:t xml:space="preserve">. </w:t>
      </w:r>
      <w:r w:rsidR="004279DA" w:rsidRPr="000F3FC2">
        <w:rPr>
          <w:rFonts w:asciiTheme="minorHAnsi" w:hAnsiTheme="minorHAnsi" w:cs="RomanS"/>
          <w:sz w:val="22"/>
          <w:szCs w:val="22"/>
        </w:rPr>
        <w:t xml:space="preserve">Działka posiada dostęp bezpośredni do drogi publicznej gminnej - ul. </w:t>
      </w:r>
      <w:r w:rsidR="004279DA">
        <w:rPr>
          <w:rFonts w:asciiTheme="minorHAnsi" w:hAnsiTheme="minorHAnsi" w:cs="RomanS"/>
          <w:sz w:val="22"/>
          <w:szCs w:val="22"/>
        </w:rPr>
        <w:t>S</w:t>
      </w:r>
      <w:r w:rsidR="006C67AE">
        <w:rPr>
          <w:rFonts w:asciiTheme="minorHAnsi" w:hAnsiTheme="minorHAnsi" w:cs="RomanS"/>
          <w:sz w:val="22"/>
          <w:szCs w:val="22"/>
        </w:rPr>
        <w:t>z</w:t>
      </w:r>
      <w:r w:rsidR="004279DA">
        <w:rPr>
          <w:rFonts w:asciiTheme="minorHAnsi" w:hAnsiTheme="minorHAnsi" w:cs="RomanS"/>
          <w:sz w:val="22"/>
          <w:szCs w:val="22"/>
        </w:rPr>
        <w:t>kolnej</w:t>
      </w:r>
      <w:r w:rsidR="004279DA" w:rsidRPr="000F3FC2">
        <w:rPr>
          <w:rFonts w:asciiTheme="minorHAnsi" w:hAnsiTheme="minorHAnsi" w:cs="RomanS"/>
          <w:sz w:val="22"/>
          <w:szCs w:val="22"/>
        </w:rPr>
        <w:t xml:space="preserve"> istniejącym zjazdem. </w:t>
      </w:r>
      <w:r w:rsidR="004279DA">
        <w:rPr>
          <w:rFonts w:asciiTheme="minorHAnsi" w:hAnsiTheme="minorHAnsi" w:cs="RomanS"/>
          <w:sz w:val="22"/>
          <w:szCs w:val="22"/>
        </w:rPr>
        <w:t xml:space="preserve">Teren inwestycji jest ogrodzony. </w:t>
      </w:r>
      <w:r w:rsidR="004279DA" w:rsidRPr="00635F62">
        <w:rPr>
          <w:rFonts w:asciiTheme="minorHAnsi" w:hAnsiTheme="minorHAnsi" w:cs="RomanS"/>
          <w:sz w:val="22"/>
          <w:szCs w:val="22"/>
        </w:rPr>
        <w:t xml:space="preserve">W obrębie </w:t>
      </w:r>
      <w:r w:rsidR="004279DA">
        <w:rPr>
          <w:rFonts w:asciiTheme="minorHAnsi" w:hAnsiTheme="minorHAnsi" w:cs="RomanS"/>
          <w:sz w:val="22"/>
          <w:szCs w:val="22"/>
        </w:rPr>
        <w:t>działki</w:t>
      </w:r>
      <w:r w:rsidR="004279DA" w:rsidRPr="00635F62">
        <w:rPr>
          <w:rFonts w:asciiTheme="minorHAnsi" w:hAnsiTheme="minorHAnsi" w:cs="RomanS"/>
          <w:sz w:val="22"/>
          <w:szCs w:val="22"/>
        </w:rPr>
        <w:t xml:space="preserve"> występuje zieleń w postaci </w:t>
      </w:r>
      <w:r w:rsidR="004279DA" w:rsidRPr="009B491A">
        <w:rPr>
          <w:rFonts w:asciiTheme="minorHAnsi" w:hAnsiTheme="minorHAnsi" w:cs="RomanS"/>
          <w:sz w:val="22"/>
          <w:szCs w:val="22"/>
        </w:rPr>
        <w:t xml:space="preserve">drzew </w:t>
      </w:r>
      <w:r w:rsidR="004279DA">
        <w:rPr>
          <w:rFonts w:asciiTheme="minorHAnsi" w:hAnsiTheme="minorHAnsi" w:cs="RomanS"/>
          <w:sz w:val="22"/>
          <w:szCs w:val="22"/>
        </w:rPr>
        <w:t xml:space="preserve">i </w:t>
      </w:r>
      <w:r w:rsidR="004279DA" w:rsidRPr="00CE024E">
        <w:rPr>
          <w:rFonts w:asciiTheme="minorHAnsi" w:hAnsiTheme="minorHAnsi" w:cs="RomanS"/>
          <w:sz w:val="22"/>
          <w:szCs w:val="22"/>
        </w:rPr>
        <w:t>krzewów</w:t>
      </w:r>
      <w:r w:rsidR="006C67AE">
        <w:rPr>
          <w:rFonts w:asciiTheme="minorHAnsi" w:hAnsiTheme="minorHAnsi" w:cs="RomanS"/>
          <w:sz w:val="22"/>
          <w:szCs w:val="22"/>
        </w:rPr>
        <w:t xml:space="preserve"> al</w:t>
      </w:r>
      <w:r w:rsidR="004279DA">
        <w:rPr>
          <w:rFonts w:asciiTheme="minorHAnsi" w:hAnsiTheme="minorHAnsi" w:cs="RomanS"/>
          <w:sz w:val="22"/>
          <w:szCs w:val="22"/>
        </w:rPr>
        <w:t>e nie koli</w:t>
      </w:r>
      <w:r w:rsidR="006C67AE">
        <w:rPr>
          <w:rFonts w:asciiTheme="minorHAnsi" w:hAnsiTheme="minorHAnsi" w:cs="RomanS"/>
          <w:sz w:val="22"/>
          <w:szCs w:val="22"/>
        </w:rPr>
        <w:t>duje ona z przedmiotową inwestycją.</w:t>
      </w:r>
    </w:p>
    <w:p w:rsidR="001D6C43" w:rsidRDefault="001D6C43" w:rsidP="001D6C43">
      <w:pPr>
        <w:rPr>
          <w:rFonts w:asciiTheme="minorHAnsi" w:hAnsiTheme="minorHAnsi"/>
          <w:sz w:val="22"/>
          <w:szCs w:val="22"/>
        </w:rPr>
      </w:pPr>
    </w:p>
    <w:p w:rsidR="005162C1" w:rsidRPr="0057608B" w:rsidRDefault="005162C1" w:rsidP="005162C1">
      <w:pPr>
        <w:rPr>
          <w:rFonts w:asciiTheme="minorHAnsi" w:hAnsiTheme="minorHAnsi"/>
          <w:b/>
          <w:sz w:val="22"/>
          <w:szCs w:val="22"/>
          <w:u w:val="single"/>
        </w:rPr>
      </w:pPr>
      <w:r w:rsidRPr="0057608B">
        <w:rPr>
          <w:rFonts w:asciiTheme="minorHAnsi" w:hAnsiTheme="minorHAnsi"/>
          <w:b/>
          <w:sz w:val="22"/>
          <w:szCs w:val="22"/>
          <w:u w:val="single"/>
        </w:rPr>
        <w:t>3. OPIS BUDYNKU</w:t>
      </w:r>
    </w:p>
    <w:p w:rsidR="00DF4656" w:rsidRDefault="007216AB" w:rsidP="00DF4656">
      <w:pPr>
        <w:jc w:val="both"/>
        <w:rPr>
          <w:rFonts w:asciiTheme="minorHAnsi" w:hAnsiTheme="minorHAnsi"/>
          <w:sz w:val="22"/>
          <w:szCs w:val="22"/>
        </w:rPr>
      </w:pPr>
      <w:r w:rsidRPr="0011194C">
        <w:rPr>
          <w:rFonts w:asciiTheme="minorHAnsi" w:hAnsiTheme="minorHAnsi"/>
          <w:sz w:val="22"/>
          <w:szCs w:val="22"/>
        </w:rPr>
        <w:tab/>
      </w:r>
      <w:r w:rsidR="003A1A15" w:rsidRPr="003A1A15">
        <w:rPr>
          <w:rFonts w:asciiTheme="minorHAnsi" w:hAnsiTheme="minorHAnsi"/>
          <w:bCs/>
          <w:sz w:val="22"/>
          <w:szCs w:val="22"/>
        </w:rPr>
        <w:t xml:space="preserve">Przedmiotowy </w:t>
      </w:r>
      <w:r w:rsidR="003A1A15" w:rsidRPr="003A1A15">
        <w:rPr>
          <w:rFonts w:asciiTheme="minorHAnsi" w:hAnsiTheme="minorHAnsi"/>
          <w:sz w:val="22"/>
          <w:szCs w:val="22"/>
        </w:rPr>
        <w:t xml:space="preserve">budynek posiada </w:t>
      </w:r>
      <w:r w:rsidR="006C67AE">
        <w:rPr>
          <w:rFonts w:asciiTheme="minorHAnsi" w:hAnsiTheme="minorHAnsi"/>
          <w:sz w:val="22"/>
          <w:szCs w:val="22"/>
        </w:rPr>
        <w:t xml:space="preserve">formę składającą sie z dwóch połączonych ze sobą brył - bryła główna części dydaktycznej </w:t>
      </w:r>
      <w:r w:rsidR="003A1A15" w:rsidRPr="003A1A15">
        <w:rPr>
          <w:rFonts w:asciiTheme="minorHAnsi" w:hAnsiTheme="minorHAnsi"/>
          <w:sz w:val="22"/>
          <w:szCs w:val="22"/>
        </w:rPr>
        <w:t>zwart</w:t>
      </w:r>
      <w:r w:rsidR="006C67AE">
        <w:rPr>
          <w:rFonts w:asciiTheme="minorHAnsi" w:hAnsiTheme="minorHAnsi"/>
          <w:sz w:val="22"/>
          <w:szCs w:val="22"/>
        </w:rPr>
        <w:t>a</w:t>
      </w:r>
      <w:r w:rsidR="003A1A15" w:rsidRPr="003A1A15">
        <w:rPr>
          <w:rFonts w:asciiTheme="minorHAnsi" w:hAnsiTheme="minorHAnsi"/>
          <w:sz w:val="22"/>
          <w:szCs w:val="22"/>
        </w:rPr>
        <w:t xml:space="preserve"> na rzucie </w:t>
      </w:r>
      <w:r w:rsidR="006C67AE">
        <w:rPr>
          <w:rFonts w:asciiTheme="minorHAnsi" w:hAnsiTheme="minorHAnsi"/>
          <w:sz w:val="22"/>
          <w:szCs w:val="22"/>
        </w:rPr>
        <w:t>wydłużonego</w:t>
      </w:r>
      <w:r w:rsidR="003A1A15" w:rsidRPr="003A1A15">
        <w:rPr>
          <w:rFonts w:asciiTheme="minorHAnsi" w:hAnsiTheme="minorHAnsi"/>
          <w:sz w:val="22"/>
          <w:szCs w:val="22"/>
        </w:rPr>
        <w:t xml:space="preserve"> prostokąt</w:t>
      </w:r>
      <w:r w:rsidR="003A1A15">
        <w:rPr>
          <w:rFonts w:asciiTheme="minorHAnsi" w:hAnsiTheme="minorHAnsi"/>
          <w:sz w:val="22"/>
          <w:szCs w:val="22"/>
        </w:rPr>
        <w:t>a</w:t>
      </w:r>
      <w:r w:rsidR="003A1A15" w:rsidRPr="003A1A15">
        <w:rPr>
          <w:rFonts w:asciiTheme="minorHAnsi" w:hAnsiTheme="minorHAnsi"/>
          <w:sz w:val="22"/>
          <w:szCs w:val="22"/>
        </w:rPr>
        <w:t>, nakryt</w:t>
      </w:r>
      <w:r w:rsidR="006C67AE">
        <w:rPr>
          <w:rFonts w:asciiTheme="minorHAnsi" w:hAnsiTheme="minorHAnsi"/>
          <w:sz w:val="22"/>
          <w:szCs w:val="22"/>
        </w:rPr>
        <w:t>a</w:t>
      </w:r>
      <w:r w:rsidR="003A1A15" w:rsidRPr="003A1A15">
        <w:rPr>
          <w:rFonts w:asciiTheme="minorHAnsi" w:hAnsiTheme="minorHAnsi"/>
          <w:sz w:val="22"/>
          <w:szCs w:val="22"/>
        </w:rPr>
        <w:t xml:space="preserve"> dach</w:t>
      </w:r>
      <w:r w:rsidR="00F16BD5">
        <w:rPr>
          <w:rFonts w:asciiTheme="minorHAnsi" w:hAnsiTheme="minorHAnsi"/>
          <w:sz w:val="22"/>
          <w:szCs w:val="22"/>
        </w:rPr>
        <w:t>em</w:t>
      </w:r>
      <w:r w:rsidR="003A1A15" w:rsidRPr="003A1A15">
        <w:rPr>
          <w:rFonts w:asciiTheme="minorHAnsi" w:hAnsiTheme="minorHAnsi"/>
          <w:sz w:val="22"/>
          <w:szCs w:val="22"/>
        </w:rPr>
        <w:t xml:space="preserve"> </w:t>
      </w:r>
      <w:r w:rsidR="006C67AE">
        <w:rPr>
          <w:rFonts w:asciiTheme="minorHAnsi" w:hAnsiTheme="minorHAnsi"/>
          <w:sz w:val="22"/>
          <w:szCs w:val="22"/>
        </w:rPr>
        <w:t>wielo</w:t>
      </w:r>
      <w:r w:rsidR="003A1A15" w:rsidRPr="003A1A15">
        <w:rPr>
          <w:rFonts w:asciiTheme="minorHAnsi" w:hAnsiTheme="minorHAnsi"/>
          <w:sz w:val="22"/>
          <w:szCs w:val="22"/>
        </w:rPr>
        <w:t>spadowym</w:t>
      </w:r>
      <w:r w:rsidR="003A1A15">
        <w:rPr>
          <w:rFonts w:asciiTheme="minorHAnsi" w:hAnsiTheme="minorHAnsi"/>
          <w:sz w:val="22"/>
          <w:szCs w:val="22"/>
        </w:rPr>
        <w:t xml:space="preserve"> </w:t>
      </w:r>
      <w:r w:rsidR="003A1A15" w:rsidRPr="003A1A15">
        <w:rPr>
          <w:rFonts w:asciiTheme="minorHAnsi" w:hAnsiTheme="minorHAnsi"/>
          <w:sz w:val="22"/>
          <w:szCs w:val="22"/>
        </w:rPr>
        <w:t xml:space="preserve">o kącie pochylenia </w:t>
      </w:r>
      <w:r w:rsidR="006C67AE">
        <w:rPr>
          <w:rFonts w:asciiTheme="minorHAnsi" w:hAnsiTheme="minorHAnsi"/>
          <w:sz w:val="22"/>
          <w:szCs w:val="22"/>
        </w:rPr>
        <w:t>ok</w:t>
      </w:r>
      <w:r w:rsidR="0008675B">
        <w:rPr>
          <w:rFonts w:asciiTheme="minorHAnsi" w:hAnsiTheme="minorHAnsi"/>
          <w:sz w:val="22"/>
          <w:szCs w:val="22"/>
        </w:rPr>
        <w:t xml:space="preserve">. </w:t>
      </w:r>
      <w:r w:rsidR="006C67AE">
        <w:rPr>
          <w:rFonts w:asciiTheme="minorHAnsi" w:hAnsiTheme="minorHAnsi"/>
          <w:sz w:val="22"/>
          <w:szCs w:val="22"/>
        </w:rPr>
        <w:t>3</w:t>
      </w:r>
      <w:r w:rsidR="00BB0BD4">
        <w:rPr>
          <w:rFonts w:asciiTheme="minorHAnsi" w:hAnsiTheme="minorHAnsi"/>
          <w:sz w:val="22"/>
          <w:szCs w:val="22"/>
        </w:rPr>
        <w:t>0</w:t>
      </w:r>
      <w:r w:rsidR="003A1A15" w:rsidRPr="003A1A15">
        <w:rPr>
          <w:rFonts w:asciiTheme="minorHAnsi" w:hAnsiTheme="minorHAnsi"/>
          <w:sz w:val="22"/>
          <w:szCs w:val="22"/>
        </w:rPr>
        <w:t xml:space="preserve"> stopni</w:t>
      </w:r>
      <w:r w:rsidR="006C67AE">
        <w:rPr>
          <w:rFonts w:asciiTheme="minorHAnsi" w:hAnsiTheme="minorHAnsi"/>
          <w:sz w:val="22"/>
          <w:szCs w:val="22"/>
        </w:rPr>
        <w:t xml:space="preserve"> oraz bryłę sali gimnastycznej składającą się z części </w:t>
      </w:r>
      <w:r w:rsidR="006C67AE" w:rsidRPr="00440CCF">
        <w:rPr>
          <w:rFonts w:asciiTheme="minorHAnsi" w:hAnsiTheme="minorHAnsi"/>
          <w:sz w:val="22"/>
          <w:szCs w:val="22"/>
        </w:rPr>
        <w:t xml:space="preserve">wyższej (hali </w:t>
      </w:r>
      <w:r w:rsidR="0008675B">
        <w:rPr>
          <w:rFonts w:asciiTheme="minorHAnsi" w:hAnsiTheme="minorHAnsi"/>
          <w:sz w:val="22"/>
          <w:szCs w:val="22"/>
        </w:rPr>
        <w:t>gimnastycznej</w:t>
      </w:r>
      <w:r w:rsidR="006C67AE" w:rsidRPr="00440CCF">
        <w:rPr>
          <w:rFonts w:asciiTheme="minorHAnsi" w:hAnsiTheme="minorHAnsi"/>
          <w:sz w:val="22"/>
          <w:szCs w:val="22"/>
        </w:rPr>
        <w:t>) oraz niższego zaplecza sanitarno szatniowego</w:t>
      </w:r>
      <w:r w:rsidR="003A1A15" w:rsidRPr="00440CCF">
        <w:rPr>
          <w:rFonts w:asciiTheme="minorHAnsi" w:hAnsiTheme="minorHAnsi"/>
          <w:bCs/>
          <w:sz w:val="22"/>
          <w:szCs w:val="22"/>
        </w:rPr>
        <w:t>.</w:t>
      </w:r>
      <w:r w:rsidR="00440CCF" w:rsidRPr="00440CCF">
        <w:rPr>
          <w:rFonts w:asciiTheme="minorHAnsi" w:hAnsiTheme="minorHAnsi"/>
          <w:bCs/>
          <w:sz w:val="22"/>
          <w:szCs w:val="22"/>
        </w:rPr>
        <w:t xml:space="preserve"> Część dydaktyczna </w:t>
      </w:r>
      <w:r w:rsidR="00440CCF" w:rsidRPr="00440CCF">
        <w:rPr>
          <w:rFonts w:asciiTheme="minorHAnsi" w:hAnsiTheme="minorHAnsi"/>
          <w:sz w:val="22"/>
          <w:szCs w:val="22"/>
        </w:rPr>
        <w:t>trzykondygnacyjna częściowo podpiwniczona</w:t>
      </w:r>
      <w:r w:rsidR="00440CCF">
        <w:rPr>
          <w:rFonts w:asciiTheme="minorHAnsi" w:hAnsiTheme="minorHAnsi"/>
          <w:sz w:val="22"/>
          <w:szCs w:val="22"/>
        </w:rPr>
        <w:t xml:space="preserve"> a skrzydło hali sportowej dwukondygnacyjn</w:t>
      </w:r>
      <w:r w:rsidR="0008675B">
        <w:rPr>
          <w:rFonts w:asciiTheme="minorHAnsi" w:hAnsiTheme="minorHAnsi"/>
          <w:sz w:val="22"/>
          <w:szCs w:val="22"/>
        </w:rPr>
        <w:t>e</w:t>
      </w:r>
      <w:r w:rsidR="00440CCF">
        <w:rPr>
          <w:rFonts w:asciiTheme="minorHAnsi" w:hAnsiTheme="minorHAnsi"/>
          <w:sz w:val="22"/>
          <w:szCs w:val="22"/>
        </w:rPr>
        <w:t xml:space="preserve"> niepodpiwniczon</w:t>
      </w:r>
      <w:r w:rsidR="00DF4656">
        <w:rPr>
          <w:rFonts w:asciiTheme="minorHAnsi" w:hAnsiTheme="minorHAnsi"/>
          <w:sz w:val="22"/>
          <w:szCs w:val="22"/>
        </w:rPr>
        <w:t>e</w:t>
      </w:r>
      <w:r w:rsidR="00440CCF">
        <w:rPr>
          <w:rFonts w:asciiTheme="minorHAnsi" w:hAnsiTheme="minorHAnsi"/>
          <w:sz w:val="22"/>
          <w:szCs w:val="22"/>
        </w:rPr>
        <w:t>.</w:t>
      </w:r>
    </w:p>
    <w:p w:rsidR="009F01E2" w:rsidRDefault="009F01E2" w:rsidP="00DF4656">
      <w:pPr>
        <w:jc w:val="both"/>
        <w:rPr>
          <w:rFonts w:asciiTheme="minorHAnsi" w:hAnsiTheme="minorHAnsi"/>
          <w:sz w:val="22"/>
          <w:szCs w:val="22"/>
        </w:rPr>
      </w:pPr>
    </w:p>
    <w:p w:rsidR="009F01E2" w:rsidRPr="00C03D58" w:rsidRDefault="009F01E2" w:rsidP="009F01E2">
      <w:pPr>
        <w:jc w:val="both"/>
        <w:rPr>
          <w:rFonts w:asciiTheme="minorHAnsi" w:hAnsiTheme="minorHAnsi"/>
          <w:b/>
          <w:sz w:val="22"/>
          <w:szCs w:val="22"/>
        </w:rPr>
      </w:pPr>
      <w:r w:rsidRPr="00C03D58">
        <w:rPr>
          <w:rFonts w:asciiTheme="minorHAnsi" w:hAnsiTheme="minorHAnsi"/>
          <w:b/>
          <w:sz w:val="22"/>
          <w:szCs w:val="22"/>
        </w:rPr>
        <w:lastRenderedPageBreak/>
        <w:t>ZESTAWIENIE POWIERZCHNI UŻYTKOWEJ POMIESZCZEŃ</w:t>
      </w:r>
      <w:r w:rsidR="00651443">
        <w:rPr>
          <w:rFonts w:asciiTheme="minorHAnsi" w:hAnsiTheme="minorHAnsi"/>
          <w:b/>
          <w:sz w:val="22"/>
          <w:szCs w:val="22"/>
        </w:rPr>
        <w:t xml:space="preserve"> I PARAMETRY TECHNICZNE</w:t>
      </w:r>
      <w:r w:rsidRPr="00C03D58">
        <w:rPr>
          <w:rFonts w:asciiTheme="minorHAnsi" w:hAnsiTheme="minorHAnsi"/>
          <w:b/>
          <w:sz w:val="22"/>
          <w:szCs w:val="22"/>
        </w:rPr>
        <w:t>:</w:t>
      </w:r>
    </w:p>
    <w:p w:rsidR="009F01E2" w:rsidRPr="008634E6" w:rsidRDefault="009F01E2" w:rsidP="009F01E2">
      <w:pPr>
        <w:ind w:firstLine="708"/>
        <w:jc w:val="both"/>
        <w:rPr>
          <w:rFonts w:asciiTheme="minorHAnsi" w:hAnsiTheme="minorHAnsi"/>
          <w:sz w:val="22"/>
          <w:szCs w:val="22"/>
        </w:rPr>
      </w:pPr>
    </w:p>
    <w:p w:rsidR="00DF4656" w:rsidRDefault="00A11807" w:rsidP="00DF4656">
      <w:pPr>
        <w:jc w:val="both"/>
        <w:rPr>
          <w:rFonts w:asciiTheme="minorHAnsi" w:hAnsiTheme="minorHAnsi"/>
          <w:sz w:val="22"/>
          <w:szCs w:val="22"/>
        </w:rPr>
      </w:pPr>
      <w:r>
        <w:rPr>
          <w:rFonts w:asciiTheme="minorHAnsi" w:hAnsiTheme="minorHAnsi"/>
          <w:b/>
          <w:sz w:val="22"/>
          <w:szCs w:val="22"/>
        </w:rPr>
        <w:t>PIWNICA</w:t>
      </w:r>
    </w:p>
    <w:tbl>
      <w:tblPr>
        <w:tblW w:w="8320" w:type="dxa"/>
        <w:tblInd w:w="5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4A0"/>
      </w:tblPr>
      <w:tblGrid>
        <w:gridCol w:w="960"/>
        <w:gridCol w:w="2920"/>
        <w:gridCol w:w="960"/>
        <w:gridCol w:w="1560"/>
        <w:gridCol w:w="995"/>
        <w:gridCol w:w="978"/>
      </w:tblGrid>
      <w:tr w:rsidR="009F01E2" w:rsidRPr="009F01E2" w:rsidTr="009F01E2">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NUMER</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NAZWA</w:t>
            </w:r>
          </w:p>
        </w:tc>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POW m2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POSADZKA</w:t>
            </w:r>
          </w:p>
        </w:tc>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wysokość</w:t>
            </w:r>
          </w:p>
        </w:tc>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kubatura</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24,14</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PARKIET</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60,35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PRACOWNIA KOMPUTEROWA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23,95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PARKIET</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59,875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SIŁOWNIA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48,81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122,025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JADALNIA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48,67</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121,675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JADALNIA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50,17</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125,425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KUCHNIA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24,83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62,075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7</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11,25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8</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PRZEDSIONEK WC</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KABINY WC</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6,13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15,325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12,46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31,15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POM. TECHNICZNE</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11,94</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29,85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POM. TECHNICZNE</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33,75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KORYTARZ</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11,48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28,7</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14</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SZATNIA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11,76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29,4</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SZATNIA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18,02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45,05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16</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SZATNIA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16,02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40,05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17</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SZATNIA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49,33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123,325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18</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KOMUNIKACJA KORYTARZ</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71,1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177,75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19</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 xml:space="preserve">KOMUNIKACJA </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25,13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62,825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20</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 xml:space="preserve">HOL </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35,82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3,14</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112,4748</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ŚWIETLICA + SCENA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123,81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PARKIET</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3,01</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372,6681</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KOMUNIKACJA ZAPLECZA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8,42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21,05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23</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POM. SOCJALNE</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16,68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41,7</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24</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 SOCJALNY</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12,32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30,8</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PALARNIA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5,78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14,45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26</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3,075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27</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KOMUNIKACJA ZAPLECZA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16,74</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41,85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28</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KOTŁOWNIA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35,6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3,49</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124,244</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3,89</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9,725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30</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ZAPLECZE KOTŁOWNI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6,03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15,075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18,24</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45,6</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23,5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58,75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33</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9,78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34,23</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34</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 xml:space="preserve">KOMUNIKACJA </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5,15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12,875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35</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SCHOWEK</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2,13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5,325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36</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SCHODY</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3,86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LASTRIKO</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9,65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37</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PIWNICA - 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3,37</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LASTRIKO</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8,425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38</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PIWNICA - 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9,74</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LASTRIKO</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24,35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39</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PIWNICA - 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18,76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LASTRIKO</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46,9</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40</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SCHOWEK</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7,275</w:t>
            </w:r>
          </w:p>
        </w:tc>
      </w:tr>
      <w:tr w:rsidR="009F01E2" w:rsidRPr="009F01E2" w:rsidTr="009F01E2">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p>
        </w:tc>
        <w:tc>
          <w:tcPr>
            <w:tcW w:w="960" w:type="dxa"/>
            <w:shd w:val="clear" w:color="auto" w:fill="auto"/>
            <w:noWrap/>
            <w:vAlign w:val="bottom"/>
            <w:hideMark/>
          </w:tcPr>
          <w:p w:rsidR="009F01E2" w:rsidRPr="009F01E2" w:rsidRDefault="009F01E2" w:rsidP="009F01E2">
            <w:pPr>
              <w:jc w:val="right"/>
              <w:rPr>
                <w:rFonts w:ascii="Calibri" w:hAnsi="Calibri"/>
                <w:b/>
                <w:bCs/>
                <w:color w:val="000000"/>
                <w:sz w:val="22"/>
                <w:szCs w:val="22"/>
              </w:rPr>
            </w:pPr>
            <w:r w:rsidRPr="009F01E2">
              <w:rPr>
                <w:rFonts w:ascii="Calibri" w:hAnsi="Calibri"/>
                <w:b/>
                <w:bCs/>
                <w:color w:val="000000"/>
                <w:sz w:val="22"/>
                <w:szCs w:val="22"/>
              </w:rPr>
              <w:t>840</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p>
        </w:tc>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p>
        </w:tc>
        <w:tc>
          <w:tcPr>
            <w:tcW w:w="960" w:type="dxa"/>
            <w:shd w:val="clear" w:color="auto" w:fill="auto"/>
            <w:noWrap/>
            <w:vAlign w:val="bottom"/>
            <w:hideMark/>
          </w:tcPr>
          <w:p w:rsidR="009F01E2" w:rsidRPr="009F01E2" w:rsidRDefault="009F01E2" w:rsidP="009F01E2">
            <w:pPr>
              <w:jc w:val="right"/>
              <w:rPr>
                <w:rFonts w:ascii="Calibri" w:hAnsi="Calibri"/>
                <w:b/>
                <w:bCs/>
                <w:color w:val="000000"/>
                <w:sz w:val="22"/>
                <w:szCs w:val="22"/>
              </w:rPr>
            </w:pPr>
            <w:r w:rsidRPr="009F01E2">
              <w:rPr>
                <w:rFonts w:ascii="Calibri" w:hAnsi="Calibri"/>
                <w:b/>
                <w:bCs/>
                <w:color w:val="000000"/>
                <w:sz w:val="22"/>
                <w:szCs w:val="22"/>
              </w:rPr>
              <w:t>2231,092</w:t>
            </w:r>
          </w:p>
        </w:tc>
      </w:tr>
    </w:tbl>
    <w:p w:rsidR="009F01E2" w:rsidRDefault="009F01E2" w:rsidP="00DF4656">
      <w:pPr>
        <w:jc w:val="both"/>
        <w:rPr>
          <w:rFonts w:asciiTheme="minorHAnsi" w:hAnsiTheme="minorHAnsi"/>
          <w:sz w:val="22"/>
          <w:szCs w:val="22"/>
        </w:rPr>
      </w:pPr>
    </w:p>
    <w:p w:rsidR="009F01E2" w:rsidRDefault="009F01E2" w:rsidP="00DF4656">
      <w:pPr>
        <w:jc w:val="both"/>
        <w:rPr>
          <w:rFonts w:asciiTheme="minorHAnsi" w:hAnsiTheme="minorHAnsi"/>
          <w:b/>
          <w:sz w:val="22"/>
          <w:szCs w:val="22"/>
        </w:rPr>
      </w:pPr>
      <w:r w:rsidRPr="00E064A5">
        <w:rPr>
          <w:rFonts w:asciiTheme="minorHAnsi" w:hAnsiTheme="minorHAnsi"/>
          <w:b/>
          <w:sz w:val="22"/>
          <w:szCs w:val="22"/>
        </w:rPr>
        <w:t>PARTER</w:t>
      </w:r>
    </w:p>
    <w:tbl>
      <w:tblPr>
        <w:tblW w:w="8373"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60"/>
        <w:gridCol w:w="2920"/>
        <w:gridCol w:w="960"/>
        <w:gridCol w:w="1560"/>
        <w:gridCol w:w="995"/>
        <w:gridCol w:w="978"/>
      </w:tblGrid>
      <w:tr w:rsidR="009F01E2" w:rsidRPr="009F01E2" w:rsidTr="00A11807">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NUMER</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NAZWA</w:t>
            </w:r>
          </w:p>
        </w:tc>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POW m2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POSADZKA</w:t>
            </w:r>
          </w:p>
        </w:tc>
        <w:tc>
          <w:tcPr>
            <w:tcW w:w="995"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wysokość</w:t>
            </w:r>
          </w:p>
        </w:tc>
        <w:tc>
          <w:tcPr>
            <w:tcW w:w="978"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kubatura</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GABINET ZASTĘPCY DYR.</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PARKIET</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37,8</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SEKRETARIAT</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PARKIET</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38,115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102.1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GABINET DYREKTORA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24,58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PARKIET</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77,427</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103</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SALA LEKCYJNA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49,51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155,9565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104</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SALA LEKCYJNA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49,48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155,862</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105</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SALA LEKCYJNA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49,72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156,618</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106</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SALA LEKCYJNA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49,66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156,429</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107</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SALA LEKCYJNA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50,29</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158,4135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108</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12,21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38,4615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109</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3,78</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110</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POM. KSIĘGOWOŚCI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24,8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78,12</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PEDAGOG SZKOLNY</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9,71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30,5865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KORYTARZ</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16,51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52,0065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113</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KORYTARZ</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20,77</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65,4255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114</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MAŁA HALA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124,82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4,7</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586,654</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115</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HOL+ SCHODY KL. NR 4</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39,36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123,984</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116</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KOMUNIKACJA + SCHODY</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11,02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34,713</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117</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POM. PORZĄDKOWE</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1,72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5,16</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118</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KORYTARZ HALI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61,59</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184,77</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119</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HALA GŁÓWNA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519,91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PARKIET</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9,2</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4783,172</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120</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 HALI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39,68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118,6432</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MAGAZYN SPRZĘTU</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19,88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59,4412</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PRZEDSIONEK</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4,55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13,6045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122.1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SZATNIA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18,93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56,6007</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122.2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WC</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1,64</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4,9036</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123</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PRZEDSIONEK</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3,06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9,1494</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123.1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SZATNIA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18,85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56,3615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123.2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PRYSZNICE</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25,11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75,0789</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123.3</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WC</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2,91</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8,7009</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124</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WC NAUCZYCIELI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2,45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7,3255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125</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POKÓJ NAUCZYCIELI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16,02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2,99</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47,8998</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126</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POM. REWALIDACJI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9,85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31,0275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127</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HOL Z KLATKĄ SCHODOWĄ</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64,3</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202,545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128</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KABINY WC CHŁOPCÓW</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9,22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29,043</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129</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PRZEDSIONEK WC</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3,67</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11,5605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130</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SALA LEKCYJNA KLASY 0</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49,62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156,303</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131</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SALA LEKCYJNA KLASY 0</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50,6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159,39</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132</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PRZEDSIONEK WC</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6,2</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19,53</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133</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WC NAUCZYCIELI</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2,58</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8,127</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134</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KABINY WC DZIEWCZĄT</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11,97</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37,7055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135</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proofErr w:type="spellStart"/>
            <w:r w:rsidRPr="009F01E2">
              <w:rPr>
                <w:rFonts w:ascii="Calibri" w:hAnsi="Calibri"/>
                <w:color w:val="000000"/>
                <w:sz w:val="22"/>
                <w:szCs w:val="22"/>
              </w:rPr>
              <w:t>WIATROŁAP+SCHODY</w:t>
            </w:r>
            <w:proofErr w:type="spellEnd"/>
            <w:r w:rsidRPr="009F01E2">
              <w:rPr>
                <w:rFonts w:ascii="Calibri" w:hAnsi="Calibri"/>
                <w:color w:val="000000"/>
                <w:sz w:val="22"/>
                <w:szCs w:val="22"/>
              </w:rPr>
              <w:t xml:space="preserve"> W. NR2</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19,07</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60,0705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lastRenderedPageBreak/>
              <w:t>136</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HOL</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74,04</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233,226</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137</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KORYTARZ GŁÓWNY</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62,65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WYKŁADZINA</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197,3475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138</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SCHODY WYJŚCIA NR1</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16,96</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LASTRIKO</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2,54</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43,0784</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139</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WIATROŁAP WYJŚCIA NR1</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4,85</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PŁYTKI</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2,54</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12,319</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140</w:t>
            </w: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KLATKA SCHOD. NIECZYNNA</w:t>
            </w:r>
          </w:p>
        </w:tc>
        <w:tc>
          <w:tcPr>
            <w:tcW w:w="960"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11,07</w:t>
            </w:r>
          </w:p>
        </w:tc>
        <w:tc>
          <w:tcPr>
            <w:tcW w:w="1560" w:type="dxa"/>
            <w:shd w:val="clear" w:color="auto" w:fill="auto"/>
            <w:noWrap/>
            <w:vAlign w:val="bottom"/>
            <w:hideMark/>
          </w:tcPr>
          <w:p w:rsidR="009F01E2" w:rsidRPr="009F01E2" w:rsidRDefault="009F01E2" w:rsidP="009F01E2">
            <w:pPr>
              <w:rPr>
                <w:rFonts w:ascii="Calibri" w:hAnsi="Calibri"/>
                <w:color w:val="000000"/>
                <w:sz w:val="22"/>
                <w:szCs w:val="22"/>
              </w:rPr>
            </w:pPr>
            <w:r w:rsidRPr="009F01E2">
              <w:rPr>
                <w:rFonts w:ascii="Calibri" w:hAnsi="Calibri"/>
                <w:color w:val="000000"/>
                <w:sz w:val="22"/>
                <w:szCs w:val="22"/>
              </w:rPr>
              <w:t>LASTRIKO</w:t>
            </w:r>
          </w:p>
        </w:tc>
        <w:tc>
          <w:tcPr>
            <w:tcW w:w="995"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3,15</w:t>
            </w:r>
          </w:p>
        </w:tc>
        <w:tc>
          <w:tcPr>
            <w:tcW w:w="978" w:type="dxa"/>
            <w:shd w:val="clear" w:color="auto" w:fill="auto"/>
            <w:noWrap/>
            <w:vAlign w:val="bottom"/>
            <w:hideMark/>
          </w:tcPr>
          <w:p w:rsidR="009F01E2" w:rsidRPr="009F01E2" w:rsidRDefault="009F01E2" w:rsidP="009F01E2">
            <w:pPr>
              <w:jc w:val="right"/>
              <w:rPr>
                <w:rFonts w:ascii="Calibri" w:hAnsi="Calibri"/>
                <w:color w:val="000000"/>
                <w:sz w:val="22"/>
                <w:szCs w:val="22"/>
              </w:rPr>
            </w:pPr>
            <w:r w:rsidRPr="009F01E2">
              <w:rPr>
                <w:rFonts w:ascii="Calibri" w:hAnsi="Calibri"/>
                <w:color w:val="000000"/>
                <w:sz w:val="22"/>
                <w:szCs w:val="22"/>
              </w:rPr>
              <w:t>34,8705</w:t>
            </w:r>
          </w:p>
        </w:tc>
      </w:tr>
      <w:tr w:rsidR="009F01E2" w:rsidRPr="009F01E2" w:rsidTr="00A11807">
        <w:trPr>
          <w:trHeight w:val="300"/>
        </w:trPr>
        <w:tc>
          <w:tcPr>
            <w:tcW w:w="960" w:type="dxa"/>
            <w:shd w:val="clear" w:color="auto" w:fill="auto"/>
            <w:noWrap/>
            <w:vAlign w:val="bottom"/>
            <w:hideMark/>
          </w:tcPr>
          <w:p w:rsidR="009F01E2" w:rsidRPr="009F01E2" w:rsidRDefault="009F01E2" w:rsidP="009F01E2">
            <w:pPr>
              <w:rPr>
                <w:rFonts w:ascii="Calibri" w:hAnsi="Calibri"/>
                <w:color w:val="000000"/>
                <w:sz w:val="22"/>
                <w:szCs w:val="22"/>
              </w:rPr>
            </w:pPr>
          </w:p>
        </w:tc>
        <w:tc>
          <w:tcPr>
            <w:tcW w:w="2920" w:type="dxa"/>
            <w:shd w:val="clear" w:color="auto" w:fill="auto"/>
            <w:noWrap/>
            <w:vAlign w:val="bottom"/>
            <w:hideMark/>
          </w:tcPr>
          <w:p w:rsidR="009F01E2" w:rsidRPr="009F01E2" w:rsidRDefault="009F01E2" w:rsidP="009F01E2">
            <w:pPr>
              <w:rPr>
                <w:rFonts w:ascii="Calibri" w:hAnsi="Calibri"/>
                <w:color w:val="000000"/>
                <w:sz w:val="22"/>
                <w:szCs w:val="22"/>
              </w:rPr>
            </w:pPr>
          </w:p>
        </w:tc>
        <w:tc>
          <w:tcPr>
            <w:tcW w:w="960" w:type="dxa"/>
            <w:shd w:val="clear" w:color="auto" w:fill="auto"/>
            <w:noWrap/>
            <w:vAlign w:val="bottom"/>
            <w:hideMark/>
          </w:tcPr>
          <w:p w:rsidR="009F01E2" w:rsidRPr="009F01E2" w:rsidRDefault="009F01E2" w:rsidP="009F01E2">
            <w:pPr>
              <w:jc w:val="right"/>
              <w:rPr>
                <w:rFonts w:ascii="Calibri" w:hAnsi="Calibri"/>
                <w:b/>
                <w:bCs/>
                <w:color w:val="000000"/>
                <w:sz w:val="22"/>
                <w:szCs w:val="22"/>
              </w:rPr>
            </w:pPr>
            <w:r w:rsidRPr="009F01E2">
              <w:rPr>
                <w:rFonts w:ascii="Calibri" w:hAnsi="Calibri"/>
                <w:b/>
                <w:bCs/>
                <w:color w:val="000000"/>
                <w:sz w:val="22"/>
                <w:szCs w:val="22"/>
              </w:rPr>
              <w:t>1690,69</w:t>
            </w:r>
          </w:p>
        </w:tc>
        <w:tc>
          <w:tcPr>
            <w:tcW w:w="1560" w:type="dxa"/>
            <w:shd w:val="clear" w:color="auto" w:fill="auto"/>
            <w:noWrap/>
            <w:vAlign w:val="bottom"/>
            <w:hideMark/>
          </w:tcPr>
          <w:p w:rsidR="009F01E2" w:rsidRPr="009F01E2" w:rsidRDefault="009F01E2" w:rsidP="009F01E2">
            <w:pPr>
              <w:rPr>
                <w:rFonts w:ascii="Calibri" w:hAnsi="Calibri"/>
                <w:b/>
                <w:bCs/>
                <w:color w:val="000000"/>
                <w:sz w:val="22"/>
                <w:szCs w:val="22"/>
              </w:rPr>
            </w:pPr>
          </w:p>
        </w:tc>
        <w:tc>
          <w:tcPr>
            <w:tcW w:w="995" w:type="dxa"/>
            <w:shd w:val="clear" w:color="auto" w:fill="auto"/>
            <w:noWrap/>
            <w:vAlign w:val="bottom"/>
            <w:hideMark/>
          </w:tcPr>
          <w:p w:rsidR="009F01E2" w:rsidRPr="009F01E2" w:rsidRDefault="009F01E2" w:rsidP="009F01E2">
            <w:pPr>
              <w:rPr>
                <w:rFonts w:ascii="Calibri" w:hAnsi="Calibri"/>
                <w:b/>
                <w:bCs/>
                <w:color w:val="000000"/>
                <w:sz w:val="22"/>
                <w:szCs w:val="22"/>
              </w:rPr>
            </w:pPr>
          </w:p>
        </w:tc>
        <w:tc>
          <w:tcPr>
            <w:tcW w:w="978" w:type="dxa"/>
            <w:shd w:val="clear" w:color="auto" w:fill="auto"/>
            <w:noWrap/>
            <w:vAlign w:val="bottom"/>
            <w:hideMark/>
          </w:tcPr>
          <w:p w:rsidR="009F01E2" w:rsidRPr="009F01E2" w:rsidRDefault="009F01E2" w:rsidP="009F01E2">
            <w:pPr>
              <w:jc w:val="right"/>
              <w:rPr>
                <w:rFonts w:ascii="Calibri" w:hAnsi="Calibri"/>
                <w:b/>
                <w:bCs/>
                <w:color w:val="000000"/>
                <w:sz w:val="22"/>
                <w:szCs w:val="22"/>
              </w:rPr>
            </w:pPr>
            <w:r w:rsidRPr="009F01E2">
              <w:rPr>
                <w:rFonts w:ascii="Calibri" w:hAnsi="Calibri"/>
                <w:b/>
                <w:bCs/>
                <w:color w:val="000000"/>
                <w:sz w:val="22"/>
                <w:szCs w:val="22"/>
              </w:rPr>
              <w:t>8617,307</w:t>
            </w:r>
          </w:p>
        </w:tc>
      </w:tr>
    </w:tbl>
    <w:p w:rsidR="009F01E2" w:rsidRDefault="009F01E2" w:rsidP="00DF4656">
      <w:pPr>
        <w:jc w:val="both"/>
        <w:rPr>
          <w:rFonts w:asciiTheme="minorHAnsi" w:hAnsiTheme="minorHAnsi"/>
          <w:sz w:val="22"/>
          <w:szCs w:val="22"/>
        </w:rPr>
      </w:pPr>
    </w:p>
    <w:p w:rsidR="009F01E2" w:rsidRDefault="00A11807" w:rsidP="00DF4656">
      <w:pPr>
        <w:jc w:val="both"/>
        <w:rPr>
          <w:rFonts w:asciiTheme="minorHAnsi" w:hAnsiTheme="minorHAnsi"/>
          <w:b/>
          <w:sz w:val="22"/>
          <w:szCs w:val="22"/>
        </w:rPr>
      </w:pPr>
      <w:r>
        <w:rPr>
          <w:rFonts w:asciiTheme="minorHAnsi" w:hAnsiTheme="minorHAnsi"/>
          <w:b/>
          <w:sz w:val="22"/>
          <w:szCs w:val="22"/>
        </w:rPr>
        <w:t>1 PIĘTRO</w:t>
      </w:r>
    </w:p>
    <w:tbl>
      <w:tblPr>
        <w:tblW w:w="8379"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60"/>
        <w:gridCol w:w="2928"/>
        <w:gridCol w:w="960"/>
        <w:gridCol w:w="1560"/>
        <w:gridCol w:w="995"/>
        <w:gridCol w:w="976"/>
      </w:tblGrid>
      <w:tr w:rsidR="00A11807" w:rsidRPr="00A11807" w:rsidTr="00A11807">
        <w:trPr>
          <w:trHeight w:val="300"/>
        </w:trPr>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NUMER</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NAZWA</w:t>
            </w:r>
          </w:p>
        </w:tc>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POW m2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POSADZKA</w:t>
            </w:r>
          </w:p>
        </w:tc>
        <w:tc>
          <w:tcPr>
            <w:tcW w:w="995"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wysokość</w:t>
            </w:r>
          </w:p>
        </w:tc>
        <w:tc>
          <w:tcPr>
            <w:tcW w:w="976"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kubatura</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201</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49,97</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158,9046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202</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49,51</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157,4418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203</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49,48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157,3464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204</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49,71</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158,0778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205</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49,66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157,9188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206</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50,12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159,3816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207</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BIBLIOTEKA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54,33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PANELE</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172,7694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208</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KOMUNIKACJA KLATKI SCHOD.</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10,79</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34,3122</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209</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KOMPUTEROWA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33,6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106,848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210</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PRZEDSIONEK WC CHŁOPCÓW</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12,084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210.1</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KABINY WC CHŁOPCÓW</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8,86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28,1748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211</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POKÓJ NAUCZYCIELSKI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24,93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PARKIET</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79,2774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212</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62,06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197,3508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213</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PRZEDSIONEK WC DZIEWCZĄT</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6,2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19,716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213.1</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KABINY WC DZIEWCZĄT</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11,97</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38,0646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214</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WC NAUCZYCIELI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2,58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8,2044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215</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HOL PÓŁNOCNY</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77,29</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3,16</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244,2364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216</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KORYTARZ GŁÓWNY</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79,53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252,9054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217</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MAGAZYN SALI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12,24</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PANELE</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38,9232</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218</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 xml:space="preserve">KORYTARZ </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16,24</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51,6432</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219</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MAGAZYN SALI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7,08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PARKIET</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22,5144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220</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KOMUNIKACJA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10,68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33,9624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221</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MAGAZYN BIBLIOTEKI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19,13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60,8334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222</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SCHODY</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10,55</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33,549</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223</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BALKON HALI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65,85</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197,55</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224</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REWALIDACJI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16,02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48,06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225</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WC PERSONELU</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2,45</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7,35</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226</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GABINET PIELĘGNIARKI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18,85</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56,55</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227</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PRZEDSIONEK SZATNI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5,26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15,78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228</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WC</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1,78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5,34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229</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NATRYSKI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3,96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11,88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230</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SZATNIA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7,23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21,69</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231</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PRZEDSIONEK SZATNI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4,93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14,79</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232</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WC</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1,61</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4,83</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233</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NATRYSKI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4,16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12,48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234</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SZATNIA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7,23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21,69</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lastRenderedPageBreak/>
              <w:t>235</w:t>
            </w: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GIMNASTYKI KOREKCYJNEJ</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81,46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PARKIET</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w:t>
            </w:r>
          </w:p>
        </w:tc>
        <w:tc>
          <w:tcPr>
            <w:tcW w:w="976"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244,38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p>
        </w:tc>
        <w:tc>
          <w:tcPr>
            <w:tcW w:w="2928" w:type="dxa"/>
            <w:shd w:val="clear" w:color="auto" w:fill="auto"/>
            <w:noWrap/>
            <w:vAlign w:val="bottom"/>
            <w:hideMark/>
          </w:tcPr>
          <w:p w:rsidR="00A11807" w:rsidRPr="00A11807" w:rsidRDefault="00A11807" w:rsidP="00A11807">
            <w:pPr>
              <w:rPr>
                <w:rFonts w:ascii="Calibri" w:hAnsi="Calibri"/>
                <w:color w:val="000000"/>
                <w:sz w:val="22"/>
                <w:szCs w:val="22"/>
              </w:rPr>
            </w:pPr>
          </w:p>
        </w:tc>
        <w:tc>
          <w:tcPr>
            <w:tcW w:w="960" w:type="dxa"/>
            <w:shd w:val="clear" w:color="auto" w:fill="auto"/>
            <w:noWrap/>
            <w:vAlign w:val="bottom"/>
            <w:hideMark/>
          </w:tcPr>
          <w:p w:rsidR="00A11807" w:rsidRPr="00A11807" w:rsidRDefault="00A11807" w:rsidP="00A11807">
            <w:pPr>
              <w:jc w:val="right"/>
              <w:rPr>
                <w:rFonts w:ascii="Calibri" w:hAnsi="Calibri"/>
                <w:b/>
                <w:bCs/>
                <w:color w:val="000000"/>
                <w:sz w:val="22"/>
                <w:szCs w:val="22"/>
              </w:rPr>
            </w:pPr>
            <w:r w:rsidRPr="00A11807">
              <w:rPr>
                <w:rFonts w:ascii="Calibri" w:hAnsi="Calibri"/>
                <w:b/>
                <w:bCs/>
                <w:color w:val="000000"/>
                <w:sz w:val="22"/>
                <w:szCs w:val="22"/>
              </w:rPr>
              <w:t>971,1</w:t>
            </w:r>
          </w:p>
        </w:tc>
        <w:tc>
          <w:tcPr>
            <w:tcW w:w="1560" w:type="dxa"/>
            <w:shd w:val="clear" w:color="auto" w:fill="auto"/>
            <w:noWrap/>
            <w:vAlign w:val="bottom"/>
            <w:hideMark/>
          </w:tcPr>
          <w:p w:rsidR="00A11807" w:rsidRPr="00A11807" w:rsidRDefault="00A11807" w:rsidP="00A11807">
            <w:pPr>
              <w:rPr>
                <w:rFonts w:ascii="Calibri" w:hAnsi="Calibri"/>
                <w:b/>
                <w:bCs/>
                <w:color w:val="000000"/>
                <w:sz w:val="22"/>
                <w:szCs w:val="22"/>
              </w:rPr>
            </w:pPr>
          </w:p>
        </w:tc>
        <w:tc>
          <w:tcPr>
            <w:tcW w:w="995" w:type="dxa"/>
            <w:shd w:val="clear" w:color="auto" w:fill="auto"/>
            <w:noWrap/>
            <w:vAlign w:val="bottom"/>
            <w:hideMark/>
          </w:tcPr>
          <w:p w:rsidR="00A11807" w:rsidRPr="00A11807" w:rsidRDefault="00A11807" w:rsidP="00A11807">
            <w:pPr>
              <w:rPr>
                <w:rFonts w:ascii="Calibri" w:hAnsi="Calibri"/>
                <w:b/>
                <w:bCs/>
                <w:color w:val="000000"/>
                <w:sz w:val="22"/>
                <w:szCs w:val="22"/>
              </w:rPr>
            </w:pPr>
          </w:p>
        </w:tc>
        <w:tc>
          <w:tcPr>
            <w:tcW w:w="976" w:type="dxa"/>
            <w:shd w:val="clear" w:color="auto" w:fill="auto"/>
            <w:noWrap/>
            <w:vAlign w:val="bottom"/>
            <w:hideMark/>
          </w:tcPr>
          <w:p w:rsidR="00A11807" w:rsidRPr="00A11807" w:rsidRDefault="00A11807" w:rsidP="00A11807">
            <w:pPr>
              <w:jc w:val="right"/>
              <w:rPr>
                <w:rFonts w:ascii="Calibri" w:hAnsi="Calibri"/>
                <w:b/>
                <w:bCs/>
                <w:color w:val="000000"/>
                <w:sz w:val="22"/>
                <w:szCs w:val="22"/>
              </w:rPr>
            </w:pPr>
            <w:r w:rsidRPr="00A11807">
              <w:rPr>
                <w:rFonts w:ascii="Calibri" w:hAnsi="Calibri"/>
                <w:b/>
                <w:bCs/>
                <w:color w:val="000000"/>
                <w:sz w:val="22"/>
                <w:szCs w:val="22"/>
              </w:rPr>
              <w:t>3046,81</w:t>
            </w:r>
          </w:p>
        </w:tc>
      </w:tr>
    </w:tbl>
    <w:p w:rsidR="00A11807" w:rsidRDefault="00A11807" w:rsidP="00DF4656">
      <w:pPr>
        <w:jc w:val="both"/>
        <w:rPr>
          <w:rFonts w:asciiTheme="minorHAnsi" w:hAnsiTheme="minorHAnsi"/>
          <w:b/>
          <w:sz w:val="22"/>
          <w:szCs w:val="22"/>
        </w:rPr>
      </w:pPr>
    </w:p>
    <w:p w:rsidR="00A11807" w:rsidRDefault="00A11807" w:rsidP="00DF4656">
      <w:pPr>
        <w:jc w:val="both"/>
        <w:rPr>
          <w:rFonts w:asciiTheme="minorHAnsi" w:hAnsiTheme="minorHAnsi"/>
          <w:b/>
          <w:sz w:val="22"/>
          <w:szCs w:val="22"/>
        </w:rPr>
      </w:pPr>
      <w:r>
        <w:rPr>
          <w:rFonts w:asciiTheme="minorHAnsi" w:hAnsiTheme="minorHAnsi"/>
          <w:b/>
          <w:sz w:val="22"/>
          <w:szCs w:val="22"/>
        </w:rPr>
        <w:t>1,5 PIĘTRO</w:t>
      </w:r>
    </w:p>
    <w:tbl>
      <w:tblPr>
        <w:tblW w:w="8355"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60"/>
        <w:gridCol w:w="2920"/>
        <w:gridCol w:w="960"/>
        <w:gridCol w:w="1560"/>
        <w:gridCol w:w="995"/>
        <w:gridCol w:w="960"/>
      </w:tblGrid>
      <w:tr w:rsidR="00A11807" w:rsidRPr="00A11807" w:rsidTr="00A11807">
        <w:trPr>
          <w:trHeight w:val="300"/>
        </w:trPr>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NUMER</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NAZWA</w:t>
            </w:r>
          </w:p>
        </w:tc>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POW m2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POSADZKA</w:t>
            </w:r>
          </w:p>
        </w:tc>
        <w:tc>
          <w:tcPr>
            <w:tcW w:w="995"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wysokość</w:t>
            </w:r>
          </w:p>
        </w:tc>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kubatura</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236</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KOMUNIKACJA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10,78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23,716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237</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SZATNIA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124,82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274,604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p>
        </w:tc>
        <w:tc>
          <w:tcPr>
            <w:tcW w:w="960" w:type="dxa"/>
            <w:shd w:val="clear" w:color="auto" w:fill="auto"/>
            <w:noWrap/>
            <w:vAlign w:val="bottom"/>
            <w:hideMark/>
          </w:tcPr>
          <w:p w:rsidR="00A11807" w:rsidRPr="00A11807" w:rsidRDefault="00A11807" w:rsidP="00A11807">
            <w:pPr>
              <w:jc w:val="right"/>
              <w:rPr>
                <w:rFonts w:ascii="Calibri" w:hAnsi="Calibri"/>
                <w:b/>
                <w:bCs/>
                <w:color w:val="000000"/>
                <w:sz w:val="22"/>
                <w:szCs w:val="22"/>
              </w:rPr>
            </w:pPr>
            <w:r w:rsidRPr="00A11807">
              <w:rPr>
                <w:rFonts w:ascii="Calibri" w:hAnsi="Calibri"/>
                <w:b/>
                <w:bCs/>
                <w:color w:val="000000"/>
                <w:sz w:val="22"/>
                <w:szCs w:val="22"/>
              </w:rPr>
              <w:t>135,6</w:t>
            </w:r>
          </w:p>
        </w:tc>
        <w:tc>
          <w:tcPr>
            <w:tcW w:w="1560" w:type="dxa"/>
            <w:shd w:val="clear" w:color="auto" w:fill="auto"/>
            <w:noWrap/>
            <w:vAlign w:val="bottom"/>
            <w:hideMark/>
          </w:tcPr>
          <w:p w:rsidR="00A11807" w:rsidRPr="00A11807" w:rsidRDefault="00A11807" w:rsidP="00A11807">
            <w:pPr>
              <w:rPr>
                <w:rFonts w:ascii="Calibri" w:hAnsi="Calibri"/>
                <w:b/>
                <w:bCs/>
                <w:color w:val="000000"/>
                <w:sz w:val="22"/>
                <w:szCs w:val="22"/>
              </w:rPr>
            </w:pPr>
          </w:p>
        </w:tc>
        <w:tc>
          <w:tcPr>
            <w:tcW w:w="995" w:type="dxa"/>
            <w:shd w:val="clear" w:color="auto" w:fill="auto"/>
            <w:noWrap/>
            <w:vAlign w:val="bottom"/>
            <w:hideMark/>
          </w:tcPr>
          <w:p w:rsidR="00A11807" w:rsidRPr="00A11807" w:rsidRDefault="00A11807" w:rsidP="00A11807">
            <w:pPr>
              <w:rPr>
                <w:rFonts w:ascii="Calibri" w:hAnsi="Calibri"/>
                <w:b/>
                <w:bCs/>
                <w:color w:val="000000"/>
                <w:sz w:val="22"/>
                <w:szCs w:val="22"/>
              </w:rPr>
            </w:pPr>
          </w:p>
        </w:tc>
        <w:tc>
          <w:tcPr>
            <w:tcW w:w="960" w:type="dxa"/>
            <w:shd w:val="clear" w:color="auto" w:fill="auto"/>
            <w:noWrap/>
            <w:vAlign w:val="bottom"/>
            <w:hideMark/>
          </w:tcPr>
          <w:p w:rsidR="00A11807" w:rsidRPr="00A11807" w:rsidRDefault="00A11807" w:rsidP="00A11807">
            <w:pPr>
              <w:jc w:val="right"/>
              <w:rPr>
                <w:rFonts w:ascii="Calibri" w:hAnsi="Calibri"/>
                <w:b/>
                <w:bCs/>
                <w:color w:val="000000"/>
                <w:sz w:val="22"/>
                <w:szCs w:val="22"/>
              </w:rPr>
            </w:pPr>
            <w:r w:rsidRPr="00A11807">
              <w:rPr>
                <w:rFonts w:ascii="Calibri" w:hAnsi="Calibri"/>
                <w:b/>
                <w:bCs/>
                <w:color w:val="000000"/>
                <w:sz w:val="22"/>
                <w:szCs w:val="22"/>
              </w:rPr>
              <w:t>298,32</w:t>
            </w:r>
          </w:p>
        </w:tc>
      </w:tr>
    </w:tbl>
    <w:p w:rsidR="00A11807" w:rsidRDefault="00A11807" w:rsidP="00DF4656">
      <w:pPr>
        <w:jc w:val="both"/>
        <w:rPr>
          <w:rFonts w:asciiTheme="minorHAnsi" w:hAnsiTheme="minorHAnsi"/>
          <w:b/>
          <w:sz w:val="22"/>
          <w:szCs w:val="22"/>
        </w:rPr>
      </w:pPr>
    </w:p>
    <w:p w:rsidR="00A11807" w:rsidRDefault="00A11807" w:rsidP="00A11807">
      <w:pPr>
        <w:jc w:val="both"/>
        <w:rPr>
          <w:rFonts w:asciiTheme="minorHAnsi" w:hAnsiTheme="minorHAnsi"/>
          <w:b/>
          <w:sz w:val="22"/>
          <w:szCs w:val="22"/>
        </w:rPr>
      </w:pPr>
      <w:r>
        <w:rPr>
          <w:rFonts w:asciiTheme="minorHAnsi" w:hAnsiTheme="minorHAnsi"/>
          <w:b/>
          <w:sz w:val="22"/>
          <w:szCs w:val="22"/>
        </w:rPr>
        <w:t>2 PIĘTRO</w:t>
      </w:r>
    </w:p>
    <w:tbl>
      <w:tblPr>
        <w:tblW w:w="8373"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60"/>
        <w:gridCol w:w="2920"/>
        <w:gridCol w:w="960"/>
        <w:gridCol w:w="1560"/>
        <w:gridCol w:w="995"/>
        <w:gridCol w:w="978"/>
      </w:tblGrid>
      <w:tr w:rsidR="00A11807" w:rsidRPr="00A11807" w:rsidTr="00A11807">
        <w:trPr>
          <w:trHeight w:val="300"/>
        </w:trPr>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NUMER</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NAZWA</w:t>
            </w:r>
          </w:p>
        </w:tc>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POW m2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POSADZKA</w:t>
            </w:r>
          </w:p>
        </w:tc>
        <w:tc>
          <w:tcPr>
            <w:tcW w:w="995"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wysokość</w:t>
            </w:r>
          </w:p>
        </w:tc>
        <w:tc>
          <w:tcPr>
            <w:tcW w:w="978"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kubatura</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301</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PEDAGOG SZKOLNY</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21,46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63,7362</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302</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SEKRETARIAT</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15,85</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47,0745</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303</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GABINET DYREKTORA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16,48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48,9456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304</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KOMPUTEROWA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43,01</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136,3417</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305</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49,65</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157,3905</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306</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49,71</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157,5807</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307</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49,48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156,8516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308</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SCHODY</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4,26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LASTRIKO</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13,5042</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309</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50,52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160,1484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310</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KOMPUTEROWA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52,08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165,0936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311</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WC</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3,64</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11,5388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312</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WC</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57,06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313</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MAGAZYN</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5,08</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16,1036</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314</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62,06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196,7302</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315</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POKÓJ NAUCZYCIELSKI</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24,93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79,0281</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316</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 xml:space="preserve">WC </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12,97</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41,1149</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44,2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140,114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318</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KUCHNIA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6,67</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2,96</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19,7432</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319</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SKLEPIK</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2,96</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15,688</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320</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SALA LEKCYJNA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54,37</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172,3529</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321</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PSYCHOLOG LOGOPEDA</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30,02</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WYKŁADZINA</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3,12</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93,6624</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322</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KOMUNIKACJA + SCHODY</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19,19</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56,9943</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323</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POM. WOŹNEGO</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9,29</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27,5913</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324</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KORYTARZ</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36,71</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109,0287</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325</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KORYTARZ</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81,13</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240,9561</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326</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HOL</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74,56</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PŁYTKI</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221,4432</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327</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SCHODY PODEST</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12,14</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LASTRIKO</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2,8</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33,992</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328</w:t>
            </w: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SCHODY PODEST</w:t>
            </w:r>
          </w:p>
        </w:tc>
        <w:tc>
          <w:tcPr>
            <w:tcW w:w="960"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6,9</w:t>
            </w:r>
          </w:p>
        </w:tc>
        <w:tc>
          <w:tcPr>
            <w:tcW w:w="1560" w:type="dxa"/>
            <w:shd w:val="clear" w:color="auto" w:fill="auto"/>
            <w:noWrap/>
            <w:vAlign w:val="bottom"/>
            <w:hideMark/>
          </w:tcPr>
          <w:p w:rsidR="00A11807" w:rsidRPr="00A11807" w:rsidRDefault="00A11807" w:rsidP="00A11807">
            <w:pPr>
              <w:rPr>
                <w:rFonts w:ascii="Calibri" w:hAnsi="Calibri"/>
                <w:color w:val="000000"/>
                <w:sz w:val="22"/>
                <w:szCs w:val="22"/>
              </w:rPr>
            </w:pPr>
            <w:r w:rsidRPr="00A11807">
              <w:rPr>
                <w:rFonts w:ascii="Calibri" w:hAnsi="Calibri"/>
                <w:color w:val="000000"/>
                <w:sz w:val="22"/>
                <w:szCs w:val="22"/>
              </w:rPr>
              <w:t>LASTRIKO</w:t>
            </w:r>
          </w:p>
        </w:tc>
        <w:tc>
          <w:tcPr>
            <w:tcW w:w="995"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2,97</w:t>
            </w:r>
          </w:p>
        </w:tc>
        <w:tc>
          <w:tcPr>
            <w:tcW w:w="978" w:type="dxa"/>
            <w:shd w:val="clear" w:color="auto" w:fill="auto"/>
            <w:noWrap/>
            <w:vAlign w:val="bottom"/>
            <w:hideMark/>
          </w:tcPr>
          <w:p w:rsidR="00A11807" w:rsidRPr="00A11807" w:rsidRDefault="00A11807" w:rsidP="00A11807">
            <w:pPr>
              <w:jc w:val="right"/>
              <w:rPr>
                <w:rFonts w:ascii="Calibri" w:hAnsi="Calibri"/>
                <w:color w:val="000000"/>
                <w:sz w:val="22"/>
                <w:szCs w:val="22"/>
              </w:rPr>
            </w:pPr>
            <w:r w:rsidRPr="00A11807">
              <w:rPr>
                <w:rFonts w:ascii="Calibri" w:hAnsi="Calibri"/>
                <w:color w:val="000000"/>
                <w:sz w:val="22"/>
                <w:szCs w:val="22"/>
              </w:rPr>
              <w:t>20,493</w:t>
            </w:r>
          </w:p>
        </w:tc>
      </w:tr>
      <w:tr w:rsidR="00A11807" w:rsidRPr="00A11807" w:rsidTr="00A11807">
        <w:trPr>
          <w:trHeight w:val="300"/>
        </w:trPr>
        <w:tc>
          <w:tcPr>
            <w:tcW w:w="960" w:type="dxa"/>
            <w:shd w:val="clear" w:color="auto" w:fill="auto"/>
            <w:noWrap/>
            <w:vAlign w:val="bottom"/>
            <w:hideMark/>
          </w:tcPr>
          <w:p w:rsidR="00A11807" w:rsidRPr="00A11807" w:rsidRDefault="00A11807" w:rsidP="00A11807">
            <w:pPr>
              <w:rPr>
                <w:rFonts w:ascii="Calibri" w:hAnsi="Calibri"/>
                <w:color w:val="000000"/>
                <w:sz w:val="22"/>
                <w:szCs w:val="22"/>
              </w:rPr>
            </w:pPr>
          </w:p>
        </w:tc>
        <w:tc>
          <w:tcPr>
            <w:tcW w:w="2920" w:type="dxa"/>
            <w:shd w:val="clear" w:color="auto" w:fill="auto"/>
            <w:noWrap/>
            <w:vAlign w:val="bottom"/>
            <w:hideMark/>
          </w:tcPr>
          <w:p w:rsidR="00A11807" w:rsidRPr="00A11807" w:rsidRDefault="00A11807" w:rsidP="00A11807">
            <w:pPr>
              <w:rPr>
                <w:rFonts w:ascii="Calibri" w:hAnsi="Calibri"/>
                <w:color w:val="000000"/>
                <w:sz w:val="22"/>
                <w:szCs w:val="22"/>
              </w:rPr>
            </w:pPr>
          </w:p>
        </w:tc>
        <w:tc>
          <w:tcPr>
            <w:tcW w:w="960" w:type="dxa"/>
            <w:shd w:val="clear" w:color="auto" w:fill="auto"/>
            <w:noWrap/>
            <w:vAlign w:val="bottom"/>
            <w:hideMark/>
          </w:tcPr>
          <w:p w:rsidR="00A11807" w:rsidRPr="00A11807" w:rsidRDefault="00A11807" w:rsidP="00A11807">
            <w:pPr>
              <w:jc w:val="right"/>
              <w:rPr>
                <w:rFonts w:ascii="Calibri" w:hAnsi="Calibri"/>
                <w:b/>
                <w:bCs/>
                <w:color w:val="000000"/>
                <w:sz w:val="22"/>
                <w:szCs w:val="22"/>
              </w:rPr>
            </w:pPr>
            <w:r w:rsidRPr="00A11807">
              <w:rPr>
                <w:rFonts w:ascii="Calibri" w:hAnsi="Calibri"/>
                <w:b/>
                <w:bCs/>
                <w:color w:val="000000"/>
                <w:sz w:val="22"/>
                <w:szCs w:val="22"/>
              </w:rPr>
              <w:t>859,66</w:t>
            </w:r>
          </w:p>
        </w:tc>
        <w:tc>
          <w:tcPr>
            <w:tcW w:w="1560" w:type="dxa"/>
            <w:shd w:val="clear" w:color="auto" w:fill="auto"/>
            <w:noWrap/>
            <w:vAlign w:val="bottom"/>
            <w:hideMark/>
          </w:tcPr>
          <w:p w:rsidR="00A11807" w:rsidRPr="00A11807" w:rsidRDefault="00A11807" w:rsidP="00A11807">
            <w:pPr>
              <w:rPr>
                <w:rFonts w:ascii="Calibri" w:hAnsi="Calibri"/>
                <w:b/>
                <w:bCs/>
                <w:color w:val="000000"/>
                <w:sz w:val="22"/>
                <w:szCs w:val="22"/>
              </w:rPr>
            </w:pPr>
          </w:p>
        </w:tc>
        <w:tc>
          <w:tcPr>
            <w:tcW w:w="995" w:type="dxa"/>
            <w:shd w:val="clear" w:color="auto" w:fill="auto"/>
            <w:noWrap/>
            <w:vAlign w:val="bottom"/>
            <w:hideMark/>
          </w:tcPr>
          <w:p w:rsidR="00A11807" w:rsidRPr="00A11807" w:rsidRDefault="00A11807" w:rsidP="00A11807">
            <w:pPr>
              <w:rPr>
                <w:rFonts w:ascii="Calibri" w:hAnsi="Calibri"/>
                <w:b/>
                <w:bCs/>
                <w:color w:val="000000"/>
                <w:sz w:val="22"/>
                <w:szCs w:val="22"/>
              </w:rPr>
            </w:pPr>
          </w:p>
        </w:tc>
        <w:tc>
          <w:tcPr>
            <w:tcW w:w="978" w:type="dxa"/>
            <w:shd w:val="clear" w:color="auto" w:fill="auto"/>
            <w:noWrap/>
            <w:vAlign w:val="bottom"/>
            <w:hideMark/>
          </w:tcPr>
          <w:p w:rsidR="00A11807" w:rsidRPr="00A11807" w:rsidRDefault="00A11807" w:rsidP="00A11807">
            <w:pPr>
              <w:jc w:val="right"/>
              <w:rPr>
                <w:rFonts w:ascii="Calibri" w:hAnsi="Calibri"/>
                <w:b/>
                <w:bCs/>
                <w:color w:val="000000"/>
                <w:sz w:val="22"/>
                <w:szCs w:val="22"/>
              </w:rPr>
            </w:pPr>
            <w:r w:rsidRPr="00A11807">
              <w:rPr>
                <w:rFonts w:ascii="Calibri" w:hAnsi="Calibri"/>
                <w:b/>
                <w:bCs/>
                <w:color w:val="000000"/>
                <w:sz w:val="22"/>
                <w:szCs w:val="22"/>
              </w:rPr>
              <w:t>2660,302</w:t>
            </w:r>
          </w:p>
        </w:tc>
      </w:tr>
    </w:tbl>
    <w:p w:rsidR="00A11807" w:rsidRDefault="00A11807" w:rsidP="00DF4656">
      <w:pPr>
        <w:jc w:val="both"/>
        <w:rPr>
          <w:rFonts w:asciiTheme="minorHAnsi" w:hAnsiTheme="minorHAnsi"/>
          <w:sz w:val="22"/>
          <w:szCs w:val="22"/>
        </w:rPr>
      </w:pPr>
    </w:p>
    <w:p w:rsidR="00DC6131" w:rsidRDefault="00DC6131" w:rsidP="00651443">
      <w:pPr>
        <w:ind w:firstLine="708"/>
        <w:jc w:val="both"/>
        <w:rPr>
          <w:rFonts w:asciiTheme="minorHAnsi" w:hAnsiTheme="minorHAnsi"/>
          <w:sz w:val="22"/>
          <w:szCs w:val="22"/>
        </w:rPr>
      </w:pPr>
      <w:r>
        <w:rPr>
          <w:rFonts w:asciiTheme="minorHAnsi" w:hAnsiTheme="minorHAnsi"/>
          <w:sz w:val="22"/>
          <w:szCs w:val="22"/>
        </w:rPr>
        <w:t>Powierzchnia zabudowy przed termomodernizacją</w:t>
      </w:r>
      <w:r>
        <w:rPr>
          <w:rFonts w:asciiTheme="minorHAnsi" w:hAnsiTheme="minorHAnsi"/>
          <w:sz w:val="22"/>
          <w:szCs w:val="22"/>
        </w:rPr>
        <w:tab/>
      </w:r>
      <w:r w:rsidRPr="002D5B3F">
        <w:rPr>
          <w:rFonts w:asciiTheme="minorHAnsi" w:hAnsiTheme="minorHAnsi"/>
          <w:sz w:val="22"/>
          <w:szCs w:val="22"/>
        </w:rPr>
        <w:t>.........................</w:t>
      </w:r>
      <w:r w:rsidRPr="002D5B3F">
        <w:rPr>
          <w:rFonts w:asciiTheme="minorHAnsi" w:hAnsiTheme="minorHAnsi"/>
          <w:sz w:val="22"/>
          <w:szCs w:val="22"/>
        </w:rPr>
        <w:tab/>
        <w:t>- 1</w:t>
      </w:r>
      <w:r>
        <w:rPr>
          <w:rFonts w:asciiTheme="minorHAnsi" w:hAnsiTheme="minorHAnsi"/>
          <w:sz w:val="22"/>
          <w:szCs w:val="22"/>
        </w:rPr>
        <w:t>979</w:t>
      </w:r>
      <w:r w:rsidRPr="002D5B3F">
        <w:rPr>
          <w:rFonts w:asciiTheme="minorHAnsi" w:hAnsiTheme="minorHAnsi"/>
          <w:sz w:val="22"/>
          <w:szCs w:val="22"/>
        </w:rPr>
        <w:t>,</w:t>
      </w:r>
      <w:r>
        <w:rPr>
          <w:rFonts w:asciiTheme="minorHAnsi" w:hAnsiTheme="minorHAnsi"/>
          <w:sz w:val="22"/>
          <w:szCs w:val="22"/>
        </w:rPr>
        <w:t>29</w:t>
      </w:r>
      <w:r w:rsidRPr="002D5B3F">
        <w:rPr>
          <w:rFonts w:asciiTheme="minorHAnsi" w:hAnsiTheme="minorHAnsi"/>
          <w:sz w:val="22"/>
          <w:szCs w:val="22"/>
        </w:rPr>
        <w:t xml:space="preserve"> m</w:t>
      </w:r>
      <w:r>
        <w:rPr>
          <w:rFonts w:asciiTheme="minorHAnsi" w:hAnsiTheme="minorHAnsi"/>
          <w:sz w:val="22"/>
          <w:szCs w:val="22"/>
          <w:vertAlign w:val="superscript"/>
        </w:rPr>
        <w:t>2</w:t>
      </w:r>
    </w:p>
    <w:p w:rsidR="00DC6131" w:rsidRDefault="00DC6131" w:rsidP="00DC6131">
      <w:pPr>
        <w:ind w:firstLine="708"/>
        <w:jc w:val="both"/>
        <w:rPr>
          <w:rFonts w:asciiTheme="minorHAnsi" w:hAnsiTheme="minorHAnsi"/>
          <w:sz w:val="22"/>
          <w:szCs w:val="22"/>
        </w:rPr>
      </w:pPr>
      <w:r>
        <w:rPr>
          <w:rFonts w:asciiTheme="minorHAnsi" w:hAnsiTheme="minorHAnsi"/>
          <w:sz w:val="22"/>
          <w:szCs w:val="22"/>
        </w:rPr>
        <w:t>Powierzchnia zabudowy po termomodernizacji</w:t>
      </w:r>
      <w:r>
        <w:rPr>
          <w:rFonts w:asciiTheme="minorHAnsi" w:hAnsiTheme="minorHAnsi"/>
          <w:sz w:val="22"/>
          <w:szCs w:val="22"/>
        </w:rPr>
        <w:tab/>
      </w:r>
      <w:r>
        <w:rPr>
          <w:rFonts w:asciiTheme="minorHAnsi" w:hAnsiTheme="minorHAnsi"/>
          <w:sz w:val="22"/>
          <w:szCs w:val="22"/>
        </w:rPr>
        <w:tab/>
      </w:r>
      <w:r w:rsidRPr="002D5B3F">
        <w:rPr>
          <w:rFonts w:asciiTheme="minorHAnsi" w:hAnsiTheme="minorHAnsi"/>
          <w:sz w:val="22"/>
          <w:szCs w:val="22"/>
        </w:rPr>
        <w:t>.........................</w:t>
      </w:r>
      <w:r w:rsidRPr="002D5B3F">
        <w:rPr>
          <w:rFonts w:asciiTheme="minorHAnsi" w:hAnsiTheme="minorHAnsi"/>
          <w:sz w:val="22"/>
          <w:szCs w:val="22"/>
        </w:rPr>
        <w:tab/>
        <w:t xml:space="preserve">- </w:t>
      </w:r>
      <w:r>
        <w:rPr>
          <w:rFonts w:asciiTheme="minorHAnsi" w:hAnsiTheme="minorHAnsi"/>
          <w:sz w:val="22"/>
          <w:szCs w:val="22"/>
        </w:rPr>
        <w:t>2013</w:t>
      </w:r>
      <w:r w:rsidRPr="002D5B3F">
        <w:rPr>
          <w:rFonts w:asciiTheme="minorHAnsi" w:hAnsiTheme="minorHAnsi"/>
          <w:sz w:val="22"/>
          <w:szCs w:val="22"/>
        </w:rPr>
        <w:t>,</w:t>
      </w:r>
      <w:r>
        <w:rPr>
          <w:rFonts w:asciiTheme="minorHAnsi" w:hAnsiTheme="minorHAnsi"/>
          <w:sz w:val="22"/>
          <w:szCs w:val="22"/>
        </w:rPr>
        <w:t>94</w:t>
      </w:r>
      <w:r w:rsidRPr="002D5B3F">
        <w:rPr>
          <w:rFonts w:asciiTheme="minorHAnsi" w:hAnsiTheme="minorHAnsi"/>
          <w:sz w:val="22"/>
          <w:szCs w:val="22"/>
        </w:rPr>
        <w:t xml:space="preserve"> m</w:t>
      </w:r>
      <w:r>
        <w:rPr>
          <w:rFonts w:asciiTheme="minorHAnsi" w:hAnsiTheme="minorHAnsi"/>
          <w:sz w:val="22"/>
          <w:szCs w:val="22"/>
          <w:vertAlign w:val="superscript"/>
        </w:rPr>
        <w:t>2</w:t>
      </w:r>
    </w:p>
    <w:p w:rsidR="00DC6131" w:rsidRDefault="00DC6131" w:rsidP="00651443">
      <w:pPr>
        <w:ind w:firstLine="708"/>
        <w:jc w:val="both"/>
        <w:rPr>
          <w:rFonts w:asciiTheme="minorHAnsi" w:hAnsiTheme="minorHAnsi"/>
          <w:sz w:val="22"/>
          <w:szCs w:val="22"/>
        </w:rPr>
      </w:pPr>
    </w:p>
    <w:p w:rsidR="00651443" w:rsidRPr="002D5B3F" w:rsidRDefault="00651443" w:rsidP="00651443">
      <w:pPr>
        <w:ind w:firstLine="708"/>
        <w:jc w:val="both"/>
        <w:rPr>
          <w:rFonts w:asciiTheme="minorHAnsi" w:hAnsiTheme="minorHAnsi"/>
          <w:sz w:val="22"/>
          <w:szCs w:val="22"/>
        </w:rPr>
      </w:pPr>
      <w:r w:rsidRPr="002D5B3F">
        <w:rPr>
          <w:rFonts w:asciiTheme="minorHAnsi" w:hAnsiTheme="minorHAnsi"/>
          <w:sz w:val="22"/>
          <w:szCs w:val="22"/>
        </w:rPr>
        <w:t>Kubatura</w:t>
      </w:r>
      <w:r w:rsidRPr="002D5B3F">
        <w:rPr>
          <w:rFonts w:asciiTheme="minorHAnsi" w:hAnsiTheme="minorHAnsi"/>
          <w:sz w:val="22"/>
          <w:szCs w:val="22"/>
        </w:rPr>
        <w:tab/>
      </w:r>
    </w:p>
    <w:p w:rsidR="00DC6131" w:rsidRDefault="00DC6131" w:rsidP="00DC6131">
      <w:pPr>
        <w:ind w:firstLine="708"/>
        <w:jc w:val="both"/>
        <w:rPr>
          <w:rFonts w:asciiTheme="minorHAnsi" w:hAnsiTheme="minorHAnsi"/>
          <w:sz w:val="22"/>
          <w:szCs w:val="22"/>
        </w:rPr>
      </w:pPr>
      <w:r w:rsidRPr="002D5B3F">
        <w:rPr>
          <w:rFonts w:asciiTheme="minorHAnsi" w:hAnsiTheme="minorHAnsi"/>
          <w:sz w:val="22"/>
          <w:szCs w:val="22"/>
        </w:rPr>
        <w:lastRenderedPageBreak/>
        <w:t>Kubatura</w:t>
      </w:r>
      <w:r>
        <w:rPr>
          <w:rFonts w:asciiTheme="minorHAnsi" w:hAnsiTheme="minorHAnsi"/>
          <w:sz w:val="22"/>
          <w:szCs w:val="22"/>
        </w:rPr>
        <w:t xml:space="preserve"> przed termomodernizacją</w:t>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sidRPr="002D5B3F">
        <w:rPr>
          <w:rFonts w:asciiTheme="minorHAnsi" w:hAnsiTheme="minorHAnsi"/>
          <w:sz w:val="22"/>
          <w:szCs w:val="22"/>
        </w:rPr>
        <w:t>.........................</w:t>
      </w:r>
      <w:r w:rsidRPr="002D5B3F">
        <w:rPr>
          <w:rFonts w:asciiTheme="minorHAnsi" w:hAnsiTheme="minorHAnsi"/>
          <w:sz w:val="22"/>
          <w:szCs w:val="22"/>
        </w:rPr>
        <w:tab/>
        <w:t xml:space="preserve">- </w:t>
      </w:r>
      <w:r>
        <w:rPr>
          <w:rFonts w:asciiTheme="minorHAnsi" w:hAnsiTheme="minorHAnsi"/>
          <w:sz w:val="22"/>
          <w:szCs w:val="22"/>
        </w:rPr>
        <w:t>24077</w:t>
      </w:r>
      <w:r w:rsidRPr="002D5B3F">
        <w:rPr>
          <w:rFonts w:asciiTheme="minorHAnsi" w:hAnsiTheme="minorHAnsi"/>
          <w:sz w:val="22"/>
          <w:szCs w:val="22"/>
        </w:rPr>
        <w:t>,</w:t>
      </w:r>
      <w:r>
        <w:rPr>
          <w:rFonts w:asciiTheme="minorHAnsi" w:hAnsiTheme="minorHAnsi"/>
          <w:sz w:val="22"/>
          <w:szCs w:val="22"/>
        </w:rPr>
        <w:t>9</w:t>
      </w:r>
      <w:r w:rsidRPr="002D5B3F">
        <w:rPr>
          <w:rFonts w:asciiTheme="minorHAnsi" w:hAnsiTheme="minorHAnsi"/>
          <w:sz w:val="22"/>
          <w:szCs w:val="22"/>
        </w:rPr>
        <w:t xml:space="preserve"> m</w:t>
      </w:r>
      <w:r w:rsidR="007D5CEF">
        <w:rPr>
          <w:rFonts w:asciiTheme="minorHAnsi" w:hAnsiTheme="minorHAnsi"/>
          <w:sz w:val="22"/>
          <w:szCs w:val="22"/>
          <w:vertAlign w:val="superscript"/>
        </w:rPr>
        <w:t>3</w:t>
      </w:r>
    </w:p>
    <w:p w:rsidR="00DC6131" w:rsidRDefault="00DC6131" w:rsidP="00DC6131">
      <w:pPr>
        <w:ind w:firstLine="708"/>
        <w:jc w:val="both"/>
        <w:rPr>
          <w:rFonts w:asciiTheme="minorHAnsi" w:hAnsiTheme="minorHAnsi"/>
          <w:sz w:val="22"/>
          <w:szCs w:val="22"/>
        </w:rPr>
      </w:pPr>
      <w:r w:rsidRPr="002D5B3F">
        <w:rPr>
          <w:rFonts w:asciiTheme="minorHAnsi" w:hAnsiTheme="minorHAnsi"/>
          <w:sz w:val="22"/>
          <w:szCs w:val="22"/>
        </w:rPr>
        <w:t>Kubatura</w:t>
      </w:r>
      <w:r>
        <w:rPr>
          <w:rFonts w:asciiTheme="minorHAnsi" w:hAnsiTheme="minorHAnsi"/>
          <w:sz w:val="22"/>
          <w:szCs w:val="22"/>
        </w:rPr>
        <w:t xml:space="preserve"> po termomodernizacji</w:t>
      </w:r>
      <w:r>
        <w:rPr>
          <w:rFonts w:asciiTheme="minorHAnsi" w:hAnsiTheme="minorHAnsi"/>
          <w:sz w:val="22"/>
          <w:szCs w:val="22"/>
        </w:rPr>
        <w:tab/>
      </w:r>
      <w:r>
        <w:rPr>
          <w:rFonts w:asciiTheme="minorHAnsi" w:hAnsiTheme="minorHAnsi"/>
          <w:sz w:val="22"/>
          <w:szCs w:val="22"/>
        </w:rPr>
        <w:tab/>
      </w:r>
      <w:r>
        <w:rPr>
          <w:rFonts w:asciiTheme="minorHAnsi" w:hAnsiTheme="minorHAnsi"/>
          <w:sz w:val="22"/>
          <w:szCs w:val="22"/>
        </w:rPr>
        <w:tab/>
      </w:r>
      <w:r w:rsidRPr="002D5B3F">
        <w:rPr>
          <w:rFonts w:asciiTheme="minorHAnsi" w:hAnsiTheme="minorHAnsi"/>
          <w:sz w:val="22"/>
          <w:szCs w:val="22"/>
        </w:rPr>
        <w:t>.........................</w:t>
      </w:r>
      <w:r w:rsidRPr="002D5B3F">
        <w:rPr>
          <w:rFonts w:asciiTheme="minorHAnsi" w:hAnsiTheme="minorHAnsi"/>
          <w:sz w:val="22"/>
          <w:szCs w:val="22"/>
        </w:rPr>
        <w:tab/>
        <w:t xml:space="preserve">- </w:t>
      </w:r>
      <w:r>
        <w:rPr>
          <w:rFonts w:asciiTheme="minorHAnsi" w:hAnsiTheme="minorHAnsi"/>
          <w:sz w:val="22"/>
          <w:szCs w:val="22"/>
        </w:rPr>
        <w:t>24525</w:t>
      </w:r>
      <w:r w:rsidRPr="002D5B3F">
        <w:rPr>
          <w:rFonts w:asciiTheme="minorHAnsi" w:hAnsiTheme="minorHAnsi"/>
          <w:sz w:val="22"/>
          <w:szCs w:val="22"/>
        </w:rPr>
        <w:t>,</w:t>
      </w:r>
      <w:r>
        <w:rPr>
          <w:rFonts w:asciiTheme="minorHAnsi" w:hAnsiTheme="minorHAnsi"/>
          <w:sz w:val="22"/>
          <w:szCs w:val="22"/>
        </w:rPr>
        <w:t>1</w:t>
      </w:r>
      <w:r w:rsidRPr="002D5B3F">
        <w:rPr>
          <w:rFonts w:asciiTheme="minorHAnsi" w:hAnsiTheme="minorHAnsi"/>
          <w:sz w:val="22"/>
          <w:szCs w:val="22"/>
        </w:rPr>
        <w:t xml:space="preserve"> m</w:t>
      </w:r>
      <w:r w:rsidR="007D5CEF">
        <w:rPr>
          <w:rFonts w:asciiTheme="minorHAnsi" w:hAnsiTheme="minorHAnsi"/>
          <w:sz w:val="22"/>
          <w:szCs w:val="22"/>
          <w:vertAlign w:val="superscript"/>
        </w:rPr>
        <w:t>3</w:t>
      </w:r>
    </w:p>
    <w:p w:rsidR="00651443" w:rsidRPr="002D5B3F" w:rsidRDefault="00651443" w:rsidP="00651443">
      <w:pPr>
        <w:ind w:right="283"/>
        <w:jc w:val="both"/>
        <w:rPr>
          <w:rFonts w:asciiTheme="minorHAnsi" w:hAnsiTheme="minorHAnsi"/>
          <w:b/>
          <w:sz w:val="22"/>
          <w:szCs w:val="22"/>
        </w:rPr>
      </w:pPr>
      <w:r w:rsidRPr="002D5B3F">
        <w:rPr>
          <w:rFonts w:asciiTheme="minorHAnsi" w:hAnsiTheme="minorHAnsi"/>
          <w:b/>
          <w:sz w:val="22"/>
          <w:szCs w:val="22"/>
        </w:rPr>
        <w:tab/>
      </w:r>
    </w:p>
    <w:p w:rsidR="00DF4656" w:rsidRPr="00DF4656" w:rsidRDefault="00752495" w:rsidP="00DF4656">
      <w:pPr>
        <w:jc w:val="both"/>
        <w:rPr>
          <w:rFonts w:asciiTheme="minorHAnsi" w:hAnsiTheme="minorHAnsi"/>
          <w:b/>
          <w:sz w:val="22"/>
          <w:szCs w:val="22"/>
        </w:rPr>
      </w:pPr>
      <w:r>
        <w:rPr>
          <w:rFonts w:asciiTheme="minorHAnsi" w:hAnsiTheme="minorHAnsi"/>
          <w:b/>
          <w:sz w:val="22"/>
          <w:szCs w:val="22"/>
        </w:rPr>
        <w:t xml:space="preserve">4. </w:t>
      </w:r>
      <w:r w:rsidR="00DF4656" w:rsidRPr="00DF4656">
        <w:rPr>
          <w:rFonts w:asciiTheme="minorHAnsi" w:hAnsiTheme="minorHAnsi"/>
          <w:b/>
          <w:sz w:val="22"/>
          <w:szCs w:val="22"/>
        </w:rPr>
        <w:t xml:space="preserve">CEL </w:t>
      </w:r>
      <w:r w:rsidR="00DF4656" w:rsidRPr="00DF4656">
        <w:rPr>
          <w:rFonts w:asciiTheme="minorHAnsi" w:hAnsiTheme="minorHAnsi"/>
          <w:b/>
          <w:spacing w:val="-2"/>
          <w:sz w:val="22"/>
          <w:szCs w:val="22"/>
        </w:rPr>
        <w:t>OPRACOWANIA.</w:t>
      </w:r>
    </w:p>
    <w:p w:rsidR="00DF4656" w:rsidRDefault="00DF4656" w:rsidP="00DF4656">
      <w:pPr>
        <w:jc w:val="both"/>
        <w:rPr>
          <w:rFonts w:asciiTheme="minorHAnsi" w:hAnsiTheme="minorHAnsi"/>
          <w:sz w:val="22"/>
          <w:szCs w:val="22"/>
        </w:rPr>
      </w:pPr>
      <w:r>
        <w:rPr>
          <w:rFonts w:asciiTheme="minorHAnsi" w:hAnsiTheme="minorHAnsi"/>
          <w:sz w:val="22"/>
          <w:szCs w:val="22"/>
        </w:rPr>
        <w:tab/>
      </w:r>
      <w:r w:rsidRPr="00DF4656">
        <w:rPr>
          <w:rFonts w:asciiTheme="minorHAnsi" w:hAnsiTheme="minorHAnsi"/>
          <w:sz w:val="22"/>
          <w:szCs w:val="22"/>
        </w:rPr>
        <w:t xml:space="preserve">Celem opracowania jest </w:t>
      </w:r>
      <w:r w:rsidR="00F971B0" w:rsidRPr="00DF4656">
        <w:rPr>
          <w:rFonts w:asciiTheme="minorHAnsi" w:hAnsiTheme="minorHAnsi"/>
          <w:sz w:val="22"/>
          <w:szCs w:val="22"/>
        </w:rPr>
        <w:t>poprawa efektywności energetycznej Szkoły Podstawowej im. Jana Pawła II w Krościenku Wyżnym</w:t>
      </w:r>
      <w:r w:rsidR="00F971B0">
        <w:rPr>
          <w:rFonts w:asciiTheme="minorHAnsi" w:hAnsiTheme="minorHAnsi"/>
          <w:sz w:val="22"/>
          <w:szCs w:val="22"/>
        </w:rPr>
        <w:t>,</w:t>
      </w:r>
      <w:r w:rsidR="00F971B0" w:rsidRPr="00DF4656">
        <w:rPr>
          <w:rFonts w:asciiTheme="minorHAnsi" w:hAnsiTheme="minorHAnsi"/>
          <w:sz w:val="22"/>
          <w:szCs w:val="22"/>
        </w:rPr>
        <w:t xml:space="preserve"> </w:t>
      </w:r>
      <w:r w:rsidR="00F971B0">
        <w:rPr>
          <w:rFonts w:asciiTheme="minorHAnsi" w:hAnsiTheme="minorHAnsi"/>
          <w:sz w:val="22"/>
          <w:szCs w:val="22"/>
        </w:rPr>
        <w:t>spełnieni</w:t>
      </w:r>
      <w:r w:rsidR="00474F42">
        <w:rPr>
          <w:rFonts w:asciiTheme="minorHAnsi" w:hAnsiTheme="minorHAnsi"/>
          <w:sz w:val="22"/>
          <w:szCs w:val="22"/>
        </w:rPr>
        <w:t>e</w:t>
      </w:r>
      <w:r w:rsidR="00F971B0">
        <w:rPr>
          <w:rFonts w:asciiTheme="minorHAnsi" w:hAnsiTheme="minorHAnsi"/>
          <w:sz w:val="22"/>
          <w:szCs w:val="22"/>
        </w:rPr>
        <w:t xml:space="preserve"> wymagań przeprowadzonego audytu</w:t>
      </w:r>
      <w:r w:rsidR="00F971B0" w:rsidRPr="00DF4656">
        <w:rPr>
          <w:rFonts w:asciiTheme="minorHAnsi" w:hAnsiTheme="minorHAnsi"/>
          <w:sz w:val="22"/>
          <w:szCs w:val="22"/>
        </w:rPr>
        <w:t xml:space="preserve"> </w:t>
      </w:r>
      <w:proofErr w:type="spellStart"/>
      <w:r w:rsidR="00F971B0">
        <w:rPr>
          <w:rFonts w:asciiTheme="minorHAnsi" w:hAnsiTheme="minorHAnsi"/>
          <w:sz w:val="22"/>
          <w:szCs w:val="22"/>
        </w:rPr>
        <w:t>termomodernizacyjnego</w:t>
      </w:r>
      <w:proofErr w:type="spellEnd"/>
      <w:r w:rsidR="00F971B0">
        <w:rPr>
          <w:rFonts w:asciiTheme="minorHAnsi" w:hAnsiTheme="minorHAnsi"/>
          <w:sz w:val="22"/>
          <w:szCs w:val="22"/>
        </w:rPr>
        <w:t xml:space="preserve">, zmniejszenie ilości zużywanej energii przez budynek i jego systemy, </w:t>
      </w:r>
      <w:r w:rsidRPr="00DF4656">
        <w:rPr>
          <w:rFonts w:asciiTheme="minorHAnsi" w:hAnsiTheme="minorHAnsi"/>
          <w:sz w:val="22"/>
          <w:szCs w:val="22"/>
        </w:rPr>
        <w:t>poprawa warunków cieplno-wilgotnościowych obiektu, a tym samym ograniczenie emisji pyłów i gazów do atmosfery</w:t>
      </w:r>
      <w:r w:rsidR="00DF2E62">
        <w:rPr>
          <w:rFonts w:asciiTheme="minorHAnsi" w:hAnsiTheme="minorHAnsi"/>
          <w:sz w:val="22"/>
          <w:szCs w:val="22"/>
        </w:rPr>
        <w:t xml:space="preserve"> oraz poprawa </w:t>
      </w:r>
      <w:r w:rsidR="00AD44BA">
        <w:rPr>
          <w:rFonts w:asciiTheme="minorHAnsi" w:hAnsiTheme="minorHAnsi"/>
          <w:sz w:val="22"/>
          <w:szCs w:val="22"/>
        </w:rPr>
        <w:t xml:space="preserve">walorów </w:t>
      </w:r>
      <w:r w:rsidR="00DF2E62">
        <w:rPr>
          <w:rFonts w:asciiTheme="minorHAnsi" w:hAnsiTheme="minorHAnsi"/>
          <w:sz w:val="22"/>
          <w:szCs w:val="22"/>
        </w:rPr>
        <w:t>estety</w:t>
      </w:r>
      <w:r w:rsidR="00AD44BA">
        <w:rPr>
          <w:rFonts w:asciiTheme="minorHAnsi" w:hAnsiTheme="minorHAnsi"/>
          <w:sz w:val="22"/>
          <w:szCs w:val="22"/>
        </w:rPr>
        <w:t>cznych</w:t>
      </w:r>
      <w:r w:rsidR="00DF2E62">
        <w:rPr>
          <w:rFonts w:asciiTheme="minorHAnsi" w:hAnsiTheme="minorHAnsi"/>
          <w:sz w:val="22"/>
          <w:szCs w:val="22"/>
        </w:rPr>
        <w:t xml:space="preserve"> obiektu i jego otoczenia</w:t>
      </w:r>
      <w:r w:rsidR="00F971B0">
        <w:rPr>
          <w:rFonts w:asciiTheme="minorHAnsi" w:hAnsiTheme="minorHAnsi"/>
          <w:sz w:val="22"/>
          <w:szCs w:val="22"/>
        </w:rPr>
        <w:t>.</w:t>
      </w:r>
    </w:p>
    <w:p w:rsidR="00F360B9" w:rsidRPr="00DF4656" w:rsidRDefault="00F360B9" w:rsidP="00DF4656">
      <w:pPr>
        <w:jc w:val="both"/>
        <w:rPr>
          <w:rFonts w:asciiTheme="minorHAnsi" w:hAnsiTheme="minorHAnsi"/>
          <w:sz w:val="22"/>
          <w:szCs w:val="22"/>
        </w:rPr>
      </w:pPr>
    </w:p>
    <w:p w:rsidR="005162C1" w:rsidRDefault="00752495" w:rsidP="005162C1">
      <w:pPr>
        <w:jc w:val="both"/>
        <w:rPr>
          <w:rFonts w:asciiTheme="minorHAnsi" w:hAnsiTheme="minorHAnsi"/>
          <w:b/>
          <w:sz w:val="22"/>
          <w:szCs w:val="22"/>
          <w:u w:val="single"/>
        </w:rPr>
      </w:pPr>
      <w:r>
        <w:rPr>
          <w:rFonts w:asciiTheme="minorHAnsi" w:hAnsiTheme="minorHAnsi"/>
          <w:b/>
          <w:sz w:val="22"/>
          <w:szCs w:val="22"/>
          <w:u w:val="single"/>
        </w:rPr>
        <w:t>5</w:t>
      </w:r>
      <w:r w:rsidR="005162C1" w:rsidRPr="007243CE">
        <w:rPr>
          <w:rFonts w:asciiTheme="minorHAnsi" w:hAnsiTheme="minorHAnsi"/>
          <w:b/>
          <w:sz w:val="22"/>
          <w:szCs w:val="22"/>
          <w:u w:val="single"/>
        </w:rPr>
        <w:t xml:space="preserve">. </w:t>
      </w:r>
      <w:r w:rsidR="00134EC2">
        <w:rPr>
          <w:rFonts w:asciiTheme="minorHAnsi" w:hAnsiTheme="minorHAnsi"/>
          <w:b/>
          <w:sz w:val="22"/>
          <w:szCs w:val="22"/>
          <w:u w:val="single"/>
        </w:rPr>
        <w:t>ZAKRES ROBÓT</w:t>
      </w:r>
    </w:p>
    <w:p w:rsidR="00440CCF" w:rsidRDefault="00440CCF" w:rsidP="00440CCF">
      <w:pPr>
        <w:rPr>
          <w:rFonts w:asciiTheme="minorHAnsi" w:hAnsiTheme="minorHAnsi"/>
          <w:sz w:val="22"/>
          <w:szCs w:val="22"/>
        </w:rPr>
      </w:pPr>
      <w:r>
        <w:rPr>
          <w:rFonts w:asciiTheme="minorHAnsi" w:hAnsiTheme="minorHAnsi"/>
          <w:sz w:val="22"/>
          <w:szCs w:val="22"/>
        </w:rPr>
        <w:tab/>
        <w:t>Z</w:t>
      </w:r>
      <w:r w:rsidRPr="00440CCF">
        <w:rPr>
          <w:rFonts w:asciiTheme="minorHAnsi" w:hAnsiTheme="minorHAnsi"/>
          <w:sz w:val="22"/>
          <w:szCs w:val="22"/>
        </w:rPr>
        <w:t xml:space="preserve">akres </w:t>
      </w:r>
      <w:r>
        <w:rPr>
          <w:rFonts w:asciiTheme="minorHAnsi" w:hAnsiTheme="minorHAnsi"/>
          <w:sz w:val="22"/>
          <w:szCs w:val="22"/>
        </w:rPr>
        <w:t xml:space="preserve">planowanej termomodernizacji budynku </w:t>
      </w:r>
      <w:r w:rsidRPr="00440CCF">
        <w:rPr>
          <w:rFonts w:asciiTheme="minorHAnsi" w:hAnsiTheme="minorHAnsi"/>
          <w:sz w:val="22"/>
          <w:szCs w:val="22"/>
        </w:rPr>
        <w:t xml:space="preserve">obejmuje </w:t>
      </w:r>
      <w:proofErr w:type="spellStart"/>
      <w:r w:rsidRPr="00440CCF">
        <w:rPr>
          <w:rFonts w:asciiTheme="minorHAnsi" w:hAnsiTheme="minorHAnsi"/>
          <w:sz w:val="22"/>
          <w:szCs w:val="22"/>
        </w:rPr>
        <w:t>docieplenie</w:t>
      </w:r>
      <w:proofErr w:type="spellEnd"/>
      <w:r w:rsidRPr="00440CCF">
        <w:rPr>
          <w:rFonts w:asciiTheme="minorHAnsi" w:hAnsiTheme="minorHAnsi"/>
          <w:sz w:val="22"/>
          <w:szCs w:val="22"/>
        </w:rPr>
        <w:t xml:space="preserve"> ścian zewnętrznych</w:t>
      </w:r>
      <w:r w:rsidR="00F360B9">
        <w:rPr>
          <w:rFonts w:asciiTheme="minorHAnsi" w:hAnsiTheme="minorHAnsi"/>
          <w:sz w:val="22"/>
          <w:szCs w:val="22"/>
        </w:rPr>
        <w:t xml:space="preserve">, </w:t>
      </w:r>
      <w:r w:rsidRPr="00440CCF">
        <w:rPr>
          <w:rFonts w:asciiTheme="minorHAnsi" w:hAnsiTheme="minorHAnsi"/>
          <w:sz w:val="22"/>
          <w:szCs w:val="22"/>
        </w:rPr>
        <w:t xml:space="preserve">ścian fundamentowych </w:t>
      </w:r>
      <w:r w:rsidR="00F360B9">
        <w:rPr>
          <w:rFonts w:asciiTheme="minorHAnsi" w:hAnsiTheme="minorHAnsi"/>
          <w:sz w:val="22"/>
          <w:szCs w:val="22"/>
        </w:rPr>
        <w:t xml:space="preserve">oraz części stropu pod nieogrzewanym poddaszem nieużytkowym </w:t>
      </w:r>
      <w:r w:rsidRPr="00440CCF">
        <w:rPr>
          <w:rFonts w:asciiTheme="minorHAnsi" w:hAnsiTheme="minorHAnsi"/>
          <w:sz w:val="22"/>
          <w:szCs w:val="22"/>
        </w:rPr>
        <w:t xml:space="preserve">istniejącego budynku. </w:t>
      </w:r>
    </w:p>
    <w:p w:rsidR="00440CCF" w:rsidRPr="00440CCF" w:rsidRDefault="00852F34" w:rsidP="00752495">
      <w:pPr>
        <w:rPr>
          <w:rFonts w:asciiTheme="minorHAnsi" w:hAnsiTheme="minorHAnsi"/>
          <w:b/>
          <w:sz w:val="22"/>
          <w:szCs w:val="22"/>
        </w:rPr>
      </w:pPr>
      <w:r>
        <w:rPr>
          <w:rFonts w:asciiTheme="minorHAnsi" w:hAnsiTheme="minorHAnsi"/>
          <w:sz w:val="22"/>
          <w:szCs w:val="22"/>
        </w:rPr>
        <w:tab/>
      </w:r>
      <w:r w:rsidR="00440CCF">
        <w:rPr>
          <w:rFonts w:asciiTheme="minorHAnsi" w:hAnsiTheme="minorHAnsi"/>
          <w:sz w:val="22"/>
          <w:szCs w:val="22"/>
        </w:rPr>
        <w:t xml:space="preserve">Zakres termomodernizacji wynika z przeprowadzonego audytu </w:t>
      </w:r>
      <w:proofErr w:type="spellStart"/>
      <w:r w:rsidR="00440CCF">
        <w:rPr>
          <w:rFonts w:asciiTheme="minorHAnsi" w:hAnsiTheme="minorHAnsi"/>
          <w:sz w:val="22"/>
          <w:szCs w:val="22"/>
        </w:rPr>
        <w:t>termomodernizacyjnego</w:t>
      </w:r>
      <w:proofErr w:type="spellEnd"/>
      <w:r w:rsidR="00F360B9">
        <w:rPr>
          <w:rFonts w:asciiTheme="minorHAnsi" w:hAnsiTheme="minorHAnsi"/>
          <w:sz w:val="22"/>
          <w:szCs w:val="22"/>
        </w:rPr>
        <w:t xml:space="preserve"> i obejmuje:</w:t>
      </w:r>
    </w:p>
    <w:p w:rsidR="00134EC2" w:rsidRPr="00440CCF" w:rsidRDefault="00134EC2" w:rsidP="0056606C">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t xml:space="preserve">Demontaż i ponowny montaż osprzętu na elewacji z odpowiednim przedłużeniem przewodów </w:t>
      </w:r>
      <w:r w:rsidR="008879B9">
        <w:rPr>
          <w:rFonts w:asciiTheme="minorHAnsi" w:hAnsiTheme="minorHAnsi"/>
          <w:sz w:val="22"/>
          <w:szCs w:val="22"/>
        </w:rPr>
        <w:t xml:space="preserve">i kanałów </w:t>
      </w:r>
      <w:r w:rsidRPr="00440CCF">
        <w:rPr>
          <w:rFonts w:asciiTheme="minorHAnsi" w:hAnsiTheme="minorHAnsi"/>
          <w:sz w:val="22"/>
          <w:szCs w:val="22"/>
        </w:rPr>
        <w:t>(lampy, kamery, anteny</w:t>
      </w:r>
      <w:r w:rsidR="002D59A0">
        <w:rPr>
          <w:rFonts w:asciiTheme="minorHAnsi" w:hAnsiTheme="minorHAnsi"/>
          <w:sz w:val="22"/>
          <w:szCs w:val="22"/>
        </w:rPr>
        <w:t xml:space="preserve">, czujniki, nawiewy, kratki </w:t>
      </w:r>
      <w:r w:rsidRPr="00440CCF">
        <w:rPr>
          <w:rFonts w:asciiTheme="minorHAnsi" w:hAnsiTheme="minorHAnsi"/>
          <w:sz w:val="22"/>
          <w:szCs w:val="22"/>
        </w:rPr>
        <w:t>)</w:t>
      </w:r>
    </w:p>
    <w:p w:rsidR="00134EC2" w:rsidRPr="00440CCF" w:rsidRDefault="00134EC2" w:rsidP="0056606C">
      <w:pPr>
        <w:pStyle w:val="Akapitzlist"/>
        <w:numPr>
          <w:ilvl w:val="0"/>
          <w:numId w:val="4"/>
        </w:numPr>
        <w:spacing w:after="160" w:line="259" w:lineRule="auto"/>
        <w:rPr>
          <w:rFonts w:asciiTheme="minorHAnsi" w:hAnsiTheme="minorHAnsi"/>
          <w:sz w:val="22"/>
          <w:szCs w:val="22"/>
        </w:rPr>
      </w:pPr>
      <w:proofErr w:type="spellStart"/>
      <w:r w:rsidRPr="00440CCF">
        <w:rPr>
          <w:rFonts w:asciiTheme="minorHAnsi" w:hAnsiTheme="minorHAnsi"/>
          <w:sz w:val="22"/>
          <w:szCs w:val="22"/>
        </w:rPr>
        <w:t>Docieplenie</w:t>
      </w:r>
      <w:proofErr w:type="spellEnd"/>
      <w:r w:rsidRPr="00440CCF">
        <w:rPr>
          <w:rFonts w:asciiTheme="minorHAnsi" w:hAnsiTheme="minorHAnsi"/>
          <w:sz w:val="22"/>
          <w:szCs w:val="22"/>
        </w:rPr>
        <w:t xml:space="preserve"> ścian zewnętrznych </w:t>
      </w:r>
      <w:r w:rsidR="00946C80">
        <w:rPr>
          <w:rFonts w:asciiTheme="minorHAnsi" w:hAnsiTheme="minorHAnsi"/>
          <w:sz w:val="22"/>
          <w:szCs w:val="22"/>
        </w:rPr>
        <w:t>cokołu</w:t>
      </w:r>
      <w:r w:rsidRPr="00440CCF">
        <w:rPr>
          <w:rFonts w:asciiTheme="minorHAnsi" w:hAnsiTheme="minorHAnsi"/>
          <w:sz w:val="22"/>
          <w:szCs w:val="22"/>
        </w:rPr>
        <w:t xml:space="preserve"> (od poziomu gruntu do wy</w:t>
      </w:r>
      <w:r w:rsidR="00440CCF">
        <w:rPr>
          <w:rFonts w:asciiTheme="minorHAnsi" w:hAnsiTheme="minorHAnsi"/>
          <w:sz w:val="22"/>
          <w:szCs w:val="22"/>
        </w:rPr>
        <w:t>sokości 1,3m (uskok w izolacji)</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Demontaż z utylizacją okładziny ozdobnej</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proofErr w:type="spellStart"/>
      <w:r w:rsidRPr="00440CCF">
        <w:rPr>
          <w:rFonts w:asciiTheme="minorHAnsi" w:hAnsiTheme="minorHAnsi"/>
          <w:sz w:val="22"/>
          <w:szCs w:val="22"/>
        </w:rPr>
        <w:t>Docieplenie</w:t>
      </w:r>
      <w:proofErr w:type="spellEnd"/>
      <w:r w:rsidRPr="00440CCF">
        <w:rPr>
          <w:rFonts w:asciiTheme="minorHAnsi" w:hAnsiTheme="minorHAnsi"/>
          <w:sz w:val="22"/>
          <w:szCs w:val="22"/>
        </w:rPr>
        <w:t xml:space="preserve"> styropianem grafitowym gr. 14 cm – na listwie startowej</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Zbrojenie siatką klejem z wyrównaniem pod nową okładzinę</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Montaż nowej okładziny (tynk mozaikowy żywiczny)</w:t>
      </w:r>
    </w:p>
    <w:p w:rsidR="00134EC2" w:rsidRPr="00440CCF" w:rsidRDefault="00134EC2" w:rsidP="0056606C">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t>Modernizacja przegrody strop pod nieogrzewanym poddaszem</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Rozbiórka podłogi z desek – etapowo</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Uporządkowanie starej izolacji</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 xml:space="preserve">Montaż wełny </w:t>
      </w:r>
      <w:r w:rsidR="00440CCF">
        <w:rPr>
          <w:rFonts w:asciiTheme="minorHAnsi" w:hAnsiTheme="minorHAnsi"/>
          <w:sz w:val="22"/>
          <w:szCs w:val="22"/>
        </w:rPr>
        <w:t xml:space="preserve">mineralnej </w:t>
      </w:r>
      <w:r w:rsidRPr="00440CCF">
        <w:rPr>
          <w:rFonts w:asciiTheme="minorHAnsi" w:hAnsiTheme="minorHAnsi"/>
          <w:sz w:val="22"/>
          <w:szCs w:val="22"/>
        </w:rPr>
        <w:t>gr. 1</w:t>
      </w:r>
      <w:r w:rsidR="00946C80">
        <w:rPr>
          <w:rFonts w:asciiTheme="minorHAnsi" w:hAnsiTheme="minorHAnsi"/>
          <w:sz w:val="22"/>
          <w:szCs w:val="22"/>
        </w:rPr>
        <w:t>8</w:t>
      </w:r>
      <w:r w:rsidRPr="00440CCF">
        <w:rPr>
          <w:rFonts w:asciiTheme="minorHAnsi" w:hAnsiTheme="minorHAnsi"/>
          <w:sz w:val="22"/>
          <w:szCs w:val="22"/>
        </w:rPr>
        <w:t xml:space="preserve"> cm</w:t>
      </w:r>
      <w:r w:rsidR="007D5CEF">
        <w:rPr>
          <w:rFonts w:asciiTheme="minorHAnsi" w:hAnsiTheme="minorHAnsi"/>
          <w:sz w:val="22"/>
          <w:szCs w:val="22"/>
        </w:rPr>
        <w:t xml:space="preserve"> na dodatkowej konstrukcji</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Zabezpieczenie wełny przed gryzoniami</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Ponowny montaż podłogi</w:t>
      </w:r>
    </w:p>
    <w:p w:rsidR="00134EC2" w:rsidRPr="00440CCF" w:rsidRDefault="00440CCF" w:rsidP="0056606C">
      <w:pPr>
        <w:pStyle w:val="Akapitzlist"/>
        <w:numPr>
          <w:ilvl w:val="0"/>
          <w:numId w:val="4"/>
        </w:numPr>
        <w:spacing w:after="160" w:line="259" w:lineRule="auto"/>
        <w:rPr>
          <w:rFonts w:asciiTheme="minorHAnsi" w:hAnsiTheme="minorHAnsi"/>
          <w:sz w:val="22"/>
          <w:szCs w:val="22"/>
        </w:rPr>
      </w:pPr>
      <w:r>
        <w:rPr>
          <w:rFonts w:asciiTheme="minorHAnsi" w:hAnsiTheme="minorHAnsi"/>
          <w:sz w:val="22"/>
          <w:szCs w:val="22"/>
        </w:rPr>
        <w:t xml:space="preserve">Remont </w:t>
      </w:r>
      <w:r w:rsidR="00134EC2" w:rsidRPr="00440CCF">
        <w:rPr>
          <w:rFonts w:asciiTheme="minorHAnsi" w:hAnsiTheme="minorHAnsi"/>
          <w:sz w:val="22"/>
          <w:szCs w:val="22"/>
        </w:rPr>
        <w:t xml:space="preserve"> systemu ciepłej wody użytkowej – </w:t>
      </w:r>
      <w:r w:rsidR="00946C80">
        <w:rPr>
          <w:rFonts w:asciiTheme="minorHAnsi" w:hAnsiTheme="minorHAnsi"/>
          <w:sz w:val="22"/>
          <w:szCs w:val="22"/>
        </w:rPr>
        <w:t>wg opracowania szczegółowego branży sanitarnej</w:t>
      </w:r>
    </w:p>
    <w:p w:rsidR="00134EC2" w:rsidRPr="00440CCF" w:rsidRDefault="00134EC2" w:rsidP="0056606C">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t xml:space="preserve">Ściany fundamentowe w gruncie (ściany </w:t>
      </w:r>
      <w:r w:rsidR="00440CCF">
        <w:rPr>
          <w:rFonts w:asciiTheme="minorHAnsi" w:hAnsiTheme="minorHAnsi"/>
          <w:sz w:val="22"/>
          <w:szCs w:val="22"/>
        </w:rPr>
        <w:t>piwnicy</w:t>
      </w:r>
      <w:r w:rsidRPr="00440CCF">
        <w:rPr>
          <w:rFonts w:asciiTheme="minorHAnsi" w:hAnsiTheme="minorHAnsi"/>
          <w:sz w:val="22"/>
          <w:szCs w:val="22"/>
        </w:rPr>
        <w:t>)</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demontaż opaski budynku w postaci chodnika z kostki</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odkopanie ścian do poziomu ław fundamentowych bądź poniżej poziomu posadzki suteren</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oczyszczenie ścian</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osuszenie</w:t>
      </w:r>
    </w:p>
    <w:p w:rsidR="00134EC2" w:rsidRPr="00440CCF" w:rsidRDefault="00440CCF" w:rsidP="0056606C">
      <w:pPr>
        <w:pStyle w:val="Akapitzlist"/>
        <w:numPr>
          <w:ilvl w:val="1"/>
          <w:numId w:val="4"/>
        </w:numPr>
        <w:spacing w:after="160" w:line="259" w:lineRule="auto"/>
        <w:rPr>
          <w:rFonts w:asciiTheme="minorHAnsi" w:hAnsiTheme="minorHAnsi"/>
          <w:sz w:val="22"/>
          <w:szCs w:val="22"/>
        </w:rPr>
      </w:pPr>
      <w:r>
        <w:rPr>
          <w:rFonts w:asciiTheme="minorHAnsi" w:hAnsiTheme="minorHAnsi"/>
          <w:sz w:val="22"/>
          <w:szCs w:val="22"/>
        </w:rPr>
        <w:t>wyrówn</w:t>
      </w:r>
      <w:r w:rsidR="00134EC2" w:rsidRPr="00440CCF">
        <w:rPr>
          <w:rFonts w:asciiTheme="minorHAnsi" w:hAnsiTheme="minorHAnsi"/>
          <w:sz w:val="22"/>
          <w:szCs w:val="22"/>
        </w:rPr>
        <w:t>anie ścian fundamentowych</w:t>
      </w:r>
    </w:p>
    <w:p w:rsidR="00134EC2"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 xml:space="preserve">wykonanie </w:t>
      </w:r>
      <w:proofErr w:type="spellStart"/>
      <w:r w:rsidRPr="00440CCF">
        <w:rPr>
          <w:rFonts w:asciiTheme="minorHAnsi" w:hAnsiTheme="minorHAnsi"/>
          <w:sz w:val="22"/>
          <w:szCs w:val="22"/>
        </w:rPr>
        <w:t>hydroizolacji</w:t>
      </w:r>
      <w:proofErr w:type="spellEnd"/>
      <w:r w:rsidRPr="00440CCF">
        <w:rPr>
          <w:rFonts w:asciiTheme="minorHAnsi" w:hAnsiTheme="minorHAnsi"/>
          <w:sz w:val="22"/>
          <w:szCs w:val="22"/>
        </w:rPr>
        <w:t xml:space="preserve"> z masy KMB po uprzednim gruntowaniu</w:t>
      </w:r>
    </w:p>
    <w:p w:rsidR="00440CCF" w:rsidRPr="00440CCF" w:rsidRDefault="00440CCF" w:rsidP="0056606C">
      <w:pPr>
        <w:pStyle w:val="Akapitzlist"/>
        <w:numPr>
          <w:ilvl w:val="1"/>
          <w:numId w:val="4"/>
        </w:numPr>
        <w:spacing w:after="160" w:line="259" w:lineRule="auto"/>
        <w:rPr>
          <w:rFonts w:asciiTheme="minorHAnsi" w:hAnsiTheme="minorHAnsi"/>
          <w:sz w:val="22"/>
          <w:szCs w:val="22"/>
        </w:rPr>
      </w:pPr>
      <w:r>
        <w:rPr>
          <w:rFonts w:asciiTheme="minorHAnsi" w:hAnsiTheme="minorHAnsi"/>
          <w:sz w:val="22"/>
          <w:szCs w:val="22"/>
        </w:rPr>
        <w:t>montaż izolacji termicznej wraz z zabezpieczeniem tynkiem i warstwą poślizgową</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zabezpieczenie folią kubełkową</w:t>
      </w:r>
      <w:r w:rsidR="00440CCF">
        <w:rPr>
          <w:rFonts w:asciiTheme="minorHAnsi" w:hAnsiTheme="minorHAnsi"/>
          <w:sz w:val="22"/>
          <w:szCs w:val="22"/>
        </w:rPr>
        <w:t xml:space="preserve"> </w:t>
      </w:r>
    </w:p>
    <w:p w:rsidR="00134EC2" w:rsidRPr="00440CCF" w:rsidRDefault="00440CCF" w:rsidP="0056606C">
      <w:pPr>
        <w:pStyle w:val="Akapitzlist"/>
        <w:numPr>
          <w:ilvl w:val="1"/>
          <w:numId w:val="4"/>
        </w:numPr>
        <w:spacing w:after="160" w:line="259" w:lineRule="auto"/>
        <w:rPr>
          <w:rFonts w:asciiTheme="minorHAnsi" w:hAnsiTheme="minorHAnsi"/>
          <w:sz w:val="22"/>
          <w:szCs w:val="22"/>
        </w:rPr>
      </w:pPr>
      <w:r>
        <w:rPr>
          <w:rFonts w:asciiTheme="minorHAnsi" w:hAnsiTheme="minorHAnsi"/>
          <w:sz w:val="22"/>
          <w:szCs w:val="22"/>
        </w:rPr>
        <w:t xml:space="preserve">odtworzenie </w:t>
      </w:r>
      <w:r w:rsidR="00134EC2" w:rsidRPr="00440CCF">
        <w:rPr>
          <w:rFonts w:asciiTheme="minorHAnsi" w:hAnsiTheme="minorHAnsi"/>
          <w:sz w:val="22"/>
          <w:szCs w:val="22"/>
        </w:rPr>
        <w:t xml:space="preserve"> drenażu opaskowego z włączeniem do istniejącego </w:t>
      </w:r>
      <w:r>
        <w:rPr>
          <w:rFonts w:asciiTheme="minorHAnsi" w:hAnsiTheme="minorHAnsi"/>
          <w:sz w:val="22"/>
          <w:szCs w:val="22"/>
        </w:rPr>
        <w:t xml:space="preserve">systemu </w:t>
      </w:r>
      <w:r w:rsidR="00134EC2" w:rsidRPr="00440CCF">
        <w:rPr>
          <w:rFonts w:asciiTheme="minorHAnsi" w:hAnsiTheme="minorHAnsi"/>
          <w:sz w:val="22"/>
          <w:szCs w:val="22"/>
        </w:rPr>
        <w:t xml:space="preserve">z zastosowaniem </w:t>
      </w:r>
      <w:proofErr w:type="spellStart"/>
      <w:r w:rsidR="00134EC2" w:rsidRPr="00440CCF">
        <w:rPr>
          <w:rFonts w:asciiTheme="minorHAnsi" w:hAnsiTheme="minorHAnsi"/>
          <w:sz w:val="22"/>
          <w:szCs w:val="22"/>
        </w:rPr>
        <w:t>geowłókniny</w:t>
      </w:r>
      <w:proofErr w:type="spellEnd"/>
      <w:r w:rsidR="00134EC2" w:rsidRPr="00440CCF">
        <w:rPr>
          <w:rFonts w:asciiTheme="minorHAnsi" w:hAnsiTheme="minorHAnsi"/>
          <w:sz w:val="22"/>
          <w:szCs w:val="22"/>
        </w:rPr>
        <w:t xml:space="preserve"> oddzielającej warstwy kruszywa od gruntu</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zasypki z odtworzeniem opaski z kostki brukowej (nowy materiał)</w:t>
      </w:r>
    </w:p>
    <w:p w:rsidR="00134EC2" w:rsidRPr="00440CCF" w:rsidRDefault="00134EC2" w:rsidP="0056606C">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t>Ściany zewnętrzne ocieplone</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Oczyszczenie elewacji</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Gruntowanie elewacji</w:t>
      </w:r>
    </w:p>
    <w:p w:rsidR="00134EC2" w:rsidRPr="00440CCF" w:rsidRDefault="00440CCF" w:rsidP="0056606C">
      <w:pPr>
        <w:pStyle w:val="Akapitzlist"/>
        <w:numPr>
          <w:ilvl w:val="1"/>
          <w:numId w:val="4"/>
        </w:numPr>
        <w:spacing w:after="160" w:line="259" w:lineRule="auto"/>
        <w:rPr>
          <w:rFonts w:asciiTheme="minorHAnsi" w:hAnsiTheme="minorHAnsi"/>
          <w:sz w:val="22"/>
          <w:szCs w:val="22"/>
        </w:rPr>
      </w:pPr>
      <w:proofErr w:type="spellStart"/>
      <w:r>
        <w:rPr>
          <w:rFonts w:asciiTheme="minorHAnsi" w:hAnsiTheme="minorHAnsi"/>
          <w:sz w:val="22"/>
          <w:szCs w:val="22"/>
        </w:rPr>
        <w:t>D</w:t>
      </w:r>
      <w:r w:rsidR="00134EC2" w:rsidRPr="00440CCF">
        <w:rPr>
          <w:rFonts w:asciiTheme="minorHAnsi" w:hAnsiTheme="minorHAnsi"/>
          <w:sz w:val="22"/>
          <w:szCs w:val="22"/>
        </w:rPr>
        <w:t>ociepl</w:t>
      </w:r>
      <w:r>
        <w:rPr>
          <w:rFonts w:asciiTheme="minorHAnsi" w:hAnsiTheme="minorHAnsi"/>
          <w:sz w:val="22"/>
          <w:szCs w:val="22"/>
        </w:rPr>
        <w:t>enie</w:t>
      </w:r>
      <w:proofErr w:type="spellEnd"/>
      <w:r w:rsidR="00134EC2" w:rsidRPr="00440CCF">
        <w:rPr>
          <w:rFonts w:asciiTheme="minorHAnsi" w:hAnsiTheme="minorHAnsi"/>
          <w:sz w:val="22"/>
          <w:szCs w:val="22"/>
        </w:rPr>
        <w:t xml:space="preserve"> styropianem grafitowym gr. 12 cm od listwy startowej (uskok nad suterenami) z kołkowaniem do muru przez grubość starego ocieplenia</w:t>
      </w:r>
      <w:r w:rsidR="008879B9">
        <w:rPr>
          <w:rFonts w:asciiTheme="minorHAnsi" w:hAnsiTheme="minorHAnsi"/>
          <w:sz w:val="22"/>
          <w:szCs w:val="22"/>
        </w:rPr>
        <w:t xml:space="preserve"> a w oznaczonych miejscach wełną mineralną</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wyprawa elewacyjna z tynku silikonowego</w:t>
      </w:r>
    </w:p>
    <w:p w:rsidR="00134EC2" w:rsidRPr="00440CCF" w:rsidRDefault="00134EC2" w:rsidP="0056606C">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lastRenderedPageBreak/>
        <w:t>Stolarka okienna – PVC U&lt;0,9</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Demontaż starej stolarki z utylizacją materiału</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 xml:space="preserve">Wycięcie starego styropianu wokół ościeżnic pod montaż </w:t>
      </w:r>
      <w:r w:rsidR="007D5CEF">
        <w:rPr>
          <w:rFonts w:asciiTheme="minorHAnsi" w:hAnsiTheme="minorHAnsi"/>
          <w:sz w:val="22"/>
          <w:szCs w:val="22"/>
        </w:rPr>
        <w:t>okien od strony zewnętrznej</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Demontaż parapetów zewnętrznych i wewnętrz</w:t>
      </w:r>
      <w:r w:rsidR="00FC35C7">
        <w:rPr>
          <w:rFonts w:asciiTheme="minorHAnsi" w:hAnsiTheme="minorHAnsi"/>
          <w:sz w:val="22"/>
          <w:szCs w:val="22"/>
        </w:rPr>
        <w:t>n</w:t>
      </w:r>
      <w:r w:rsidRPr="00440CCF">
        <w:rPr>
          <w:rFonts w:asciiTheme="minorHAnsi" w:hAnsiTheme="minorHAnsi"/>
          <w:sz w:val="22"/>
          <w:szCs w:val="22"/>
        </w:rPr>
        <w:t>ych</w:t>
      </w:r>
      <w:r w:rsidR="00946C80">
        <w:rPr>
          <w:rFonts w:asciiTheme="minorHAnsi" w:hAnsiTheme="minorHAnsi"/>
          <w:sz w:val="22"/>
          <w:szCs w:val="22"/>
        </w:rPr>
        <w:t xml:space="preserve">, osłon parapetów </w:t>
      </w:r>
      <w:proofErr w:type="spellStart"/>
      <w:r w:rsidR="00946C80">
        <w:rPr>
          <w:rFonts w:asciiTheme="minorHAnsi" w:hAnsiTheme="minorHAnsi"/>
          <w:sz w:val="22"/>
          <w:szCs w:val="22"/>
        </w:rPr>
        <w:t>wewnęetrznych</w:t>
      </w:r>
      <w:proofErr w:type="spellEnd"/>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Odkucie tynku wewnętrznego ościeżnic</w:t>
      </w:r>
    </w:p>
    <w:p w:rsidR="00134EC2" w:rsidRPr="00440CCF"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 xml:space="preserve">Przygotowanie ościeżnic zewn. i </w:t>
      </w:r>
      <w:proofErr w:type="spellStart"/>
      <w:r w:rsidRPr="00440CCF">
        <w:rPr>
          <w:rFonts w:asciiTheme="minorHAnsi" w:hAnsiTheme="minorHAnsi"/>
          <w:sz w:val="22"/>
          <w:szCs w:val="22"/>
        </w:rPr>
        <w:t>wewn</w:t>
      </w:r>
      <w:proofErr w:type="spellEnd"/>
      <w:r w:rsidRPr="00440CCF">
        <w:rPr>
          <w:rFonts w:asciiTheme="minorHAnsi" w:hAnsiTheme="minorHAnsi"/>
          <w:sz w:val="22"/>
          <w:szCs w:val="22"/>
        </w:rPr>
        <w:t xml:space="preserve">. (wyrównanie powierzchni klejem, grubych ubytków zaprawą) </w:t>
      </w:r>
    </w:p>
    <w:p w:rsidR="00134EC2" w:rsidRDefault="00134EC2" w:rsidP="0056606C">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 xml:space="preserve">Montaż stolarki w systemie </w:t>
      </w:r>
      <w:r w:rsidR="007D5CEF">
        <w:rPr>
          <w:rFonts w:asciiTheme="minorHAnsi" w:hAnsiTheme="minorHAnsi"/>
          <w:sz w:val="22"/>
          <w:szCs w:val="22"/>
        </w:rPr>
        <w:t>ciepłego</w:t>
      </w:r>
      <w:r w:rsidRPr="00440CCF">
        <w:rPr>
          <w:rFonts w:asciiTheme="minorHAnsi" w:hAnsiTheme="minorHAnsi"/>
          <w:sz w:val="22"/>
          <w:szCs w:val="22"/>
        </w:rPr>
        <w:t xml:space="preserve"> montażu (osadzenie na podkładach izolacyjnych z np. XPS)</w:t>
      </w:r>
    </w:p>
    <w:p w:rsidR="00440CCF" w:rsidRPr="00440CCF" w:rsidRDefault="00440CCF" w:rsidP="0056606C">
      <w:pPr>
        <w:pStyle w:val="Akapitzlist"/>
        <w:numPr>
          <w:ilvl w:val="1"/>
          <w:numId w:val="4"/>
        </w:numPr>
        <w:spacing w:after="160" w:line="259" w:lineRule="auto"/>
        <w:rPr>
          <w:rFonts w:asciiTheme="minorHAnsi" w:hAnsiTheme="minorHAnsi"/>
          <w:sz w:val="22"/>
          <w:szCs w:val="22"/>
        </w:rPr>
      </w:pPr>
      <w:r>
        <w:rPr>
          <w:rFonts w:asciiTheme="minorHAnsi" w:hAnsiTheme="minorHAnsi"/>
          <w:sz w:val="22"/>
          <w:szCs w:val="22"/>
        </w:rPr>
        <w:t>Wymiana parapetów zewnętrznych</w:t>
      </w:r>
      <w:r w:rsidR="00946C80">
        <w:rPr>
          <w:rFonts w:asciiTheme="minorHAnsi" w:hAnsiTheme="minorHAnsi"/>
          <w:sz w:val="22"/>
          <w:szCs w:val="22"/>
        </w:rPr>
        <w:t>, montaż osłon na parapetach wewnętrznych</w:t>
      </w:r>
    </w:p>
    <w:p w:rsidR="00134EC2" w:rsidRPr="00440CCF" w:rsidRDefault="00134EC2" w:rsidP="0056606C">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t xml:space="preserve">Stolarka drzwiowa zewnętrzna – </w:t>
      </w:r>
      <w:r w:rsidR="007D5CEF">
        <w:rPr>
          <w:rFonts w:asciiTheme="minorHAnsi" w:hAnsiTheme="minorHAnsi"/>
          <w:sz w:val="22"/>
          <w:szCs w:val="22"/>
        </w:rPr>
        <w:t>aluminiowa</w:t>
      </w:r>
      <w:r w:rsidRPr="00440CCF">
        <w:rPr>
          <w:rFonts w:asciiTheme="minorHAnsi" w:hAnsiTheme="minorHAnsi"/>
          <w:sz w:val="22"/>
          <w:szCs w:val="22"/>
        </w:rPr>
        <w:t xml:space="preserve"> U&lt;1,3</w:t>
      </w:r>
    </w:p>
    <w:p w:rsidR="00134EC2" w:rsidRPr="00440CCF" w:rsidRDefault="00134EC2" w:rsidP="0056606C">
      <w:pPr>
        <w:pStyle w:val="Akapitzlist"/>
        <w:numPr>
          <w:ilvl w:val="1"/>
          <w:numId w:val="4"/>
        </w:numPr>
        <w:spacing w:after="160" w:line="259" w:lineRule="auto"/>
        <w:ind w:left="788" w:hanging="431"/>
        <w:rPr>
          <w:rFonts w:asciiTheme="minorHAnsi" w:hAnsiTheme="minorHAnsi"/>
          <w:sz w:val="22"/>
          <w:szCs w:val="22"/>
        </w:rPr>
      </w:pPr>
      <w:r w:rsidRPr="00440CCF">
        <w:rPr>
          <w:rFonts w:asciiTheme="minorHAnsi" w:hAnsiTheme="minorHAnsi"/>
          <w:sz w:val="22"/>
          <w:szCs w:val="22"/>
        </w:rPr>
        <w:t>Jak dla stolarki okiennej+</w:t>
      </w:r>
    </w:p>
    <w:p w:rsidR="00134EC2" w:rsidRPr="00440CCF" w:rsidRDefault="00134EC2" w:rsidP="0056606C">
      <w:pPr>
        <w:pStyle w:val="Akapitzlist"/>
        <w:numPr>
          <w:ilvl w:val="1"/>
          <w:numId w:val="4"/>
        </w:numPr>
        <w:spacing w:after="160" w:line="259" w:lineRule="auto"/>
        <w:ind w:left="788" w:hanging="431"/>
        <w:rPr>
          <w:rFonts w:asciiTheme="minorHAnsi" w:hAnsiTheme="minorHAnsi"/>
          <w:sz w:val="22"/>
          <w:szCs w:val="22"/>
        </w:rPr>
      </w:pPr>
      <w:r w:rsidRPr="00440CCF">
        <w:rPr>
          <w:rFonts w:asciiTheme="minorHAnsi" w:hAnsiTheme="minorHAnsi"/>
          <w:sz w:val="22"/>
          <w:szCs w:val="22"/>
        </w:rPr>
        <w:t xml:space="preserve">Zachowanie </w:t>
      </w:r>
      <w:proofErr w:type="spellStart"/>
      <w:r w:rsidRPr="00440CCF">
        <w:rPr>
          <w:rFonts w:asciiTheme="minorHAnsi" w:hAnsiTheme="minorHAnsi"/>
          <w:sz w:val="22"/>
          <w:szCs w:val="22"/>
        </w:rPr>
        <w:t>bezprogowego</w:t>
      </w:r>
      <w:proofErr w:type="spellEnd"/>
      <w:r w:rsidRPr="00440CCF">
        <w:rPr>
          <w:rFonts w:asciiTheme="minorHAnsi" w:hAnsiTheme="minorHAnsi"/>
          <w:sz w:val="22"/>
          <w:szCs w:val="22"/>
        </w:rPr>
        <w:t xml:space="preserve"> dostępu</w:t>
      </w:r>
    </w:p>
    <w:p w:rsidR="00134EC2" w:rsidRPr="00440CCF" w:rsidRDefault="00134EC2" w:rsidP="0056606C">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t>Żaluzje zewnętrzne z sterowanym kątem nachylenia lameli  (wschodnia elewacja) – kasety kryte w warstwie ocieplenia, sterownik naścienny przewodowy w każdej klasie</w:t>
      </w:r>
      <w:r w:rsidR="00946C80">
        <w:rPr>
          <w:rFonts w:asciiTheme="minorHAnsi" w:hAnsiTheme="minorHAnsi"/>
          <w:sz w:val="22"/>
          <w:szCs w:val="22"/>
        </w:rPr>
        <w:t xml:space="preserve"> elewacji wschodniej</w:t>
      </w:r>
    </w:p>
    <w:p w:rsidR="00134EC2" w:rsidRPr="00440CCF" w:rsidRDefault="00134EC2" w:rsidP="0056606C">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t xml:space="preserve">Poprawa dostępności </w:t>
      </w:r>
    </w:p>
    <w:p w:rsidR="007D5CEF" w:rsidRPr="009C37B7" w:rsidRDefault="007D5CEF" w:rsidP="0056606C">
      <w:pPr>
        <w:pStyle w:val="Akapitzlist"/>
        <w:numPr>
          <w:ilvl w:val="1"/>
          <w:numId w:val="4"/>
        </w:numPr>
        <w:spacing w:after="160" w:line="259" w:lineRule="auto"/>
        <w:rPr>
          <w:rFonts w:asciiTheme="minorHAnsi" w:hAnsiTheme="minorHAnsi"/>
          <w:sz w:val="22"/>
          <w:szCs w:val="22"/>
        </w:rPr>
      </w:pPr>
      <w:r w:rsidRPr="009C37B7">
        <w:rPr>
          <w:rFonts w:asciiTheme="minorHAnsi" w:hAnsiTheme="minorHAnsi"/>
          <w:sz w:val="22"/>
          <w:szCs w:val="22"/>
        </w:rPr>
        <w:t xml:space="preserve">Plany </w:t>
      </w:r>
      <w:proofErr w:type="spellStart"/>
      <w:r w:rsidRPr="009C37B7">
        <w:rPr>
          <w:rFonts w:asciiTheme="minorHAnsi" w:hAnsiTheme="minorHAnsi"/>
          <w:sz w:val="22"/>
          <w:szCs w:val="22"/>
        </w:rPr>
        <w:t>tyflograficzne</w:t>
      </w:r>
      <w:proofErr w:type="spellEnd"/>
      <w:r w:rsidRPr="009C37B7">
        <w:rPr>
          <w:rFonts w:asciiTheme="minorHAnsi" w:hAnsiTheme="minorHAnsi"/>
          <w:sz w:val="22"/>
          <w:szCs w:val="22"/>
        </w:rPr>
        <w:t xml:space="preserve"> </w:t>
      </w:r>
      <w:r w:rsidR="00F96494">
        <w:rPr>
          <w:rFonts w:asciiTheme="minorHAnsi" w:hAnsiTheme="minorHAnsi"/>
          <w:sz w:val="22"/>
          <w:szCs w:val="22"/>
        </w:rPr>
        <w:t>(</w:t>
      </w:r>
      <w:r w:rsidRPr="009C37B7">
        <w:rPr>
          <w:rFonts w:asciiTheme="minorHAnsi" w:hAnsiTheme="minorHAnsi"/>
          <w:sz w:val="22"/>
          <w:szCs w:val="22"/>
        </w:rPr>
        <w:t>na każdym piętrze</w:t>
      </w:r>
      <w:r w:rsidR="00F96494">
        <w:rPr>
          <w:rFonts w:asciiTheme="minorHAnsi" w:hAnsiTheme="minorHAnsi"/>
          <w:sz w:val="22"/>
          <w:szCs w:val="22"/>
        </w:rPr>
        <w:t xml:space="preserve"> )</w:t>
      </w:r>
    </w:p>
    <w:p w:rsidR="009C37B7" w:rsidRPr="009C37B7" w:rsidRDefault="007D5CEF" w:rsidP="009C37B7">
      <w:pPr>
        <w:pStyle w:val="Akapitzlist"/>
        <w:numPr>
          <w:ilvl w:val="1"/>
          <w:numId w:val="4"/>
        </w:numPr>
        <w:autoSpaceDE w:val="0"/>
        <w:autoSpaceDN w:val="0"/>
        <w:adjustRightInd w:val="0"/>
        <w:spacing w:after="160" w:line="259" w:lineRule="auto"/>
        <w:rPr>
          <w:rFonts w:asciiTheme="minorHAnsi" w:hAnsiTheme="minorHAnsi"/>
          <w:sz w:val="22"/>
          <w:szCs w:val="22"/>
        </w:rPr>
      </w:pPr>
      <w:r w:rsidRPr="009C37B7">
        <w:rPr>
          <w:rFonts w:asciiTheme="minorHAnsi" w:hAnsiTheme="minorHAnsi"/>
          <w:sz w:val="22"/>
          <w:szCs w:val="22"/>
        </w:rPr>
        <w:t>Tabliczki</w:t>
      </w:r>
      <w:r w:rsidR="009C37B7" w:rsidRPr="009C37B7">
        <w:rPr>
          <w:rFonts w:asciiTheme="minorHAnsi" w:hAnsiTheme="minorHAnsi"/>
          <w:sz w:val="22"/>
          <w:szCs w:val="22"/>
        </w:rPr>
        <w:t xml:space="preserve"> z brajlowskim opisem pomieszcz</w:t>
      </w:r>
      <w:r w:rsidRPr="009C37B7">
        <w:rPr>
          <w:rFonts w:asciiTheme="minorHAnsi" w:hAnsiTheme="minorHAnsi"/>
          <w:sz w:val="22"/>
          <w:szCs w:val="22"/>
        </w:rPr>
        <w:t xml:space="preserve">eń i poddrukiem i piktogramem, wykonane z PMMA </w:t>
      </w:r>
      <w:proofErr w:type="spellStart"/>
      <w:r w:rsidRPr="009C37B7">
        <w:rPr>
          <w:rFonts w:asciiTheme="minorHAnsi" w:hAnsiTheme="minorHAnsi"/>
          <w:sz w:val="22"/>
          <w:szCs w:val="22"/>
        </w:rPr>
        <w:t>antyrefleksowego</w:t>
      </w:r>
      <w:proofErr w:type="spellEnd"/>
      <w:r w:rsidRPr="009C37B7">
        <w:rPr>
          <w:rFonts w:asciiTheme="minorHAnsi" w:hAnsiTheme="minorHAnsi"/>
          <w:sz w:val="22"/>
          <w:szCs w:val="22"/>
        </w:rPr>
        <w:t xml:space="preserve"> (rozmiar dostosowany do treś</w:t>
      </w:r>
      <w:r w:rsidR="009C37B7" w:rsidRPr="009C37B7">
        <w:rPr>
          <w:rFonts w:asciiTheme="minorHAnsi" w:hAnsiTheme="minorHAnsi"/>
          <w:sz w:val="22"/>
          <w:szCs w:val="22"/>
        </w:rPr>
        <w:t xml:space="preserve">ci uzgodnionej z inwestorem na </w:t>
      </w:r>
      <w:r w:rsidRPr="009C37B7">
        <w:rPr>
          <w:rFonts w:asciiTheme="minorHAnsi" w:hAnsiTheme="minorHAnsi"/>
          <w:sz w:val="22"/>
          <w:szCs w:val="22"/>
        </w:rPr>
        <w:t xml:space="preserve">etapie </w:t>
      </w:r>
      <w:r w:rsidR="009C37B7" w:rsidRPr="009C37B7">
        <w:rPr>
          <w:rFonts w:asciiTheme="minorHAnsi" w:hAnsiTheme="minorHAnsi"/>
          <w:sz w:val="22"/>
          <w:szCs w:val="22"/>
        </w:rPr>
        <w:t>budowy)</w:t>
      </w:r>
    </w:p>
    <w:p w:rsidR="009C37B7" w:rsidRPr="009C37B7" w:rsidRDefault="009C37B7" w:rsidP="009C37B7">
      <w:pPr>
        <w:pStyle w:val="Akapitzlist"/>
        <w:numPr>
          <w:ilvl w:val="1"/>
          <w:numId w:val="4"/>
        </w:numPr>
        <w:autoSpaceDE w:val="0"/>
        <w:autoSpaceDN w:val="0"/>
        <w:adjustRightInd w:val="0"/>
        <w:spacing w:after="160" w:line="259" w:lineRule="auto"/>
        <w:rPr>
          <w:rFonts w:asciiTheme="minorHAnsi" w:hAnsiTheme="minorHAnsi"/>
          <w:sz w:val="22"/>
          <w:szCs w:val="22"/>
        </w:rPr>
      </w:pPr>
      <w:r w:rsidRPr="009C37B7">
        <w:rPr>
          <w:rFonts w:asciiTheme="minorHAnsi" w:hAnsiTheme="minorHAnsi" w:cs="ArchivoNarrow-Regular"/>
          <w:sz w:val="22"/>
          <w:szCs w:val="22"/>
        </w:rPr>
        <w:t>Fakturowe Oznakowanie Nawierzchni - asy ostrzegawcze oraz pola uwag i przy zmianie kierunku prowadzenia wykonane z gotowych płytek poliuretanowych ( 30 x 30 c m , wysokość 5,3 mm ) klejonych bezpośrednio do podłoża taśmą dwustronną</w:t>
      </w:r>
    </w:p>
    <w:p w:rsidR="009C37B7" w:rsidRPr="009C37B7" w:rsidRDefault="009C37B7" w:rsidP="009C37B7">
      <w:pPr>
        <w:pStyle w:val="Akapitzlist"/>
        <w:numPr>
          <w:ilvl w:val="1"/>
          <w:numId w:val="4"/>
        </w:numPr>
        <w:autoSpaceDE w:val="0"/>
        <w:autoSpaceDN w:val="0"/>
        <w:adjustRightInd w:val="0"/>
        <w:spacing w:after="160" w:line="259" w:lineRule="auto"/>
        <w:rPr>
          <w:rFonts w:asciiTheme="minorHAnsi" w:hAnsiTheme="minorHAnsi"/>
          <w:sz w:val="22"/>
          <w:szCs w:val="22"/>
        </w:rPr>
      </w:pPr>
      <w:r w:rsidRPr="009C37B7">
        <w:rPr>
          <w:rFonts w:asciiTheme="minorHAnsi" w:hAnsiTheme="minorHAnsi" w:cs="ArchivoNarrow-Regular"/>
          <w:sz w:val="22"/>
          <w:szCs w:val="22"/>
        </w:rPr>
        <w:t>Krzesło ewakuacyjne</w:t>
      </w:r>
    </w:p>
    <w:p w:rsidR="009C37B7" w:rsidRPr="00D639EF" w:rsidRDefault="009C37B7" w:rsidP="009C37B7">
      <w:pPr>
        <w:pStyle w:val="Akapitzlist"/>
        <w:numPr>
          <w:ilvl w:val="1"/>
          <w:numId w:val="4"/>
        </w:numPr>
        <w:autoSpaceDE w:val="0"/>
        <w:autoSpaceDN w:val="0"/>
        <w:adjustRightInd w:val="0"/>
        <w:spacing w:after="160" w:line="259" w:lineRule="auto"/>
        <w:rPr>
          <w:rFonts w:asciiTheme="minorHAnsi" w:hAnsiTheme="minorHAnsi"/>
          <w:sz w:val="22"/>
          <w:szCs w:val="22"/>
        </w:rPr>
      </w:pPr>
      <w:r w:rsidRPr="00D639EF">
        <w:rPr>
          <w:rFonts w:asciiTheme="minorHAnsi" w:hAnsiTheme="minorHAnsi" w:cs="ArchivoNarrow-Bold"/>
          <w:bCs/>
          <w:sz w:val="22"/>
          <w:szCs w:val="22"/>
        </w:rPr>
        <w:t xml:space="preserve">Smart </w:t>
      </w:r>
      <w:proofErr w:type="spellStart"/>
      <w:r w:rsidRPr="00D639EF">
        <w:rPr>
          <w:rFonts w:asciiTheme="minorHAnsi" w:hAnsiTheme="minorHAnsi" w:cs="ArchivoNarrow-Bold"/>
          <w:bCs/>
          <w:sz w:val="22"/>
          <w:szCs w:val="22"/>
        </w:rPr>
        <w:t>Loop</w:t>
      </w:r>
      <w:proofErr w:type="spellEnd"/>
      <w:r w:rsidRPr="00D639EF">
        <w:rPr>
          <w:rFonts w:asciiTheme="minorHAnsi" w:hAnsiTheme="minorHAnsi" w:cs="ArchivoNarrow-Bold"/>
          <w:bCs/>
          <w:sz w:val="22"/>
          <w:szCs w:val="22"/>
        </w:rPr>
        <w:t xml:space="preserve"> - Przenośna Recepcyjna Pętla Indukcyjna</w:t>
      </w:r>
    </w:p>
    <w:p w:rsidR="00D639EF" w:rsidRPr="00D639EF" w:rsidRDefault="00D639EF" w:rsidP="009C37B7">
      <w:pPr>
        <w:pStyle w:val="Akapitzlist"/>
        <w:numPr>
          <w:ilvl w:val="1"/>
          <w:numId w:val="4"/>
        </w:numPr>
        <w:autoSpaceDE w:val="0"/>
        <w:autoSpaceDN w:val="0"/>
        <w:adjustRightInd w:val="0"/>
        <w:spacing w:after="160" w:line="259" w:lineRule="auto"/>
        <w:rPr>
          <w:rFonts w:asciiTheme="minorHAnsi" w:hAnsiTheme="minorHAnsi"/>
          <w:sz w:val="22"/>
          <w:szCs w:val="22"/>
        </w:rPr>
      </w:pPr>
      <w:proofErr w:type="spellStart"/>
      <w:r w:rsidRPr="00D639EF">
        <w:rPr>
          <w:rStyle w:val="Pogrubienie"/>
          <w:rFonts w:asciiTheme="minorHAnsi" w:hAnsiTheme="minorHAnsi"/>
          <w:b w:val="0"/>
          <w:sz w:val="22"/>
          <w:szCs w:val="22"/>
        </w:rPr>
        <w:t>Schodołaz</w:t>
      </w:r>
      <w:proofErr w:type="spellEnd"/>
      <w:r w:rsidRPr="00D639EF">
        <w:rPr>
          <w:rStyle w:val="Pogrubienie"/>
          <w:rFonts w:asciiTheme="minorHAnsi" w:hAnsiTheme="minorHAnsi"/>
          <w:b w:val="0"/>
          <w:sz w:val="22"/>
          <w:szCs w:val="22"/>
        </w:rPr>
        <w:t xml:space="preserve"> gąsienicowy</w:t>
      </w:r>
      <w:r w:rsidRPr="00D639EF">
        <w:rPr>
          <w:rStyle w:val="Znakinumeracji"/>
          <w:rFonts w:asciiTheme="minorHAnsi" w:hAnsiTheme="minorHAnsi"/>
          <w:sz w:val="22"/>
          <w:szCs w:val="22"/>
        </w:rPr>
        <w:t xml:space="preserve"> </w:t>
      </w:r>
      <w:r w:rsidRPr="00D639EF">
        <w:rPr>
          <w:rStyle w:val="Pogrubienie"/>
          <w:rFonts w:asciiTheme="minorHAnsi" w:hAnsiTheme="minorHAnsi"/>
          <w:b w:val="0"/>
          <w:sz w:val="22"/>
          <w:szCs w:val="22"/>
        </w:rPr>
        <w:t>dla osób niepełnosprawnych</w:t>
      </w:r>
    </w:p>
    <w:p w:rsidR="00D639EF" w:rsidRPr="00D639EF" w:rsidRDefault="00D639EF" w:rsidP="00D639EF">
      <w:pPr>
        <w:pStyle w:val="Bezodstpw"/>
      </w:pPr>
      <w:r w:rsidRPr="00D639EF">
        <w:tab/>
      </w:r>
      <w:r w:rsidRPr="00D639EF">
        <w:tab/>
      </w:r>
      <w:r w:rsidRPr="00D639EF">
        <w:tab/>
      </w:r>
      <w:r>
        <w:t xml:space="preserve">Wymagania dla </w:t>
      </w:r>
      <w:proofErr w:type="spellStart"/>
      <w:r>
        <w:t>schodołazu</w:t>
      </w:r>
      <w:proofErr w:type="spellEnd"/>
      <w:r>
        <w:t>:</w:t>
      </w:r>
    </w:p>
    <w:p w:rsidR="00D639EF" w:rsidRPr="00370010" w:rsidRDefault="00D639EF" w:rsidP="00370010">
      <w:pPr>
        <w:pStyle w:val="Akapitzlist"/>
        <w:numPr>
          <w:ilvl w:val="0"/>
          <w:numId w:val="27"/>
        </w:numPr>
        <w:rPr>
          <w:rFonts w:asciiTheme="minorHAnsi" w:hAnsiTheme="minorHAnsi"/>
          <w:sz w:val="22"/>
          <w:szCs w:val="22"/>
        </w:rPr>
      </w:pPr>
      <w:r w:rsidRPr="00370010">
        <w:rPr>
          <w:rFonts w:asciiTheme="minorHAnsi" w:hAnsiTheme="minorHAnsi"/>
          <w:sz w:val="22"/>
          <w:szCs w:val="22"/>
        </w:rPr>
        <w:t>elektroniczne zabezpieczenie przed przeciążeniem</w:t>
      </w:r>
    </w:p>
    <w:p w:rsidR="00D639EF" w:rsidRPr="00370010" w:rsidRDefault="00D639EF" w:rsidP="00370010">
      <w:pPr>
        <w:pStyle w:val="Akapitzlist"/>
        <w:numPr>
          <w:ilvl w:val="0"/>
          <w:numId w:val="27"/>
        </w:numPr>
        <w:rPr>
          <w:rFonts w:asciiTheme="minorHAnsi" w:hAnsiTheme="minorHAnsi"/>
          <w:sz w:val="22"/>
          <w:szCs w:val="22"/>
        </w:rPr>
      </w:pPr>
      <w:r w:rsidRPr="00370010">
        <w:rPr>
          <w:rFonts w:asciiTheme="minorHAnsi" w:hAnsiTheme="minorHAnsi"/>
          <w:sz w:val="22"/>
          <w:szCs w:val="22"/>
        </w:rPr>
        <w:t>system czujników nachylenia</w:t>
      </w:r>
    </w:p>
    <w:p w:rsidR="00D639EF" w:rsidRPr="00370010" w:rsidRDefault="00D639EF" w:rsidP="00370010">
      <w:pPr>
        <w:pStyle w:val="Akapitzlist"/>
        <w:numPr>
          <w:ilvl w:val="0"/>
          <w:numId w:val="27"/>
        </w:numPr>
        <w:rPr>
          <w:rFonts w:asciiTheme="minorHAnsi" w:hAnsiTheme="minorHAnsi"/>
          <w:sz w:val="22"/>
          <w:szCs w:val="22"/>
        </w:rPr>
      </w:pPr>
      <w:r w:rsidRPr="00370010">
        <w:rPr>
          <w:rFonts w:asciiTheme="minorHAnsi" w:hAnsiTheme="minorHAnsi"/>
          <w:sz w:val="22"/>
          <w:szCs w:val="22"/>
        </w:rPr>
        <w:t>mikroprocesorowy układ sterowania</w:t>
      </w:r>
    </w:p>
    <w:p w:rsidR="00D639EF" w:rsidRPr="00370010" w:rsidRDefault="00D639EF" w:rsidP="00370010">
      <w:pPr>
        <w:pStyle w:val="Akapitzlist"/>
        <w:numPr>
          <w:ilvl w:val="0"/>
          <w:numId w:val="27"/>
        </w:numPr>
        <w:rPr>
          <w:rFonts w:asciiTheme="minorHAnsi" w:hAnsiTheme="minorHAnsi"/>
          <w:sz w:val="22"/>
          <w:szCs w:val="22"/>
        </w:rPr>
      </w:pPr>
      <w:r w:rsidRPr="00370010">
        <w:rPr>
          <w:rFonts w:asciiTheme="minorHAnsi" w:hAnsiTheme="minorHAnsi"/>
          <w:sz w:val="22"/>
          <w:szCs w:val="22"/>
        </w:rPr>
        <w:t>zintegrowany system diagnostyczny</w:t>
      </w:r>
    </w:p>
    <w:p w:rsidR="00D639EF" w:rsidRPr="00370010" w:rsidRDefault="00D639EF" w:rsidP="00370010">
      <w:pPr>
        <w:pStyle w:val="Akapitzlist"/>
        <w:numPr>
          <w:ilvl w:val="0"/>
          <w:numId w:val="27"/>
        </w:numPr>
        <w:rPr>
          <w:rFonts w:asciiTheme="minorHAnsi" w:hAnsiTheme="minorHAnsi"/>
          <w:sz w:val="22"/>
          <w:szCs w:val="22"/>
        </w:rPr>
      </w:pPr>
      <w:r w:rsidRPr="00370010">
        <w:rPr>
          <w:rFonts w:asciiTheme="minorHAnsi" w:hAnsiTheme="minorHAnsi"/>
          <w:sz w:val="22"/>
          <w:szCs w:val="22"/>
        </w:rPr>
        <w:t>zasięg do 50 pięter</w:t>
      </w:r>
    </w:p>
    <w:p w:rsidR="00D639EF" w:rsidRPr="00370010" w:rsidRDefault="00D639EF" w:rsidP="00370010">
      <w:pPr>
        <w:pStyle w:val="Akapitzlist"/>
        <w:numPr>
          <w:ilvl w:val="0"/>
          <w:numId w:val="27"/>
        </w:numPr>
        <w:rPr>
          <w:rFonts w:asciiTheme="minorHAnsi" w:hAnsiTheme="minorHAnsi"/>
          <w:sz w:val="22"/>
          <w:szCs w:val="22"/>
        </w:rPr>
      </w:pPr>
      <w:r w:rsidRPr="00370010">
        <w:rPr>
          <w:rFonts w:asciiTheme="minorHAnsi" w:hAnsiTheme="minorHAnsi"/>
          <w:sz w:val="22"/>
          <w:szCs w:val="22"/>
        </w:rPr>
        <w:t>dioda wskazująca kierunek ruchu</w:t>
      </w:r>
    </w:p>
    <w:p w:rsidR="00D639EF" w:rsidRPr="00370010" w:rsidRDefault="00D639EF" w:rsidP="00370010">
      <w:pPr>
        <w:pStyle w:val="Akapitzlist"/>
        <w:numPr>
          <w:ilvl w:val="0"/>
          <w:numId w:val="27"/>
        </w:numPr>
        <w:rPr>
          <w:rFonts w:asciiTheme="minorHAnsi" w:hAnsiTheme="minorHAnsi"/>
          <w:sz w:val="22"/>
          <w:szCs w:val="22"/>
        </w:rPr>
      </w:pPr>
      <w:r w:rsidRPr="00370010">
        <w:rPr>
          <w:rFonts w:asciiTheme="minorHAnsi" w:hAnsiTheme="minorHAnsi"/>
          <w:sz w:val="22"/>
          <w:szCs w:val="22"/>
        </w:rPr>
        <w:t>3 prędkości</w:t>
      </w:r>
    </w:p>
    <w:p w:rsidR="00BF6C3E" w:rsidRDefault="00D639EF" w:rsidP="00BF6C3E">
      <w:pPr>
        <w:pStyle w:val="Akapitzlist"/>
        <w:numPr>
          <w:ilvl w:val="0"/>
          <w:numId w:val="27"/>
        </w:numPr>
        <w:rPr>
          <w:rFonts w:asciiTheme="minorHAnsi" w:hAnsiTheme="minorHAnsi"/>
          <w:sz w:val="22"/>
          <w:szCs w:val="22"/>
        </w:rPr>
      </w:pPr>
      <w:r w:rsidRPr="00370010">
        <w:rPr>
          <w:rFonts w:asciiTheme="minorHAnsi" w:hAnsiTheme="minorHAnsi"/>
          <w:sz w:val="22"/>
          <w:szCs w:val="22"/>
        </w:rPr>
        <w:t>udźwig do 130 kg</w:t>
      </w:r>
    </w:p>
    <w:p w:rsidR="00BF6C3E" w:rsidRPr="00BF6C3E" w:rsidRDefault="00BF6C3E" w:rsidP="00BF6C3E">
      <w:pPr>
        <w:pStyle w:val="Akapitzlist"/>
        <w:ind w:left="360"/>
        <w:rPr>
          <w:rFonts w:asciiTheme="minorHAnsi" w:hAnsiTheme="minorHAnsi"/>
          <w:sz w:val="22"/>
          <w:szCs w:val="22"/>
        </w:rPr>
      </w:pPr>
      <w:r>
        <w:rPr>
          <w:rFonts w:asciiTheme="minorHAnsi" w:hAnsiTheme="minorHAnsi"/>
          <w:sz w:val="22"/>
          <w:szCs w:val="22"/>
        </w:rPr>
        <w:t xml:space="preserve">10.7 </w:t>
      </w:r>
      <w:r>
        <w:rPr>
          <w:rFonts w:asciiTheme="minorHAnsi" w:hAnsiTheme="minorHAnsi"/>
          <w:sz w:val="22"/>
          <w:szCs w:val="22"/>
        </w:rPr>
        <w:tab/>
        <w:t>Pochylnia dla niepełnosprawnych przy wejściu wschodnim</w:t>
      </w:r>
    </w:p>
    <w:p w:rsidR="00134EC2" w:rsidRPr="00440CCF" w:rsidRDefault="00134EC2" w:rsidP="009C37B7">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t>Instalacja odgromowa</w:t>
      </w:r>
      <w:r w:rsidR="00946C80">
        <w:rPr>
          <w:rFonts w:asciiTheme="minorHAnsi" w:hAnsiTheme="minorHAnsi"/>
          <w:sz w:val="22"/>
          <w:szCs w:val="22"/>
        </w:rPr>
        <w:t xml:space="preserve"> (wg opracowania branży elektrycznej)</w:t>
      </w:r>
    </w:p>
    <w:p w:rsidR="00134EC2" w:rsidRPr="00440CCF" w:rsidRDefault="00134EC2" w:rsidP="009C37B7">
      <w:pPr>
        <w:pStyle w:val="Akapitzlist"/>
        <w:numPr>
          <w:ilvl w:val="1"/>
          <w:numId w:val="4"/>
        </w:numPr>
        <w:spacing w:after="160" w:line="259" w:lineRule="auto"/>
        <w:ind w:left="788" w:hanging="431"/>
        <w:rPr>
          <w:rFonts w:asciiTheme="minorHAnsi" w:hAnsiTheme="minorHAnsi"/>
          <w:sz w:val="22"/>
          <w:szCs w:val="22"/>
        </w:rPr>
      </w:pPr>
      <w:r w:rsidRPr="00440CCF">
        <w:rPr>
          <w:rFonts w:asciiTheme="minorHAnsi" w:hAnsiTheme="minorHAnsi"/>
          <w:sz w:val="22"/>
          <w:szCs w:val="22"/>
        </w:rPr>
        <w:t>Demontaż starej instalacji odgromowej (bez części dachowej)</w:t>
      </w:r>
    </w:p>
    <w:p w:rsidR="00134EC2" w:rsidRPr="00440CCF" w:rsidRDefault="00134EC2" w:rsidP="009C37B7">
      <w:pPr>
        <w:pStyle w:val="Akapitzlist"/>
        <w:numPr>
          <w:ilvl w:val="1"/>
          <w:numId w:val="4"/>
        </w:numPr>
        <w:spacing w:after="160" w:line="259" w:lineRule="auto"/>
        <w:ind w:left="788" w:hanging="431"/>
        <w:rPr>
          <w:rFonts w:asciiTheme="minorHAnsi" w:hAnsiTheme="minorHAnsi"/>
          <w:sz w:val="22"/>
          <w:szCs w:val="22"/>
        </w:rPr>
      </w:pPr>
      <w:r w:rsidRPr="00440CCF">
        <w:rPr>
          <w:rFonts w:asciiTheme="minorHAnsi" w:hAnsiTheme="minorHAnsi"/>
          <w:sz w:val="22"/>
          <w:szCs w:val="22"/>
        </w:rPr>
        <w:t>Wykonanie otoku z nowego uziomu w wykopie fundamentów</w:t>
      </w:r>
    </w:p>
    <w:p w:rsidR="00134EC2" w:rsidRPr="00440CCF" w:rsidRDefault="00134EC2" w:rsidP="009C37B7">
      <w:pPr>
        <w:pStyle w:val="Akapitzlist"/>
        <w:numPr>
          <w:ilvl w:val="1"/>
          <w:numId w:val="4"/>
        </w:numPr>
        <w:spacing w:after="160" w:line="259" w:lineRule="auto"/>
        <w:ind w:left="788" w:hanging="431"/>
        <w:rPr>
          <w:rFonts w:asciiTheme="minorHAnsi" w:hAnsiTheme="minorHAnsi"/>
          <w:sz w:val="22"/>
          <w:szCs w:val="22"/>
        </w:rPr>
      </w:pPr>
      <w:r w:rsidRPr="00440CCF">
        <w:rPr>
          <w:rFonts w:asciiTheme="minorHAnsi" w:hAnsiTheme="minorHAnsi"/>
          <w:sz w:val="22"/>
          <w:szCs w:val="22"/>
        </w:rPr>
        <w:t>Wykonanie pionów instalacji odgromowej od otoku do części istniejącej na dachu</w:t>
      </w:r>
    </w:p>
    <w:p w:rsidR="00134EC2" w:rsidRPr="00440CCF" w:rsidRDefault="00134EC2" w:rsidP="009C37B7">
      <w:pPr>
        <w:pStyle w:val="Akapitzlist"/>
        <w:numPr>
          <w:ilvl w:val="1"/>
          <w:numId w:val="4"/>
        </w:numPr>
        <w:spacing w:after="160" w:line="259" w:lineRule="auto"/>
        <w:ind w:left="788" w:hanging="431"/>
        <w:rPr>
          <w:rFonts w:asciiTheme="minorHAnsi" w:hAnsiTheme="minorHAnsi"/>
          <w:sz w:val="22"/>
          <w:szCs w:val="22"/>
        </w:rPr>
      </w:pPr>
      <w:r w:rsidRPr="00440CCF">
        <w:rPr>
          <w:rFonts w:asciiTheme="minorHAnsi" w:hAnsiTheme="minorHAnsi"/>
          <w:sz w:val="22"/>
          <w:szCs w:val="22"/>
        </w:rPr>
        <w:t>Montaż nowych rewizji w elewacji</w:t>
      </w:r>
    </w:p>
    <w:p w:rsidR="00134EC2" w:rsidRPr="00440CCF" w:rsidRDefault="00134EC2" w:rsidP="009C37B7">
      <w:pPr>
        <w:pStyle w:val="Akapitzlist"/>
        <w:numPr>
          <w:ilvl w:val="1"/>
          <w:numId w:val="4"/>
        </w:numPr>
        <w:spacing w:after="160" w:line="259" w:lineRule="auto"/>
        <w:ind w:left="788" w:hanging="431"/>
        <w:rPr>
          <w:rFonts w:asciiTheme="minorHAnsi" w:hAnsiTheme="minorHAnsi"/>
          <w:sz w:val="22"/>
          <w:szCs w:val="22"/>
        </w:rPr>
      </w:pPr>
      <w:r w:rsidRPr="00440CCF">
        <w:rPr>
          <w:rFonts w:asciiTheme="minorHAnsi" w:hAnsiTheme="minorHAnsi"/>
          <w:sz w:val="22"/>
          <w:szCs w:val="22"/>
        </w:rPr>
        <w:t>Pomiary oporności</w:t>
      </w:r>
    </w:p>
    <w:p w:rsidR="00134EC2" w:rsidRPr="00440CCF" w:rsidRDefault="00134EC2" w:rsidP="009C37B7">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t xml:space="preserve">Wymiana </w:t>
      </w:r>
      <w:proofErr w:type="spellStart"/>
      <w:r w:rsidRPr="00440CCF">
        <w:rPr>
          <w:rFonts w:asciiTheme="minorHAnsi" w:hAnsiTheme="minorHAnsi"/>
          <w:sz w:val="22"/>
          <w:szCs w:val="22"/>
        </w:rPr>
        <w:t>orynnowania</w:t>
      </w:r>
      <w:proofErr w:type="spellEnd"/>
    </w:p>
    <w:p w:rsidR="00134EC2" w:rsidRPr="00440CCF" w:rsidRDefault="00134EC2" w:rsidP="009C37B7">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 xml:space="preserve">Demontaż starych </w:t>
      </w:r>
      <w:r w:rsidR="00946C80">
        <w:rPr>
          <w:rFonts w:asciiTheme="minorHAnsi" w:hAnsiTheme="minorHAnsi"/>
          <w:sz w:val="22"/>
          <w:szCs w:val="22"/>
        </w:rPr>
        <w:t xml:space="preserve">rynien i </w:t>
      </w:r>
      <w:r w:rsidRPr="00440CCF">
        <w:rPr>
          <w:rFonts w:asciiTheme="minorHAnsi" w:hAnsiTheme="minorHAnsi"/>
          <w:sz w:val="22"/>
          <w:szCs w:val="22"/>
        </w:rPr>
        <w:t>rur spustowych</w:t>
      </w:r>
    </w:p>
    <w:p w:rsidR="00134EC2" w:rsidRPr="00440CCF" w:rsidRDefault="00134EC2" w:rsidP="009C37B7">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 xml:space="preserve">Montaż nowych </w:t>
      </w:r>
      <w:r w:rsidR="00946C80">
        <w:rPr>
          <w:rFonts w:asciiTheme="minorHAnsi" w:hAnsiTheme="minorHAnsi"/>
          <w:sz w:val="22"/>
          <w:szCs w:val="22"/>
        </w:rPr>
        <w:t xml:space="preserve">rynien i </w:t>
      </w:r>
      <w:r w:rsidRPr="00440CCF">
        <w:rPr>
          <w:rFonts w:asciiTheme="minorHAnsi" w:hAnsiTheme="minorHAnsi"/>
          <w:sz w:val="22"/>
          <w:szCs w:val="22"/>
        </w:rPr>
        <w:t>rur spustowych</w:t>
      </w:r>
      <w:r w:rsidR="000E7785">
        <w:rPr>
          <w:rFonts w:asciiTheme="minorHAnsi" w:hAnsiTheme="minorHAnsi"/>
          <w:sz w:val="22"/>
          <w:szCs w:val="22"/>
        </w:rPr>
        <w:t xml:space="preserve"> metalowych ocynkowanych i dodatkowo powlekanych</w:t>
      </w:r>
    </w:p>
    <w:p w:rsidR="00134EC2" w:rsidRPr="00440CCF" w:rsidRDefault="00134EC2" w:rsidP="009C37B7">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Montaż rewizji zintegrowanych z czyszczakami w poziomie opaski z chodnika</w:t>
      </w:r>
    </w:p>
    <w:p w:rsidR="00134EC2" w:rsidRPr="00440CCF" w:rsidRDefault="00134EC2" w:rsidP="009C37B7">
      <w:pPr>
        <w:pStyle w:val="Akapitzlist"/>
        <w:numPr>
          <w:ilvl w:val="0"/>
          <w:numId w:val="4"/>
        </w:numPr>
        <w:spacing w:after="160" w:line="259" w:lineRule="auto"/>
        <w:rPr>
          <w:rFonts w:asciiTheme="minorHAnsi" w:hAnsiTheme="minorHAnsi"/>
          <w:sz w:val="22"/>
          <w:szCs w:val="22"/>
        </w:rPr>
      </w:pPr>
      <w:r w:rsidRPr="00440CCF">
        <w:rPr>
          <w:rFonts w:asciiTheme="minorHAnsi" w:hAnsiTheme="minorHAnsi"/>
          <w:sz w:val="22"/>
          <w:szCs w:val="22"/>
        </w:rPr>
        <w:lastRenderedPageBreak/>
        <w:t>Modernizacja oświetlenia na LED z montażem dwóch kompensatorów energii biernej</w:t>
      </w:r>
      <w:r w:rsidR="00946C80">
        <w:rPr>
          <w:rFonts w:asciiTheme="minorHAnsi" w:hAnsiTheme="minorHAnsi"/>
          <w:sz w:val="22"/>
          <w:szCs w:val="22"/>
        </w:rPr>
        <w:t xml:space="preserve"> (wg opracowania branży elektrycznej)</w:t>
      </w:r>
    </w:p>
    <w:p w:rsidR="00134EC2" w:rsidRPr="00440CCF" w:rsidRDefault="00134EC2" w:rsidP="009C37B7">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 xml:space="preserve">Demontaż starego oświetlenia </w:t>
      </w:r>
    </w:p>
    <w:p w:rsidR="00134EC2" w:rsidRPr="00440CCF" w:rsidRDefault="00134EC2" w:rsidP="009C37B7">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Montaż nowego oświetlenia LED</w:t>
      </w:r>
    </w:p>
    <w:p w:rsidR="00134EC2" w:rsidRDefault="00134EC2" w:rsidP="009C37B7">
      <w:pPr>
        <w:pStyle w:val="Akapitzlist"/>
        <w:numPr>
          <w:ilvl w:val="1"/>
          <w:numId w:val="4"/>
        </w:numPr>
        <w:spacing w:after="160" w:line="259" w:lineRule="auto"/>
        <w:rPr>
          <w:rFonts w:asciiTheme="minorHAnsi" w:hAnsiTheme="minorHAnsi"/>
          <w:sz w:val="22"/>
          <w:szCs w:val="22"/>
        </w:rPr>
      </w:pPr>
      <w:r w:rsidRPr="00440CCF">
        <w:rPr>
          <w:rFonts w:asciiTheme="minorHAnsi" w:hAnsiTheme="minorHAnsi"/>
          <w:sz w:val="22"/>
          <w:szCs w:val="22"/>
        </w:rPr>
        <w:t>Szpachlowanie z malowaniem ubytków po starych lampach</w:t>
      </w:r>
    </w:p>
    <w:p w:rsidR="009F7F1D" w:rsidRDefault="009F7F1D" w:rsidP="009C37B7">
      <w:pPr>
        <w:pStyle w:val="Akapitzlist"/>
        <w:numPr>
          <w:ilvl w:val="0"/>
          <w:numId w:val="4"/>
        </w:numPr>
        <w:spacing w:after="160" w:line="259" w:lineRule="auto"/>
        <w:rPr>
          <w:rFonts w:asciiTheme="minorHAnsi" w:hAnsiTheme="minorHAnsi"/>
          <w:sz w:val="22"/>
          <w:szCs w:val="22"/>
        </w:rPr>
      </w:pPr>
      <w:r>
        <w:rPr>
          <w:rFonts w:asciiTheme="minorHAnsi" w:hAnsiTheme="minorHAnsi"/>
          <w:sz w:val="22"/>
          <w:szCs w:val="22"/>
        </w:rPr>
        <w:t>Odtworzenie schodów zewnętrznych</w:t>
      </w:r>
    </w:p>
    <w:p w:rsidR="008879B9" w:rsidRPr="00440CCF" w:rsidRDefault="008879B9" w:rsidP="009C37B7">
      <w:pPr>
        <w:pStyle w:val="Akapitzlist"/>
        <w:numPr>
          <w:ilvl w:val="0"/>
          <w:numId w:val="4"/>
        </w:numPr>
        <w:spacing w:after="160" w:line="259" w:lineRule="auto"/>
        <w:rPr>
          <w:rFonts w:asciiTheme="minorHAnsi" w:hAnsiTheme="minorHAnsi"/>
          <w:sz w:val="22"/>
          <w:szCs w:val="22"/>
        </w:rPr>
      </w:pPr>
      <w:r>
        <w:rPr>
          <w:rFonts w:asciiTheme="minorHAnsi" w:hAnsiTheme="minorHAnsi"/>
          <w:sz w:val="22"/>
          <w:szCs w:val="22"/>
        </w:rPr>
        <w:t>Remont i wymiana istniejących zadaszeń nad wejściami</w:t>
      </w:r>
    </w:p>
    <w:p w:rsidR="00440CCF" w:rsidRPr="006C366E" w:rsidRDefault="00440CCF" w:rsidP="002738D6">
      <w:pPr>
        <w:ind w:left="708"/>
        <w:jc w:val="both"/>
        <w:rPr>
          <w:rFonts w:asciiTheme="minorHAnsi" w:hAnsiTheme="minorHAnsi" w:cs="Arial"/>
          <w:b/>
          <w:sz w:val="22"/>
          <w:szCs w:val="22"/>
        </w:rPr>
      </w:pPr>
      <w:r w:rsidRPr="006C366E">
        <w:rPr>
          <w:rFonts w:asciiTheme="minorHAnsi" w:hAnsiTheme="minorHAnsi" w:cs="Arial"/>
          <w:b/>
          <w:sz w:val="22"/>
          <w:szCs w:val="22"/>
        </w:rPr>
        <w:t>Uwaga:</w:t>
      </w:r>
    </w:p>
    <w:p w:rsidR="0000468F" w:rsidRPr="00A5616D" w:rsidRDefault="0000468F" w:rsidP="002738D6">
      <w:pPr>
        <w:ind w:left="708"/>
        <w:jc w:val="both"/>
        <w:rPr>
          <w:rFonts w:asciiTheme="minorHAnsi" w:hAnsiTheme="minorHAnsi"/>
          <w:b/>
          <w:sz w:val="22"/>
          <w:szCs w:val="22"/>
        </w:rPr>
      </w:pPr>
      <w:r w:rsidRPr="00A5616D">
        <w:rPr>
          <w:rFonts w:asciiTheme="minorHAnsi" w:hAnsiTheme="minorHAnsi"/>
          <w:b/>
          <w:sz w:val="22"/>
          <w:szCs w:val="22"/>
        </w:rPr>
        <w:t>Wszelkie materiały użyte podczas realizacji obiektu muszą posiadać stosowne atesty, certyfikaty, aprobaty techniczne.</w:t>
      </w:r>
    </w:p>
    <w:p w:rsidR="0000468F" w:rsidRPr="00A5616D" w:rsidRDefault="0000468F" w:rsidP="002738D6">
      <w:pPr>
        <w:ind w:left="708"/>
        <w:jc w:val="both"/>
        <w:rPr>
          <w:rFonts w:asciiTheme="minorHAnsi" w:hAnsiTheme="minorHAnsi"/>
          <w:b/>
          <w:sz w:val="22"/>
          <w:szCs w:val="22"/>
        </w:rPr>
      </w:pPr>
      <w:r w:rsidRPr="00A5616D">
        <w:rPr>
          <w:rFonts w:asciiTheme="minorHAnsi" w:hAnsiTheme="minorHAnsi"/>
          <w:b/>
          <w:sz w:val="22"/>
          <w:szCs w:val="22"/>
        </w:rPr>
        <w:t>Przy doborze kolorystyki elementów wykończeniowych różnych producentów należy kierować się porównywaniem próbek materiałów na budowie, zamiast po samej nazwie lub kodzie koloru, w celu uniknięcia zróżnicowania odcieni związanej z niedokładnością odtworzenia wzorca koloru</w:t>
      </w:r>
      <w:r w:rsidR="00FE1EF7" w:rsidRPr="00A5616D">
        <w:rPr>
          <w:rFonts w:asciiTheme="minorHAnsi" w:hAnsiTheme="minorHAnsi"/>
          <w:b/>
          <w:sz w:val="22"/>
          <w:szCs w:val="22"/>
        </w:rPr>
        <w:t>.</w:t>
      </w:r>
      <w:r w:rsidR="00946C80" w:rsidRPr="00A5616D">
        <w:rPr>
          <w:rFonts w:asciiTheme="minorHAnsi" w:hAnsiTheme="minorHAnsi"/>
          <w:b/>
          <w:sz w:val="22"/>
          <w:szCs w:val="22"/>
        </w:rPr>
        <w:t xml:space="preserve"> Ostatecznie kolory zostaną ustalone z Inwestorem w trakcie </w:t>
      </w:r>
      <w:r w:rsidR="00F971B0" w:rsidRPr="00A5616D">
        <w:rPr>
          <w:rFonts w:asciiTheme="minorHAnsi" w:hAnsiTheme="minorHAnsi"/>
          <w:b/>
          <w:sz w:val="22"/>
          <w:szCs w:val="22"/>
        </w:rPr>
        <w:t xml:space="preserve">budowy </w:t>
      </w:r>
      <w:r w:rsidR="00946C80" w:rsidRPr="00A5616D">
        <w:rPr>
          <w:rFonts w:asciiTheme="minorHAnsi" w:hAnsiTheme="minorHAnsi"/>
          <w:b/>
          <w:sz w:val="22"/>
          <w:szCs w:val="22"/>
        </w:rPr>
        <w:t>przed wykonaniem robót.</w:t>
      </w:r>
    </w:p>
    <w:p w:rsidR="00440CCF" w:rsidRPr="00A5616D" w:rsidRDefault="00D6476C" w:rsidP="002738D6">
      <w:pPr>
        <w:ind w:left="708"/>
        <w:jc w:val="both"/>
        <w:rPr>
          <w:rFonts w:asciiTheme="minorHAnsi" w:hAnsiTheme="minorHAnsi"/>
          <w:b/>
          <w:spacing w:val="-2"/>
          <w:sz w:val="22"/>
          <w:szCs w:val="22"/>
        </w:rPr>
      </w:pPr>
      <w:r w:rsidRPr="00A5616D">
        <w:rPr>
          <w:rFonts w:asciiTheme="minorHAnsi" w:hAnsiTheme="minorHAnsi"/>
          <w:b/>
          <w:sz w:val="22"/>
          <w:szCs w:val="22"/>
        </w:rPr>
        <w:t xml:space="preserve">Łączniki mechaniczne przeznaczone do zastosowań w ramach systemowych rozwiązań fasadowych typu ETICS, zarówno te z trzpieniem wbijanym (metalowym, </w:t>
      </w:r>
      <w:proofErr w:type="spellStart"/>
      <w:r w:rsidRPr="00A5616D">
        <w:rPr>
          <w:rFonts w:asciiTheme="minorHAnsi" w:hAnsiTheme="minorHAnsi"/>
          <w:b/>
          <w:sz w:val="22"/>
          <w:szCs w:val="22"/>
        </w:rPr>
        <w:t>dwukomponentowym</w:t>
      </w:r>
      <w:proofErr w:type="spellEnd"/>
      <w:r w:rsidRPr="00A5616D">
        <w:rPr>
          <w:rFonts w:asciiTheme="minorHAnsi" w:hAnsiTheme="minorHAnsi"/>
          <w:b/>
          <w:sz w:val="22"/>
          <w:szCs w:val="22"/>
        </w:rPr>
        <w:t xml:space="preserve">, etc.), jak i z trzpieniem wkręcanym (metalowym, </w:t>
      </w:r>
      <w:proofErr w:type="spellStart"/>
      <w:r w:rsidRPr="00A5616D">
        <w:rPr>
          <w:rFonts w:asciiTheme="minorHAnsi" w:hAnsiTheme="minorHAnsi"/>
          <w:b/>
          <w:sz w:val="22"/>
          <w:szCs w:val="22"/>
        </w:rPr>
        <w:t>dwukomponentowym</w:t>
      </w:r>
      <w:proofErr w:type="spellEnd"/>
      <w:r w:rsidRPr="00A5616D">
        <w:rPr>
          <w:rFonts w:asciiTheme="minorHAnsi" w:hAnsiTheme="minorHAnsi"/>
          <w:b/>
          <w:sz w:val="22"/>
          <w:szCs w:val="22"/>
        </w:rPr>
        <w:t xml:space="preserve">, etc.) są </w:t>
      </w:r>
      <w:r w:rsidRPr="00A5616D">
        <w:rPr>
          <w:rFonts w:asciiTheme="minorHAnsi" w:hAnsiTheme="minorHAnsi"/>
          <w:b/>
          <w:spacing w:val="2"/>
          <w:sz w:val="22"/>
          <w:szCs w:val="22"/>
        </w:rPr>
        <w:t>samodzielnymi</w:t>
      </w:r>
      <w:r w:rsidRPr="00A5616D">
        <w:rPr>
          <w:rFonts w:asciiTheme="minorHAnsi" w:hAnsiTheme="minorHAnsi"/>
          <w:b/>
          <w:spacing w:val="11"/>
          <w:sz w:val="22"/>
          <w:szCs w:val="22"/>
        </w:rPr>
        <w:t xml:space="preserve"> </w:t>
      </w:r>
      <w:r w:rsidRPr="00A5616D">
        <w:rPr>
          <w:rFonts w:asciiTheme="minorHAnsi" w:hAnsiTheme="minorHAnsi"/>
          <w:b/>
          <w:spacing w:val="2"/>
          <w:sz w:val="22"/>
          <w:szCs w:val="22"/>
        </w:rPr>
        <w:t>wyrobami</w:t>
      </w:r>
      <w:r w:rsidRPr="00A5616D">
        <w:rPr>
          <w:rFonts w:asciiTheme="minorHAnsi" w:hAnsiTheme="minorHAnsi"/>
          <w:b/>
          <w:spacing w:val="11"/>
          <w:sz w:val="22"/>
          <w:szCs w:val="22"/>
        </w:rPr>
        <w:t xml:space="preserve"> </w:t>
      </w:r>
      <w:r w:rsidRPr="00A5616D">
        <w:rPr>
          <w:rFonts w:asciiTheme="minorHAnsi" w:hAnsiTheme="minorHAnsi"/>
          <w:b/>
          <w:spacing w:val="2"/>
          <w:sz w:val="22"/>
          <w:szCs w:val="22"/>
        </w:rPr>
        <w:t>budowlanymi</w:t>
      </w:r>
      <w:r w:rsidRPr="00A5616D">
        <w:rPr>
          <w:rFonts w:asciiTheme="minorHAnsi" w:hAnsiTheme="minorHAnsi"/>
          <w:b/>
          <w:spacing w:val="12"/>
          <w:sz w:val="22"/>
          <w:szCs w:val="22"/>
        </w:rPr>
        <w:t xml:space="preserve"> </w:t>
      </w:r>
      <w:r w:rsidRPr="00A5616D">
        <w:rPr>
          <w:rFonts w:asciiTheme="minorHAnsi" w:hAnsiTheme="minorHAnsi"/>
          <w:b/>
          <w:spacing w:val="2"/>
          <w:sz w:val="22"/>
          <w:szCs w:val="22"/>
        </w:rPr>
        <w:t>i</w:t>
      </w:r>
      <w:r w:rsidRPr="00A5616D">
        <w:rPr>
          <w:rFonts w:asciiTheme="minorHAnsi" w:hAnsiTheme="minorHAnsi"/>
          <w:b/>
          <w:spacing w:val="11"/>
          <w:sz w:val="22"/>
          <w:szCs w:val="22"/>
        </w:rPr>
        <w:t xml:space="preserve"> </w:t>
      </w:r>
      <w:r w:rsidRPr="00A5616D">
        <w:rPr>
          <w:rFonts w:asciiTheme="minorHAnsi" w:hAnsiTheme="minorHAnsi"/>
          <w:b/>
          <w:spacing w:val="2"/>
          <w:sz w:val="22"/>
          <w:szCs w:val="22"/>
        </w:rPr>
        <w:t>muszą</w:t>
      </w:r>
      <w:r w:rsidRPr="00A5616D">
        <w:rPr>
          <w:rFonts w:asciiTheme="minorHAnsi" w:hAnsiTheme="minorHAnsi"/>
          <w:b/>
          <w:spacing w:val="12"/>
          <w:sz w:val="22"/>
          <w:szCs w:val="22"/>
        </w:rPr>
        <w:t xml:space="preserve"> </w:t>
      </w:r>
      <w:r w:rsidRPr="00A5616D">
        <w:rPr>
          <w:rFonts w:asciiTheme="minorHAnsi" w:hAnsiTheme="minorHAnsi"/>
          <w:b/>
          <w:spacing w:val="2"/>
          <w:sz w:val="22"/>
          <w:szCs w:val="22"/>
        </w:rPr>
        <w:t>posiadać</w:t>
      </w:r>
      <w:r w:rsidRPr="00A5616D">
        <w:rPr>
          <w:rFonts w:asciiTheme="minorHAnsi" w:hAnsiTheme="minorHAnsi"/>
          <w:b/>
          <w:spacing w:val="11"/>
          <w:sz w:val="22"/>
          <w:szCs w:val="22"/>
        </w:rPr>
        <w:t xml:space="preserve"> </w:t>
      </w:r>
      <w:r w:rsidRPr="00A5616D">
        <w:rPr>
          <w:rFonts w:asciiTheme="minorHAnsi" w:hAnsiTheme="minorHAnsi"/>
          <w:b/>
          <w:spacing w:val="2"/>
          <w:sz w:val="22"/>
          <w:szCs w:val="22"/>
        </w:rPr>
        <w:t>wymagane</w:t>
      </w:r>
      <w:r w:rsidRPr="00A5616D">
        <w:rPr>
          <w:rFonts w:asciiTheme="minorHAnsi" w:hAnsiTheme="minorHAnsi"/>
          <w:b/>
          <w:spacing w:val="12"/>
          <w:sz w:val="22"/>
          <w:szCs w:val="22"/>
        </w:rPr>
        <w:t xml:space="preserve"> </w:t>
      </w:r>
      <w:r w:rsidRPr="00A5616D">
        <w:rPr>
          <w:rFonts w:asciiTheme="minorHAnsi" w:hAnsiTheme="minorHAnsi"/>
          <w:b/>
          <w:spacing w:val="2"/>
          <w:sz w:val="22"/>
          <w:szCs w:val="22"/>
        </w:rPr>
        <w:t>prawem</w:t>
      </w:r>
      <w:r w:rsidRPr="00A5616D">
        <w:rPr>
          <w:rFonts w:asciiTheme="minorHAnsi" w:hAnsiTheme="minorHAnsi"/>
          <w:b/>
          <w:spacing w:val="11"/>
          <w:sz w:val="22"/>
          <w:szCs w:val="22"/>
        </w:rPr>
        <w:t xml:space="preserve"> </w:t>
      </w:r>
      <w:r w:rsidRPr="00A5616D">
        <w:rPr>
          <w:rFonts w:asciiTheme="minorHAnsi" w:hAnsiTheme="minorHAnsi"/>
          <w:b/>
          <w:spacing w:val="2"/>
          <w:sz w:val="22"/>
          <w:szCs w:val="22"/>
        </w:rPr>
        <w:t>dokumenty</w:t>
      </w:r>
      <w:r w:rsidRPr="00A5616D">
        <w:rPr>
          <w:rFonts w:asciiTheme="minorHAnsi" w:hAnsiTheme="minorHAnsi"/>
          <w:b/>
          <w:spacing w:val="11"/>
          <w:sz w:val="22"/>
          <w:szCs w:val="22"/>
        </w:rPr>
        <w:t xml:space="preserve"> </w:t>
      </w:r>
      <w:r w:rsidRPr="00A5616D">
        <w:rPr>
          <w:rFonts w:asciiTheme="minorHAnsi" w:hAnsiTheme="minorHAnsi"/>
          <w:b/>
          <w:spacing w:val="-2"/>
          <w:sz w:val="22"/>
          <w:szCs w:val="22"/>
        </w:rPr>
        <w:t>odniesienia</w:t>
      </w:r>
    </w:p>
    <w:p w:rsidR="00D6476C" w:rsidRPr="00A5616D" w:rsidRDefault="00D6476C" w:rsidP="002738D6">
      <w:pPr>
        <w:ind w:left="708"/>
        <w:jc w:val="both"/>
        <w:rPr>
          <w:rFonts w:asciiTheme="minorHAnsi" w:hAnsiTheme="minorHAnsi" w:cs="Arial"/>
          <w:b/>
          <w:sz w:val="22"/>
          <w:szCs w:val="22"/>
        </w:rPr>
      </w:pPr>
      <w:r w:rsidRPr="00A5616D">
        <w:rPr>
          <w:rFonts w:asciiTheme="minorHAnsi" w:hAnsiTheme="minorHAnsi"/>
          <w:b/>
          <w:sz w:val="22"/>
          <w:szCs w:val="22"/>
        </w:rPr>
        <w:t>Przed przystąpieniem do prac należy przeprowadzić dokładną diagnostykę w celu określenia rodzaju i stanu technicznego przegrody, na której ma być instalowane ocieplenie</w:t>
      </w:r>
    </w:p>
    <w:p w:rsidR="00621E71" w:rsidRPr="008B4419" w:rsidRDefault="00621E71" w:rsidP="002738D6">
      <w:pPr>
        <w:ind w:left="708"/>
        <w:jc w:val="both"/>
        <w:rPr>
          <w:rFonts w:asciiTheme="minorHAnsi" w:hAnsiTheme="minorHAnsi" w:cs="Arial"/>
          <w:sz w:val="16"/>
          <w:szCs w:val="16"/>
        </w:rPr>
      </w:pPr>
    </w:p>
    <w:p w:rsidR="00752495" w:rsidRPr="00752495" w:rsidRDefault="00752495" w:rsidP="00752495">
      <w:pPr>
        <w:pStyle w:val="Heading3"/>
        <w:tabs>
          <w:tab w:val="left" w:pos="842"/>
        </w:tabs>
        <w:ind w:left="0" w:firstLine="0"/>
        <w:rPr>
          <w:rFonts w:asciiTheme="minorHAnsi" w:hAnsiTheme="minorHAnsi"/>
          <w:sz w:val="22"/>
          <w:szCs w:val="22"/>
          <w:u w:val="none"/>
        </w:rPr>
      </w:pPr>
      <w:r>
        <w:rPr>
          <w:rFonts w:asciiTheme="minorHAnsi" w:hAnsiTheme="minorHAnsi"/>
          <w:sz w:val="22"/>
          <w:szCs w:val="22"/>
          <w:u w:val="none"/>
        </w:rPr>
        <w:t>6. SPOSÓB WYKONANIA</w:t>
      </w:r>
      <w:r w:rsidRPr="00752495">
        <w:rPr>
          <w:rFonts w:asciiTheme="minorHAnsi" w:hAnsiTheme="minorHAnsi"/>
          <w:spacing w:val="-12"/>
          <w:sz w:val="22"/>
          <w:szCs w:val="22"/>
          <w:u w:val="none"/>
        </w:rPr>
        <w:t xml:space="preserve"> </w:t>
      </w:r>
      <w:r w:rsidRPr="00752495">
        <w:rPr>
          <w:rFonts w:asciiTheme="minorHAnsi" w:hAnsiTheme="minorHAnsi"/>
          <w:spacing w:val="-2"/>
          <w:sz w:val="22"/>
          <w:szCs w:val="22"/>
          <w:u w:val="none"/>
        </w:rPr>
        <w:t>ROBÓT.</w:t>
      </w:r>
    </w:p>
    <w:p w:rsidR="00D6476C" w:rsidRPr="00D6476C" w:rsidRDefault="00F64F88" w:rsidP="00752495">
      <w:pPr>
        <w:pStyle w:val="Bezodstpw"/>
      </w:pPr>
      <w:r w:rsidRPr="00D6476C">
        <w:tab/>
      </w:r>
      <w:r w:rsidR="00752495" w:rsidRPr="00D6476C">
        <w:t xml:space="preserve">Przed wykonaniem </w:t>
      </w:r>
      <w:proofErr w:type="spellStart"/>
      <w:r w:rsidR="00752495" w:rsidRPr="00D6476C">
        <w:t>docieplenia</w:t>
      </w:r>
      <w:proofErr w:type="spellEnd"/>
      <w:r w:rsidR="00752495" w:rsidRPr="00D6476C">
        <w:t xml:space="preserve"> elewacji budynku Szkoły, należy dokonać</w:t>
      </w:r>
      <w:r w:rsidR="00752495" w:rsidRPr="00D6476C">
        <w:rPr>
          <w:spacing w:val="40"/>
        </w:rPr>
        <w:t xml:space="preserve"> </w:t>
      </w:r>
      <w:r w:rsidR="00752495" w:rsidRPr="00D6476C">
        <w:t xml:space="preserve">sprawdzenia istniejącego tynku cienkowarstwowego na istniejącym ociepleniu i jego zagruntowaniu. </w:t>
      </w:r>
    </w:p>
    <w:p w:rsidR="00D6476C" w:rsidRPr="00D6476C" w:rsidRDefault="00D6476C" w:rsidP="00D6476C">
      <w:pPr>
        <w:pStyle w:val="Bezodstpw"/>
      </w:pPr>
      <w:r w:rsidRPr="00D6476C">
        <w:t>Podłoże powinno być strukturalnie suche, dopuszczalny poziom zawilgocenia wynosi 4%. Sposób zabezpieczenia (izolacje pionowe i poziome) powinny eliminować zagrożenie występowania wilgoci w strukturze przegrody, jej zawilgocenia w wyniku podciągania kapilarnego, rozwój korozji biologicznej oraz degradację pod wpływem czynników korozyjnych</w:t>
      </w:r>
    </w:p>
    <w:p w:rsidR="00752495" w:rsidRPr="00D6476C" w:rsidRDefault="00752495" w:rsidP="00752495">
      <w:pPr>
        <w:pStyle w:val="Bezodstpw"/>
      </w:pPr>
      <w:r w:rsidRPr="00D6476C">
        <w:t>Wymianie podlegać będą zużyte rynny</w:t>
      </w:r>
      <w:r w:rsidRPr="00D6476C">
        <w:rPr>
          <w:spacing w:val="-2"/>
        </w:rPr>
        <w:t xml:space="preserve"> </w:t>
      </w:r>
      <w:r w:rsidRPr="00D6476C">
        <w:t>dachowe i rury</w:t>
      </w:r>
      <w:r w:rsidRPr="00D6476C">
        <w:rPr>
          <w:spacing w:val="-2"/>
        </w:rPr>
        <w:t xml:space="preserve"> </w:t>
      </w:r>
      <w:r w:rsidRPr="00D6476C">
        <w:t>spustowe oraz obróbki blacharskie i parapety.</w:t>
      </w:r>
    </w:p>
    <w:p w:rsidR="00752495" w:rsidRPr="00D6476C" w:rsidRDefault="00752495" w:rsidP="00752495">
      <w:pPr>
        <w:pStyle w:val="Bezodstpw"/>
      </w:pPr>
      <w:r w:rsidRPr="00D6476C">
        <w:t xml:space="preserve">Termoizolacja stropu z wełny mineralnej powinna spełniać następujące </w:t>
      </w:r>
      <w:r w:rsidRPr="00D6476C">
        <w:rPr>
          <w:spacing w:val="-2"/>
        </w:rPr>
        <w:t>wymagania:</w:t>
      </w:r>
    </w:p>
    <w:p w:rsidR="00752495" w:rsidRPr="00752495" w:rsidRDefault="00752495" w:rsidP="00752495">
      <w:pPr>
        <w:pStyle w:val="Bezodstpw"/>
      </w:pPr>
      <w:r w:rsidRPr="00752495">
        <w:t>gęstość</w:t>
      </w:r>
      <w:r w:rsidRPr="00752495">
        <w:rPr>
          <w:spacing w:val="-9"/>
        </w:rPr>
        <w:t xml:space="preserve"> </w:t>
      </w:r>
      <w:r w:rsidRPr="00752495">
        <w:t>ułożonej</w:t>
      </w:r>
      <w:r w:rsidRPr="00752495">
        <w:rPr>
          <w:spacing w:val="-8"/>
        </w:rPr>
        <w:t xml:space="preserve"> </w:t>
      </w:r>
      <w:r w:rsidRPr="00752495">
        <w:t>termoizolacji</w:t>
      </w:r>
      <w:r w:rsidRPr="00752495">
        <w:rPr>
          <w:spacing w:val="-8"/>
        </w:rPr>
        <w:t xml:space="preserve"> </w:t>
      </w:r>
      <w:r w:rsidRPr="00752495">
        <w:t>powinna</w:t>
      </w:r>
      <w:r w:rsidRPr="00752495">
        <w:rPr>
          <w:spacing w:val="-9"/>
        </w:rPr>
        <w:t xml:space="preserve"> </w:t>
      </w:r>
      <w:r w:rsidRPr="00752495">
        <w:t>być</w:t>
      </w:r>
      <w:r w:rsidRPr="00752495">
        <w:rPr>
          <w:spacing w:val="-9"/>
        </w:rPr>
        <w:t xml:space="preserve"> </w:t>
      </w:r>
      <w:r w:rsidRPr="00752495">
        <w:t>zgodna</w:t>
      </w:r>
      <w:r w:rsidRPr="00752495">
        <w:rPr>
          <w:spacing w:val="-9"/>
        </w:rPr>
        <w:t xml:space="preserve"> </w:t>
      </w:r>
      <w:r w:rsidRPr="00752495">
        <w:t>z</w:t>
      </w:r>
      <w:r w:rsidRPr="00752495">
        <w:rPr>
          <w:spacing w:val="-7"/>
        </w:rPr>
        <w:t xml:space="preserve"> </w:t>
      </w:r>
      <w:r w:rsidRPr="00752495">
        <w:t>wymaganiami</w:t>
      </w:r>
      <w:r w:rsidRPr="00752495">
        <w:rPr>
          <w:spacing w:val="-8"/>
        </w:rPr>
        <w:t xml:space="preserve"> </w:t>
      </w:r>
      <w:r w:rsidRPr="00752495">
        <w:rPr>
          <w:spacing w:val="-2"/>
        </w:rPr>
        <w:t>producenta,</w:t>
      </w:r>
    </w:p>
    <w:p w:rsidR="00752495" w:rsidRPr="00752495" w:rsidRDefault="00752495" w:rsidP="00752495">
      <w:pPr>
        <w:pStyle w:val="Bezodstpw"/>
      </w:pPr>
      <w:r w:rsidRPr="00752495">
        <w:t>wilgotność</w:t>
      </w:r>
      <w:r w:rsidRPr="00752495">
        <w:rPr>
          <w:spacing w:val="-14"/>
        </w:rPr>
        <w:t xml:space="preserve"> </w:t>
      </w:r>
      <w:r w:rsidRPr="00752495">
        <w:t>materiału</w:t>
      </w:r>
      <w:r w:rsidRPr="00752495">
        <w:rPr>
          <w:spacing w:val="-13"/>
        </w:rPr>
        <w:t xml:space="preserve"> </w:t>
      </w:r>
      <w:r w:rsidRPr="00752495">
        <w:t>termoizolacyjnego</w:t>
      </w:r>
      <w:r w:rsidRPr="00752495">
        <w:rPr>
          <w:spacing w:val="-12"/>
        </w:rPr>
        <w:t xml:space="preserve"> </w:t>
      </w:r>
      <w:r w:rsidRPr="00752495">
        <w:t>powinna</w:t>
      </w:r>
      <w:r w:rsidRPr="00752495">
        <w:rPr>
          <w:spacing w:val="-14"/>
        </w:rPr>
        <w:t xml:space="preserve"> </w:t>
      </w:r>
      <w:r w:rsidRPr="00752495">
        <w:t>odpowiadać</w:t>
      </w:r>
      <w:r w:rsidRPr="00752495">
        <w:rPr>
          <w:spacing w:val="-13"/>
        </w:rPr>
        <w:t xml:space="preserve"> </w:t>
      </w:r>
      <w:r w:rsidRPr="00752495">
        <w:t>wymaganiom</w:t>
      </w:r>
      <w:r w:rsidRPr="00752495">
        <w:rPr>
          <w:spacing w:val="-13"/>
        </w:rPr>
        <w:t xml:space="preserve"> </w:t>
      </w:r>
      <w:r w:rsidRPr="00752495">
        <w:rPr>
          <w:spacing w:val="-2"/>
        </w:rPr>
        <w:t>producenta,</w:t>
      </w:r>
    </w:p>
    <w:p w:rsidR="00752495" w:rsidRPr="00752495" w:rsidRDefault="00752495" w:rsidP="00752495">
      <w:pPr>
        <w:pStyle w:val="Bezodstpw"/>
      </w:pPr>
      <w:r w:rsidRPr="00752495">
        <w:t>termoizolacja</w:t>
      </w:r>
      <w:r w:rsidRPr="00752495">
        <w:rPr>
          <w:spacing w:val="-8"/>
        </w:rPr>
        <w:t xml:space="preserve"> </w:t>
      </w:r>
      <w:r w:rsidRPr="00752495">
        <w:t>powinna</w:t>
      </w:r>
      <w:r w:rsidRPr="00752495">
        <w:rPr>
          <w:spacing w:val="-6"/>
        </w:rPr>
        <w:t xml:space="preserve"> </w:t>
      </w:r>
      <w:r w:rsidRPr="00752495">
        <w:t>być</w:t>
      </w:r>
      <w:r w:rsidRPr="00752495">
        <w:rPr>
          <w:spacing w:val="-8"/>
        </w:rPr>
        <w:t xml:space="preserve"> </w:t>
      </w:r>
      <w:r w:rsidRPr="00752495">
        <w:t>ułożona</w:t>
      </w:r>
      <w:r w:rsidRPr="00752495">
        <w:rPr>
          <w:spacing w:val="-8"/>
        </w:rPr>
        <w:t xml:space="preserve"> </w:t>
      </w:r>
      <w:r w:rsidRPr="00752495">
        <w:t>równą</w:t>
      </w:r>
      <w:r w:rsidRPr="00752495">
        <w:rPr>
          <w:spacing w:val="-7"/>
        </w:rPr>
        <w:t xml:space="preserve"> </w:t>
      </w:r>
      <w:r w:rsidRPr="00752495">
        <w:t>warstwą,</w:t>
      </w:r>
      <w:r w:rsidRPr="00752495">
        <w:rPr>
          <w:spacing w:val="-7"/>
        </w:rPr>
        <w:t xml:space="preserve"> </w:t>
      </w:r>
      <w:r w:rsidRPr="00752495">
        <w:t>bez</w:t>
      </w:r>
      <w:r w:rsidRPr="00752495">
        <w:rPr>
          <w:spacing w:val="-6"/>
        </w:rPr>
        <w:t xml:space="preserve"> </w:t>
      </w:r>
      <w:r w:rsidRPr="00752495">
        <w:t>przerw</w:t>
      </w:r>
      <w:r w:rsidRPr="00752495">
        <w:rPr>
          <w:spacing w:val="-8"/>
        </w:rPr>
        <w:t xml:space="preserve"> </w:t>
      </w:r>
      <w:r w:rsidRPr="00752495">
        <w:t>i</w:t>
      </w:r>
      <w:r w:rsidRPr="00752495">
        <w:rPr>
          <w:spacing w:val="-7"/>
        </w:rPr>
        <w:t xml:space="preserve"> </w:t>
      </w:r>
      <w:r w:rsidRPr="00752495">
        <w:rPr>
          <w:spacing w:val="-2"/>
        </w:rPr>
        <w:t>ubytków,</w:t>
      </w:r>
    </w:p>
    <w:p w:rsidR="00752495" w:rsidRPr="00752495" w:rsidRDefault="00752495" w:rsidP="00752495">
      <w:pPr>
        <w:pStyle w:val="Bezodstpw"/>
      </w:pPr>
      <w:r w:rsidRPr="00752495">
        <w:t>całość robót musi być wykonana w taki sposób, aby w czasie eksploatacji umożliwić prawidłową wentylację warstwy izolacyjnej oraz, aby uniemożliwić zawilgacanie izolacji.</w:t>
      </w:r>
    </w:p>
    <w:p w:rsidR="00752495" w:rsidRPr="00752495" w:rsidRDefault="00752495" w:rsidP="00752495">
      <w:pPr>
        <w:pStyle w:val="Bezodstpw"/>
      </w:pPr>
      <w:r w:rsidRPr="00752495">
        <w:t xml:space="preserve">Dla budynku projektuje się wykonanie </w:t>
      </w:r>
      <w:proofErr w:type="spellStart"/>
      <w:r w:rsidRPr="00752495">
        <w:t>docieplenia</w:t>
      </w:r>
      <w:proofErr w:type="spellEnd"/>
      <w:r w:rsidRPr="00752495">
        <w:t xml:space="preserve"> metodą </w:t>
      </w:r>
      <w:r w:rsidR="008F468E">
        <w:t>ETICS</w:t>
      </w:r>
      <w:r w:rsidRPr="00752495">
        <w:t xml:space="preserve"> z użyciem </w:t>
      </w:r>
      <w:r w:rsidR="008F468E" w:rsidRPr="00752495">
        <w:t xml:space="preserve">płyt styropianowych </w:t>
      </w:r>
      <w:proofErr w:type="spellStart"/>
      <w:r w:rsidR="008F468E" w:rsidRPr="00752495">
        <w:t>samogasnących</w:t>
      </w:r>
      <w:proofErr w:type="spellEnd"/>
      <w:r w:rsidR="008F468E" w:rsidRPr="00752495">
        <w:t xml:space="preserve"> EPS</w:t>
      </w:r>
      <w:r w:rsidR="008F468E">
        <w:t xml:space="preserve"> grafitowych</w:t>
      </w:r>
      <w:r w:rsidR="008F468E" w:rsidRPr="00752495">
        <w:t xml:space="preserve"> </w:t>
      </w:r>
      <w:r w:rsidR="008F468E">
        <w:t>i w dodatkowo określonych miejscach we</w:t>
      </w:r>
      <w:r>
        <w:t>łny mineralnej</w:t>
      </w:r>
      <w:r w:rsidRPr="00752495">
        <w:t xml:space="preserve">. Ocieplenie ścian </w:t>
      </w:r>
      <w:r w:rsidR="008F468E">
        <w:t>pod poziomem terenu</w:t>
      </w:r>
      <w:r w:rsidRPr="00752495">
        <w:t xml:space="preserve"> przy użyciu</w:t>
      </w:r>
      <w:r w:rsidR="008F468E">
        <w:t xml:space="preserve"> </w:t>
      </w:r>
      <w:r w:rsidR="008F468E" w:rsidRPr="00752495">
        <w:t>płyt styropian</w:t>
      </w:r>
      <w:r w:rsidR="008F468E">
        <w:t>u</w:t>
      </w:r>
      <w:r w:rsidR="008F468E" w:rsidRPr="00752495">
        <w:t xml:space="preserve"> </w:t>
      </w:r>
      <w:proofErr w:type="spellStart"/>
      <w:r w:rsidR="008F468E">
        <w:t>ekstrudowanego</w:t>
      </w:r>
      <w:proofErr w:type="spellEnd"/>
      <w:r w:rsidR="008F468E">
        <w:t xml:space="preserve"> XPS</w:t>
      </w:r>
      <w:r w:rsidRPr="00752495">
        <w:t xml:space="preserve">. </w:t>
      </w:r>
    </w:p>
    <w:p w:rsidR="00F64F88" w:rsidRDefault="00F64F88" w:rsidP="00752495">
      <w:pPr>
        <w:pStyle w:val="Heading3"/>
        <w:tabs>
          <w:tab w:val="left" w:pos="1503"/>
        </w:tabs>
        <w:ind w:left="708" w:firstLine="0"/>
        <w:rPr>
          <w:rFonts w:asciiTheme="minorHAnsi" w:hAnsiTheme="minorHAnsi"/>
          <w:sz w:val="22"/>
          <w:szCs w:val="22"/>
          <w:u w:val="thick"/>
        </w:rPr>
      </w:pPr>
    </w:p>
    <w:p w:rsidR="00752495" w:rsidRPr="00752495" w:rsidRDefault="00752495" w:rsidP="00F64F88">
      <w:pPr>
        <w:pStyle w:val="Heading3"/>
        <w:tabs>
          <w:tab w:val="left" w:pos="1503"/>
        </w:tabs>
        <w:ind w:left="0" w:firstLine="0"/>
        <w:rPr>
          <w:rFonts w:asciiTheme="minorHAnsi" w:hAnsiTheme="minorHAnsi"/>
          <w:sz w:val="22"/>
          <w:szCs w:val="22"/>
          <w:u w:val="none"/>
        </w:rPr>
      </w:pPr>
      <w:r w:rsidRPr="00752495">
        <w:rPr>
          <w:rFonts w:asciiTheme="minorHAnsi" w:hAnsiTheme="minorHAnsi"/>
          <w:sz w:val="22"/>
          <w:szCs w:val="22"/>
          <w:u w:val="thick"/>
        </w:rPr>
        <w:t>Zakres</w:t>
      </w:r>
      <w:r w:rsidRPr="00752495">
        <w:rPr>
          <w:rFonts w:asciiTheme="minorHAnsi" w:hAnsiTheme="minorHAnsi"/>
          <w:spacing w:val="-8"/>
          <w:sz w:val="22"/>
          <w:szCs w:val="22"/>
          <w:u w:val="thick"/>
        </w:rPr>
        <w:t xml:space="preserve"> </w:t>
      </w:r>
      <w:r w:rsidRPr="00752495">
        <w:rPr>
          <w:rFonts w:asciiTheme="minorHAnsi" w:hAnsiTheme="minorHAnsi"/>
          <w:sz w:val="22"/>
          <w:szCs w:val="22"/>
          <w:u w:val="thick"/>
        </w:rPr>
        <w:t>rob</w:t>
      </w:r>
      <w:r w:rsidR="000E7785">
        <w:rPr>
          <w:rFonts w:asciiTheme="minorHAnsi" w:hAnsiTheme="minorHAnsi"/>
          <w:sz w:val="22"/>
          <w:szCs w:val="22"/>
          <w:u w:val="thick"/>
        </w:rPr>
        <w:t>ó</w:t>
      </w:r>
      <w:r w:rsidRPr="00752495">
        <w:rPr>
          <w:rFonts w:asciiTheme="minorHAnsi" w:hAnsiTheme="minorHAnsi"/>
          <w:sz w:val="22"/>
          <w:szCs w:val="22"/>
          <w:u w:val="thick"/>
        </w:rPr>
        <w:t>t</w:t>
      </w:r>
      <w:r w:rsidRPr="00752495">
        <w:rPr>
          <w:rFonts w:asciiTheme="minorHAnsi" w:hAnsiTheme="minorHAnsi"/>
          <w:spacing w:val="-8"/>
          <w:sz w:val="22"/>
          <w:szCs w:val="22"/>
          <w:u w:val="thick"/>
        </w:rPr>
        <w:t xml:space="preserve"> </w:t>
      </w:r>
      <w:r w:rsidRPr="00752495">
        <w:rPr>
          <w:rFonts w:asciiTheme="minorHAnsi" w:hAnsiTheme="minorHAnsi"/>
          <w:sz w:val="22"/>
          <w:szCs w:val="22"/>
          <w:u w:val="thick"/>
        </w:rPr>
        <w:t>–</w:t>
      </w:r>
      <w:r w:rsidRPr="00752495">
        <w:rPr>
          <w:rFonts w:asciiTheme="minorHAnsi" w:hAnsiTheme="minorHAnsi"/>
          <w:spacing w:val="-6"/>
          <w:sz w:val="22"/>
          <w:szCs w:val="22"/>
          <w:u w:val="thick"/>
        </w:rPr>
        <w:t xml:space="preserve"> </w:t>
      </w:r>
      <w:r w:rsidRPr="00752495">
        <w:rPr>
          <w:rFonts w:asciiTheme="minorHAnsi" w:hAnsiTheme="minorHAnsi"/>
          <w:sz w:val="22"/>
          <w:szCs w:val="22"/>
          <w:u w:val="thick"/>
        </w:rPr>
        <w:t>roboty</w:t>
      </w:r>
      <w:r w:rsidRPr="00752495">
        <w:rPr>
          <w:rFonts w:asciiTheme="minorHAnsi" w:hAnsiTheme="minorHAnsi"/>
          <w:spacing w:val="-7"/>
          <w:sz w:val="22"/>
          <w:szCs w:val="22"/>
          <w:u w:val="thick"/>
        </w:rPr>
        <w:t xml:space="preserve"> </w:t>
      </w:r>
      <w:r w:rsidRPr="00752495">
        <w:rPr>
          <w:rFonts w:asciiTheme="minorHAnsi" w:hAnsiTheme="minorHAnsi"/>
          <w:sz w:val="22"/>
          <w:szCs w:val="22"/>
          <w:u w:val="thick"/>
        </w:rPr>
        <w:t>przygotowawcze</w:t>
      </w:r>
      <w:r w:rsidRPr="00752495">
        <w:rPr>
          <w:rFonts w:asciiTheme="minorHAnsi" w:hAnsiTheme="minorHAnsi"/>
          <w:spacing w:val="-9"/>
          <w:sz w:val="22"/>
          <w:szCs w:val="22"/>
          <w:u w:val="thick"/>
        </w:rPr>
        <w:t xml:space="preserve"> </w:t>
      </w:r>
      <w:r w:rsidRPr="00752495">
        <w:rPr>
          <w:rFonts w:asciiTheme="minorHAnsi" w:hAnsiTheme="minorHAnsi"/>
          <w:sz w:val="22"/>
          <w:szCs w:val="22"/>
          <w:u w:val="thick"/>
        </w:rPr>
        <w:t>wraz</w:t>
      </w:r>
      <w:r w:rsidRPr="00752495">
        <w:rPr>
          <w:rFonts w:asciiTheme="minorHAnsi" w:hAnsiTheme="minorHAnsi"/>
          <w:spacing w:val="-8"/>
          <w:sz w:val="22"/>
          <w:szCs w:val="22"/>
          <w:u w:val="thick"/>
        </w:rPr>
        <w:t xml:space="preserve"> </w:t>
      </w:r>
      <w:r w:rsidRPr="00752495">
        <w:rPr>
          <w:rFonts w:asciiTheme="minorHAnsi" w:hAnsiTheme="minorHAnsi"/>
          <w:sz w:val="22"/>
          <w:szCs w:val="22"/>
          <w:u w:val="thick"/>
        </w:rPr>
        <w:t>z</w:t>
      </w:r>
      <w:r w:rsidRPr="00752495">
        <w:rPr>
          <w:rFonts w:asciiTheme="minorHAnsi" w:hAnsiTheme="minorHAnsi"/>
          <w:spacing w:val="-7"/>
          <w:sz w:val="22"/>
          <w:szCs w:val="22"/>
          <w:u w:val="thick"/>
        </w:rPr>
        <w:t xml:space="preserve"> </w:t>
      </w:r>
      <w:r w:rsidRPr="00752495">
        <w:rPr>
          <w:rFonts w:asciiTheme="minorHAnsi" w:hAnsiTheme="minorHAnsi"/>
          <w:sz w:val="22"/>
          <w:szCs w:val="22"/>
          <w:u w:val="thick"/>
        </w:rPr>
        <w:t>ociepleniem</w:t>
      </w:r>
      <w:r w:rsidRPr="00752495">
        <w:rPr>
          <w:rFonts w:asciiTheme="minorHAnsi" w:hAnsiTheme="minorHAnsi"/>
          <w:spacing w:val="-10"/>
          <w:sz w:val="22"/>
          <w:szCs w:val="22"/>
          <w:u w:val="thick"/>
        </w:rPr>
        <w:t xml:space="preserve"> </w:t>
      </w:r>
      <w:r w:rsidRPr="00752495">
        <w:rPr>
          <w:rFonts w:asciiTheme="minorHAnsi" w:hAnsiTheme="minorHAnsi"/>
          <w:spacing w:val="-2"/>
          <w:sz w:val="22"/>
          <w:szCs w:val="22"/>
          <w:u w:val="thick"/>
        </w:rPr>
        <w:t>ścian.</w:t>
      </w:r>
    </w:p>
    <w:p w:rsidR="00752495" w:rsidRPr="00752495" w:rsidRDefault="00752495" w:rsidP="0056606C">
      <w:pPr>
        <w:pStyle w:val="Bezodstpw"/>
        <w:numPr>
          <w:ilvl w:val="0"/>
          <w:numId w:val="11"/>
        </w:numPr>
      </w:pPr>
      <w:r w:rsidRPr="00752495">
        <w:t>Montaż</w:t>
      </w:r>
      <w:r w:rsidRPr="00752495">
        <w:rPr>
          <w:spacing w:val="-6"/>
        </w:rPr>
        <w:t xml:space="preserve"> </w:t>
      </w:r>
      <w:r w:rsidRPr="00752495">
        <w:t>rusztowania</w:t>
      </w:r>
      <w:r w:rsidRPr="00752495">
        <w:rPr>
          <w:spacing w:val="-7"/>
        </w:rPr>
        <w:t xml:space="preserve"> </w:t>
      </w:r>
      <w:r w:rsidRPr="00752495">
        <w:t>wraz</w:t>
      </w:r>
      <w:r w:rsidRPr="00752495">
        <w:rPr>
          <w:spacing w:val="-5"/>
        </w:rPr>
        <w:t xml:space="preserve"> </w:t>
      </w:r>
      <w:r w:rsidRPr="00752495">
        <w:t>z</w:t>
      </w:r>
      <w:r w:rsidRPr="00752495">
        <w:rPr>
          <w:spacing w:val="-6"/>
        </w:rPr>
        <w:t xml:space="preserve"> </w:t>
      </w:r>
      <w:r w:rsidRPr="00752495">
        <w:t>umieszczenie</w:t>
      </w:r>
      <w:r w:rsidRPr="00752495">
        <w:rPr>
          <w:spacing w:val="-7"/>
        </w:rPr>
        <w:t xml:space="preserve"> </w:t>
      </w:r>
      <w:r w:rsidRPr="00752495">
        <w:t>siatki</w:t>
      </w:r>
      <w:r w:rsidRPr="00752495">
        <w:rPr>
          <w:spacing w:val="-5"/>
        </w:rPr>
        <w:t xml:space="preserve"> </w:t>
      </w:r>
      <w:r w:rsidRPr="00752495">
        <w:t>zabezpieczającej</w:t>
      </w:r>
      <w:r w:rsidRPr="00752495">
        <w:rPr>
          <w:spacing w:val="-5"/>
        </w:rPr>
        <w:t xml:space="preserve"> </w:t>
      </w:r>
      <w:r w:rsidRPr="00752495">
        <w:t>na</w:t>
      </w:r>
      <w:r w:rsidRPr="00752495">
        <w:rPr>
          <w:spacing w:val="-7"/>
        </w:rPr>
        <w:t xml:space="preserve"> </w:t>
      </w:r>
      <w:r w:rsidRPr="00752495">
        <w:rPr>
          <w:spacing w:val="-2"/>
        </w:rPr>
        <w:t>rusztowaniu</w:t>
      </w:r>
      <w:r w:rsidR="000E7785">
        <w:rPr>
          <w:spacing w:val="-2"/>
        </w:rPr>
        <w:t xml:space="preserve"> oraz zabezpieczenie obiektu przed zasiedleniem przez ptaki - odstraszanie</w:t>
      </w:r>
      <w:r w:rsidRPr="00752495">
        <w:rPr>
          <w:spacing w:val="-2"/>
        </w:rPr>
        <w:t>;</w:t>
      </w:r>
    </w:p>
    <w:p w:rsidR="00752495" w:rsidRPr="00752495" w:rsidRDefault="00752495" w:rsidP="0056606C">
      <w:pPr>
        <w:pStyle w:val="Bezodstpw"/>
        <w:numPr>
          <w:ilvl w:val="0"/>
          <w:numId w:val="11"/>
        </w:numPr>
      </w:pPr>
      <w:r w:rsidRPr="00752495">
        <w:t>Przed</w:t>
      </w:r>
      <w:r w:rsidRPr="00752495">
        <w:rPr>
          <w:spacing w:val="40"/>
        </w:rPr>
        <w:t xml:space="preserve"> </w:t>
      </w:r>
      <w:r w:rsidRPr="00752495">
        <w:t>przystąpieniem</w:t>
      </w:r>
      <w:r w:rsidRPr="00752495">
        <w:rPr>
          <w:spacing w:val="40"/>
        </w:rPr>
        <w:t xml:space="preserve"> </w:t>
      </w:r>
      <w:r w:rsidRPr="00752495">
        <w:t>do</w:t>
      </w:r>
      <w:r w:rsidRPr="00752495">
        <w:rPr>
          <w:spacing w:val="40"/>
        </w:rPr>
        <w:t xml:space="preserve"> </w:t>
      </w:r>
      <w:r w:rsidRPr="00752495">
        <w:t>prac</w:t>
      </w:r>
      <w:r w:rsidRPr="00752495">
        <w:rPr>
          <w:spacing w:val="40"/>
        </w:rPr>
        <w:t xml:space="preserve"> </w:t>
      </w:r>
      <w:proofErr w:type="spellStart"/>
      <w:r w:rsidRPr="00752495">
        <w:t>ociepleniowych</w:t>
      </w:r>
      <w:proofErr w:type="spellEnd"/>
      <w:r w:rsidRPr="00752495">
        <w:rPr>
          <w:spacing w:val="40"/>
        </w:rPr>
        <w:t xml:space="preserve"> </w:t>
      </w:r>
      <w:r w:rsidRPr="00752495">
        <w:t>należy</w:t>
      </w:r>
      <w:r w:rsidRPr="00752495">
        <w:rPr>
          <w:spacing w:val="40"/>
        </w:rPr>
        <w:t xml:space="preserve"> </w:t>
      </w:r>
      <w:r w:rsidRPr="00752495">
        <w:t>przeprowadzić</w:t>
      </w:r>
      <w:r w:rsidRPr="00752495">
        <w:rPr>
          <w:spacing w:val="40"/>
        </w:rPr>
        <w:t xml:space="preserve"> </w:t>
      </w:r>
      <w:r w:rsidRPr="00752495">
        <w:t>szczegółową inwentaryzację istniejącego systemu ocieplenia i podłoża oraz dokonać pełnej oceny aktualnego stanu technicznego istniejącego ocieplenia przez uprawnioną osobę (</w:t>
      </w:r>
      <w:r w:rsidR="00621E71">
        <w:t xml:space="preserve">inspektor, </w:t>
      </w:r>
      <w:r w:rsidRPr="00752495">
        <w:t>projektant) - w projekcie przyjmuje się, że ocieplenie jest w</w:t>
      </w:r>
      <w:r w:rsidRPr="00752495">
        <w:rPr>
          <w:spacing w:val="80"/>
        </w:rPr>
        <w:t xml:space="preserve"> </w:t>
      </w:r>
      <w:r w:rsidRPr="00752495">
        <w:t>stanie dobrym.</w:t>
      </w:r>
    </w:p>
    <w:p w:rsidR="00752495" w:rsidRPr="00752495" w:rsidRDefault="000E7785" w:rsidP="0056606C">
      <w:pPr>
        <w:pStyle w:val="Bezodstpw"/>
        <w:numPr>
          <w:ilvl w:val="0"/>
          <w:numId w:val="11"/>
        </w:numPr>
      </w:pPr>
      <w:r>
        <w:t>W</w:t>
      </w:r>
      <w:r w:rsidR="00752495" w:rsidRPr="00752495">
        <w:t xml:space="preserve">szystkie miejsca odkrywek </w:t>
      </w:r>
      <w:r>
        <w:t xml:space="preserve">zachowania stanu </w:t>
      </w:r>
      <w:r w:rsidR="00752495" w:rsidRPr="00752495">
        <w:t>starego systemu ociepleni</w:t>
      </w:r>
      <w:r>
        <w:t>a</w:t>
      </w:r>
      <w:r w:rsidR="00752495" w:rsidRPr="00752495">
        <w:t xml:space="preserve"> należy naprawić, poprzez wklejenie w te miejsca płyt termoizolacyjnych z EPS (o parametrach zgodnych z izolacją zastosowaną w starym ociepleniu) i wykonanie na nich</w:t>
      </w:r>
      <w:r w:rsidR="00752495" w:rsidRPr="00E10E71">
        <w:rPr>
          <w:spacing w:val="59"/>
        </w:rPr>
        <w:t xml:space="preserve"> </w:t>
      </w:r>
      <w:r w:rsidR="00752495" w:rsidRPr="00752495">
        <w:t>warstwy</w:t>
      </w:r>
      <w:r w:rsidR="00752495" w:rsidRPr="00E10E71">
        <w:rPr>
          <w:spacing w:val="40"/>
        </w:rPr>
        <w:t xml:space="preserve"> </w:t>
      </w:r>
      <w:r w:rsidR="00752495" w:rsidRPr="00752495">
        <w:t>zbrojącej.</w:t>
      </w:r>
      <w:r w:rsidR="00752495" w:rsidRPr="00E10E71">
        <w:rPr>
          <w:spacing w:val="40"/>
        </w:rPr>
        <w:t xml:space="preserve"> </w:t>
      </w:r>
      <w:r w:rsidR="00752495" w:rsidRPr="00752495">
        <w:t>Płyty</w:t>
      </w:r>
      <w:r w:rsidR="00752495" w:rsidRPr="00E10E71">
        <w:rPr>
          <w:spacing w:val="40"/>
        </w:rPr>
        <w:t xml:space="preserve"> </w:t>
      </w:r>
      <w:r w:rsidR="00752495" w:rsidRPr="00752495">
        <w:lastRenderedPageBreak/>
        <w:t>powinny</w:t>
      </w:r>
      <w:r w:rsidR="00752495" w:rsidRPr="00E10E71">
        <w:rPr>
          <w:spacing w:val="40"/>
        </w:rPr>
        <w:t xml:space="preserve"> </w:t>
      </w:r>
      <w:r w:rsidR="00752495" w:rsidRPr="00752495">
        <w:t>być</w:t>
      </w:r>
      <w:r w:rsidR="00752495" w:rsidRPr="00E10E71">
        <w:rPr>
          <w:spacing w:val="60"/>
        </w:rPr>
        <w:t xml:space="preserve"> </w:t>
      </w:r>
      <w:r w:rsidR="00752495" w:rsidRPr="00752495">
        <w:t>zgodne</w:t>
      </w:r>
      <w:r w:rsidR="00752495" w:rsidRPr="00E10E71">
        <w:rPr>
          <w:spacing w:val="60"/>
        </w:rPr>
        <w:t xml:space="preserve"> </w:t>
      </w:r>
      <w:r w:rsidR="00752495" w:rsidRPr="00752495">
        <w:t>ze</w:t>
      </w:r>
      <w:r w:rsidR="00752495" w:rsidRPr="00E10E71">
        <w:rPr>
          <w:spacing w:val="60"/>
        </w:rPr>
        <w:t xml:space="preserve"> </w:t>
      </w:r>
      <w:r w:rsidR="00752495" w:rsidRPr="00752495">
        <w:t>specyfikacją</w:t>
      </w:r>
      <w:r w:rsidR="00752495" w:rsidRPr="00E10E71">
        <w:rPr>
          <w:spacing w:val="60"/>
        </w:rPr>
        <w:t xml:space="preserve"> </w:t>
      </w:r>
      <w:r w:rsidR="00752495" w:rsidRPr="00752495">
        <w:t>określoną</w:t>
      </w:r>
      <w:r w:rsidR="00752495" w:rsidRPr="00E10E71">
        <w:rPr>
          <w:spacing w:val="60"/>
        </w:rPr>
        <w:t xml:space="preserve"> </w:t>
      </w:r>
      <w:r w:rsidR="00752495" w:rsidRPr="00752495">
        <w:t>w</w:t>
      </w:r>
      <w:r w:rsidR="00E10E71">
        <w:t xml:space="preserve"> </w:t>
      </w:r>
      <w:r w:rsidR="00752495" w:rsidRPr="00752495">
        <w:t xml:space="preserve">Aprobacie Technicznej instalowanego systemu. Płyty należy wkleić cało </w:t>
      </w:r>
      <w:r w:rsidR="00752495" w:rsidRPr="00E10E71">
        <w:rPr>
          <w:spacing w:val="-2"/>
        </w:rPr>
        <w:t>powierzchniowo.</w:t>
      </w:r>
    </w:p>
    <w:p w:rsidR="00752495" w:rsidRPr="00752495" w:rsidRDefault="00752495" w:rsidP="0056606C">
      <w:pPr>
        <w:pStyle w:val="Bezodstpw"/>
        <w:numPr>
          <w:ilvl w:val="0"/>
          <w:numId w:val="11"/>
        </w:numPr>
      </w:pPr>
      <w:r w:rsidRPr="00752495">
        <w:t>Wyrównanie powierzchni tynków istniejących w zależności od stanu elewacji, przewidzieć wyrównanie miejscowe lub pogrubienie tynków istniejących.</w:t>
      </w:r>
    </w:p>
    <w:p w:rsidR="00752495" w:rsidRDefault="00752495" w:rsidP="0056606C">
      <w:pPr>
        <w:pStyle w:val="Bezodstpw"/>
        <w:numPr>
          <w:ilvl w:val="0"/>
          <w:numId w:val="11"/>
        </w:numPr>
      </w:pPr>
      <w:r w:rsidRPr="00752495">
        <w:t>Podłoże,</w:t>
      </w:r>
      <w:r w:rsidRPr="00752495">
        <w:rPr>
          <w:spacing w:val="-2"/>
        </w:rPr>
        <w:t xml:space="preserve"> </w:t>
      </w:r>
      <w:r w:rsidRPr="00752495">
        <w:t>na</w:t>
      </w:r>
      <w:r w:rsidRPr="00752495">
        <w:rPr>
          <w:spacing w:val="-3"/>
        </w:rPr>
        <w:t xml:space="preserve"> </w:t>
      </w:r>
      <w:r w:rsidRPr="00752495">
        <w:t>którym</w:t>
      </w:r>
      <w:r w:rsidRPr="00752495">
        <w:rPr>
          <w:spacing w:val="-1"/>
        </w:rPr>
        <w:t xml:space="preserve"> </w:t>
      </w:r>
      <w:r w:rsidRPr="00752495">
        <w:t>będzie</w:t>
      </w:r>
      <w:r w:rsidRPr="00752495">
        <w:rPr>
          <w:spacing w:val="-3"/>
        </w:rPr>
        <w:t xml:space="preserve"> </w:t>
      </w:r>
      <w:r w:rsidRPr="00752495">
        <w:t>montowany</w:t>
      </w:r>
      <w:r w:rsidRPr="00752495">
        <w:rPr>
          <w:spacing w:val="-7"/>
        </w:rPr>
        <w:t xml:space="preserve"> </w:t>
      </w:r>
      <w:r w:rsidRPr="00752495">
        <w:t>system</w:t>
      </w:r>
      <w:r w:rsidRPr="00752495">
        <w:rPr>
          <w:spacing w:val="-2"/>
        </w:rPr>
        <w:t xml:space="preserve"> </w:t>
      </w:r>
      <w:r w:rsidRPr="00752495">
        <w:t>musi</w:t>
      </w:r>
      <w:r w:rsidRPr="00752495">
        <w:rPr>
          <w:spacing w:val="-2"/>
        </w:rPr>
        <w:t xml:space="preserve"> </w:t>
      </w:r>
      <w:r w:rsidRPr="00752495">
        <w:t>być</w:t>
      </w:r>
      <w:r w:rsidRPr="00752495">
        <w:rPr>
          <w:spacing w:val="-3"/>
        </w:rPr>
        <w:t xml:space="preserve"> </w:t>
      </w:r>
      <w:r w:rsidRPr="00752495">
        <w:t>uprzednio</w:t>
      </w:r>
      <w:r w:rsidRPr="00752495">
        <w:rPr>
          <w:spacing w:val="-2"/>
        </w:rPr>
        <w:t xml:space="preserve"> </w:t>
      </w:r>
      <w:r w:rsidRPr="00752495">
        <w:t>oczyszczone z brudu, z kurzu, porostów, zmyte wodą; należy usunąć luźno związane fragmenty tynku, sprawdzić przyczepność tynku poprzez opukanie a następnie odspojone kawałki tynku należy odkuć i wykonać tynk ponownie.</w:t>
      </w:r>
    </w:p>
    <w:p w:rsidR="00757920" w:rsidRPr="00752495" w:rsidRDefault="00757920" w:rsidP="0056606C">
      <w:pPr>
        <w:pStyle w:val="Bezodstpw"/>
        <w:numPr>
          <w:ilvl w:val="0"/>
          <w:numId w:val="11"/>
        </w:numPr>
      </w:pPr>
      <w:r>
        <w:t xml:space="preserve">Listwę startową należy dobrać i zamocować do pierwotnego nieocieplonego muru aby zapewnić stabilne zamocowanie i podparcie starej oraz  nowej warstwy izolacyjnej. </w:t>
      </w:r>
    </w:p>
    <w:p w:rsidR="00752495" w:rsidRPr="00752495" w:rsidRDefault="00752495" w:rsidP="0056606C">
      <w:pPr>
        <w:pStyle w:val="Bezodstpw"/>
        <w:numPr>
          <w:ilvl w:val="0"/>
          <w:numId w:val="11"/>
        </w:numPr>
      </w:pPr>
      <w:r w:rsidRPr="00752495">
        <w:t>Przygotowaną powierzchnię zagruntować systemowym preparatem</w:t>
      </w:r>
      <w:r w:rsidRPr="00752495">
        <w:rPr>
          <w:spacing w:val="40"/>
        </w:rPr>
        <w:t xml:space="preserve"> </w:t>
      </w:r>
      <w:r w:rsidRPr="00752495">
        <w:t>gruntującym zwiększającym przyczepność kleju. Gruntowanie wykonać za pomocą szczotki malarskiej lub metoda natryskową.</w:t>
      </w:r>
    </w:p>
    <w:p w:rsidR="00752495" w:rsidRPr="00752495" w:rsidRDefault="00752495" w:rsidP="0056606C">
      <w:pPr>
        <w:pStyle w:val="Bezodstpw"/>
        <w:numPr>
          <w:ilvl w:val="0"/>
          <w:numId w:val="11"/>
        </w:numPr>
      </w:pPr>
      <w:r w:rsidRPr="00752495">
        <w:t>Masę klejową należy</w:t>
      </w:r>
      <w:r w:rsidRPr="00752495">
        <w:rPr>
          <w:spacing w:val="-2"/>
        </w:rPr>
        <w:t xml:space="preserve"> </w:t>
      </w:r>
      <w:r w:rsidRPr="00752495">
        <w:t xml:space="preserve">układać na obrzeżach pasmami o szerokości 3-4 cm, a na pozostałej powierzchni plackami o średnicy ok. 8 </w:t>
      </w:r>
      <w:proofErr w:type="spellStart"/>
      <w:r w:rsidRPr="00752495">
        <w:t>cm</w:t>
      </w:r>
      <w:proofErr w:type="spellEnd"/>
      <w:r w:rsidRPr="00752495">
        <w:t>. Pasma należy nakładać na obwodzie płyty w odległości ok. 3 cm od krawędzi, tak aby po przyklejeniu zaprawa nie wyciskała się poza krawędzie styropianu. Po nałożeniu masy klejącej płytę należy bezzwłocznie przyłożyć do ściany i docisnąć przez uderzenie packą drewnianą do uzyskania równej płaszczyzny z sąsiednimi płytami. Niedopuszczalne jest dociskanie przyklejonych płyt styropianowych po raz drugi, ani poruszanie płyt po upływie kilku minut.</w:t>
      </w:r>
    </w:p>
    <w:p w:rsidR="00752495" w:rsidRPr="00752495" w:rsidRDefault="00752495" w:rsidP="0056606C">
      <w:pPr>
        <w:pStyle w:val="Bezodstpw"/>
        <w:numPr>
          <w:ilvl w:val="0"/>
          <w:numId w:val="11"/>
        </w:numPr>
      </w:pPr>
      <w:r w:rsidRPr="00752495">
        <w:t>Przyklejanie</w:t>
      </w:r>
      <w:r w:rsidRPr="00752495">
        <w:rPr>
          <w:spacing w:val="-2"/>
        </w:rPr>
        <w:t xml:space="preserve"> </w:t>
      </w:r>
      <w:r w:rsidRPr="00752495">
        <w:t>płyt</w:t>
      </w:r>
      <w:r w:rsidRPr="00752495">
        <w:rPr>
          <w:spacing w:val="-1"/>
        </w:rPr>
        <w:t xml:space="preserve"> </w:t>
      </w:r>
      <w:r w:rsidRPr="00752495">
        <w:t>styropianu</w:t>
      </w:r>
      <w:r w:rsidRPr="00752495">
        <w:rPr>
          <w:spacing w:val="-1"/>
        </w:rPr>
        <w:t xml:space="preserve"> </w:t>
      </w:r>
      <w:r w:rsidRPr="00752495">
        <w:t>do</w:t>
      </w:r>
      <w:r w:rsidRPr="00752495">
        <w:rPr>
          <w:spacing w:val="-1"/>
        </w:rPr>
        <w:t xml:space="preserve"> </w:t>
      </w:r>
      <w:r w:rsidRPr="00752495">
        <w:t>ściany</w:t>
      </w:r>
      <w:r w:rsidRPr="00752495">
        <w:rPr>
          <w:spacing w:val="-5"/>
        </w:rPr>
        <w:t xml:space="preserve"> </w:t>
      </w:r>
      <w:r w:rsidRPr="00752495">
        <w:t>powinno</w:t>
      </w:r>
      <w:r w:rsidRPr="00752495">
        <w:rPr>
          <w:spacing w:val="-1"/>
        </w:rPr>
        <w:t xml:space="preserve"> </w:t>
      </w:r>
      <w:r w:rsidRPr="00752495">
        <w:t>być mijankowe, w</w:t>
      </w:r>
      <w:r w:rsidRPr="00752495">
        <w:rPr>
          <w:spacing w:val="-1"/>
        </w:rPr>
        <w:t xml:space="preserve"> </w:t>
      </w:r>
      <w:r w:rsidRPr="00752495">
        <w:t>kierunku</w:t>
      </w:r>
      <w:r w:rsidRPr="00752495">
        <w:rPr>
          <w:spacing w:val="-1"/>
        </w:rPr>
        <w:t xml:space="preserve"> </w:t>
      </w:r>
      <w:r w:rsidRPr="00752495">
        <w:t>od dołu do góry ściany.</w:t>
      </w:r>
    </w:p>
    <w:p w:rsidR="00752495" w:rsidRPr="00023947" w:rsidRDefault="00752495" w:rsidP="0056606C">
      <w:pPr>
        <w:pStyle w:val="Bezodstpw"/>
        <w:numPr>
          <w:ilvl w:val="0"/>
          <w:numId w:val="11"/>
        </w:numPr>
      </w:pPr>
      <w:r w:rsidRPr="00752495">
        <w:t xml:space="preserve">Ewentualne szczeliny powstałe w warstwie ocieplającej wypełnić przez wstawienie klinów styropianowych lub przez wprowadzenie ekspansywnej pianki </w:t>
      </w:r>
      <w:r w:rsidRPr="00023947">
        <w:t>poliuretanowej. Szczelin nie wolno wypełniać klejem!</w:t>
      </w:r>
    </w:p>
    <w:p w:rsidR="00E10E71" w:rsidRPr="00E10E71" w:rsidRDefault="00752495" w:rsidP="0056606C">
      <w:pPr>
        <w:pStyle w:val="Bezodstpw"/>
        <w:numPr>
          <w:ilvl w:val="0"/>
          <w:numId w:val="11"/>
        </w:numPr>
      </w:pPr>
      <w:r w:rsidRPr="00752495">
        <w:t xml:space="preserve">Po stwardnieniu kleju mocującego styropian (minimalny czas wg wskazań producenta) należy dodatkowo zamocować styropian do ściany za pomocą przeznaczonych do tego celu kołków rozporowych z </w:t>
      </w:r>
      <w:r w:rsidR="00E10E71">
        <w:t xml:space="preserve">rdzeniem metalowym </w:t>
      </w:r>
      <w:r w:rsidR="000E64D6">
        <w:t>lub wkręcanym</w:t>
      </w:r>
      <w:r w:rsidRPr="00752495">
        <w:t xml:space="preserve"> w ilości</w:t>
      </w:r>
      <w:r w:rsidRPr="00E10E71">
        <w:rPr>
          <w:spacing w:val="75"/>
        </w:rPr>
        <w:t xml:space="preserve"> </w:t>
      </w:r>
      <w:r w:rsidRPr="00752495">
        <w:t>6</w:t>
      </w:r>
      <w:r w:rsidRPr="00E10E71">
        <w:rPr>
          <w:spacing w:val="74"/>
        </w:rPr>
        <w:t xml:space="preserve"> </w:t>
      </w:r>
      <w:r w:rsidRPr="00752495">
        <w:t>szt./m2</w:t>
      </w:r>
      <w:r w:rsidRPr="00E10E71">
        <w:rPr>
          <w:spacing w:val="74"/>
        </w:rPr>
        <w:t xml:space="preserve"> </w:t>
      </w:r>
      <w:r w:rsidRPr="00752495">
        <w:t>oraz</w:t>
      </w:r>
      <w:r w:rsidRPr="00E10E71">
        <w:rPr>
          <w:spacing w:val="76"/>
        </w:rPr>
        <w:t xml:space="preserve"> </w:t>
      </w:r>
      <w:r w:rsidRPr="00752495">
        <w:t>8</w:t>
      </w:r>
      <w:r w:rsidRPr="00E10E71">
        <w:rPr>
          <w:spacing w:val="74"/>
        </w:rPr>
        <w:t xml:space="preserve"> </w:t>
      </w:r>
      <w:r w:rsidRPr="00752495">
        <w:t>szt./m2</w:t>
      </w:r>
      <w:r w:rsidRPr="00E10E71">
        <w:rPr>
          <w:spacing w:val="74"/>
        </w:rPr>
        <w:t xml:space="preserve"> </w:t>
      </w:r>
      <w:r w:rsidRPr="00752495">
        <w:t>przy</w:t>
      </w:r>
      <w:r w:rsidRPr="00E10E71">
        <w:rPr>
          <w:spacing w:val="70"/>
        </w:rPr>
        <w:t xml:space="preserve"> </w:t>
      </w:r>
      <w:r w:rsidRPr="00752495">
        <w:t>narożach.</w:t>
      </w:r>
      <w:r w:rsidRPr="00E10E71">
        <w:rPr>
          <w:spacing w:val="74"/>
        </w:rPr>
        <w:t xml:space="preserve"> </w:t>
      </w:r>
    </w:p>
    <w:p w:rsidR="00E10E71" w:rsidRDefault="00E10E71" w:rsidP="00E10E71">
      <w:pPr>
        <w:pStyle w:val="Bezodstpw"/>
        <w:ind w:left="708"/>
      </w:pPr>
      <w:r>
        <w:t xml:space="preserve">Łączniki - kołki rozporowe należy dobrać </w:t>
      </w:r>
      <w:r w:rsidR="000E64D6">
        <w:t xml:space="preserve">indywidualnie </w:t>
      </w:r>
      <w:r>
        <w:t xml:space="preserve">dla każdej ściany w taki sposób aby zakotwić je w warstwie konstrukcyjnej ściany </w:t>
      </w:r>
      <w:r w:rsidR="001D3E7D">
        <w:t xml:space="preserve">(przechodząc przez istniejące ocieplenie oraz warstwy niekonstrukcyjne) </w:t>
      </w:r>
    </w:p>
    <w:p w:rsidR="00752495" w:rsidRPr="00023947" w:rsidRDefault="00E10E71" w:rsidP="00E10E71">
      <w:pPr>
        <w:pStyle w:val="Bezodstpw"/>
        <w:ind w:left="360"/>
      </w:pPr>
      <w:r>
        <w:tab/>
      </w:r>
      <w:r w:rsidR="00752495" w:rsidRPr="00752495">
        <w:t>Otwory</w:t>
      </w:r>
      <w:r w:rsidR="00752495" w:rsidRPr="00E10E71">
        <w:rPr>
          <w:spacing w:val="70"/>
        </w:rPr>
        <w:t xml:space="preserve"> </w:t>
      </w:r>
      <w:r w:rsidR="00752495" w:rsidRPr="00752495">
        <w:t>pod</w:t>
      </w:r>
      <w:r w:rsidR="00752495" w:rsidRPr="00E10E71">
        <w:rPr>
          <w:spacing w:val="77"/>
        </w:rPr>
        <w:t xml:space="preserve"> </w:t>
      </w:r>
      <w:r w:rsidR="000B6A79">
        <w:t>łączniki</w:t>
      </w:r>
      <w:r w:rsidR="00752495" w:rsidRPr="00E10E71">
        <w:rPr>
          <w:spacing w:val="75"/>
        </w:rPr>
        <w:t xml:space="preserve"> </w:t>
      </w:r>
      <w:r w:rsidR="00752495" w:rsidRPr="00752495">
        <w:t>należy</w:t>
      </w:r>
      <w:r>
        <w:t xml:space="preserve"> </w:t>
      </w:r>
      <w:r w:rsidR="00752495" w:rsidRPr="00023947">
        <w:t xml:space="preserve">wywiercić odpowiednio wybranym wiertłem </w:t>
      </w:r>
      <w:r>
        <w:t xml:space="preserve">(aby </w:t>
      </w:r>
      <w:r w:rsidR="00A50013">
        <w:t xml:space="preserve">wiercąc </w:t>
      </w:r>
      <w:r>
        <w:t xml:space="preserve">nie doprowadzić do uszkodzenia zewnętrznej </w:t>
      </w:r>
      <w:r w:rsidR="00A50013">
        <w:t xml:space="preserve">niekonstrukcyjnej </w:t>
      </w:r>
      <w:r>
        <w:t xml:space="preserve">warstwy muru istniejącego) </w:t>
      </w:r>
      <w:r w:rsidR="00752495" w:rsidRPr="00023947">
        <w:t xml:space="preserve">na głębokość zakotwienia min. </w:t>
      </w:r>
      <w:r w:rsidR="00A50013">
        <w:t>10cm dla cegły i 15cm dla gazobetonu</w:t>
      </w:r>
      <w:r w:rsidR="00752495" w:rsidRPr="00023947">
        <w:t>.</w:t>
      </w:r>
    </w:p>
    <w:p w:rsidR="00752495" w:rsidRPr="00752495" w:rsidRDefault="00752495" w:rsidP="0056606C">
      <w:pPr>
        <w:pStyle w:val="Bezodstpw"/>
        <w:numPr>
          <w:ilvl w:val="0"/>
          <w:numId w:val="11"/>
        </w:numPr>
      </w:pPr>
      <w:r w:rsidRPr="00752495">
        <w:t xml:space="preserve">Osadzić kołki opierając talerzyki o powierzchnię ocieplenia i wbić trzpień do oporu. Całą powierzchnię styropianu oraz ewentualne nierówności (uskoki między płytami ocieplenia, odchyłki od płaszczyzny, wystające fragmenty wypełnienia szczelin itp.) należy zeszlifować ręcznie pacą pokrytą gruboziarnistym papierem ściernym lub mechanicznie przy pomocy szlifierki </w:t>
      </w:r>
      <w:r w:rsidRPr="00752495">
        <w:rPr>
          <w:spacing w:val="-2"/>
        </w:rPr>
        <w:t>oscylacyjnej.</w:t>
      </w:r>
    </w:p>
    <w:p w:rsidR="00752495" w:rsidRPr="00752495" w:rsidRDefault="00752495" w:rsidP="0056606C">
      <w:pPr>
        <w:pStyle w:val="Bezodstpw"/>
        <w:numPr>
          <w:ilvl w:val="0"/>
          <w:numId w:val="11"/>
        </w:numPr>
      </w:pPr>
      <w:r w:rsidRPr="00752495">
        <w:t>Klejenie należy wykonać przy pogodzie bezdeszczowej, gdy temperatura powietrza nie jest niższa niż +5°C. Należy także unikać bezpośredniego nasłonecznienia i wiatru.</w:t>
      </w:r>
    </w:p>
    <w:p w:rsidR="00752495" w:rsidRPr="00752495" w:rsidRDefault="00752495" w:rsidP="0056606C">
      <w:pPr>
        <w:pStyle w:val="Bezodstpw"/>
        <w:numPr>
          <w:ilvl w:val="0"/>
          <w:numId w:val="11"/>
        </w:numPr>
      </w:pPr>
      <w:r w:rsidRPr="00752495">
        <w:t>Naroża budynku, otworów okiennych i drzwiowych należy chronić za pomocą profilu narożnego z zespolona siatką z włókna szklanego;</w:t>
      </w:r>
    </w:p>
    <w:p w:rsidR="00752495" w:rsidRPr="00752495" w:rsidRDefault="00752495" w:rsidP="0056606C">
      <w:pPr>
        <w:pStyle w:val="Bezodstpw"/>
        <w:numPr>
          <w:ilvl w:val="0"/>
          <w:numId w:val="11"/>
        </w:numPr>
      </w:pPr>
      <w:r w:rsidRPr="00752495">
        <w:t>Warstwa zbrojąca. Do wykonania warstwy zbrojonej można przystąpić nie wcześniej niż po trzech dniach od przyklejenia płyt. W trakcie wykonywania temperatura nie może być niższa niż +5°C i nie większej niż +25°C, a temperatura minimalna musi się utrzymywać, przez co najmniej 48 godz. od zakończenia prac. Prace rozpoczyna się po całkowitym związaniu kleju do płyt tj. około 3 dni, zakończeniu kołkowania i osadzeniu profili narożnych</w:t>
      </w:r>
      <w:r w:rsidRPr="00752495">
        <w:rPr>
          <w:spacing w:val="40"/>
        </w:rPr>
        <w:t xml:space="preserve"> </w:t>
      </w:r>
      <w:r w:rsidRPr="00752495">
        <w:t xml:space="preserve">wtapiając paski siatki zbrojącej z włókna szklanego o wymiarach 20 x 30 cm diagonalnie we wszystkie naroża otworów. Następnie packą stalową nakłada się na płyty ocieplające zaprawę klejącą na </w:t>
      </w:r>
      <w:r w:rsidRPr="00752495">
        <w:lastRenderedPageBreak/>
        <w:t>grubość ok. 1,5 mm, a następnie zatapia</w:t>
      </w:r>
      <w:r w:rsidRPr="00752495">
        <w:rPr>
          <w:spacing w:val="64"/>
        </w:rPr>
        <w:t xml:space="preserve"> </w:t>
      </w:r>
      <w:r w:rsidRPr="00752495">
        <w:t>w</w:t>
      </w:r>
      <w:r w:rsidRPr="00752495">
        <w:rPr>
          <w:spacing w:val="64"/>
        </w:rPr>
        <w:t xml:space="preserve"> </w:t>
      </w:r>
      <w:r w:rsidRPr="00752495">
        <w:t>niej</w:t>
      </w:r>
      <w:r w:rsidRPr="00752495">
        <w:rPr>
          <w:spacing w:val="68"/>
        </w:rPr>
        <w:t xml:space="preserve"> </w:t>
      </w:r>
      <w:r w:rsidRPr="00752495">
        <w:t>bez</w:t>
      </w:r>
      <w:r w:rsidRPr="00752495">
        <w:rPr>
          <w:spacing w:val="66"/>
        </w:rPr>
        <w:t xml:space="preserve"> </w:t>
      </w:r>
      <w:r w:rsidRPr="00752495">
        <w:t>fałd</w:t>
      </w:r>
      <w:r w:rsidRPr="00752495">
        <w:rPr>
          <w:spacing w:val="65"/>
        </w:rPr>
        <w:t xml:space="preserve"> </w:t>
      </w:r>
      <w:r w:rsidRPr="00752495">
        <w:t>i</w:t>
      </w:r>
      <w:r w:rsidRPr="00752495">
        <w:rPr>
          <w:spacing w:val="65"/>
        </w:rPr>
        <w:t xml:space="preserve"> </w:t>
      </w:r>
      <w:r w:rsidRPr="00752495">
        <w:t>załamań</w:t>
      </w:r>
      <w:r w:rsidRPr="00752495">
        <w:rPr>
          <w:spacing w:val="65"/>
        </w:rPr>
        <w:t xml:space="preserve"> </w:t>
      </w:r>
      <w:r w:rsidRPr="00752495">
        <w:t>siatkę</w:t>
      </w:r>
      <w:r w:rsidRPr="00752495">
        <w:rPr>
          <w:spacing w:val="64"/>
        </w:rPr>
        <w:t xml:space="preserve"> </w:t>
      </w:r>
      <w:r w:rsidRPr="00752495">
        <w:t>zbrojącą.</w:t>
      </w:r>
      <w:r w:rsidRPr="00752495">
        <w:rPr>
          <w:spacing w:val="67"/>
        </w:rPr>
        <w:t xml:space="preserve"> </w:t>
      </w:r>
      <w:r w:rsidRPr="00752495">
        <w:t>Prace</w:t>
      </w:r>
      <w:r w:rsidRPr="00752495">
        <w:rPr>
          <w:spacing w:val="64"/>
        </w:rPr>
        <w:t xml:space="preserve"> </w:t>
      </w:r>
      <w:r w:rsidRPr="00752495">
        <w:t>należy</w:t>
      </w:r>
      <w:r w:rsidRPr="00752495">
        <w:rPr>
          <w:spacing w:val="40"/>
        </w:rPr>
        <w:t xml:space="preserve"> </w:t>
      </w:r>
      <w:r w:rsidRPr="00752495">
        <w:t xml:space="preserve">wykonać w jednym kroku roboczym rozpoczynając od góry ściany układając siatkę pionowymi pasami z zakładami wynoszącymi, co najmniej 10 </w:t>
      </w:r>
      <w:proofErr w:type="spellStart"/>
      <w:r w:rsidRPr="00752495">
        <w:t>cm</w:t>
      </w:r>
      <w:proofErr w:type="spellEnd"/>
      <w:r w:rsidRPr="00752495">
        <w:t>. Siatka musi być całkowicie niewidoczna. Powierzchnię warstwy zbrojącej należy po wyschnięciu przeszlifować i sprawdzić jej równość;</w:t>
      </w:r>
    </w:p>
    <w:p w:rsidR="00752495" w:rsidRPr="00752495" w:rsidRDefault="00752495" w:rsidP="0056606C">
      <w:pPr>
        <w:pStyle w:val="Bezodstpw"/>
        <w:numPr>
          <w:ilvl w:val="0"/>
          <w:numId w:val="11"/>
        </w:numPr>
      </w:pPr>
      <w:r w:rsidRPr="00752495">
        <w:t xml:space="preserve">W strefie </w:t>
      </w:r>
      <w:proofErr w:type="spellStart"/>
      <w:r w:rsidRPr="00752495">
        <w:t>docieplenia</w:t>
      </w:r>
      <w:proofErr w:type="spellEnd"/>
      <w:r w:rsidRPr="00752495">
        <w:t xml:space="preserve"> do wysokości 2,0 m nad terenem należy przed wykonaniem właściwej warstwy zbrojącej wykonać wzmocnienie cienkowarstwowego systemu </w:t>
      </w:r>
      <w:proofErr w:type="spellStart"/>
      <w:r w:rsidRPr="00752495">
        <w:t>ociepleniowego</w:t>
      </w:r>
      <w:proofErr w:type="spellEnd"/>
      <w:r w:rsidRPr="00752495">
        <w:t xml:space="preserve"> poprzez wklejenie dodatkowej warstwy siatki;</w:t>
      </w:r>
    </w:p>
    <w:p w:rsidR="00752495" w:rsidRPr="00752495" w:rsidRDefault="00752495" w:rsidP="0056606C">
      <w:pPr>
        <w:pStyle w:val="Bezodstpw"/>
        <w:numPr>
          <w:ilvl w:val="0"/>
          <w:numId w:val="11"/>
        </w:numPr>
      </w:pPr>
      <w:r w:rsidRPr="00752495">
        <w:t>Powierzchnia</w:t>
      </w:r>
      <w:r w:rsidRPr="00752495">
        <w:rPr>
          <w:spacing w:val="-6"/>
        </w:rPr>
        <w:t xml:space="preserve"> </w:t>
      </w:r>
      <w:r w:rsidRPr="00752495">
        <w:t>powłoki</w:t>
      </w:r>
      <w:r w:rsidRPr="00752495">
        <w:rPr>
          <w:spacing w:val="-5"/>
        </w:rPr>
        <w:t xml:space="preserve"> </w:t>
      </w:r>
      <w:r w:rsidRPr="00752495">
        <w:t>termoizolacyjnej</w:t>
      </w:r>
      <w:r w:rsidRPr="00752495">
        <w:rPr>
          <w:spacing w:val="-4"/>
        </w:rPr>
        <w:t xml:space="preserve"> </w:t>
      </w:r>
      <w:r w:rsidRPr="00752495">
        <w:t>musi</w:t>
      </w:r>
      <w:r w:rsidRPr="00752495">
        <w:rPr>
          <w:spacing w:val="-5"/>
        </w:rPr>
        <w:t xml:space="preserve"> </w:t>
      </w:r>
      <w:r w:rsidRPr="00752495">
        <w:t>być</w:t>
      </w:r>
      <w:r w:rsidRPr="00752495">
        <w:rPr>
          <w:spacing w:val="-5"/>
        </w:rPr>
        <w:t xml:space="preserve"> </w:t>
      </w:r>
      <w:r w:rsidRPr="00752495">
        <w:rPr>
          <w:spacing w:val="-2"/>
        </w:rPr>
        <w:t>równa.</w:t>
      </w:r>
    </w:p>
    <w:p w:rsidR="00752495" w:rsidRPr="00752495" w:rsidRDefault="00752495" w:rsidP="0056606C">
      <w:pPr>
        <w:pStyle w:val="Bezodstpw"/>
        <w:numPr>
          <w:ilvl w:val="0"/>
          <w:numId w:val="11"/>
        </w:numPr>
      </w:pPr>
      <w:r w:rsidRPr="00752495">
        <w:t>Wszystkie nierówności większe od 1,5 mm usunąć przy użyciu pacy z papierem ście</w:t>
      </w:r>
      <w:r w:rsidR="00D61D5A">
        <w:t>r</w:t>
      </w:r>
      <w:r w:rsidRPr="00752495">
        <w:t>nym. Cała powierzchnia styropianu powinna być przeszlifowana. Powstały pył należy dokładnie usunąć.</w:t>
      </w:r>
    </w:p>
    <w:p w:rsidR="00752495" w:rsidRPr="00752495" w:rsidRDefault="00752495" w:rsidP="0056606C">
      <w:pPr>
        <w:pStyle w:val="Bezodstpw"/>
        <w:numPr>
          <w:ilvl w:val="0"/>
          <w:numId w:val="11"/>
        </w:numPr>
      </w:pPr>
      <w:r w:rsidRPr="00752495">
        <w:t xml:space="preserve">W miarę postępu robot </w:t>
      </w:r>
      <w:proofErr w:type="spellStart"/>
      <w:r w:rsidRPr="00752495">
        <w:t>ociepleniowych</w:t>
      </w:r>
      <w:proofErr w:type="spellEnd"/>
      <w:r w:rsidRPr="00752495">
        <w:t xml:space="preserve"> należy montować obróbki blacharskie</w:t>
      </w:r>
      <w:r w:rsidRPr="00752495">
        <w:rPr>
          <w:spacing w:val="40"/>
        </w:rPr>
        <w:t xml:space="preserve"> </w:t>
      </w:r>
      <w:r w:rsidRPr="00752495">
        <w:t>–</w:t>
      </w:r>
      <w:r w:rsidRPr="00752495">
        <w:rPr>
          <w:spacing w:val="80"/>
        </w:rPr>
        <w:t xml:space="preserve"> </w:t>
      </w:r>
      <w:r w:rsidRPr="00752495">
        <w:t>parapety zewnętrzne z blachy stalowej powlekanej gr. 0,55 mm w kolorze</w:t>
      </w:r>
      <w:r w:rsidRPr="00752495">
        <w:rPr>
          <w:spacing w:val="40"/>
        </w:rPr>
        <w:t xml:space="preserve"> </w:t>
      </w:r>
      <w:r w:rsidRPr="00752495">
        <w:t>do</w:t>
      </w:r>
      <w:r w:rsidRPr="00752495">
        <w:rPr>
          <w:spacing w:val="-4"/>
        </w:rPr>
        <w:t xml:space="preserve"> </w:t>
      </w:r>
      <w:r w:rsidRPr="00752495">
        <w:t>uzgodnienia</w:t>
      </w:r>
      <w:r w:rsidRPr="00752495">
        <w:rPr>
          <w:spacing w:val="-3"/>
        </w:rPr>
        <w:t xml:space="preserve"> </w:t>
      </w:r>
      <w:r w:rsidRPr="00752495">
        <w:t>z</w:t>
      </w:r>
      <w:r w:rsidRPr="00752495">
        <w:rPr>
          <w:spacing w:val="-3"/>
        </w:rPr>
        <w:t xml:space="preserve"> </w:t>
      </w:r>
      <w:r w:rsidRPr="00752495">
        <w:t>inwestorem</w:t>
      </w:r>
      <w:r w:rsidRPr="00752495">
        <w:rPr>
          <w:spacing w:val="-4"/>
        </w:rPr>
        <w:t xml:space="preserve"> </w:t>
      </w:r>
      <w:r w:rsidRPr="00752495">
        <w:t>oraz</w:t>
      </w:r>
      <w:r w:rsidRPr="00752495">
        <w:rPr>
          <w:spacing w:val="-3"/>
        </w:rPr>
        <w:t xml:space="preserve"> </w:t>
      </w:r>
      <w:r w:rsidRPr="00752495">
        <w:t>opierzenia</w:t>
      </w:r>
      <w:r w:rsidRPr="00752495">
        <w:rPr>
          <w:spacing w:val="-5"/>
        </w:rPr>
        <w:t xml:space="preserve"> </w:t>
      </w:r>
      <w:r w:rsidRPr="00752495">
        <w:t>i</w:t>
      </w:r>
      <w:r w:rsidRPr="00752495">
        <w:rPr>
          <w:spacing w:val="-2"/>
        </w:rPr>
        <w:t xml:space="preserve"> </w:t>
      </w:r>
      <w:r w:rsidRPr="00752495">
        <w:t>obróbki</w:t>
      </w:r>
      <w:r w:rsidRPr="00752495">
        <w:rPr>
          <w:spacing w:val="-4"/>
        </w:rPr>
        <w:t xml:space="preserve"> </w:t>
      </w:r>
      <w:r w:rsidRPr="00752495">
        <w:t>wystających</w:t>
      </w:r>
      <w:r w:rsidRPr="00752495">
        <w:rPr>
          <w:spacing w:val="-4"/>
        </w:rPr>
        <w:t xml:space="preserve"> </w:t>
      </w:r>
      <w:r w:rsidRPr="00752495">
        <w:t xml:space="preserve">elementów </w:t>
      </w:r>
      <w:r w:rsidRPr="00752495">
        <w:rPr>
          <w:spacing w:val="-2"/>
        </w:rPr>
        <w:t>elewacji.</w:t>
      </w:r>
    </w:p>
    <w:p w:rsidR="00752495" w:rsidRPr="00752495" w:rsidRDefault="00752495" w:rsidP="0056606C">
      <w:pPr>
        <w:pStyle w:val="Bezodstpw"/>
        <w:numPr>
          <w:ilvl w:val="0"/>
          <w:numId w:val="11"/>
        </w:numPr>
      </w:pPr>
      <w:r w:rsidRPr="00752495">
        <w:t>Wyprawa elewacyjna z masy tynkarskiej – cienkowarstwowej silikonowej. W celu skorygowania koloru, na co najmniej 4 godziny przed rozpoczęciem nakładania tynku podłoże należy pomalować środkiem gruntującym. Masę tynkarską należy nakładać pacą. Aby uniknąć widocznych łączeń nie należy prowadzić prac przy silnym wietrze, nasłonecznieniu (temperatura powyżej 25°C). Zawsze należy rozprowadzać tynk w kierunku świeżo nałożonej warstwy („mokre na mokre”) i zapewnić odpowiednią ilość pracowników na dany etap prac tynkarskich. W czasie wiązania tynku tj. około 5 dni jego warstwę należy chronić przed szkodliwym wpływem czynników atmosferycznych (silnym nasłonecznienie, silnym wiatrem oraz deszczem). Proponuje się wykonanie elewacji w kolorach odcieni beżu i szarości, kolorystykę wykonać zgodnie z uzgodnieniem z Inwestorem ;</w:t>
      </w:r>
    </w:p>
    <w:p w:rsidR="00752495" w:rsidRPr="00752495" w:rsidRDefault="00752495" w:rsidP="0056606C">
      <w:pPr>
        <w:pStyle w:val="Bezodstpw"/>
        <w:numPr>
          <w:ilvl w:val="0"/>
          <w:numId w:val="11"/>
        </w:numPr>
      </w:pPr>
      <w:r w:rsidRPr="00752495">
        <w:t>Przerwy technologiczne można wykonać z zastosowaniem samoprzylepnej taśmy malarskiej</w:t>
      </w:r>
    </w:p>
    <w:p w:rsidR="00752495" w:rsidRPr="00752495" w:rsidRDefault="00752495" w:rsidP="0056606C">
      <w:pPr>
        <w:pStyle w:val="Bezodstpw"/>
        <w:numPr>
          <w:ilvl w:val="0"/>
          <w:numId w:val="11"/>
        </w:numPr>
      </w:pPr>
      <w:r w:rsidRPr="00752495">
        <w:t>System</w:t>
      </w:r>
      <w:r w:rsidRPr="00752495">
        <w:rPr>
          <w:spacing w:val="-10"/>
        </w:rPr>
        <w:t xml:space="preserve"> </w:t>
      </w:r>
      <w:r w:rsidRPr="00752495">
        <w:t>ocieplenia</w:t>
      </w:r>
      <w:r w:rsidRPr="00752495">
        <w:rPr>
          <w:spacing w:val="-10"/>
        </w:rPr>
        <w:t xml:space="preserve"> </w:t>
      </w:r>
      <w:r w:rsidRPr="00752495">
        <w:t>musi</w:t>
      </w:r>
      <w:r w:rsidRPr="00752495">
        <w:rPr>
          <w:spacing w:val="-7"/>
        </w:rPr>
        <w:t xml:space="preserve"> </w:t>
      </w:r>
      <w:r w:rsidRPr="00752495">
        <w:t>posiadać</w:t>
      </w:r>
      <w:r w:rsidRPr="00752495">
        <w:rPr>
          <w:spacing w:val="-10"/>
        </w:rPr>
        <w:t xml:space="preserve"> </w:t>
      </w:r>
      <w:r w:rsidRPr="00752495">
        <w:t>klasyfikację</w:t>
      </w:r>
      <w:r w:rsidRPr="00752495">
        <w:rPr>
          <w:spacing w:val="-10"/>
        </w:rPr>
        <w:t xml:space="preserve"> </w:t>
      </w:r>
      <w:r w:rsidRPr="00752495">
        <w:rPr>
          <w:spacing w:val="-4"/>
        </w:rPr>
        <w:t>NRO;</w:t>
      </w:r>
    </w:p>
    <w:p w:rsidR="00752495" w:rsidRPr="00752495" w:rsidRDefault="00752495" w:rsidP="0056606C">
      <w:pPr>
        <w:pStyle w:val="Bezodstpw"/>
        <w:numPr>
          <w:ilvl w:val="0"/>
          <w:numId w:val="11"/>
        </w:numPr>
      </w:pPr>
      <w:r w:rsidRPr="00752495">
        <w:t>Montaż</w:t>
      </w:r>
      <w:r w:rsidRPr="00752495">
        <w:rPr>
          <w:spacing w:val="80"/>
        </w:rPr>
        <w:t xml:space="preserve"> </w:t>
      </w:r>
      <w:r w:rsidRPr="00752495">
        <w:t>rur</w:t>
      </w:r>
      <w:r w:rsidRPr="00752495">
        <w:rPr>
          <w:spacing w:val="79"/>
        </w:rPr>
        <w:t xml:space="preserve"> </w:t>
      </w:r>
      <w:r w:rsidRPr="00752495">
        <w:t>spustowych</w:t>
      </w:r>
      <w:r w:rsidRPr="00752495">
        <w:rPr>
          <w:spacing w:val="80"/>
        </w:rPr>
        <w:t xml:space="preserve"> </w:t>
      </w:r>
      <w:r w:rsidRPr="00752495">
        <w:t>z</w:t>
      </w:r>
      <w:r w:rsidRPr="00752495">
        <w:rPr>
          <w:spacing w:val="80"/>
        </w:rPr>
        <w:t xml:space="preserve"> </w:t>
      </w:r>
      <w:r w:rsidRPr="00752495">
        <w:t>blachy</w:t>
      </w:r>
      <w:r w:rsidRPr="00752495">
        <w:rPr>
          <w:spacing w:val="75"/>
        </w:rPr>
        <w:t xml:space="preserve"> </w:t>
      </w:r>
      <w:r w:rsidRPr="00752495">
        <w:t>ocynkowanej,</w:t>
      </w:r>
      <w:r w:rsidRPr="00752495">
        <w:rPr>
          <w:spacing w:val="80"/>
        </w:rPr>
        <w:t xml:space="preserve"> </w:t>
      </w:r>
      <w:r w:rsidRPr="00752495">
        <w:t>łączonych</w:t>
      </w:r>
      <w:r w:rsidRPr="00752495">
        <w:rPr>
          <w:spacing w:val="80"/>
        </w:rPr>
        <w:t xml:space="preserve"> </w:t>
      </w:r>
      <w:r w:rsidRPr="00752495">
        <w:t>na</w:t>
      </w:r>
      <w:r w:rsidRPr="00752495">
        <w:rPr>
          <w:spacing w:val="79"/>
        </w:rPr>
        <w:t xml:space="preserve"> </w:t>
      </w:r>
      <w:r w:rsidRPr="00752495">
        <w:t>uszczelki</w:t>
      </w:r>
      <w:r w:rsidRPr="00752495">
        <w:rPr>
          <w:spacing w:val="80"/>
        </w:rPr>
        <w:t xml:space="preserve"> </w:t>
      </w:r>
      <w:r w:rsidRPr="00752495">
        <w:t>w kolorze do uzgodnienia z inwestorem oraz instalacji odgromowej, itp.</w:t>
      </w:r>
    </w:p>
    <w:p w:rsidR="00752495" w:rsidRPr="00752495" w:rsidRDefault="00752495" w:rsidP="0056606C">
      <w:pPr>
        <w:pStyle w:val="Bezodstpw"/>
        <w:numPr>
          <w:ilvl w:val="0"/>
          <w:numId w:val="11"/>
        </w:numPr>
      </w:pPr>
      <w:r w:rsidRPr="00752495">
        <w:t xml:space="preserve">Osadzenie drobnych elementów na elewacji np. tablic, elementów monitoringu, </w:t>
      </w:r>
      <w:r w:rsidRPr="00752495">
        <w:rPr>
          <w:spacing w:val="-4"/>
        </w:rPr>
        <w:t>itp.</w:t>
      </w:r>
    </w:p>
    <w:p w:rsidR="00752495" w:rsidRPr="00752495" w:rsidRDefault="00752495" w:rsidP="0056606C">
      <w:pPr>
        <w:pStyle w:val="Bezodstpw"/>
        <w:numPr>
          <w:ilvl w:val="0"/>
          <w:numId w:val="11"/>
        </w:numPr>
      </w:pPr>
      <w:r w:rsidRPr="00752495">
        <w:t>Należy</w:t>
      </w:r>
      <w:r w:rsidRPr="00752495">
        <w:rPr>
          <w:spacing w:val="-9"/>
        </w:rPr>
        <w:t xml:space="preserve"> </w:t>
      </w:r>
      <w:r w:rsidRPr="00752495">
        <w:t>zamontować</w:t>
      </w:r>
      <w:r w:rsidRPr="00752495">
        <w:rPr>
          <w:spacing w:val="-5"/>
        </w:rPr>
        <w:t xml:space="preserve"> </w:t>
      </w:r>
      <w:r w:rsidRPr="00752495">
        <w:t>puszki</w:t>
      </w:r>
      <w:r w:rsidRPr="00752495">
        <w:rPr>
          <w:spacing w:val="-3"/>
        </w:rPr>
        <w:t xml:space="preserve"> </w:t>
      </w:r>
      <w:r w:rsidRPr="00752495">
        <w:t>rewizyjne</w:t>
      </w:r>
      <w:r w:rsidRPr="00752495">
        <w:rPr>
          <w:spacing w:val="-4"/>
        </w:rPr>
        <w:t xml:space="preserve"> </w:t>
      </w:r>
      <w:r w:rsidRPr="00752495">
        <w:t>dla</w:t>
      </w:r>
      <w:r w:rsidRPr="00752495">
        <w:rPr>
          <w:spacing w:val="-4"/>
        </w:rPr>
        <w:t xml:space="preserve"> </w:t>
      </w:r>
      <w:r w:rsidRPr="00752495">
        <w:t>sprawdzenia</w:t>
      </w:r>
      <w:r w:rsidRPr="00752495">
        <w:rPr>
          <w:spacing w:val="-6"/>
        </w:rPr>
        <w:t xml:space="preserve"> </w:t>
      </w:r>
      <w:r w:rsidRPr="00752495">
        <w:t>instalacji</w:t>
      </w:r>
      <w:r w:rsidRPr="00752495">
        <w:rPr>
          <w:spacing w:val="-3"/>
        </w:rPr>
        <w:t xml:space="preserve"> </w:t>
      </w:r>
      <w:r w:rsidRPr="00752495">
        <w:rPr>
          <w:spacing w:val="-2"/>
        </w:rPr>
        <w:t>odgromowej.</w:t>
      </w:r>
    </w:p>
    <w:p w:rsidR="00752495" w:rsidRPr="00752495" w:rsidRDefault="00752495" w:rsidP="0056606C">
      <w:pPr>
        <w:pStyle w:val="Bezodstpw"/>
        <w:numPr>
          <w:ilvl w:val="0"/>
          <w:numId w:val="11"/>
        </w:numPr>
      </w:pPr>
      <w:r w:rsidRPr="00752495">
        <w:t xml:space="preserve">Uszczelnienie połączeń pomiędzy systemem </w:t>
      </w:r>
      <w:proofErr w:type="spellStart"/>
      <w:r w:rsidRPr="00752495">
        <w:t>docieplenia</w:t>
      </w:r>
      <w:proofErr w:type="spellEnd"/>
      <w:r w:rsidRPr="00752495">
        <w:t>, a innymi elementami (obróbkami</w:t>
      </w:r>
      <w:r w:rsidRPr="00752495">
        <w:rPr>
          <w:spacing w:val="40"/>
        </w:rPr>
        <w:t xml:space="preserve"> </w:t>
      </w:r>
      <w:r w:rsidRPr="00752495">
        <w:t>blacharskimi,</w:t>
      </w:r>
      <w:r w:rsidRPr="00752495">
        <w:rPr>
          <w:spacing w:val="40"/>
        </w:rPr>
        <w:t xml:space="preserve"> </w:t>
      </w:r>
      <w:r w:rsidRPr="00752495">
        <w:t>parapetami,</w:t>
      </w:r>
      <w:r w:rsidRPr="00752495">
        <w:rPr>
          <w:spacing w:val="40"/>
        </w:rPr>
        <w:t xml:space="preserve"> </w:t>
      </w:r>
      <w:r w:rsidRPr="00752495">
        <w:t>ościeżnicami</w:t>
      </w:r>
      <w:r w:rsidRPr="00752495">
        <w:rPr>
          <w:spacing w:val="40"/>
        </w:rPr>
        <w:t xml:space="preserve"> </w:t>
      </w:r>
      <w:r w:rsidRPr="00752495">
        <w:t>itp.)</w:t>
      </w:r>
      <w:r w:rsidRPr="00752495">
        <w:rPr>
          <w:spacing w:val="40"/>
        </w:rPr>
        <w:t xml:space="preserve"> </w:t>
      </w:r>
      <w:r w:rsidRPr="00752495">
        <w:t>silikonową</w:t>
      </w:r>
      <w:r w:rsidRPr="00752495">
        <w:rPr>
          <w:spacing w:val="40"/>
        </w:rPr>
        <w:t xml:space="preserve"> </w:t>
      </w:r>
      <w:r w:rsidRPr="00752495">
        <w:t>masą</w:t>
      </w:r>
      <w:r w:rsidRPr="00752495">
        <w:rPr>
          <w:spacing w:val="40"/>
        </w:rPr>
        <w:t xml:space="preserve"> </w:t>
      </w:r>
      <w:r w:rsidRPr="00752495">
        <w:t>do uszczelniania spoin.</w:t>
      </w:r>
    </w:p>
    <w:p w:rsidR="00752495" w:rsidRPr="00752495" w:rsidRDefault="00752495" w:rsidP="0056606C">
      <w:pPr>
        <w:pStyle w:val="Bezodstpw"/>
        <w:numPr>
          <w:ilvl w:val="0"/>
          <w:numId w:val="11"/>
        </w:numPr>
      </w:pPr>
      <w:r w:rsidRPr="00752495">
        <w:t>Demontaż</w:t>
      </w:r>
      <w:r w:rsidRPr="00752495">
        <w:rPr>
          <w:spacing w:val="-10"/>
        </w:rPr>
        <w:t xml:space="preserve"> </w:t>
      </w:r>
      <w:r w:rsidRPr="00752495">
        <w:t>rusztowania</w:t>
      </w:r>
      <w:r w:rsidRPr="00752495">
        <w:rPr>
          <w:spacing w:val="-12"/>
        </w:rPr>
        <w:t xml:space="preserve"> </w:t>
      </w:r>
      <w:r w:rsidRPr="00752495">
        <w:t>i</w:t>
      </w:r>
      <w:r w:rsidRPr="00752495">
        <w:rPr>
          <w:spacing w:val="-11"/>
        </w:rPr>
        <w:t xml:space="preserve"> </w:t>
      </w:r>
      <w:r w:rsidRPr="00752495">
        <w:t>uporządkowanie</w:t>
      </w:r>
      <w:r w:rsidRPr="00752495">
        <w:rPr>
          <w:spacing w:val="-11"/>
        </w:rPr>
        <w:t xml:space="preserve"> </w:t>
      </w:r>
      <w:r w:rsidRPr="00752495">
        <w:rPr>
          <w:spacing w:val="-2"/>
        </w:rPr>
        <w:t>terenu.</w:t>
      </w:r>
    </w:p>
    <w:p w:rsidR="00023947" w:rsidRPr="008B4419" w:rsidRDefault="00023947" w:rsidP="00023947">
      <w:pPr>
        <w:rPr>
          <w:rFonts w:asciiTheme="minorHAnsi" w:hAnsiTheme="minorHAnsi"/>
          <w:b/>
          <w:sz w:val="16"/>
          <w:szCs w:val="16"/>
        </w:rPr>
      </w:pPr>
      <w:r>
        <w:rPr>
          <w:rFonts w:asciiTheme="minorHAnsi" w:hAnsiTheme="minorHAnsi"/>
          <w:b/>
          <w:sz w:val="22"/>
          <w:szCs w:val="22"/>
        </w:rPr>
        <w:tab/>
      </w:r>
    </w:p>
    <w:p w:rsidR="00752495" w:rsidRPr="00752495" w:rsidRDefault="00752495" w:rsidP="00F64F88">
      <w:pPr>
        <w:pStyle w:val="Heading3"/>
        <w:tabs>
          <w:tab w:val="left" w:pos="1502"/>
        </w:tabs>
        <w:ind w:left="0" w:firstLine="0"/>
        <w:rPr>
          <w:rFonts w:asciiTheme="minorHAnsi" w:hAnsiTheme="minorHAnsi"/>
          <w:sz w:val="22"/>
          <w:szCs w:val="22"/>
          <w:u w:val="none"/>
        </w:rPr>
      </w:pPr>
      <w:r w:rsidRPr="00752495">
        <w:rPr>
          <w:rFonts w:asciiTheme="minorHAnsi" w:hAnsiTheme="minorHAnsi"/>
          <w:sz w:val="22"/>
          <w:szCs w:val="22"/>
          <w:u w:val="thick"/>
        </w:rPr>
        <w:t>Zakres</w:t>
      </w:r>
      <w:r w:rsidRPr="00752495">
        <w:rPr>
          <w:rFonts w:asciiTheme="minorHAnsi" w:hAnsiTheme="minorHAnsi"/>
          <w:spacing w:val="-6"/>
          <w:sz w:val="22"/>
          <w:szCs w:val="22"/>
          <w:u w:val="thick"/>
        </w:rPr>
        <w:t xml:space="preserve"> </w:t>
      </w:r>
      <w:r w:rsidRPr="00752495">
        <w:rPr>
          <w:rFonts w:asciiTheme="minorHAnsi" w:hAnsiTheme="minorHAnsi"/>
          <w:sz w:val="22"/>
          <w:szCs w:val="22"/>
          <w:u w:val="thick"/>
        </w:rPr>
        <w:t>robot</w:t>
      </w:r>
      <w:r w:rsidRPr="00752495">
        <w:rPr>
          <w:rFonts w:asciiTheme="minorHAnsi" w:hAnsiTheme="minorHAnsi"/>
          <w:spacing w:val="-6"/>
          <w:sz w:val="22"/>
          <w:szCs w:val="22"/>
          <w:u w:val="thick"/>
        </w:rPr>
        <w:t xml:space="preserve"> </w:t>
      </w:r>
      <w:r w:rsidRPr="00752495">
        <w:rPr>
          <w:rFonts w:asciiTheme="minorHAnsi" w:hAnsiTheme="minorHAnsi"/>
          <w:sz w:val="22"/>
          <w:szCs w:val="22"/>
          <w:u w:val="thick"/>
        </w:rPr>
        <w:t>–</w:t>
      </w:r>
      <w:r w:rsidRPr="00752495">
        <w:rPr>
          <w:rFonts w:asciiTheme="minorHAnsi" w:hAnsiTheme="minorHAnsi"/>
          <w:spacing w:val="-6"/>
          <w:sz w:val="22"/>
          <w:szCs w:val="22"/>
          <w:u w:val="thick"/>
        </w:rPr>
        <w:t xml:space="preserve"> </w:t>
      </w:r>
      <w:r w:rsidRPr="00752495">
        <w:rPr>
          <w:rFonts w:asciiTheme="minorHAnsi" w:hAnsiTheme="minorHAnsi"/>
          <w:sz w:val="22"/>
          <w:szCs w:val="22"/>
          <w:u w:val="thick"/>
        </w:rPr>
        <w:t>wymiana</w:t>
      </w:r>
      <w:r w:rsidRPr="00752495">
        <w:rPr>
          <w:rFonts w:asciiTheme="minorHAnsi" w:hAnsiTheme="minorHAnsi"/>
          <w:spacing w:val="-5"/>
          <w:sz w:val="22"/>
          <w:szCs w:val="22"/>
          <w:u w:val="thick"/>
        </w:rPr>
        <w:t xml:space="preserve"> </w:t>
      </w:r>
      <w:r w:rsidRPr="00752495">
        <w:rPr>
          <w:rFonts w:asciiTheme="minorHAnsi" w:hAnsiTheme="minorHAnsi"/>
          <w:sz w:val="22"/>
          <w:szCs w:val="22"/>
          <w:u w:val="thick"/>
        </w:rPr>
        <w:t>stolarki</w:t>
      </w:r>
      <w:r w:rsidRPr="00752495">
        <w:rPr>
          <w:rFonts w:asciiTheme="minorHAnsi" w:hAnsiTheme="minorHAnsi"/>
          <w:spacing w:val="-6"/>
          <w:sz w:val="22"/>
          <w:szCs w:val="22"/>
          <w:u w:val="thick"/>
        </w:rPr>
        <w:t xml:space="preserve"> </w:t>
      </w:r>
      <w:r w:rsidRPr="00752495">
        <w:rPr>
          <w:rFonts w:asciiTheme="minorHAnsi" w:hAnsiTheme="minorHAnsi"/>
          <w:sz w:val="22"/>
          <w:szCs w:val="22"/>
          <w:u w:val="thick"/>
        </w:rPr>
        <w:t>okiennej</w:t>
      </w:r>
      <w:r w:rsidRPr="00752495">
        <w:rPr>
          <w:rFonts w:asciiTheme="minorHAnsi" w:hAnsiTheme="minorHAnsi"/>
          <w:spacing w:val="-6"/>
          <w:sz w:val="22"/>
          <w:szCs w:val="22"/>
          <w:u w:val="thick"/>
        </w:rPr>
        <w:t xml:space="preserve"> </w:t>
      </w:r>
      <w:r w:rsidRPr="00752495">
        <w:rPr>
          <w:rFonts w:asciiTheme="minorHAnsi" w:hAnsiTheme="minorHAnsi"/>
          <w:sz w:val="22"/>
          <w:szCs w:val="22"/>
          <w:u w:val="thick"/>
        </w:rPr>
        <w:t>i</w:t>
      </w:r>
      <w:r w:rsidRPr="00752495">
        <w:rPr>
          <w:rFonts w:asciiTheme="minorHAnsi" w:hAnsiTheme="minorHAnsi"/>
          <w:spacing w:val="-6"/>
          <w:sz w:val="22"/>
          <w:szCs w:val="22"/>
          <w:u w:val="thick"/>
        </w:rPr>
        <w:t xml:space="preserve"> </w:t>
      </w:r>
      <w:r w:rsidRPr="00752495">
        <w:rPr>
          <w:rFonts w:asciiTheme="minorHAnsi" w:hAnsiTheme="minorHAnsi"/>
          <w:spacing w:val="-2"/>
          <w:sz w:val="22"/>
          <w:szCs w:val="22"/>
          <w:u w:val="thick"/>
        </w:rPr>
        <w:t>drzwiowej.</w:t>
      </w:r>
    </w:p>
    <w:p w:rsidR="00752495" w:rsidRPr="00F64F88" w:rsidRDefault="00752495" w:rsidP="0056606C">
      <w:pPr>
        <w:pStyle w:val="Akapitzlist"/>
        <w:numPr>
          <w:ilvl w:val="0"/>
          <w:numId w:val="12"/>
        </w:numPr>
        <w:rPr>
          <w:rFonts w:asciiTheme="minorHAnsi" w:hAnsiTheme="minorHAnsi"/>
          <w:sz w:val="22"/>
          <w:szCs w:val="22"/>
        </w:rPr>
      </w:pPr>
      <w:r w:rsidRPr="00F64F88">
        <w:rPr>
          <w:rFonts w:asciiTheme="minorHAnsi" w:hAnsiTheme="minorHAnsi"/>
          <w:sz w:val="22"/>
          <w:szCs w:val="22"/>
        </w:rPr>
        <w:t>Demontaż istniejącej stolarki okiennej i drzwiowej - okna i drzwi przeznaczone do wymiany zaznaczono na rysunkach elewacji;</w:t>
      </w:r>
    </w:p>
    <w:p w:rsidR="00752495" w:rsidRPr="00F64F88" w:rsidRDefault="00752495" w:rsidP="0056606C">
      <w:pPr>
        <w:pStyle w:val="Akapitzlist"/>
        <w:numPr>
          <w:ilvl w:val="0"/>
          <w:numId w:val="12"/>
        </w:numPr>
        <w:rPr>
          <w:rFonts w:asciiTheme="minorHAnsi" w:hAnsiTheme="minorHAnsi"/>
          <w:sz w:val="22"/>
          <w:szCs w:val="22"/>
        </w:rPr>
      </w:pPr>
      <w:r w:rsidRPr="00F64F88">
        <w:rPr>
          <w:rFonts w:asciiTheme="minorHAnsi" w:hAnsiTheme="minorHAnsi"/>
          <w:sz w:val="22"/>
          <w:szCs w:val="22"/>
        </w:rPr>
        <w:t>Projektuje się wymianę okien - okna z PCW o</w:t>
      </w:r>
      <w:r w:rsidRPr="00F64F88">
        <w:rPr>
          <w:rFonts w:asciiTheme="minorHAnsi" w:hAnsiTheme="minorHAnsi"/>
          <w:spacing w:val="-2"/>
          <w:sz w:val="22"/>
          <w:szCs w:val="22"/>
        </w:rPr>
        <w:t xml:space="preserve"> </w:t>
      </w:r>
      <w:r w:rsidRPr="00F64F88">
        <w:rPr>
          <w:rFonts w:asciiTheme="minorHAnsi" w:hAnsiTheme="minorHAnsi"/>
          <w:sz w:val="22"/>
          <w:szCs w:val="22"/>
        </w:rPr>
        <w:t xml:space="preserve">współczynniku przenikania ciepła dla całego okna </w:t>
      </w:r>
      <w:proofErr w:type="spellStart"/>
      <w:r w:rsidRPr="00F64F88">
        <w:rPr>
          <w:rFonts w:asciiTheme="minorHAnsi" w:hAnsiTheme="minorHAnsi"/>
          <w:sz w:val="22"/>
          <w:szCs w:val="22"/>
        </w:rPr>
        <w:t>U</w:t>
      </w:r>
      <w:r w:rsidRPr="00F64F88">
        <w:rPr>
          <w:rFonts w:asciiTheme="minorHAnsi" w:hAnsiTheme="minorHAnsi"/>
          <w:sz w:val="22"/>
          <w:szCs w:val="22"/>
          <w:vertAlign w:val="subscript"/>
        </w:rPr>
        <w:t>max</w:t>
      </w:r>
      <w:proofErr w:type="spellEnd"/>
      <w:r w:rsidRPr="00F64F88">
        <w:rPr>
          <w:rFonts w:asciiTheme="minorHAnsi" w:hAnsiTheme="minorHAnsi"/>
          <w:sz w:val="22"/>
          <w:szCs w:val="22"/>
        </w:rPr>
        <w:t xml:space="preserve"> = 0,9 W/m</w:t>
      </w:r>
      <w:r w:rsidRPr="00F64F88">
        <w:rPr>
          <w:rFonts w:asciiTheme="minorHAnsi" w:hAnsiTheme="minorHAnsi"/>
          <w:sz w:val="22"/>
          <w:szCs w:val="22"/>
          <w:vertAlign w:val="superscript"/>
        </w:rPr>
        <w:t>2</w:t>
      </w:r>
      <w:r w:rsidRPr="00F64F88">
        <w:rPr>
          <w:rFonts w:asciiTheme="minorHAnsi" w:hAnsiTheme="minorHAnsi"/>
          <w:sz w:val="22"/>
          <w:szCs w:val="22"/>
        </w:rPr>
        <w:t xml:space="preserve">·K oraz </w:t>
      </w:r>
      <w:r w:rsidR="00A50013">
        <w:rPr>
          <w:rFonts w:asciiTheme="minorHAnsi" w:hAnsiTheme="minorHAnsi"/>
          <w:sz w:val="22"/>
          <w:szCs w:val="22"/>
        </w:rPr>
        <w:t xml:space="preserve">drzwi aluminiowe </w:t>
      </w:r>
      <w:proofErr w:type="spellStart"/>
      <w:r w:rsidRPr="00F64F88">
        <w:rPr>
          <w:rFonts w:asciiTheme="minorHAnsi" w:hAnsiTheme="minorHAnsi"/>
          <w:sz w:val="22"/>
          <w:szCs w:val="22"/>
        </w:rPr>
        <w:t>U</w:t>
      </w:r>
      <w:r w:rsidRPr="00F64F88">
        <w:rPr>
          <w:rFonts w:asciiTheme="minorHAnsi" w:hAnsiTheme="minorHAnsi"/>
          <w:sz w:val="22"/>
          <w:szCs w:val="22"/>
          <w:vertAlign w:val="subscript"/>
        </w:rPr>
        <w:t>max</w:t>
      </w:r>
      <w:proofErr w:type="spellEnd"/>
      <w:r w:rsidRPr="00F64F88">
        <w:rPr>
          <w:rFonts w:asciiTheme="minorHAnsi" w:hAnsiTheme="minorHAnsi"/>
          <w:sz w:val="22"/>
          <w:szCs w:val="22"/>
        </w:rPr>
        <w:t xml:space="preserve"> = 1,3 W/m</w:t>
      </w:r>
      <w:r w:rsidRPr="00F64F88">
        <w:rPr>
          <w:rFonts w:asciiTheme="minorHAnsi" w:hAnsiTheme="minorHAnsi"/>
          <w:sz w:val="22"/>
          <w:szCs w:val="22"/>
          <w:vertAlign w:val="superscript"/>
        </w:rPr>
        <w:t>2</w:t>
      </w:r>
      <w:r w:rsidRPr="00F64F88">
        <w:rPr>
          <w:rFonts w:asciiTheme="minorHAnsi" w:hAnsiTheme="minorHAnsi"/>
          <w:sz w:val="22"/>
          <w:szCs w:val="22"/>
        </w:rPr>
        <w:t xml:space="preserve">·K dla drzwi. Drzwi na profilach </w:t>
      </w:r>
      <w:r w:rsidR="00A50013">
        <w:rPr>
          <w:rFonts w:asciiTheme="minorHAnsi" w:hAnsiTheme="minorHAnsi"/>
          <w:sz w:val="22"/>
          <w:szCs w:val="22"/>
        </w:rPr>
        <w:t>aluminiowych</w:t>
      </w:r>
      <w:r w:rsidRPr="00F64F88">
        <w:rPr>
          <w:rFonts w:asciiTheme="minorHAnsi" w:hAnsiTheme="minorHAnsi"/>
          <w:sz w:val="22"/>
          <w:szCs w:val="22"/>
        </w:rPr>
        <w:t>.</w:t>
      </w:r>
    </w:p>
    <w:p w:rsidR="00752495" w:rsidRPr="00F64F88" w:rsidRDefault="00752495" w:rsidP="0056606C">
      <w:pPr>
        <w:pStyle w:val="Akapitzlist"/>
        <w:numPr>
          <w:ilvl w:val="0"/>
          <w:numId w:val="12"/>
        </w:numPr>
        <w:rPr>
          <w:rFonts w:asciiTheme="minorHAnsi" w:hAnsiTheme="minorHAnsi"/>
          <w:sz w:val="22"/>
          <w:szCs w:val="22"/>
        </w:rPr>
      </w:pPr>
      <w:r w:rsidRPr="00F64F88">
        <w:rPr>
          <w:rFonts w:asciiTheme="minorHAnsi" w:hAnsiTheme="minorHAnsi"/>
          <w:sz w:val="22"/>
          <w:szCs w:val="22"/>
        </w:rPr>
        <w:t>Przed</w:t>
      </w:r>
      <w:r w:rsidRPr="00F64F88">
        <w:rPr>
          <w:rFonts w:asciiTheme="minorHAnsi" w:hAnsiTheme="minorHAnsi"/>
          <w:spacing w:val="-6"/>
          <w:sz w:val="22"/>
          <w:szCs w:val="22"/>
        </w:rPr>
        <w:t xml:space="preserve"> </w:t>
      </w:r>
      <w:r w:rsidRPr="00F64F88">
        <w:rPr>
          <w:rFonts w:asciiTheme="minorHAnsi" w:hAnsiTheme="minorHAnsi"/>
          <w:sz w:val="22"/>
          <w:szCs w:val="22"/>
        </w:rPr>
        <w:t>zakupem</w:t>
      </w:r>
      <w:r w:rsidRPr="00F64F88">
        <w:rPr>
          <w:rFonts w:asciiTheme="minorHAnsi" w:hAnsiTheme="minorHAnsi"/>
          <w:spacing w:val="-5"/>
          <w:sz w:val="22"/>
          <w:szCs w:val="22"/>
        </w:rPr>
        <w:t xml:space="preserve"> </w:t>
      </w:r>
      <w:r w:rsidRPr="00F64F88">
        <w:rPr>
          <w:rFonts w:asciiTheme="minorHAnsi" w:hAnsiTheme="minorHAnsi"/>
          <w:sz w:val="22"/>
          <w:szCs w:val="22"/>
        </w:rPr>
        <w:t>okien</w:t>
      </w:r>
      <w:r w:rsidRPr="00F64F88">
        <w:rPr>
          <w:rFonts w:asciiTheme="minorHAnsi" w:hAnsiTheme="minorHAnsi"/>
          <w:spacing w:val="-5"/>
          <w:sz w:val="22"/>
          <w:szCs w:val="22"/>
        </w:rPr>
        <w:t xml:space="preserve"> </w:t>
      </w:r>
      <w:r w:rsidRPr="00F64F88">
        <w:rPr>
          <w:rFonts w:asciiTheme="minorHAnsi" w:hAnsiTheme="minorHAnsi"/>
          <w:sz w:val="22"/>
          <w:szCs w:val="22"/>
        </w:rPr>
        <w:t>i</w:t>
      </w:r>
      <w:r w:rsidRPr="00F64F88">
        <w:rPr>
          <w:rFonts w:asciiTheme="minorHAnsi" w:hAnsiTheme="minorHAnsi"/>
          <w:spacing w:val="-5"/>
          <w:sz w:val="22"/>
          <w:szCs w:val="22"/>
        </w:rPr>
        <w:t xml:space="preserve"> </w:t>
      </w:r>
      <w:r w:rsidRPr="00F64F88">
        <w:rPr>
          <w:rFonts w:asciiTheme="minorHAnsi" w:hAnsiTheme="minorHAnsi"/>
          <w:sz w:val="22"/>
          <w:szCs w:val="22"/>
        </w:rPr>
        <w:t>drzwi</w:t>
      </w:r>
      <w:r w:rsidRPr="00F64F88">
        <w:rPr>
          <w:rFonts w:asciiTheme="minorHAnsi" w:hAnsiTheme="minorHAnsi"/>
          <w:spacing w:val="-6"/>
          <w:sz w:val="22"/>
          <w:szCs w:val="22"/>
        </w:rPr>
        <w:t xml:space="preserve"> </w:t>
      </w:r>
      <w:r w:rsidRPr="00F64F88">
        <w:rPr>
          <w:rFonts w:asciiTheme="minorHAnsi" w:hAnsiTheme="minorHAnsi"/>
          <w:sz w:val="22"/>
          <w:szCs w:val="22"/>
        </w:rPr>
        <w:t>ich</w:t>
      </w:r>
      <w:r w:rsidRPr="00F64F88">
        <w:rPr>
          <w:rFonts w:asciiTheme="minorHAnsi" w:hAnsiTheme="minorHAnsi"/>
          <w:spacing w:val="-5"/>
          <w:sz w:val="22"/>
          <w:szCs w:val="22"/>
        </w:rPr>
        <w:t xml:space="preserve"> </w:t>
      </w:r>
      <w:r w:rsidRPr="00F64F88">
        <w:rPr>
          <w:rFonts w:asciiTheme="minorHAnsi" w:hAnsiTheme="minorHAnsi"/>
          <w:sz w:val="22"/>
          <w:szCs w:val="22"/>
        </w:rPr>
        <w:t>wymiary</w:t>
      </w:r>
      <w:r w:rsidRPr="00F64F88">
        <w:rPr>
          <w:rFonts w:asciiTheme="minorHAnsi" w:hAnsiTheme="minorHAnsi"/>
          <w:spacing w:val="-10"/>
          <w:sz w:val="22"/>
          <w:szCs w:val="22"/>
        </w:rPr>
        <w:t xml:space="preserve"> </w:t>
      </w:r>
      <w:r w:rsidRPr="00F64F88">
        <w:rPr>
          <w:rFonts w:asciiTheme="minorHAnsi" w:hAnsiTheme="minorHAnsi"/>
          <w:sz w:val="22"/>
          <w:szCs w:val="22"/>
        </w:rPr>
        <w:t>sprawdzić</w:t>
      </w:r>
      <w:r w:rsidRPr="00F64F88">
        <w:rPr>
          <w:rFonts w:asciiTheme="minorHAnsi" w:hAnsiTheme="minorHAnsi"/>
          <w:spacing w:val="-6"/>
          <w:sz w:val="22"/>
          <w:szCs w:val="22"/>
        </w:rPr>
        <w:t xml:space="preserve"> </w:t>
      </w:r>
      <w:r w:rsidRPr="00F64F88">
        <w:rPr>
          <w:rFonts w:asciiTheme="minorHAnsi" w:hAnsiTheme="minorHAnsi"/>
          <w:sz w:val="22"/>
          <w:szCs w:val="22"/>
        </w:rPr>
        <w:t>w</w:t>
      </w:r>
      <w:r w:rsidRPr="00F64F88">
        <w:rPr>
          <w:rFonts w:asciiTheme="minorHAnsi" w:hAnsiTheme="minorHAnsi"/>
          <w:spacing w:val="-6"/>
          <w:sz w:val="22"/>
          <w:szCs w:val="22"/>
        </w:rPr>
        <w:t xml:space="preserve"> </w:t>
      </w:r>
      <w:r w:rsidRPr="00F64F88">
        <w:rPr>
          <w:rFonts w:asciiTheme="minorHAnsi" w:hAnsiTheme="minorHAnsi"/>
          <w:spacing w:val="-2"/>
          <w:sz w:val="22"/>
          <w:szCs w:val="22"/>
        </w:rPr>
        <w:t>naturze;</w:t>
      </w:r>
    </w:p>
    <w:p w:rsidR="00752495" w:rsidRPr="00F64F88" w:rsidRDefault="00752495" w:rsidP="0056606C">
      <w:pPr>
        <w:pStyle w:val="Akapitzlist"/>
        <w:numPr>
          <w:ilvl w:val="0"/>
          <w:numId w:val="12"/>
        </w:numPr>
        <w:rPr>
          <w:rFonts w:asciiTheme="minorHAnsi" w:hAnsiTheme="minorHAnsi"/>
          <w:sz w:val="22"/>
          <w:szCs w:val="22"/>
        </w:rPr>
      </w:pPr>
      <w:r w:rsidRPr="00F64F88">
        <w:rPr>
          <w:rFonts w:asciiTheme="minorHAnsi" w:hAnsiTheme="minorHAnsi"/>
          <w:sz w:val="22"/>
          <w:szCs w:val="22"/>
        </w:rPr>
        <w:t>Drzwi</w:t>
      </w:r>
      <w:r w:rsidRPr="00F64F88">
        <w:rPr>
          <w:rFonts w:asciiTheme="minorHAnsi" w:hAnsiTheme="minorHAnsi"/>
          <w:spacing w:val="-9"/>
          <w:sz w:val="22"/>
          <w:szCs w:val="22"/>
        </w:rPr>
        <w:t xml:space="preserve"> </w:t>
      </w:r>
      <w:r w:rsidRPr="00F64F88">
        <w:rPr>
          <w:rFonts w:asciiTheme="minorHAnsi" w:hAnsiTheme="minorHAnsi"/>
          <w:sz w:val="22"/>
          <w:szCs w:val="22"/>
        </w:rPr>
        <w:t>wyposażyć</w:t>
      </w:r>
      <w:r w:rsidRPr="00F64F88">
        <w:rPr>
          <w:rFonts w:asciiTheme="minorHAnsi" w:hAnsiTheme="minorHAnsi"/>
          <w:spacing w:val="-9"/>
          <w:sz w:val="22"/>
          <w:szCs w:val="22"/>
        </w:rPr>
        <w:t xml:space="preserve"> </w:t>
      </w:r>
      <w:r w:rsidRPr="00F64F88">
        <w:rPr>
          <w:rFonts w:asciiTheme="minorHAnsi" w:hAnsiTheme="minorHAnsi"/>
          <w:sz w:val="22"/>
          <w:szCs w:val="22"/>
        </w:rPr>
        <w:t>w</w:t>
      </w:r>
      <w:r w:rsidRPr="00F64F88">
        <w:rPr>
          <w:rFonts w:asciiTheme="minorHAnsi" w:hAnsiTheme="minorHAnsi"/>
          <w:spacing w:val="-7"/>
          <w:sz w:val="22"/>
          <w:szCs w:val="22"/>
        </w:rPr>
        <w:t xml:space="preserve"> </w:t>
      </w:r>
      <w:r w:rsidRPr="00F64F88">
        <w:rPr>
          <w:rFonts w:asciiTheme="minorHAnsi" w:hAnsiTheme="minorHAnsi"/>
          <w:sz w:val="22"/>
          <w:szCs w:val="22"/>
        </w:rPr>
        <w:t>atestowane</w:t>
      </w:r>
      <w:r w:rsidRPr="00F64F88">
        <w:rPr>
          <w:rFonts w:asciiTheme="minorHAnsi" w:hAnsiTheme="minorHAnsi"/>
          <w:spacing w:val="-10"/>
          <w:sz w:val="22"/>
          <w:szCs w:val="22"/>
        </w:rPr>
        <w:t xml:space="preserve"> </w:t>
      </w:r>
      <w:r w:rsidRPr="00F64F88">
        <w:rPr>
          <w:rFonts w:asciiTheme="minorHAnsi" w:hAnsiTheme="minorHAnsi"/>
          <w:spacing w:val="-2"/>
          <w:sz w:val="22"/>
          <w:szCs w:val="22"/>
        </w:rPr>
        <w:t>zamki</w:t>
      </w:r>
      <w:r w:rsidR="00A50013">
        <w:rPr>
          <w:rFonts w:asciiTheme="minorHAnsi" w:hAnsiTheme="minorHAnsi"/>
          <w:spacing w:val="-2"/>
          <w:sz w:val="22"/>
          <w:szCs w:val="22"/>
        </w:rPr>
        <w:t xml:space="preserve"> i klamki </w:t>
      </w:r>
      <w:proofErr w:type="spellStart"/>
      <w:r w:rsidR="00A50013">
        <w:rPr>
          <w:rFonts w:asciiTheme="minorHAnsi" w:hAnsiTheme="minorHAnsi"/>
          <w:spacing w:val="-2"/>
          <w:sz w:val="22"/>
          <w:szCs w:val="22"/>
        </w:rPr>
        <w:t>antypaniczne</w:t>
      </w:r>
      <w:proofErr w:type="spellEnd"/>
      <w:r w:rsidRPr="00F64F88">
        <w:rPr>
          <w:rFonts w:asciiTheme="minorHAnsi" w:hAnsiTheme="minorHAnsi"/>
          <w:spacing w:val="-2"/>
          <w:sz w:val="22"/>
          <w:szCs w:val="22"/>
        </w:rPr>
        <w:t>;</w:t>
      </w:r>
    </w:p>
    <w:p w:rsidR="00752495" w:rsidRPr="00F64F88" w:rsidRDefault="00752495" w:rsidP="0056606C">
      <w:pPr>
        <w:pStyle w:val="Akapitzlist"/>
        <w:numPr>
          <w:ilvl w:val="0"/>
          <w:numId w:val="12"/>
        </w:numPr>
        <w:rPr>
          <w:rFonts w:asciiTheme="minorHAnsi" w:hAnsiTheme="minorHAnsi"/>
          <w:sz w:val="22"/>
          <w:szCs w:val="22"/>
        </w:rPr>
      </w:pPr>
      <w:r w:rsidRPr="00F64F88">
        <w:rPr>
          <w:rFonts w:asciiTheme="minorHAnsi" w:hAnsiTheme="minorHAnsi"/>
          <w:sz w:val="22"/>
          <w:szCs w:val="22"/>
        </w:rPr>
        <w:t>Parapety zewnętrzne z blachy stalowej płaskiej grubości 0,55mm powlekanej (poliester mat – grubość powłoki 35</w:t>
      </w:r>
      <w:r w:rsidRPr="00F64F88">
        <w:rPr>
          <w:rFonts w:asciiTheme="minorHAnsi" w:hAnsiTheme="minorHAnsi"/>
          <w:sz w:val="22"/>
          <w:szCs w:val="22"/>
        </w:rPr>
        <w:t>m);</w:t>
      </w:r>
    </w:p>
    <w:p w:rsidR="00752495" w:rsidRPr="00F64F88" w:rsidRDefault="00752495" w:rsidP="0056606C">
      <w:pPr>
        <w:pStyle w:val="Akapitzlist"/>
        <w:numPr>
          <w:ilvl w:val="0"/>
          <w:numId w:val="12"/>
        </w:numPr>
        <w:rPr>
          <w:rFonts w:asciiTheme="minorHAnsi" w:hAnsiTheme="minorHAnsi"/>
          <w:sz w:val="22"/>
          <w:szCs w:val="22"/>
        </w:rPr>
      </w:pPr>
      <w:r w:rsidRPr="00F64F88">
        <w:rPr>
          <w:rFonts w:asciiTheme="minorHAnsi" w:hAnsiTheme="minorHAnsi"/>
          <w:sz w:val="22"/>
          <w:szCs w:val="22"/>
        </w:rPr>
        <w:t>Parapety</w:t>
      </w:r>
      <w:r w:rsidRPr="00F64F88">
        <w:rPr>
          <w:rFonts w:asciiTheme="minorHAnsi" w:hAnsiTheme="minorHAnsi"/>
          <w:spacing w:val="-11"/>
          <w:sz w:val="22"/>
          <w:szCs w:val="22"/>
        </w:rPr>
        <w:t xml:space="preserve"> </w:t>
      </w:r>
      <w:r w:rsidRPr="00F64F88">
        <w:rPr>
          <w:rFonts w:asciiTheme="minorHAnsi" w:hAnsiTheme="minorHAnsi"/>
          <w:sz w:val="22"/>
          <w:szCs w:val="22"/>
        </w:rPr>
        <w:t>wewnętrzne</w:t>
      </w:r>
      <w:r w:rsidRPr="00F64F88">
        <w:rPr>
          <w:rFonts w:asciiTheme="minorHAnsi" w:hAnsiTheme="minorHAnsi"/>
          <w:spacing w:val="-8"/>
          <w:sz w:val="22"/>
          <w:szCs w:val="22"/>
        </w:rPr>
        <w:t xml:space="preserve"> </w:t>
      </w:r>
      <w:r w:rsidR="00A50013">
        <w:rPr>
          <w:rFonts w:asciiTheme="minorHAnsi" w:hAnsiTheme="minorHAnsi"/>
          <w:sz w:val="22"/>
          <w:szCs w:val="22"/>
        </w:rPr>
        <w:t>wyposażyć w nakładki</w:t>
      </w:r>
      <w:r w:rsidRPr="00F64F88">
        <w:rPr>
          <w:rFonts w:asciiTheme="minorHAnsi" w:hAnsiTheme="minorHAnsi"/>
          <w:spacing w:val="-6"/>
          <w:sz w:val="22"/>
          <w:szCs w:val="22"/>
        </w:rPr>
        <w:t xml:space="preserve"> </w:t>
      </w:r>
      <w:r w:rsidRPr="00F64F88">
        <w:rPr>
          <w:rFonts w:asciiTheme="minorHAnsi" w:hAnsiTheme="minorHAnsi"/>
          <w:sz w:val="22"/>
          <w:szCs w:val="22"/>
        </w:rPr>
        <w:t>z</w:t>
      </w:r>
      <w:r w:rsidRPr="00F64F88">
        <w:rPr>
          <w:rFonts w:asciiTheme="minorHAnsi" w:hAnsiTheme="minorHAnsi"/>
          <w:spacing w:val="-6"/>
          <w:sz w:val="22"/>
          <w:szCs w:val="22"/>
        </w:rPr>
        <w:t xml:space="preserve"> </w:t>
      </w:r>
      <w:r w:rsidRPr="00F64F88">
        <w:rPr>
          <w:rFonts w:asciiTheme="minorHAnsi" w:hAnsiTheme="minorHAnsi"/>
          <w:spacing w:val="-4"/>
          <w:sz w:val="22"/>
          <w:szCs w:val="22"/>
        </w:rPr>
        <w:t>PCV;</w:t>
      </w:r>
    </w:p>
    <w:p w:rsidR="00752495" w:rsidRPr="00F64F88" w:rsidRDefault="00752495" w:rsidP="0056606C">
      <w:pPr>
        <w:pStyle w:val="Akapitzlist"/>
        <w:numPr>
          <w:ilvl w:val="0"/>
          <w:numId w:val="12"/>
        </w:numPr>
        <w:rPr>
          <w:rFonts w:asciiTheme="minorHAnsi" w:hAnsiTheme="minorHAnsi"/>
          <w:sz w:val="22"/>
          <w:szCs w:val="22"/>
        </w:rPr>
      </w:pPr>
      <w:r w:rsidRPr="00F64F88">
        <w:rPr>
          <w:rFonts w:asciiTheme="minorHAnsi" w:hAnsiTheme="minorHAnsi"/>
          <w:sz w:val="22"/>
          <w:szCs w:val="22"/>
        </w:rPr>
        <w:t xml:space="preserve">Montaż okien wykonać z obróbką i obsadzeniem, pod dokonaniu robót montażowych i uzupełnieniach tynku </w:t>
      </w:r>
      <w:proofErr w:type="spellStart"/>
      <w:r w:rsidRPr="00F64F88">
        <w:rPr>
          <w:rFonts w:asciiTheme="minorHAnsi" w:hAnsiTheme="minorHAnsi"/>
          <w:sz w:val="22"/>
          <w:szCs w:val="22"/>
        </w:rPr>
        <w:t>ościeża</w:t>
      </w:r>
      <w:proofErr w:type="spellEnd"/>
      <w:r w:rsidRPr="00F64F88">
        <w:rPr>
          <w:rFonts w:asciiTheme="minorHAnsi" w:hAnsiTheme="minorHAnsi"/>
          <w:sz w:val="22"/>
          <w:szCs w:val="22"/>
        </w:rPr>
        <w:t xml:space="preserve"> pomalować</w:t>
      </w:r>
      <w:r w:rsidRPr="00F64F88">
        <w:rPr>
          <w:rFonts w:asciiTheme="minorHAnsi" w:hAnsiTheme="minorHAnsi"/>
          <w:spacing w:val="40"/>
          <w:sz w:val="22"/>
          <w:szCs w:val="22"/>
        </w:rPr>
        <w:t xml:space="preserve"> </w:t>
      </w:r>
      <w:r w:rsidRPr="00F64F88">
        <w:rPr>
          <w:rFonts w:asciiTheme="minorHAnsi" w:hAnsiTheme="minorHAnsi"/>
          <w:sz w:val="22"/>
          <w:szCs w:val="22"/>
        </w:rPr>
        <w:t xml:space="preserve">farbami </w:t>
      </w:r>
      <w:r w:rsidR="007A709E">
        <w:rPr>
          <w:rFonts w:asciiTheme="minorHAnsi" w:hAnsiTheme="minorHAnsi"/>
          <w:spacing w:val="-2"/>
          <w:sz w:val="22"/>
          <w:szCs w:val="22"/>
        </w:rPr>
        <w:t>lateksowymi</w:t>
      </w:r>
      <w:r w:rsidRPr="00F64F88">
        <w:rPr>
          <w:rFonts w:asciiTheme="minorHAnsi" w:hAnsiTheme="minorHAnsi"/>
          <w:spacing w:val="-2"/>
          <w:sz w:val="22"/>
          <w:szCs w:val="22"/>
        </w:rPr>
        <w:t>.</w:t>
      </w:r>
    </w:p>
    <w:p w:rsidR="00752495" w:rsidRPr="00F64F88" w:rsidRDefault="00752495" w:rsidP="0056606C">
      <w:pPr>
        <w:pStyle w:val="Akapitzlist"/>
        <w:numPr>
          <w:ilvl w:val="0"/>
          <w:numId w:val="12"/>
        </w:numPr>
        <w:rPr>
          <w:rFonts w:asciiTheme="minorHAnsi" w:hAnsiTheme="minorHAnsi"/>
          <w:sz w:val="22"/>
          <w:szCs w:val="22"/>
        </w:rPr>
      </w:pPr>
      <w:r w:rsidRPr="00F64F88">
        <w:rPr>
          <w:rFonts w:asciiTheme="minorHAnsi" w:hAnsiTheme="minorHAnsi"/>
          <w:sz w:val="22"/>
          <w:szCs w:val="22"/>
        </w:rPr>
        <w:t>Montować</w:t>
      </w:r>
      <w:r w:rsidRPr="00F64F88">
        <w:rPr>
          <w:rFonts w:asciiTheme="minorHAnsi" w:hAnsiTheme="minorHAnsi"/>
          <w:spacing w:val="-4"/>
          <w:sz w:val="22"/>
          <w:szCs w:val="22"/>
        </w:rPr>
        <w:t xml:space="preserve"> </w:t>
      </w:r>
      <w:r w:rsidRPr="00F64F88">
        <w:rPr>
          <w:rFonts w:asciiTheme="minorHAnsi" w:hAnsiTheme="minorHAnsi"/>
          <w:sz w:val="22"/>
          <w:szCs w:val="22"/>
        </w:rPr>
        <w:t>okna</w:t>
      </w:r>
      <w:r w:rsidRPr="00F64F88">
        <w:rPr>
          <w:rFonts w:asciiTheme="minorHAnsi" w:hAnsiTheme="minorHAnsi"/>
          <w:spacing w:val="-4"/>
          <w:sz w:val="22"/>
          <w:szCs w:val="22"/>
        </w:rPr>
        <w:t xml:space="preserve"> </w:t>
      </w:r>
      <w:r w:rsidRPr="00F64F88">
        <w:rPr>
          <w:rFonts w:asciiTheme="minorHAnsi" w:hAnsiTheme="minorHAnsi"/>
          <w:sz w:val="22"/>
          <w:szCs w:val="22"/>
        </w:rPr>
        <w:t>ściśle</w:t>
      </w:r>
      <w:r w:rsidRPr="00F64F88">
        <w:rPr>
          <w:rFonts w:asciiTheme="minorHAnsi" w:hAnsiTheme="minorHAnsi"/>
          <w:spacing w:val="-5"/>
          <w:sz w:val="22"/>
          <w:szCs w:val="22"/>
        </w:rPr>
        <w:t xml:space="preserve"> </w:t>
      </w:r>
      <w:r w:rsidRPr="00F64F88">
        <w:rPr>
          <w:rFonts w:asciiTheme="minorHAnsi" w:hAnsiTheme="minorHAnsi"/>
          <w:sz w:val="22"/>
          <w:szCs w:val="22"/>
        </w:rPr>
        <w:t>według</w:t>
      </w:r>
      <w:r w:rsidRPr="00F64F88">
        <w:rPr>
          <w:rFonts w:asciiTheme="minorHAnsi" w:hAnsiTheme="minorHAnsi"/>
          <w:spacing w:val="-7"/>
          <w:sz w:val="22"/>
          <w:szCs w:val="22"/>
        </w:rPr>
        <w:t xml:space="preserve"> </w:t>
      </w:r>
      <w:r w:rsidRPr="00F64F88">
        <w:rPr>
          <w:rFonts w:asciiTheme="minorHAnsi" w:hAnsiTheme="minorHAnsi"/>
          <w:sz w:val="22"/>
          <w:szCs w:val="22"/>
        </w:rPr>
        <w:t>wskazań</w:t>
      </w:r>
      <w:r w:rsidRPr="00F64F88">
        <w:rPr>
          <w:rFonts w:asciiTheme="minorHAnsi" w:hAnsiTheme="minorHAnsi"/>
          <w:spacing w:val="-4"/>
          <w:sz w:val="22"/>
          <w:szCs w:val="22"/>
        </w:rPr>
        <w:t xml:space="preserve"> </w:t>
      </w:r>
      <w:r w:rsidRPr="00F64F88">
        <w:rPr>
          <w:rFonts w:asciiTheme="minorHAnsi" w:hAnsiTheme="minorHAnsi"/>
          <w:spacing w:val="-2"/>
          <w:sz w:val="22"/>
          <w:szCs w:val="22"/>
        </w:rPr>
        <w:t>producenta.</w:t>
      </w:r>
    </w:p>
    <w:p w:rsidR="00F64F88" w:rsidRPr="008B4419" w:rsidRDefault="00F64F88" w:rsidP="004E144A">
      <w:pPr>
        <w:pStyle w:val="Akapitzlist"/>
        <w:rPr>
          <w:rFonts w:asciiTheme="minorHAnsi" w:hAnsiTheme="minorHAnsi"/>
          <w:sz w:val="16"/>
          <w:szCs w:val="16"/>
        </w:rPr>
      </w:pPr>
    </w:p>
    <w:p w:rsidR="00752495" w:rsidRPr="00370010" w:rsidRDefault="00752495" w:rsidP="00F64F88">
      <w:pPr>
        <w:rPr>
          <w:rFonts w:asciiTheme="minorHAnsi" w:hAnsiTheme="minorHAnsi"/>
          <w:b/>
          <w:sz w:val="22"/>
          <w:szCs w:val="22"/>
          <w:u w:val="single"/>
        </w:rPr>
      </w:pPr>
      <w:r w:rsidRPr="00370010">
        <w:rPr>
          <w:rFonts w:asciiTheme="minorHAnsi" w:hAnsiTheme="minorHAnsi"/>
          <w:b/>
          <w:sz w:val="22"/>
          <w:szCs w:val="22"/>
          <w:u w:val="single"/>
        </w:rPr>
        <w:t>Zakres</w:t>
      </w:r>
      <w:r w:rsidRPr="00370010">
        <w:rPr>
          <w:rFonts w:asciiTheme="minorHAnsi" w:hAnsiTheme="minorHAnsi"/>
          <w:b/>
          <w:spacing w:val="-7"/>
          <w:sz w:val="22"/>
          <w:szCs w:val="22"/>
          <w:u w:val="single"/>
        </w:rPr>
        <w:t xml:space="preserve"> </w:t>
      </w:r>
      <w:r w:rsidRPr="00370010">
        <w:rPr>
          <w:rFonts w:asciiTheme="minorHAnsi" w:hAnsiTheme="minorHAnsi"/>
          <w:b/>
          <w:sz w:val="22"/>
          <w:szCs w:val="22"/>
          <w:u w:val="single"/>
        </w:rPr>
        <w:t>rob</w:t>
      </w:r>
      <w:r w:rsidR="00370010" w:rsidRPr="00370010">
        <w:rPr>
          <w:rFonts w:asciiTheme="minorHAnsi" w:hAnsiTheme="minorHAnsi"/>
          <w:b/>
          <w:sz w:val="22"/>
          <w:szCs w:val="22"/>
          <w:u w:val="single"/>
        </w:rPr>
        <w:t>ó</w:t>
      </w:r>
      <w:r w:rsidRPr="00370010">
        <w:rPr>
          <w:rFonts w:asciiTheme="minorHAnsi" w:hAnsiTheme="minorHAnsi"/>
          <w:b/>
          <w:sz w:val="22"/>
          <w:szCs w:val="22"/>
          <w:u w:val="single"/>
        </w:rPr>
        <w:t>t</w:t>
      </w:r>
      <w:r w:rsidRPr="00370010">
        <w:rPr>
          <w:rFonts w:asciiTheme="minorHAnsi" w:hAnsiTheme="minorHAnsi"/>
          <w:b/>
          <w:spacing w:val="-7"/>
          <w:sz w:val="22"/>
          <w:szCs w:val="22"/>
          <w:u w:val="single"/>
        </w:rPr>
        <w:t xml:space="preserve"> </w:t>
      </w:r>
      <w:r w:rsidRPr="00370010">
        <w:rPr>
          <w:rFonts w:asciiTheme="minorHAnsi" w:hAnsiTheme="minorHAnsi"/>
          <w:b/>
          <w:sz w:val="22"/>
          <w:szCs w:val="22"/>
          <w:u w:val="single"/>
        </w:rPr>
        <w:t>–</w:t>
      </w:r>
      <w:r w:rsidRPr="00370010">
        <w:rPr>
          <w:rFonts w:asciiTheme="minorHAnsi" w:hAnsiTheme="minorHAnsi"/>
          <w:b/>
          <w:spacing w:val="-6"/>
          <w:sz w:val="22"/>
          <w:szCs w:val="22"/>
          <w:u w:val="single"/>
        </w:rPr>
        <w:t xml:space="preserve"> </w:t>
      </w:r>
      <w:r w:rsidRPr="00370010">
        <w:rPr>
          <w:rFonts w:asciiTheme="minorHAnsi" w:hAnsiTheme="minorHAnsi"/>
          <w:b/>
          <w:sz w:val="22"/>
          <w:szCs w:val="22"/>
          <w:u w:val="single"/>
        </w:rPr>
        <w:t>izolacja</w:t>
      </w:r>
      <w:r w:rsidRPr="00370010">
        <w:rPr>
          <w:rFonts w:asciiTheme="minorHAnsi" w:hAnsiTheme="minorHAnsi"/>
          <w:b/>
          <w:spacing w:val="-4"/>
          <w:sz w:val="22"/>
          <w:szCs w:val="22"/>
          <w:u w:val="single"/>
        </w:rPr>
        <w:t xml:space="preserve"> </w:t>
      </w:r>
      <w:r w:rsidRPr="00370010">
        <w:rPr>
          <w:rFonts w:asciiTheme="minorHAnsi" w:hAnsiTheme="minorHAnsi"/>
          <w:b/>
          <w:spacing w:val="-2"/>
          <w:sz w:val="22"/>
          <w:szCs w:val="22"/>
          <w:u w:val="single"/>
        </w:rPr>
        <w:t>stropu</w:t>
      </w:r>
      <w:r w:rsidR="00D61D5A" w:rsidRPr="00370010">
        <w:rPr>
          <w:rFonts w:asciiTheme="minorHAnsi" w:hAnsiTheme="minorHAnsi"/>
          <w:b/>
          <w:spacing w:val="-2"/>
          <w:sz w:val="22"/>
          <w:szCs w:val="22"/>
          <w:u w:val="single"/>
        </w:rPr>
        <w:t xml:space="preserve"> pod nieogrzewanym poddaszem</w:t>
      </w:r>
      <w:r w:rsidR="00936820">
        <w:rPr>
          <w:rFonts w:asciiTheme="minorHAnsi" w:hAnsiTheme="minorHAnsi"/>
          <w:b/>
          <w:spacing w:val="-2"/>
          <w:sz w:val="22"/>
          <w:szCs w:val="22"/>
          <w:u w:val="single"/>
        </w:rPr>
        <w:t xml:space="preserve"> i </w:t>
      </w:r>
      <w:proofErr w:type="spellStart"/>
      <w:r w:rsidR="00936820">
        <w:rPr>
          <w:rFonts w:asciiTheme="minorHAnsi" w:hAnsiTheme="minorHAnsi"/>
          <w:b/>
          <w:spacing w:val="-2"/>
          <w:sz w:val="22"/>
          <w:szCs w:val="22"/>
          <w:u w:val="single"/>
        </w:rPr>
        <w:t>docieplenie</w:t>
      </w:r>
      <w:proofErr w:type="spellEnd"/>
      <w:r w:rsidR="00936820">
        <w:rPr>
          <w:rFonts w:asciiTheme="minorHAnsi" w:hAnsiTheme="minorHAnsi"/>
          <w:b/>
          <w:spacing w:val="-2"/>
          <w:sz w:val="22"/>
          <w:szCs w:val="22"/>
          <w:u w:val="single"/>
        </w:rPr>
        <w:t xml:space="preserve"> poddasza nieużytkowego</w:t>
      </w:r>
      <w:r w:rsidRPr="00370010">
        <w:rPr>
          <w:rFonts w:asciiTheme="minorHAnsi" w:hAnsiTheme="minorHAnsi"/>
          <w:b/>
          <w:spacing w:val="-2"/>
          <w:sz w:val="22"/>
          <w:szCs w:val="22"/>
          <w:u w:val="single"/>
        </w:rPr>
        <w:t>.</w:t>
      </w:r>
    </w:p>
    <w:p w:rsidR="00752495" w:rsidRPr="00F64F88" w:rsidRDefault="00752495" w:rsidP="0056606C">
      <w:pPr>
        <w:pStyle w:val="Akapitzlist"/>
        <w:numPr>
          <w:ilvl w:val="0"/>
          <w:numId w:val="13"/>
        </w:numPr>
        <w:rPr>
          <w:rFonts w:asciiTheme="minorHAnsi" w:hAnsiTheme="minorHAnsi"/>
          <w:sz w:val="22"/>
          <w:szCs w:val="22"/>
        </w:rPr>
      </w:pPr>
      <w:r w:rsidRPr="00F64F88">
        <w:rPr>
          <w:rFonts w:asciiTheme="minorHAnsi" w:hAnsiTheme="minorHAnsi"/>
          <w:sz w:val="22"/>
          <w:szCs w:val="22"/>
        </w:rPr>
        <w:lastRenderedPageBreak/>
        <w:t xml:space="preserve">Ocieplenie </w:t>
      </w:r>
      <w:r w:rsidRPr="00D61D5A">
        <w:rPr>
          <w:rFonts w:asciiTheme="minorHAnsi" w:hAnsiTheme="minorHAnsi"/>
          <w:sz w:val="22"/>
          <w:szCs w:val="22"/>
        </w:rPr>
        <w:t>stropu</w:t>
      </w:r>
      <w:r w:rsidRPr="00D61D5A">
        <w:rPr>
          <w:rFonts w:asciiTheme="minorHAnsi" w:hAnsiTheme="minorHAnsi"/>
          <w:spacing w:val="22"/>
          <w:sz w:val="22"/>
          <w:szCs w:val="22"/>
        </w:rPr>
        <w:t xml:space="preserve"> </w:t>
      </w:r>
      <w:r w:rsidR="00D61D5A" w:rsidRPr="00D61D5A">
        <w:rPr>
          <w:rFonts w:asciiTheme="minorHAnsi" w:hAnsiTheme="minorHAnsi"/>
          <w:spacing w:val="22"/>
          <w:sz w:val="22"/>
          <w:szCs w:val="22"/>
        </w:rPr>
        <w:t>pod nieogrzewanym poddaszem</w:t>
      </w:r>
      <w:r w:rsidR="00D61D5A">
        <w:rPr>
          <w:rFonts w:asciiTheme="minorHAnsi" w:hAnsiTheme="minorHAnsi"/>
          <w:spacing w:val="22"/>
          <w:sz w:val="22"/>
          <w:szCs w:val="22"/>
        </w:rPr>
        <w:t xml:space="preserve"> </w:t>
      </w:r>
      <w:r w:rsidRPr="00F64F88">
        <w:rPr>
          <w:rFonts w:asciiTheme="minorHAnsi" w:hAnsiTheme="minorHAnsi"/>
          <w:sz w:val="22"/>
          <w:szCs w:val="22"/>
        </w:rPr>
        <w:t>wykonać</w:t>
      </w:r>
      <w:r w:rsidRPr="00F64F88">
        <w:rPr>
          <w:rFonts w:asciiTheme="minorHAnsi" w:hAnsiTheme="minorHAnsi"/>
          <w:spacing w:val="23"/>
          <w:sz w:val="22"/>
          <w:szCs w:val="22"/>
        </w:rPr>
        <w:t xml:space="preserve"> </w:t>
      </w:r>
      <w:r w:rsidRPr="00F64F88">
        <w:rPr>
          <w:rFonts w:asciiTheme="minorHAnsi" w:hAnsiTheme="minorHAnsi"/>
          <w:sz w:val="22"/>
          <w:szCs w:val="22"/>
        </w:rPr>
        <w:t>przy użyciu</w:t>
      </w:r>
      <w:r w:rsidRPr="00F64F88">
        <w:rPr>
          <w:rFonts w:asciiTheme="minorHAnsi" w:hAnsiTheme="minorHAnsi"/>
          <w:spacing w:val="22"/>
          <w:sz w:val="22"/>
          <w:szCs w:val="22"/>
        </w:rPr>
        <w:t xml:space="preserve"> </w:t>
      </w:r>
      <w:r w:rsidRPr="00F64F88">
        <w:rPr>
          <w:rFonts w:asciiTheme="minorHAnsi" w:hAnsiTheme="minorHAnsi"/>
          <w:sz w:val="22"/>
          <w:szCs w:val="22"/>
        </w:rPr>
        <w:t>warstwy izolacji</w:t>
      </w:r>
      <w:r w:rsidRPr="00F64F88">
        <w:rPr>
          <w:rFonts w:asciiTheme="minorHAnsi" w:hAnsiTheme="minorHAnsi"/>
          <w:spacing w:val="21"/>
          <w:sz w:val="22"/>
          <w:szCs w:val="22"/>
        </w:rPr>
        <w:t xml:space="preserve"> </w:t>
      </w:r>
      <w:r w:rsidRPr="00F64F88">
        <w:rPr>
          <w:rFonts w:asciiTheme="minorHAnsi" w:hAnsiTheme="minorHAnsi"/>
          <w:sz w:val="22"/>
          <w:szCs w:val="22"/>
        </w:rPr>
        <w:t>termicznej,</w:t>
      </w:r>
      <w:r w:rsidRPr="00F64F88">
        <w:rPr>
          <w:rFonts w:asciiTheme="minorHAnsi" w:hAnsiTheme="minorHAnsi"/>
          <w:spacing w:val="22"/>
          <w:sz w:val="22"/>
          <w:szCs w:val="22"/>
        </w:rPr>
        <w:t xml:space="preserve"> </w:t>
      </w:r>
      <w:r w:rsidRPr="00F64F88">
        <w:rPr>
          <w:rFonts w:asciiTheme="minorHAnsi" w:hAnsiTheme="minorHAnsi"/>
          <w:sz w:val="22"/>
          <w:szCs w:val="22"/>
        </w:rPr>
        <w:t>z wełny mineralnej grubości 1</w:t>
      </w:r>
      <w:r w:rsidR="0079683E">
        <w:rPr>
          <w:rFonts w:asciiTheme="minorHAnsi" w:hAnsiTheme="minorHAnsi"/>
          <w:sz w:val="22"/>
          <w:szCs w:val="22"/>
        </w:rPr>
        <w:t>8</w:t>
      </w:r>
      <w:r w:rsidRPr="00F64F88">
        <w:rPr>
          <w:rFonts w:asciiTheme="minorHAnsi" w:hAnsiTheme="minorHAnsi"/>
          <w:sz w:val="22"/>
          <w:szCs w:val="22"/>
        </w:rPr>
        <w:t xml:space="preserve"> cm, o minimalnym współczynniku przenikania ciepła poniżej </w:t>
      </w:r>
      <w:proofErr w:type="spellStart"/>
      <w:r w:rsidRPr="00F64F88">
        <w:rPr>
          <w:rFonts w:asciiTheme="minorHAnsi" w:hAnsiTheme="minorHAnsi"/>
          <w:sz w:val="22"/>
          <w:szCs w:val="22"/>
        </w:rPr>
        <w:t>λ≤</w:t>
      </w:r>
      <w:proofErr w:type="spellEnd"/>
      <w:r w:rsidRPr="00F64F88">
        <w:rPr>
          <w:rFonts w:asciiTheme="minorHAnsi" w:hAnsiTheme="minorHAnsi"/>
          <w:sz w:val="22"/>
          <w:szCs w:val="22"/>
        </w:rPr>
        <w:t xml:space="preserve"> 0,035 W/</w:t>
      </w:r>
      <w:proofErr w:type="spellStart"/>
      <w:r w:rsidRPr="00F64F88">
        <w:rPr>
          <w:rFonts w:asciiTheme="minorHAnsi" w:hAnsiTheme="minorHAnsi"/>
          <w:sz w:val="22"/>
          <w:szCs w:val="22"/>
        </w:rPr>
        <w:t>mK</w:t>
      </w:r>
      <w:proofErr w:type="spellEnd"/>
      <w:r w:rsidRPr="00F64F88">
        <w:rPr>
          <w:rFonts w:asciiTheme="minorHAnsi" w:hAnsiTheme="minorHAnsi"/>
          <w:sz w:val="22"/>
          <w:szCs w:val="22"/>
        </w:rPr>
        <w:t>.</w:t>
      </w:r>
    </w:p>
    <w:p w:rsidR="00752495" w:rsidRPr="00F64F88" w:rsidRDefault="00752495" w:rsidP="0056606C">
      <w:pPr>
        <w:pStyle w:val="Akapitzlist"/>
        <w:numPr>
          <w:ilvl w:val="0"/>
          <w:numId w:val="13"/>
        </w:numPr>
        <w:rPr>
          <w:rFonts w:asciiTheme="minorHAnsi" w:hAnsiTheme="minorHAnsi"/>
          <w:sz w:val="22"/>
          <w:szCs w:val="22"/>
        </w:rPr>
      </w:pPr>
      <w:r w:rsidRPr="00F64F88">
        <w:rPr>
          <w:rFonts w:asciiTheme="minorHAnsi" w:hAnsiTheme="minorHAnsi"/>
          <w:sz w:val="22"/>
          <w:szCs w:val="22"/>
        </w:rPr>
        <w:t>Termoizolacja</w:t>
      </w:r>
      <w:r w:rsidRPr="00F64F88">
        <w:rPr>
          <w:rFonts w:asciiTheme="minorHAnsi" w:hAnsiTheme="minorHAnsi"/>
          <w:spacing w:val="-6"/>
          <w:sz w:val="22"/>
          <w:szCs w:val="22"/>
        </w:rPr>
        <w:t xml:space="preserve"> </w:t>
      </w:r>
      <w:r w:rsidRPr="00F64F88">
        <w:rPr>
          <w:rFonts w:asciiTheme="minorHAnsi" w:hAnsiTheme="minorHAnsi"/>
          <w:sz w:val="22"/>
          <w:szCs w:val="22"/>
        </w:rPr>
        <w:t>z</w:t>
      </w:r>
      <w:r w:rsidRPr="00F64F88">
        <w:rPr>
          <w:rFonts w:asciiTheme="minorHAnsi" w:hAnsiTheme="minorHAnsi"/>
          <w:spacing w:val="-6"/>
          <w:sz w:val="22"/>
          <w:szCs w:val="22"/>
        </w:rPr>
        <w:t xml:space="preserve"> </w:t>
      </w:r>
      <w:r w:rsidRPr="00F64F88">
        <w:rPr>
          <w:rFonts w:asciiTheme="minorHAnsi" w:hAnsiTheme="minorHAnsi"/>
          <w:sz w:val="22"/>
          <w:szCs w:val="22"/>
        </w:rPr>
        <w:t>wełny</w:t>
      </w:r>
      <w:r w:rsidRPr="00F64F88">
        <w:rPr>
          <w:rFonts w:asciiTheme="minorHAnsi" w:hAnsiTheme="minorHAnsi"/>
          <w:spacing w:val="-6"/>
          <w:sz w:val="22"/>
          <w:szCs w:val="22"/>
        </w:rPr>
        <w:t xml:space="preserve"> </w:t>
      </w:r>
      <w:r w:rsidRPr="00F64F88">
        <w:rPr>
          <w:rFonts w:asciiTheme="minorHAnsi" w:hAnsiTheme="minorHAnsi"/>
          <w:sz w:val="22"/>
          <w:szCs w:val="22"/>
        </w:rPr>
        <w:t>mineralnej</w:t>
      </w:r>
      <w:r w:rsidRPr="00F64F88">
        <w:rPr>
          <w:rFonts w:asciiTheme="minorHAnsi" w:hAnsiTheme="minorHAnsi"/>
          <w:spacing w:val="-3"/>
          <w:sz w:val="22"/>
          <w:szCs w:val="22"/>
        </w:rPr>
        <w:t xml:space="preserve"> </w:t>
      </w:r>
      <w:r w:rsidRPr="00F64F88">
        <w:rPr>
          <w:rFonts w:asciiTheme="minorHAnsi" w:hAnsiTheme="minorHAnsi"/>
          <w:sz w:val="22"/>
          <w:szCs w:val="22"/>
        </w:rPr>
        <w:t>powinna</w:t>
      </w:r>
      <w:r w:rsidRPr="00F64F88">
        <w:rPr>
          <w:rFonts w:asciiTheme="minorHAnsi" w:hAnsiTheme="minorHAnsi"/>
          <w:spacing w:val="-3"/>
          <w:sz w:val="22"/>
          <w:szCs w:val="22"/>
        </w:rPr>
        <w:t xml:space="preserve"> </w:t>
      </w:r>
      <w:r w:rsidRPr="00F64F88">
        <w:rPr>
          <w:rFonts w:asciiTheme="minorHAnsi" w:hAnsiTheme="minorHAnsi"/>
          <w:sz w:val="22"/>
          <w:szCs w:val="22"/>
        </w:rPr>
        <w:t>spełniać</w:t>
      </w:r>
      <w:r w:rsidRPr="00F64F88">
        <w:rPr>
          <w:rFonts w:asciiTheme="minorHAnsi" w:hAnsiTheme="minorHAnsi"/>
          <w:spacing w:val="-4"/>
          <w:sz w:val="22"/>
          <w:szCs w:val="22"/>
        </w:rPr>
        <w:t xml:space="preserve"> </w:t>
      </w:r>
      <w:r w:rsidRPr="00F64F88">
        <w:rPr>
          <w:rFonts w:asciiTheme="minorHAnsi" w:hAnsiTheme="minorHAnsi"/>
          <w:sz w:val="22"/>
          <w:szCs w:val="22"/>
        </w:rPr>
        <w:t>następujące</w:t>
      </w:r>
      <w:r w:rsidRPr="00F64F88">
        <w:rPr>
          <w:rFonts w:asciiTheme="minorHAnsi" w:hAnsiTheme="minorHAnsi"/>
          <w:spacing w:val="-3"/>
          <w:sz w:val="22"/>
          <w:szCs w:val="22"/>
        </w:rPr>
        <w:t xml:space="preserve"> </w:t>
      </w:r>
      <w:r w:rsidRPr="00F64F88">
        <w:rPr>
          <w:rFonts w:asciiTheme="minorHAnsi" w:hAnsiTheme="minorHAnsi"/>
          <w:spacing w:val="-2"/>
          <w:sz w:val="22"/>
          <w:szCs w:val="22"/>
        </w:rPr>
        <w:t>wymagania:</w:t>
      </w:r>
    </w:p>
    <w:p w:rsidR="00752495" w:rsidRPr="00F64F88" w:rsidRDefault="00752495" w:rsidP="0056606C">
      <w:pPr>
        <w:pStyle w:val="Akapitzlist"/>
        <w:numPr>
          <w:ilvl w:val="0"/>
          <w:numId w:val="13"/>
        </w:numPr>
        <w:rPr>
          <w:rFonts w:asciiTheme="minorHAnsi" w:hAnsiTheme="minorHAnsi"/>
          <w:sz w:val="22"/>
          <w:szCs w:val="22"/>
        </w:rPr>
      </w:pPr>
      <w:r w:rsidRPr="00F64F88">
        <w:rPr>
          <w:rFonts w:asciiTheme="minorHAnsi" w:hAnsiTheme="minorHAnsi"/>
          <w:sz w:val="22"/>
          <w:szCs w:val="22"/>
        </w:rPr>
        <w:t>gęstość</w:t>
      </w:r>
      <w:r w:rsidRPr="00F64F88">
        <w:rPr>
          <w:rFonts w:asciiTheme="minorHAnsi" w:hAnsiTheme="minorHAnsi"/>
          <w:spacing w:val="-7"/>
          <w:sz w:val="22"/>
          <w:szCs w:val="22"/>
        </w:rPr>
        <w:t xml:space="preserve"> </w:t>
      </w:r>
      <w:r w:rsidRPr="00F64F88">
        <w:rPr>
          <w:rFonts w:asciiTheme="minorHAnsi" w:hAnsiTheme="minorHAnsi"/>
          <w:sz w:val="22"/>
          <w:szCs w:val="22"/>
        </w:rPr>
        <w:t>ułożonej</w:t>
      </w:r>
      <w:r w:rsidRPr="00F64F88">
        <w:rPr>
          <w:rFonts w:asciiTheme="minorHAnsi" w:hAnsiTheme="minorHAnsi"/>
          <w:spacing w:val="-3"/>
          <w:sz w:val="22"/>
          <w:szCs w:val="22"/>
        </w:rPr>
        <w:t xml:space="preserve"> </w:t>
      </w:r>
      <w:r w:rsidRPr="00F64F88">
        <w:rPr>
          <w:rFonts w:asciiTheme="minorHAnsi" w:hAnsiTheme="minorHAnsi"/>
          <w:sz w:val="22"/>
          <w:szCs w:val="22"/>
        </w:rPr>
        <w:t>termoizolacji</w:t>
      </w:r>
      <w:r w:rsidRPr="00F64F88">
        <w:rPr>
          <w:rFonts w:asciiTheme="minorHAnsi" w:hAnsiTheme="minorHAnsi"/>
          <w:spacing w:val="-4"/>
          <w:sz w:val="22"/>
          <w:szCs w:val="22"/>
        </w:rPr>
        <w:t xml:space="preserve"> </w:t>
      </w:r>
      <w:r w:rsidRPr="00F64F88">
        <w:rPr>
          <w:rFonts w:asciiTheme="minorHAnsi" w:hAnsiTheme="minorHAnsi"/>
          <w:sz w:val="22"/>
          <w:szCs w:val="22"/>
        </w:rPr>
        <w:t>powinna</w:t>
      </w:r>
      <w:r w:rsidRPr="00F64F88">
        <w:rPr>
          <w:rFonts w:asciiTheme="minorHAnsi" w:hAnsiTheme="minorHAnsi"/>
          <w:spacing w:val="-4"/>
          <w:sz w:val="22"/>
          <w:szCs w:val="22"/>
        </w:rPr>
        <w:t xml:space="preserve"> </w:t>
      </w:r>
      <w:r w:rsidRPr="00F64F88">
        <w:rPr>
          <w:rFonts w:asciiTheme="minorHAnsi" w:hAnsiTheme="minorHAnsi"/>
          <w:sz w:val="22"/>
          <w:szCs w:val="22"/>
        </w:rPr>
        <w:t>być</w:t>
      </w:r>
      <w:r w:rsidRPr="00F64F88">
        <w:rPr>
          <w:rFonts w:asciiTheme="minorHAnsi" w:hAnsiTheme="minorHAnsi"/>
          <w:spacing w:val="-4"/>
          <w:sz w:val="22"/>
          <w:szCs w:val="22"/>
        </w:rPr>
        <w:t xml:space="preserve"> </w:t>
      </w:r>
      <w:r w:rsidRPr="00F64F88">
        <w:rPr>
          <w:rFonts w:asciiTheme="minorHAnsi" w:hAnsiTheme="minorHAnsi"/>
          <w:sz w:val="22"/>
          <w:szCs w:val="22"/>
        </w:rPr>
        <w:t>zgodna</w:t>
      </w:r>
      <w:r w:rsidRPr="00F64F88">
        <w:rPr>
          <w:rFonts w:asciiTheme="minorHAnsi" w:hAnsiTheme="minorHAnsi"/>
          <w:spacing w:val="-5"/>
          <w:sz w:val="22"/>
          <w:szCs w:val="22"/>
        </w:rPr>
        <w:t xml:space="preserve"> </w:t>
      </w:r>
      <w:r w:rsidRPr="00F64F88">
        <w:rPr>
          <w:rFonts w:asciiTheme="minorHAnsi" w:hAnsiTheme="minorHAnsi"/>
          <w:sz w:val="22"/>
          <w:szCs w:val="22"/>
        </w:rPr>
        <w:t>z</w:t>
      </w:r>
      <w:r w:rsidRPr="00F64F88">
        <w:rPr>
          <w:rFonts w:asciiTheme="minorHAnsi" w:hAnsiTheme="minorHAnsi"/>
          <w:spacing w:val="-4"/>
          <w:sz w:val="22"/>
          <w:szCs w:val="22"/>
        </w:rPr>
        <w:t xml:space="preserve"> </w:t>
      </w:r>
      <w:r w:rsidRPr="00F64F88">
        <w:rPr>
          <w:rFonts w:asciiTheme="minorHAnsi" w:hAnsiTheme="minorHAnsi"/>
          <w:sz w:val="22"/>
          <w:szCs w:val="22"/>
        </w:rPr>
        <w:t>wymaganiami</w:t>
      </w:r>
      <w:r w:rsidRPr="00F64F88">
        <w:rPr>
          <w:rFonts w:asciiTheme="minorHAnsi" w:hAnsiTheme="minorHAnsi"/>
          <w:spacing w:val="-3"/>
          <w:sz w:val="22"/>
          <w:szCs w:val="22"/>
        </w:rPr>
        <w:t xml:space="preserve"> </w:t>
      </w:r>
      <w:r w:rsidRPr="00F64F88">
        <w:rPr>
          <w:rFonts w:asciiTheme="minorHAnsi" w:hAnsiTheme="minorHAnsi"/>
          <w:spacing w:val="-2"/>
          <w:sz w:val="22"/>
          <w:szCs w:val="22"/>
        </w:rPr>
        <w:t>producenta,</w:t>
      </w:r>
    </w:p>
    <w:p w:rsidR="00752495" w:rsidRPr="00F64F88" w:rsidRDefault="00752495" w:rsidP="0056606C">
      <w:pPr>
        <w:pStyle w:val="Akapitzlist"/>
        <w:numPr>
          <w:ilvl w:val="0"/>
          <w:numId w:val="13"/>
        </w:numPr>
        <w:rPr>
          <w:rFonts w:asciiTheme="minorHAnsi" w:hAnsiTheme="minorHAnsi"/>
          <w:sz w:val="22"/>
          <w:szCs w:val="22"/>
        </w:rPr>
      </w:pPr>
      <w:r w:rsidRPr="00F64F88">
        <w:rPr>
          <w:rFonts w:asciiTheme="minorHAnsi" w:hAnsiTheme="minorHAnsi"/>
          <w:sz w:val="22"/>
          <w:szCs w:val="22"/>
        </w:rPr>
        <w:t>wilgotność</w:t>
      </w:r>
      <w:r w:rsidRPr="00F64F88">
        <w:rPr>
          <w:rFonts w:asciiTheme="minorHAnsi" w:hAnsiTheme="minorHAnsi"/>
          <w:spacing w:val="80"/>
          <w:sz w:val="22"/>
          <w:szCs w:val="22"/>
        </w:rPr>
        <w:t xml:space="preserve"> </w:t>
      </w:r>
      <w:r w:rsidRPr="00F64F88">
        <w:rPr>
          <w:rFonts w:asciiTheme="minorHAnsi" w:hAnsiTheme="minorHAnsi"/>
          <w:sz w:val="22"/>
          <w:szCs w:val="22"/>
        </w:rPr>
        <w:t>materiału</w:t>
      </w:r>
      <w:r w:rsidRPr="00F64F88">
        <w:rPr>
          <w:rFonts w:asciiTheme="minorHAnsi" w:hAnsiTheme="minorHAnsi"/>
          <w:spacing w:val="80"/>
          <w:sz w:val="22"/>
          <w:szCs w:val="22"/>
        </w:rPr>
        <w:t xml:space="preserve"> </w:t>
      </w:r>
      <w:r w:rsidRPr="00F64F88">
        <w:rPr>
          <w:rFonts w:asciiTheme="minorHAnsi" w:hAnsiTheme="minorHAnsi"/>
          <w:sz w:val="22"/>
          <w:szCs w:val="22"/>
        </w:rPr>
        <w:t>termoizolacyjnego</w:t>
      </w:r>
      <w:r w:rsidRPr="00F64F88">
        <w:rPr>
          <w:rFonts w:asciiTheme="minorHAnsi" w:hAnsiTheme="minorHAnsi"/>
          <w:spacing w:val="80"/>
          <w:sz w:val="22"/>
          <w:szCs w:val="22"/>
        </w:rPr>
        <w:t xml:space="preserve"> </w:t>
      </w:r>
      <w:r w:rsidRPr="00F64F88">
        <w:rPr>
          <w:rFonts w:asciiTheme="minorHAnsi" w:hAnsiTheme="minorHAnsi"/>
          <w:sz w:val="22"/>
          <w:szCs w:val="22"/>
        </w:rPr>
        <w:t>powinna</w:t>
      </w:r>
      <w:r w:rsidRPr="00F64F88">
        <w:rPr>
          <w:rFonts w:asciiTheme="minorHAnsi" w:hAnsiTheme="minorHAnsi"/>
          <w:spacing w:val="80"/>
          <w:sz w:val="22"/>
          <w:szCs w:val="22"/>
        </w:rPr>
        <w:t xml:space="preserve"> </w:t>
      </w:r>
      <w:r w:rsidRPr="00F64F88">
        <w:rPr>
          <w:rFonts w:asciiTheme="minorHAnsi" w:hAnsiTheme="minorHAnsi"/>
          <w:sz w:val="22"/>
          <w:szCs w:val="22"/>
        </w:rPr>
        <w:t>odpowiadać</w:t>
      </w:r>
      <w:r w:rsidRPr="00F64F88">
        <w:rPr>
          <w:rFonts w:asciiTheme="minorHAnsi" w:hAnsiTheme="minorHAnsi"/>
          <w:spacing w:val="80"/>
          <w:sz w:val="22"/>
          <w:szCs w:val="22"/>
        </w:rPr>
        <w:t xml:space="preserve"> </w:t>
      </w:r>
      <w:r w:rsidRPr="00F64F88">
        <w:rPr>
          <w:rFonts w:asciiTheme="minorHAnsi" w:hAnsiTheme="minorHAnsi"/>
          <w:sz w:val="22"/>
          <w:szCs w:val="22"/>
        </w:rPr>
        <w:t>wymaganiom</w:t>
      </w:r>
      <w:r w:rsidRPr="00F64F88">
        <w:rPr>
          <w:rFonts w:asciiTheme="minorHAnsi" w:hAnsiTheme="minorHAnsi"/>
          <w:spacing w:val="40"/>
          <w:sz w:val="22"/>
          <w:szCs w:val="22"/>
        </w:rPr>
        <w:t xml:space="preserve"> </w:t>
      </w:r>
      <w:r w:rsidRPr="00F64F88">
        <w:rPr>
          <w:rFonts w:asciiTheme="minorHAnsi" w:hAnsiTheme="minorHAnsi"/>
          <w:spacing w:val="-2"/>
          <w:sz w:val="22"/>
          <w:szCs w:val="22"/>
        </w:rPr>
        <w:t>producenta,</w:t>
      </w:r>
    </w:p>
    <w:p w:rsidR="00752495" w:rsidRPr="00F64F88" w:rsidRDefault="00752495" w:rsidP="0056606C">
      <w:pPr>
        <w:pStyle w:val="Akapitzlist"/>
        <w:numPr>
          <w:ilvl w:val="0"/>
          <w:numId w:val="13"/>
        </w:numPr>
        <w:rPr>
          <w:rFonts w:asciiTheme="minorHAnsi" w:hAnsiTheme="minorHAnsi"/>
          <w:sz w:val="22"/>
          <w:szCs w:val="22"/>
        </w:rPr>
      </w:pPr>
      <w:r w:rsidRPr="00F64F88">
        <w:rPr>
          <w:rFonts w:asciiTheme="minorHAnsi" w:hAnsiTheme="minorHAnsi"/>
          <w:sz w:val="22"/>
          <w:szCs w:val="22"/>
        </w:rPr>
        <w:t>termoizolacja</w:t>
      </w:r>
      <w:r w:rsidRPr="00F64F88">
        <w:rPr>
          <w:rFonts w:asciiTheme="minorHAnsi" w:hAnsiTheme="minorHAnsi"/>
          <w:spacing w:val="-4"/>
          <w:sz w:val="22"/>
          <w:szCs w:val="22"/>
        </w:rPr>
        <w:t xml:space="preserve"> </w:t>
      </w:r>
      <w:r w:rsidRPr="00F64F88">
        <w:rPr>
          <w:rFonts w:asciiTheme="minorHAnsi" w:hAnsiTheme="minorHAnsi"/>
          <w:sz w:val="22"/>
          <w:szCs w:val="22"/>
        </w:rPr>
        <w:t>powinna</w:t>
      </w:r>
      <w:r w:rsidRPr="00F64F88">
        <w:rPr>
          <w:rFonts w:asciiTheme="minorHAnsi" w:hAnsiTheme="minorHAnsi"/>
          <w:spacing w:val="-2"/>
          <w:sz w:val="22"/>
          <w:szCs w:val="22"/>
        </w:rPr>
        <w:t xml:space="preserve"> </w:t>
      </w:r>
      <w:r w:rsidRPr="00F64F88">
        <w:rPr>
          <w:rFonts w:asciiTheme="minorHAnsi" w:hAnsiTheme="minorHAnsi"/>
          <w:sz w:val="22"/>
          <w:szCs w:val="22"/>
        </w:rPr>
        <w:t>być</w:t>
      </w:r>
      <w:r w:rsidRPr="00F64F88">
        <w:rPr>
          <w:rFonts w:asciiTheme="minorHAnsi" w:hAnsiTheme="minorHAnsi"/>
          <w:spacing w:val="-2"/>
          <w:sz w:val="22"/>
          <w:szCs w:val="22"/>
        </w:rPr>
        <w:t xml:space="preserve"> </w:t>
      </w:r>
      <w:r w:rsidRPr="00F64F88">
        <w:rPr>
          <w:rFonts w:asciiTheme="minorHAnsi" w:hAnsiTheme="minorHAnsi"/>
          <w:sz w:val="22"/>
          <w:szCs w:val="22"/>
        </w:rPr>
        <w:t>ułożona</w:t>
      </w:r>
      <w:r w:rsidRPr="00F64F88">
        <w:rPr>
          <w:rFonts w:asciiTheme="minorHAnsi" w:hAnsiTheme="minorHAnsi"/>
          <w:spacing w:val="-4"/>
          <w:sz w:val="22"/>
          <w:szCs w:val="22"/>
        </w:rPr>
        <w:t xml:space="preserve"> </w:t>
      </w:r>
      <w:r w:rsidRPr="00F64F88">
        <w:rPr>
          <w:rFonts w:asciiTheme="minorHAnsi" w:hAnsiTheme="minorHAnsi"/>
          <w:sz w:val="22"/>
          <w:szCs w:val="22"/>
        </w:rPr>
        <w:t>równą</w:t>
      </w:r>
      <w:r w:rsidRPr="00F64F88">
        <w:rPr>
          <w:rFonts w:asciiTheme="minorHAnsi" w:hAnsiTheme="minorHAnsi"/>
          <w:spacing w:val="-2"/>
          <w:sz w:val="22"/>
          <w:szCs w:val="22"/>
        </w:rPr>
        <w:t xml:space="preserve"> </w:t>
      </w:r>
      <w:r w:rsidRPr="00F64F88">
        <w:rPr>
          <w:rFonts w:asciiTheme="minorHAnsi" w:hAnsiTheme="minorHAnsi"/>
          <w:sz w:val="22"/>
          <w:szCs w:val="22"/>
        </w:rPr>
        <w:t>warstwą,</w:t>
      </w:r>
      <w:r w:rsidRPr="00F64F88">
        <w:rPr>
          <w:rFonts w:asciiTheme="minorHAnsi" w:hAnsiTheme="minorHAnsi"/>
          <w:spacing w:val="-5"/>
          <w:sz w:val="22"/>
          <w:szCs w:val="22"/>
        </w:rPr>
        <w:t xml:space="preserve"> </w:t>
      </w:r>
      <w:r w:rsidRPr="00F64F88">
        <w:rPr>
          <w:rFonts w:asciiTheme="minorHAnsi" w:hAnsiTheme="minorHAnsi"/>
          <w:sz w:val="22"/>
          <w:szCs w:val="22"/>
        </w:rPr>
        <w:t>bez</w:t>
      </w:r>
      <w:r w:rsidRPr="00F64F88">
        <w:rPr>
          <w:rFonts w:asciiTheme="minorHAnsi" w:hAnsiTheme="minorHAnsi"/>
          <w:spacing w:val="-4"/>
          <w:sz w:val="22"/>
          <w:szCs w:val="22"/>
        </w:rPr>
        <w:t xml:space="preserve"> </w:t>
      </w:r>
      <w:r w:rsidRPr="00F64F88">
        <w:rPr>
          <w:rFonts w:asciiTheme="minorHAnsi" w:hAnsiTheme="minorHAnsi"/>
          <w:sz w:val="22"/>
          <w:szCs w:val="22"/>
        </w:rPr>
        <w:t>przerw</w:t>
      </w:r>
      <w:r w:rsidRPr="00F64F88">
        <w:rPr>
          <w:rFonts w:asciiTheme="minorHAnsi" w:hAnsiTheme="minorHAnsi"/>
          <w:spacing w:val="-3"/>
          <w:sz w:val="22"/>
          <w:szCs w:val="22"/>
        </w:rPr>
        <w:t xml:space="preserve"> </w:t>
      </w:r>
      <w:r w:rsidRPr="00F64F88">
        <w:rPr>
          <w:rFonts w:asciiTheme="minorHAnsi" w:hAnsiTheme="minorHAnsi"/>
          <w:sz w:val="22"/>
          <w:szCs w:val="22"/>
        </w:rPr>
        <w:t xml:space="preserve">i </w:t>
      </w:r>
      <w:r w:rsidRPr="00F64F88">
        <w:rPr>
          <w:rFonts w:asciiTheme="minorHAnsi" w:hAnsiTheme="minorHAnsi"/>
          <w:spacing w:val="-2"/>
          <w:sz w:val="22"/>
          <w:szCs w:val="22"/>
        </w:rPr>
        <w:t>ubytków,</w:t>
      </w:r>
    </w:p>
    <w:p w:rsidR="00752495" w:rsidRPr="00F64F88" w:rsidRDefault="00752495" w:rsidP="0056606C">
      <w:pPr>
        <w:pStyle w:val="Akapitzlist"/>
        <w:numPr>
          <w:ilvl w:val="0"/>
          <w:numId w:val="13"/>
        </w:numPr>
        <w:rPr>
          <w:rFonts w:asciiTheme="minorHAnsi" w:hAnsiTheme="minorHAnsi"/>
          <w:sz w:val="22"/>
          <w:szCs w:val="22"/>
        </w:rPr>
      </w:pPr>
      <w:r w:rsidRPr="00F64F88">
        <w:rPr>
          <w:rFonts w:asciiTheme="minorHAnsi" w:hAnsiTheme="minorHAnsi"/>
          <w:sz w:val="22"/>
          <w:szCs w:val="22"/>
        </w:rPr>
        <w:t>całość robót musi być wykonana w taki sposób,</w:t>
      </w:r>
      <w:r w:rsidRPr="00F64F88">
        <w:rPr>
          <w:rFonts w:asciiTheme="minorHAnsi" w:hAnsiTheme="minorHAnsi"/>
          <w:spacing w:val="-1"/>
          <w:sz w:val="22"/>
          <w:szCs w:val="22"/>
        </w:rPr>
        <w:t xml:space="preserve"> </w:t>
      </w:r>
      <w:r w:rsidRPr="00F64F88">
        <w:rPr>
          <w:rFonts w:asciiTheme="minorHAnsi" w:hAnsiTheme="minorHAnsi"/>
          <w:sz w:val="22"/>
          <w:szCs w:val="22"/>
        </w:rPr>
        <w:t>aby</w:t>
      </w:r>
      <w:r w:rsidRPr="00F64F88">
        <w:rPr>
          <w:rFonts w:asciiTheme="minorHAnsi" w:hAnsiTheme="minorHAnsi"/>
          <w:spacing w:val="-1"/>
          <w:sz w:val="22"/>
          <w:szCs w:val="22"/>
        </w:rPr>
        <w:t xml:space="preserve"> </w:t>
      </w:r>
      <w:r w:rsidRPr="00F64F88">
        <w:rPr>
          <w:rFonts w:asciiTheme="minorHAnsi" w:hAnsiTheme="minorHAnsi"/>
          <w:sz w:val="22"/>
          <w:szCs w:val="22"/>
        </w:rPr>
        <w:t xml:space="preserve">w czasie eksploatacji umożliwić prawidłową wentylację warstwy izolacyjnej oraz, aby uniemożliwić zawilgacanie </w:t>
      </w:r>
      <w:r w:rsidRPr="00F64F88">
        <w:rPr>
          <w:rFonts w:asciiTheme="minorHAnsi" w:hAnsiTheme="minorHAnsi"/>
          <w:spacing w:val="-2"/>
          <w:sz w:val="22"/>
          <w:szCs w:val="22"/>
        </w:rPr>
        <w:t>izolacji.</w:t>
      </w:r>
    </w:p>
    <w:p w:rsidR="00112158" w:rsidRPr="008B4419" w:rsidRDefault="00112158" w:rsidP="00F64F88">
      <w:pPr>
        <w:pStyle w:val="Heading3"/>
        <w:tabs>
          <w:tab w:val="left" w:pos="1502"/>
        </w:tabs>
        <w:spacing w:before="4"/>
        <w:ind w:left="0" w:firstLine="0"/>
        <w:jc w:val="left"/>
        <w:rPr>
          <w:rFonts w:asciiTheme="minorHAnsi" w:hAnsiTheme="minorHAnsi"/>
          <w:sz w:val="16"/>
          <w:szCs w:val="16"/>
          <w:u w:val="thick"/>
        </w:rPr>
      </w:pPr>
    </w:p>
    <w:p w:rsidR="00752495" w:rsidRPr="00370010" w:rsidRDefault="00752495" w:rsidP="00F64F88">
      <w:pPr>
        <w:pStyle w:val="Heading3"/>
        <w:tabs>
          <w:tab w:val="left" w:pos="1502"/>
        </w:tabs>
        <w:spacing w:before="4"/>
        <w:ind w:left="0" w:firstLine="0"/>
        <w:jc w:val="left"/>
        <w:rPr>
          <w:rFonts w:asciiTheme="minorHAnsi" w:hAnsiTheme="minorHAnsi"/>
          <w:sz w:val="22"/>
          <w:szCs w:val="22"/>
        </w:rPr>
      </w:pPr>
      <w:r w:rsidRPr="00370010">
        <w:rPr>
          <w:rFonts w:asciiTheme="minorHAnsi" w:hAnsiTheme="minorHAnsi"/>
          <w:sz w:val="22"/>
          <w:szCs w:val="22"/>
        </w:rPr>
        <w:t>Zakres</w:t>
      </w:r>
      <w:r w:rsidRPr="00370010">
        <w:rPr>
          <w:rFonts w:asciiTheme="minorHAnsi" w:hAnsiTheme="minorHAnsi"/>
          <w:spacing w:val="-6"/>
          <w:sz w:val="22"/>
          <w:szCs w:val="22"/>
        </w:rPr>
        <w:t xml:space="preserve"> </w:t>
      </w:r>
      <w:r w:rsidRPr="00370010">
        <w:rPr>
          <w:rFonts w:asciiTheme="minorHAnsi" w:hAnsiTheme="minorHAnsi"/>
          <w:sz w:val="22"/>
          <w:szCs w:val="22"/>
        </w:rPr>
        <w:t>rob</w:t>
      </w:r>
      <w:r w:rsidR="00370010" w:rsidRPr="00370010">
        <w:rPr>
          <w:rFonts w:asciiTheme="minorHAnsi" w:hAnsiTheme="minorHAnsi"/>
          <w:sz w:val="22"/>
          <w:szCs w:val="22"/>
        </w:rPr>
        <w:t>ó</w:t>
      </w:r>
      <w:r w:rsidRPr="00370010">
        <w:rPr>
          <w:rFonts w:asciiTheme="minorHAnsi" w:hAnsiTheme="minorHAnsi"/>
          <w:sz w:val="22"/>
          <w:szCs w:val="22"/>
        </w:rPr>
        <w:t>t</w:t>
      </w:r>
      <w:r w:rsidRPr="00370010">
        <w:rPr>
          <w:rFonts w:asciiTheme="minorHAnsi" w:hAnsiTheme="minorHAnsi"/>
          <w:spacing w:val="-6"/>
          <w:sz w:val="22"/>
          <w:szCs w:val="22"/>
        </w:rPr>
        <w:t xml:space="preserve"> </w:t>
      </w:r>
      <w:r w:rsidRPr="00370010">
        <w:rPr>
          <w:rFonts w:asciiTheme="minorHAnsi" w:hAnsiTheme="minorHAnsi"/>
          <w:sz w:val="22"/>
          <w:szCs w:val="22"/>
        </w:rPr>
        <w:t>–</w:t>
      </w:r>
      <w:r w:rsidRPr="00370010">
        <w:rPr>
          <w:rFonts w:asciiTheme="minorHAnsi" w:hAnsiTheme="minorHAnsi"/>
          <w:spacing w:val="-6"/>
          <w:sz w:val="22"/>
          <w:szCs w:val="22"/>
        </w:rPr>
        <w:t xml:space="preserve"> </w:t>
      </w:r>
      <w:r w:rsidRPr="00370010">
        <w:rPr>
          <w:rFonts w:asciiTheme="minorHAnsi" w:hAnsiTheme="minorHAnsi"/>
          <w:sz w:val="22"/>
          <w:szCs w:val="22"/>
        </w:rPr>
        <w:t>prace</w:t>
      </w:r>
      <w:r w:rsidRPr="00370010">
        <w:rPr>
          <w:rFonts w:asciiTheme="minorHAnsi" w:hAnsiTheme="minorHAnsi"/>
          <w:spacing w:val="-6"/>
          <w:sz w:val="22"/>
          <w:szCs w:val="22"/>
        </w:rPr>
        <w:t xml:space="preserve"> </w:t>
      </w:r>
      <w:r w:rsidRPr="00370010">
        <w:rPr>
          <w:rFonts w:asciiTheme="minorHAnsi" w:hAnsiTheme="minorHAnsi"/>
          <w:spacing w:val="-2"/>
          <w:sz w:val="22"/>
          <w:szCs w:val="22"/>
        </w:rPr>
        <w:t>towarzyszące.</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Rury</w:t>
      </w:r>
      <w:r w:rsidRPr="00F64F88">
        <w:rPr>
          <w:rFonts w:asciiTheme="minorHAnsi" w:hAnsiTheme="minorHAnsi"/>
          <w:spacing w:val="-10"/>
          <w:sz w:val="22"/>
          <w:szCs w:val="22"/>
        </w:rPr>
        <w:t xml:space="preserve"> </w:t>
      </w:r>
      <w:r w:rsidRPr="00F64F88">
        <w:rPr>
          <w:rFonts w:asciiTheme="minorHAnsi" w:hAnsiTheme="minorHAnsi"/>
          <w:sz w:val="22"/>
          <w:szCs w:val="22"/>
        </w:rPr>
        <w:t>spustowe</w:t>
      </w:r>
      <w:r w:rsidRPr="00F64F88">
        <w:rPr>
          <w:rFonts w:asciiTheme="minorHAnsi" w:hAnsiTheme="minorHAnsi"/>
          <w:spacing w:val="-5"/>
          <w:sz w:val="22"/>
          <w:szCs w:val="22"/>
        </w:rPr>
        <w:t xml:space="preserve"> </w:t>
      </w:r>
      <w:r w:rsidRPr="00F64F88">
        <w:rPr>
          <w:rFonts w:asciiTheme="minorHAnsi" w:hAnsiTheme="minorHAnsi"/>
          <w:sz w:val="22"/>
          <w:szCs w:val="22"/>
        </w:rPr>
        <w:t>i</w:t>
      </w:r>
      <w:r w:rsidRPr="00F64F88">
        <w:rPr>
          <w:rFonts w:asciiTheme="minorHAnsi" w:hAnsiTheme="minorHAnsi"/>
          <w:spacing w:val="-5"/>
          <w:sz w:val="22"/>
          <w:szCs w:val="22"/>
        </w:rPr>
        <w:t xml:space="preserve"> </w:t>
      </w:r>
      <w:r w:rsidRPr="00F64F88">
        <w:rPr>
          <w:rFonts w:asciiTheme="minorHAnsi" w:hAnsiTheme="minorHAnsi"/>
          <w:spacing w:val="-4"/>
          <w:sz w:val="22"/>
          <w:szCs w:val="22"/>
        </w:rPr>
        <w:t>rynny</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 xml:space="preserve">W budynku przewidziano wymianę istniejących rur spustowych i rynien z </w:t>
      </w:r>
      <w:r w:rsidR="00717D33">
        <w:rPr>
          <w:rFonts w:asciiTheme="minorHAnsi" w:hAnsiTheme="minorHAnsi"/>
          <w:sz w:val="22"/>
          <w:szCs w:val="22"/>
        </w:rPr>
        <w:t xml:space="preserve">PCV </w:t>
      </w:r>
      <w:r w:rsidRPr="00F64F88">
        <w:rPr>
          <w:rFonts w:asciiTheme="minorHAnsi" w:hAnsiTheme="minorHAnsi"/>
          <w:sz w:val="22"/>
          <w:szCs w:val="22"/>
        </w:rPr>
        <w:t>na nowe rury spustowe i rynny z blachy powlekanej</w:t>
      </w:r>
      <w:r w:rsidR="00D61D5A">
        <w:rPr>
          <w:rFonts w:asciiTheme="minorHAnsi" w:hAnsiTheme="minorHAnsi"/>
          <w:sz w:val="22"/>
          <w:szCs w:val="22"/>
        </w:rPr>
        <w:t xml:space="preserve"> wraz z przebudową odpływów </w:t>
      </w:r>
      <w:r w:rsidR="00A01702">
        <w:rPr>
          <w:rFonts w:asciiTheme="minorHAnsi" w:hAnsiTheme="minorHAnsi"/>
          <w:sz w:val="22"/>
          <w:szCs w:val="22"/>
        </w:rPr>
        <w:t>i rewizji</w:t>
      </w:r>
      <w:r w:rsidRPr="00F64F88">
        <w:rPr>
          <w:rFonts w:asciiTheme="minorHAnsi" w:hAnsiTheme="minorHAnsi"/>
          <w:sz w:val="22"/>
          <w:szCs w:val="22"/>
        </w:rPr>
        <w:t>.</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Obróbki</w:t>
      </w:r>
      <w:r w:rsidRPr="00F64F88">
        <w:rPr>
          <w:rFonts w:asciiTheme="minorHAnsi" w:hAnsiTheme="minorHAnsi"/>
          <w:spacing w:val="-3"/>
          <w:sz w:val="22"/>
          <w:szCs w:val="22"/>
        </w:rPr>
        <w:t xml:space="preserve"> </w:t>
      </w:r>
      <w:r w:rsidRPr="00F64F88">
        <w:rPr>
          <w:rFonts w:asciiTheme="minorHAnsi" w:hAnsiTheme="minorHAnsi"/>
          <w:sz w:val="22"/>
          <w:szCs w:val="22"/>
        </w:rPr>
        <w:t>blacharskie</w:t>
      </w:r>
      <w:r w:rsidRPr="00F64F88">
        <w:rPr>
          <w:rFonts w:asciiTheme="minorHAnsi" w:hAnsiTheme="minorHAnsi"/>
          <w:spacing w:val="-5"/>
          <w:sz w:val="22"/>
          <w:szCs w:val="22"/>
        </w:rPr>
        <w:t xml:space="preserve"> </w:t>
      </w:r>
      <w:r w:rsidRPr="00F64F88">
        <w:rPr>
          <w:rFonts w:asciiTheme="minorHAnsi" w:hAnsiTheme="minorHAnsi"/>
          <w:sz w:val="22"/>
          <w:szCs w:val="22"/>
        </w:rPr>
        <w:t>i</w:t>
      </w:r>
      <w:r w:rsidRPr="00F64F88">
        <w:rPr>
          <w:rFonts w:asciiTheme="minorHAnsi" w:hAnsiTheme="minorHAnsi"/>
          <w:spacing w:val="-2"/>
          <w:sz w:val="22"/>
          <w:szCs w:val="22"/>
        </w:rPr>
        <w:t xml:space="preserve"> parapety</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 xml:space="preserve">Parapety okienne zostaną wymienione na parapety z blachy powlekanej w kolorze uzgodnionym z inwestorem, ze spadkiem min. 2% zapewniającym odpływ wody; parapety muszą wystawać, co najmniej 40 mm poza lico </w:t>
      </w:r>
      <w:proofErr w:type="spellStart"/>
      <w:r w:rsidRPr="00F64F88">
        <w:rPr>
          <w:rFonts w:asciiTheme="minorHAnsi" w:hAnsiTheme="minorHAnsi"/>
          <w:sz w:val="22"/>
          <w:szCs w:val="22"/>
        </w:rPr>
        <w:t>nowoocieplonej</w:t>
      </w:r>
      <w:proofErr w:type="spellEnd"/>
      <w:r w:rsidRPr="00F64F88">
        <w:rPr>
          <w:rFonts w:asciiTheme="minorHAnsi" w:hAnsiTheme="minorHAnsi"/>
          <w:sz w:val="22"/>
          <w:szCs w:val="22"/>
        </w:rPr>
        <w:t xml:space="preserve"> elewacji; w miejscach newralgicznych należy je uszczelnić </w:t>
      </w:r>
      <w:r w:rsidRPr="00F64F88">
        <w:rPr>
          <w:rFonts w:asciiTheme="minorHAnsi" w:hAnsiTheme="minorHAnsi"/>
          <w:spacing w:val="-2"/>
          <w:sz w:val="22"/>
          <w:szCs w:val="22"/>
        </w:rPr>
        <w:t>silikonem.</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 xml:space="preserve">Obróbki blacharskie na </w:t>
      </w:r>
      <w:proofErr w:type="spellStart"/>
      <w:r w:rsidRPr="00F64F88">
        <w:rPr>
          <w:rFonts w:asciiTheme="minorHAnsi" w:hAnsiTheme="minorHAnsi"/>
          <w:sz w:val="22"/>
          <w:szCs w:val="22"/>
        </w:rPr>
        <w:t>docieplanych</w:t>
      </w:r>
      <w:proofErr w:type="spellEnd"/>
      <w:r w:rsidRPr="00F64F88">
        <w:rPr>
          <w:rFonts w:asciiTheme="minorHAnsi" w:hAnsiTheme="minorHAnsi"/>
          <w:sz w:val="22"/>
          <w:szCs w:val="22"/>
        </w:rPr>
        <w:t xml:space="preserve"> ścianach powinny być wykonane po wykonaniu izolacji, przed układaniem warstw tynku, w sposób zapewniający we wszystkich fazach prac ochronę powierzchni ścian przed wodami </w:t>
      </w:r>
      <w:r w:rsidRPr="00F64F88">
        <w:rPr>
          <w:rFonts w:asciiTheme="minorHAnsi" w:hAnsiTheme="minorHAnsi"/>
          <w:spacing w:val="-2"/>
          <w:sz w:val="22"/>
          <w:szCs w:val="22"/>
        </w:rPr>
        <w:t>opadowymi.</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Obróbki blacharskie muszą być wykonane zgodnie ze sztuką budowlaną - w sposób stabilny i zapewniający odprowadzenie wody z elementów obróbek poza elewację.</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Obróbki</w:t>
      </w:r>
      <w:r w:rsidRPr="00F64F88">
        <w:rPr>
          <w:rFonts w:asciiTheme="minorHAnsi" w:hAnsiTheme="minorHAnsi"/>
          <w:spacing w:val="-3"/>
          <w:sz w:val="22"/>
          <w:szCs w:val="22"/>
        </w:rPr>
        <w:t xml:space="preserve"> </w:t>
      </w:r>
      <w:r w:rsidRPr="00F64F88">
        <w:rPr>
          <w:rFonts w:asciiTheme="minorHAnsi" w:hAnsiTheme="minorHAnsi"/>
          <w:sz w:val="22"/>
          <w:szCs w:val="22"/>
        </w:rPr>
        <w:t>blacharskie</w:t>
      </w:r>
      <w:r w:rsidRPr="00F64F88">
        <w:rPr>
          <w:rFonts w:asciiTheme="minorHAnsi" w:hAnsiTheme="minorHAnsi"/>
          <w:spacing w:val="-3"/>
          <w:sz w:val="22"/>
          <w:szCs w:val="22"/>
        </w:rPr>
        <w:t xml:space="preserve"> </w:t>
      </w:r>
      <w:r w:rsidRPr="00F64F88">
        <w:rPr>
          <w:rFonts w:asciiTheme="minorHAnsi" w:hAnsiTheme="minorHAnsi"/>
          <w:sz w:val="22"/>
          <w:szCs w:val="22"/>
        </w:rPr>
        <w:t>należy</w:t>
      </w:r>
      <w:r w:rsidRPr="00F64F88">
        <w:rPr>
          <w:rFonts w:asciiTheme="minorHAnsi" w:hAnsiTheme="minorHAnsi"/>
          <w:spacing w:val="-4"/>
          <w:sz w:val="22"/>
          <w:szCs w:val="22"/>
        </w:rPr>
        <w:t xml:space="preserve"> </w:t>
      </w:r>
      <w:r w:rsidRPr="00F64F88">
        <w:rPr>
          <w:rFonts w:asciiTheme="minorHAnsi" w:hAnsiTheme="minorHAnsi"/>
          <w:sz w:val="22"/>
          <w:szCs w:val="22"/>
        </w:rPr>
        <w:t>wykonać</w:t>
      </w:r>
      <w:r w:rsidRPr="00F64F88">
        <w:rPr>
          <w:rFonts w:asciiTheme="minorHAnsi" w:hAnsiTheme="minorHAnsi"/>
          <w:spacing w:val="-3"/>
          <w:sz w:val="22"/>
          <w:szCs w:val="22"/>
        </w:rPr>
        <w:t xml:space="preserve"> </w:t>
      </w:r>
      <w:r w:rsidRPr="00F64F88">
        <w:rPr>
          <w:rFonts w:asciiTheme="minorHAnsi" w:hAnsiTheme="minorHAnsi"/>
          <w:sz w:val="22"/>
          <w:szCs w:val="22"/>
        </w:rPr>
        <w:t>z</w:t>
      </w:r>
      <w:r w:rsidRPr="00F64F88">
        <w:rPr>
          <w:rFonts w:asciiTheme="minorHAnsi" w:hAnsiTheme="minorHAnsi"/>
          <w:spacing w:val="-5"/>
          <w:sz w:val="22"/>
          <w:szCs w:val="22"/>
        </w:rPr>
        <w:t xml:space="preserve"> </w:t>
      </w:r>
      <w:r w:rsidRPr="00F64F88">
        <w:rPr>
          <w:rFonts w:asciiTheme="minorHAnsi" w:hAnsiTheme="minorHAnsi"/>
          <w:sz w:val="22"/>
          <w:szCs w:val="22"/>
        </w:rPr>
        <w:t>blachy</w:t>
      </w:r>
      <w:r w:rsidRPr="00F64F88">
        <w:rPr>
          <w:rFonts w:asciiTheme="minorHAnsi" w:hAnsiTheme="minorHAnsi"/>
          <w:spacing w:val="-6"/>
          <w:sz w:val="22"/>
          <w:szCs w:val="22"/>
        </w:rPr>
        <w:t xml:space="preserve"> </w:t>
      </w:r>
      <w:r w:rsidRPr="00F64F88">
        <w:rPr>
          <w:rFonts w:asciiTheme="minorHAnsi" w:hAnsiTheme="minorHAnsi"/>
          <w:spacing w:val="-2"/>
          <w:sz w:val="22"/>
          <w:szCs w:val="22"/>
        </w:rPr>
        <w:t>powlekanej.</w:t>
      </w:r>
    </w:p>
    <w:p w:rsidR="00752495" w:rsidRPr="00F64F88" w:rsidRDefault="00A01702" w:rsidP="0056606C">
      <w:pPr>
        <w:pStyle w:val="Akapitzlist"/>
        <w:numPr>
          <w:ilvl w:val="0"/>
          <w:numId w:val="14"/>
        </w:numPr>
        <w:rPr>
          <w:rFonts w:asciiTheme="minorHAnsi" w:hAnsiTheme="minorHAnsi"/>
          <w:sz w:val="22"/>
          <w:szCs w:val="22"/>
        </w:rPr>
      </w:pPr>
      <w:r>
        <w:rPr>
          <w:rFonts w:asciiTheme="minorHAnsi" w:hAnsiTheme="minorHAnsi"/>
          <w:sz w:val="22"/>
          <w:szCs w:val="22"/>
        </w:rPr>
        <w:t>Rozbiórka i ponowne wykonanie schodów zewnętrznych, naprawa i izolacja ścian po rozbiórce schodów</w:t>
      </w:r>
      <w:r w:rsidR="00752495" w:rsidRPr="00F64F88">
        <w:rPr>
          <w:rFonts w:asciiTheme="minorHAnsi" w:hAnsiTheme="minorHAnsi"/>
          <w:sz w:val="22"/>
          <w:szCs w:val="22"/>
        </w:rPr>
        <w:t>,</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 xml:space="preserve">Istniejące </w:t>
      </w:r>
      <w:r w:rsidR="00112158">
        <w:rPr>
          <w:rFonts w:asciiTheme="minorHAnsi" w:hAnsiTheme="minorHAnsi"/>
          <w:sz w:val="22"/>
          <w:szCs w:val="22"/>
        </w:rPr>
        <w:t>schody stalowe</w:t>
      </w:r>
      <w:r w:rsidRPr="00F64F88">
        <w:rPr>
          <w:rFonts w:asciiTheme="minorHAnsi" w:hAnsiTheme="minorHAnsi"/>
          <w:sz w:val="22"/>
          <w:szCs w:val="22"/>
        </w:rPr>
        <w:t xml:space="preserve"> zaznaczone na rysunkach elewacji </w:t>
      </w:r>
      <w:r w:rsidR="00112158">
        <w:rPr>
          <w:rFonts w:asciiTheme="minorHAnsi" w:hAnsiTheme="minorHAnsi"/>
          <w:sz w:val="22"/>
          <w:szCs w:val="22"/>
        </w:rPr>
        <w:t xml:space="preserve">i rzutach </w:t>
      </w:r>
      <w:r w:rsidRPr="00F64F88">
        <w:rPr>
          <w:rFonts w:asciiTheme="minorHAnsi" w:hAnsiTheme="minorHAnsi"/>
          <w:sz w:val="22"/>
          <w:szCs w:val="22"/>
        </w:rPr>
        <w:t xml:space="preserve">należy oczyścić ze starej powłoki farby i pomalować w kolorze uzgodnionym z </w:t>
      </w:r>
      <w:r w:rsidRPr="00F64F88">
        <w:rPr>
          <w:rFonts w:asciiTheme="minorHAnsi" w:hAnsiTheme="minorHAnsi"/>
          <w:spacing w:val="-2"/>
          <w:sz w:val="22"/>
          <w:szCs w:val="22"/>
        </w:rPr>
        <w:t>inwestorem.</w:t>
      </w:r>
    </w:p>
    <w:p w:rsidR="00752495" w:rsidRPr="00F64F88" w:rsidRDefault="00717D33" w:rsidP="0056606C">
      <w:pPr>
        <w:pStyle w:val="Akapitzlist"/>
        <w:numPr>
          <w:ilvl w:val="0"/>
          <w:numId w:val="14"/>
        </w:numPr>
        <w:rPr>
          <w:rFonts w:asciiTheme="minorHAnsi" w:hAnsiTheme="minorHAnsi"/>
          <w:sz w:val="22"/>
          <w:szCs w:val="22"/>
        </w:rPr>
      </w:pPr>
      <w:r>
        <w:rPr>
          <w:rFonts w:asciiTheme="minorHAnsi" w:hAnsiTheme="minorHAnsi"/>
          <w:sz w:val="22"/>
          <w:szCs w:val="22"/>
        </w:rPr>
        <w:t>Wymiana</w:t>
      </w:r>
      <w:r w:rsidR="00752495" w:rsidRPr="00F64F88">
        <w:rPr>
          <w:rFonts w:asciiTheme="minorHAnsi" w:hAnsiTheme="minorHAnsi"/>
          <w:spacing w:val="-10"/>
          <w:sz w:val="22"/>
          <w:szCs w:val="22"/>
        </w:rPr>
        <w:t xml:space="preserve"> </w:t>
      </w:r>
      <w:r w:rsidR="00752495" w:rsidRPr="00F64F88">
        <w:rPr>
          <w:rFonts w:asciiTheme="minorHAnsi" w:hAnsiTheme="minorHAnsi"/>
          <w:sz w:val="22"/>
          <w:szCs w:val="22"/>
        </w:rPr>
        <w:t>daszków</w:t>
      </w:r>
      <w:r w:rsidR="00752495" w:rsidRPr="00F64F88">
        <w:rPr>
          <w:rFonts w:asciiTheme="minorHAnsi" w:hAnsiTheme="minorHAnsi"/>
          <w:spacing w:val="-9"/>
          <w:sz w:val="22"/>
          <w:szCs w:val="22"/>
        </w:rPr>
        <w:t xml:space="preserve"> </w:t>
      </w:r>
      <w:r w:rsidR="00752495" w:rsidRPr="00F64F88">
        <w:rPr>
          <w:rFonts w:asciiTheme="minorHAnsi" w:hAnsiTheme="minorHAnsi"/>
          <w:sz w:val="22"/>
          <w:szCs w:val="22"/>
        </w:rPr>
        <w:t>nad</w:t>
      </w:r>
      <w:r w:rsidR="00752495" w:rsidRPr="00F64F88">
        <w:rPr>
          <w:rFonts w:asciiTheme="minorHAnsi" w:hAnsiTheme="minorHAnsi"/>
          <w:spacing w:val="-8"/>
          <w:sz w:val="22"/>
          <w:szCs w:val="22"/>
        </w:rPr>
        <w:t xml:space="preserve"> </w:t>
      </w:r>
      <w:r w:rsidR="00752495" w:rsidRPr="00F64F88">
        <w:rPr>
          <w:rFonts w:asciiTheme="minorHAnsi" w:hAnsiTheme="minorHAnsi"/>
          <w:spacing w:val="-2"/>
          <w:sz w:val="22"/>
          <w:szCs w:val="22"/>
        </w:rPr>
        <w:t>wejściami</w:t>
      </w:r>
    </w:p>
    <w:p w:rsidR="00752495" w:rsidRPr="00F64F88" w:rsidRDefault="00717D33" w:rsidP="0056606C">
      <w:pPr>
        <w:pStyle w:val="Akapitzlist"/>
        <w:numPr>
          <w:ilvl w:val="0"/>
          <w:numId w:val="14"/>
        </w:numPr>
        <w:rPr>
          <w:rFonts w:asciiTheme="minorHAnsi" w:hAnsiTheme="minorHAnsi"/>
          <w:sz w:val="22"/>
          <w:szCs w:val="22"/>
        </w:rPr>
      </w:pPr>
      <w:r>
        <w:rPr>
          <w:rFonts w:asciiTheme="minorHAnsi" w:hAnsiTheme="minorHAnsi"/>
          <w:spacing w:val="-6"/>
          <w:sz w:val="22"/>
          <w:szCs w:val="22"/>
        </w:rPr>
        <w:t>Daszki z pokryciem z poliwęglanu należy wymienić na daszki z blachy</w:t>
      </w:r>
      <w:r w:rsidR="00752495" w:rsidRPr="00F64F88">
        <w:rPr>
          <w:rFonts w:asciiTheme="minorHAnsi" w:hAnsiTheme="minorHAnsi"/>
          <w:spacing w:val="-2"/>
          <w:sz w:val="22"/>
          <w:szCs w:val="22"/>
        </w:rPr>
        <w:t>.</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Wykonać</w:t>
      </w:r>
      <w:r w:rsidRPr="00F64F88">
        <w:rPr>
          <w:rFonts w:asciiTheme="minorHAnsi" w:hAnsiTheme="minorHAnsi"/>
          <w:spacing w:val="-4"/>
          <w:sz w:val="22"/>
          <w:szCs w:val="22"/>
        </w:rPr>
        <w:t xml:space="preserve"> </w:t>
      </w:r>
      <w:r w:rsidRPr="00F64F88">
        <w:rPr>
          <w:rFonts w:asciiTheme="minorHAnsi" w:hAnsiTheme="minorHAnsi"/>
          <w:sz w:val="22"/>
          <w:szCs w:val="22"/>
        </w:rPr>
        <w:t>nowe</w:t>
      </w:r>
      <w:r w:rsidRPr="00F64F88">
        <w:rPr>
          <w:rFonts w:asciiTheme="minorHAnsi" w:hAnsiTheme="minorHAnsi"/>
          <w:spacing w:val="-3"/>
          <w:sz w:val="22"/>
          <w:szCs w:val="22"/>
        </w:rPr>
        <w:t xml:space="preserve"> </w:t>
      </w:r>
      <w:r w:rsidRPr="00F64F88">
        <w:rPr>
          <w:rFonts w:asciiTheme="minorHAnsi" w:hAnsiTheme="minorHAnsi"/>
          <w:sz w:val="22"/>
          <w:szCs w:val="22"/>
        </w:rPr>
        <w:t>obróbki</w:t>
      </w:r>
      <w:r w:rsidRPr="00F64F88">
        <w:rPr>
          <w:rFonts w:asciiTheme="minorHAnsi" w:hAnsiTheme="minorHAnsi"/>
          <w:spacing w:val="-2"/>
          <w:sz w:val="22"/>
          <w:szCs w:val="22"/>
        </w:rPr>
        <w:t xml:space="preserve"> blacharskie.</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Ponowny</w:t>
      </w:r>
      <w:r w:rsidRPr="00F64F88">
        <w:rPr>
          <w:rFonts w:asciiTheme="minorHAnsi" w:hAnsiTheme="minorHAnsi"/>
          <w:spacing w:val="-15"/>
          <w:sz w:val="22"/>
          <w:szCs w:val="22"/>
        </w:rPr>
        <w:t xml:space="preserve"> </w:t>
      </w:r>
      <w:r w:rsidRPr="00F64F88">
        <w:rPr>
          <w:rFonts w:asciiTheme="minorHAnsi" w:hAnsiTheme="minorHAnsi"/>
          <w:sz w:val="22"/>
          <w:szCs w:val="22"/>
        </w:rPr>
        <w:t>montaż</w:t>
      </w:r>
      <w:r w:rsidRPr="00F64F88">
        <w:rPr>
          <w:rFonts w:asciiTheme="minorHAnsi" w:hAnsiTheme="minorHAnsi"/>
          <w:spacing w:val="-12"/>
          <w:sz w:val="22"/>
          <w:szCs w:val="22"/>
        </w:rPr>
        <w:t xml:space="preserve"> </w:t>
      </w:r>
      <w:r w:rsidRPr="00F64F88">
        <w:rPr>
          <w:rFonts w:asciiTheme="minorHAnsi" w:hAnsiTheme="minorHAnsi"/>
          <w:sz w:val="22"/>
          <w:szCs w:val="22"/>
        </w:rPr>
        <w:t>zdemontowanych</w:t>
      </w:r>
      <w:r w:rsidRPr="00F64F88">
        <w:rPr>
          <w:rFonts w:asciiTheme="minorHAnsi" w:hAnsiTheme="minorHAnsi"/>
          <w:spacing w:val="-12"/>
          <w:sz w:val="22"/>
          <w:szCs w:val="22"/>
        </w:rPr>
        <w:t xml:space="preserve"> </w:t>
      </w:r>
      <w:r w:rsidRPr="00F64F88">
        <w:rPr>
          <w:rFonts w:asciiTheme="minorHAnsi" w:hAnsiTheme="minorHAnsi"/>
          <w:sz w:val="22"/>
          <w:szCs w:val="22"/>
        </w:rPr>
        <w:t>wcześniej</w:t>
      </w:r>
      <w:r w:rsidRPr="00F64F88">
        <w:rPr>
          <w:rFonts w:asciiTheme="minorHAnsi" w:hAnsiTheme="minorHAnsi"/>
          <w:spacing w:val="-11"/>
          <w:sz w:val="22"/>
          <w:szCs w:val="22"/>
        </w:rPr>
        <w:t xml:space="preserve"> </w:t>
      </w:r>
      <w:r w:rsidRPr="00F64F88">
        <w:rPr>
          <w:rFonts w:asciiTheme="minorHAnsi" w:hAnsiTheme="minorHAnsi"/>
          <w:spacing w:val="-2"/>
          <w:sz w:val="22"/>
          <w:szCs w:val="22"/>
        </w:rPr>
        <w:t>elementów</w:t>
      </w:r>
    </w:p>
    <w:p w:rsidR="00752495" w:rsidRPr="00F64F88" w:rsidRDefault="00752495" w:rsidP="0056606C">
      <w:pPr>
        <w:pStyle w:val="Akapitzlist"/>
        <w:numPr>
          <w:ilvl w:val="0"/>
          <w:numId w:val="14"/>
        </w:numPr>
        <w:rPr>
          <w:rFonts w:asciiTheme="minorHAnsi" w:hAnsiTheme="minorHAnsi"/>
          <w:sz w:val="22"/>
          <w:szCs w:val="22"/>
        </w:rPr>
      </w:pPr>
      <w:r w:rsidRPr="00F64F88">
        <w:rPr>
          <w:rFonts w:asciiTheme="minorHAnsi" w:hAnsiTheme="minorHAnsi"/>
          <w:sz w:val="22"/>
          <w:szCs w:val="22"/>
        </w:rPr>
        <w:t>Na</w:t>
      </w:r>
      <w:r w:rsidRPr="00F64F88">
        <w:rPr>
          <w:rFonts w:asciiTheme="minorHAnsi" w:hAnsiTheme="minorHAnsi"/>
          <w:spacing w:val="40"/>
          <w:sz w:val="22"/>
          <w:szCs w:val="22"/>
        </w:rPr>
        <w:t xml:space="preserve"> </w:t>
      </w:r>
      <w:r w:rsidRPr="00F64F88">
        <w:rPr>
          <w:rFonts w:asciiTheme="minorHAnsi" w:hAnsiTheme="minorHAnsi"/>
          <w:sz w:val="22"/>
          <w:szCs w:val="22"/>
        </w:rPr>
        <w:t>elewacji</w:t>
      </w:r>
      <w:r w:rsidRPr="00F64F88">
        <w:rPr>
          <w:rFonts w:asciiTheme="minorHAnsi" w:hAnsiTheme="minorHAnsi"/>
          <w:spacing w:val="40"/>
          <w:sz w:val="22"/>
          <w:szCs w:val="22"/>
        </w:rPr>
        <w:t xml:space="preserve"> </w:t>
      </w:r>
      <w:r w:rsidRPr="00F64F88">
        <w:rPr>
          <w:rFonts w:asciiTheme="minorHAnsi" w:hAnsiTheme="minorHAnsi"/>
          <w:sz w:val="22"/>
          <w:szCs w:val="22"/>
        </w:rPr>
        <w:t>zamontować</w:t>
      </w:r>
      <w:r w:rsidRPr="00F64F88">
        <w:rPr>
          <w:rFonts w:asciiTheme="minorHAnsi" w:hAnsiTheme="minorHAnsi"/>
          <w:spacing w:val="40"/>
          <w:sz w:val="22"/>
          <w:szCs w:val="22"/>
        </w:rPr>
        <w:t xml:space="preserve"> </w:t>
      </w:r>
      <w:r w:rsidRPr="00F64F88">
        <w:rPr>
          <w:rFonts w:asciiTheme="minorHAnsi" w:hAnsiTheme="minorHAnsi"/>
          <w:sz w:val="22"/>
          <w:szCs w:val="22"/>
        </w:rPr>
        <w:t>usunięte</w:t>
      </w:r>
      <w:r w:rsidRPr="00F64F88">
        <w:rPr>
          <w:rFonts w:asciiTheme="minorHAnsi" w:hAnsiTheme="minorHAnsi"/>
          <w:spacing w:val="40"/>
          <w:sz w:val="22"/>
          <w:szCs w:val="22"/>
        </w:rPr>
        <w:t xml:space="preserve"> </w:t>
      </w:r>
      <w:r w:rsidRPr="00F64F88">
        <w:rPr>
          <w:rFonts w:asciiTheme="minorHAnsi" w:hAnsiTheme="minorHAnsi"/>
          <w:sz w:val="22"/>
          <w:szCs w:val="22"/>
        </w:rPr>
        <w:t>przed</w:t>
      </w:r>
      <w:r w:rsidRPr="00F64F88">
        <w:rPr>
          <w:rFonts w:asciiTheme="minorHAnsi" w:hAnsiTheme="minorHAnsi"/>
          <w:spacing w:val="40"/>
          <w:sz w:val="22"/>
          <w:szCs w:val="22"/>
        </w:rPr>
        <w:t xml:space="preserve"> </w:t>
      </w:r>
      <w:r w:rsidRPr="00F64F88">
        <w:rPr>
          <w:rFonts w:asciiTheme="minorHAnsi" w:hAnsiTheme="minorHAnsi"/>
          <w:sz w:val="22"/>
          <w:szCs w:val="22"/>
        </w:rPr>
        <w:t>robotami</w:t>
      </w:r>
      <w:r w:rsidRPr="00F64F88">
        <w:rPr>
          <w:rFonts w:asciiTheme="minorHAnsi" w:hAnsiTheme="minorHAnsi"/>
          <w:spacing w:val="40"/>
          <w:sz w:val="22"/>
          <w:szCs w:val="22"/>
        </w:rPr>
        <w:t xml:space="preserve"> </w:t>
      </w:r>
      <w:r w:rsidRPr="00F64F88">
        <w:rPr>
          <w:rFonts w:asciiTheme="minorHAnsi" w:hAnsiTheme="minorHAnsi"/>
          <w:sz w:val="22"/>
          <w:szCs w:val="22"/>
        </w:rPr>
        <w:t>elementy</w:t>
      </w:r>
      <w:r w:rsidRPr="00F64F88">
        <w:rPr>
          <w:rFonts w:asciiTheme="minorHAnsi" w:hAnsiTheme="minorHAnsi"/>
          <w:spacing w:val="40"/>
          <w:sz w:val="22"/>
          <w:szCs w:val="22"/>
        </w:rPr>
        <w:t xml:space="preserve"> </w:t>
      </w:r>
      <w:r w:rsidRPr="00F64F88">
        <w:rPr>
          <w:rFonts w:asciiTheme="minorHAnsi" w:hAnsiTheme="minorHAnsi"/>
          <w:sz w:val="22"/>
          <w:szCs w:val="22"/>
        </w:rPr>
        <w:t>stalowe</w:t>
      </w:r>
      <w:r w:rsidRPr="00F64F88">
        <w:rPr>
          <w:rFonts w:asciiTheme="minorHAnsi" w:hAnsiTheme="minorHAnsi"/>
          <w:spacing w:val="40"/>
          <w:sz w:val="22"/>
          <w:szCs w:val="22"/>
        </w:rPr>
        <w:t xml:space="preserve"> </w:t>
      </w:r>
      <w:r w:rsidRPr="00F64F88">
        <w:rPr>
          <w:rFonts w:asciiTheme="minorHAnsi" w:hAnsiTheme="minorHAnsi"/>
          <w:sz w:val="22"/>
          <w:szCs w:val="22"/>
        </w:rPr>
        <w:t>oraz instalacje oświetleniową i monitoringu.</w:t>
      </w:r>
    </w:p>
    <w:p w:rsidR="008B4419" w:rsidRPr="008B4419" w:rsidRDefault="008B4419">
      <w:pPr>
        <w:rPr>
          <w:rFonts w:asciiTheme="minorHAnsi" w:hAnsiTheme="minorHAnsi" w:cs="Arial"/>
          <w:b/>
          <w:sz w:val="16"/>
          <w:szCs w:val="16"/>
        </w:rPr>
      </w:pPr>
    </w:p>
    <w:p w:rsidR="00936820" w:rsidRPr="001C68F2" w:rsidRDefault="00936820">
      <w:pPr>
        <w:rPr>
          <w:rFonts w:asciiTheme="minorHAnsi" w:hAnsiTheme="minorHAnsi" w:cs="Arial"/>
          <w:b/>
          <w:sz w:val="22"/>
          <w:szCs w:val="22"/>
        </w:rPr>
      </w:pPr>
      <w:r w:rsidRPr="001C68F2">
        <w:rPr>
          <w:rFonts w:asciiTheme="minorHAnsi" w:hAnsiTheme="minorHAnsi" w:cs="Arial"/>
          <w:b/>
          <w:sz w:val="22"/>
          <w:szCs w:val="22"/>
        </w:rPr>
        <w:t>Dodatkowe uwagi do uwzględnienia podczas prowadzenia robót</w:t>
      </w:r>
    </w:p>
    <w:p w:rsidR="00936820" w:rsidRPr="00936820" w:rsidRDefault="00936820" w:rsidP="00936820">
      <w:pPr>
        <w:pStyle w:val="Akapitzlist"/>
        <w:numPr>
          <w:ilvl w:val="0"/>
          <w:numId w:val="28"/>
        </w:numPr>
        <w:spacing w:after="160" w:line="259" w:lineRule="auto"/>
        <w:rPr>
          <w:rFonts w:asciiTheme="minorHAnsi" w:hAnsiTheme="minorHAnsi"/>
          <w:sz w:val="22"/>
          <w:szCs w:val="22"/>
        </w:rPr>
      </w:pPr>
      <w:r w:rsidRPr="00936820">
        <w:rPr>
          <w:rFonts w:asciiTheme="minorHAnsi" w:hAnsiTheme="minorHAnsi"/>
          <w:sz w:val="22"/>
          <w:szCs w:val="22"/>
        </w:rPr>
        <w:t>Odstraszanie ptactwa przed osiedleniem przez cały okres trwania robót</w:t>
      </w:r>
    </w:p>
    <w:p w:rsidR="00936820" w:rsidRPr="00936820" w:rsidRDefault="00936820" w:rsidP="00936820">
      <w:pPr>
        <w:pStyle w:val="Akapitzlist"/>
        <w:numPr>
          <w:ilvl w:val="0"/>
          <w:numId w:val="28"/>
        </w:numPr>
        <w:spacing w:after="160" w:line="259" w:lineRule="auto"/>
        <w:rPr>
          <w:rFonts w:asciiTheme="minorHAnsi" w:hAnsiTheme="minorHAnsi"/>
          <w:sz w:val="22"/>
          <w:szCs w:val="22"/>
        </w:rPr>
      </w:pPr>
      <w:r w:rsidRPr="00936820">
        <w:rPr>
          <w:rFonts w:asciiTheme="minorHAnsi" w:hAnsiTheme="minorHAnsi"/>
          <w:sz w:val="22"/>
          <w:szCs w:val="22"/>
        </w:rPr>
        <w:t>Zabezpieczenie terenu budowy przed osiedleniem się ptactwa przez cały okres trwania robót (włącznie z dniami wolnymi od pracy)</w:t>
      </w:r>
    </w:p>
    <w:p w:rsidR="00936820" w:rsidRPr="00936820" w:rsidRDefault="00936820" w:rsidP="00936820">
      <w:pPr>
        <w:pStyle w:val="Akapitzlist"/>
        <w:numPr>
          <w:ilvl w:val="0"/>
          <w:numId w:val="28"/>
        </w:numPr>
        <w:spacing w:after="160" w:line="259" w:lineRule="auto"/>
        <w:rPr>
          <w:rFonts w:asciiTheme="minorHAnsi" w:hAnsiTheme="minorHAnsi"/>
          <w:sz w:val="22"/>
          <w:szCs w:val="22"/>
        </w:rPr>
      </w:pPr>
      <w:r w:rsidRPr="00936820">
        <w:rPr>
          <w:rFonts w:asciiTheme="minorHAnsi" w:hAnsiTheme="minorHAnsi"/>
          <w:sz w:val="22"/>
          <w:szCs w:val="22"/>
        </w:rPr>
        <w:t>Przestrzeganie zapisów decyzji RDOŚ nr WPN.6401.317.2025.KR.2 (</w:t>
      </w:r>
      <w:r w:rsidR="001C68F2">
        <w:rPr>
          <w:rFonts w:asciiTheme="minorHAnsi" w:hAnsiTheme="minorHAnsi"/>
          <w:sz w:val="22"/>
          <w:szCs w:val="22"/>
        </w:rPr>
        <w:t>załączona do opracowania</w:t>
      </w:r>
      <w:r w:rsidRPr="00936820">
        <w:rPr>
          <w:rFonts w:asciiTheme="minorHAnsi" w:hAnsiTheme="minorHAnsi"/>
          <w:sz w:val="22"/>
          <w:szCs w:val="22"/>
        </w:rPr>
        <w:t>)</w:t>
      </w:r>
    </w:p>
    <w:p w:rsidR="00936820" w:rsidRPr="00936820" w:rsidRDefault="00936820" w:rsidP="00936820">
      <w:pPr>
        <w:pStyle w:val="Akapitzlist"/>
        <w:numPr>
          <w:ilvl w:val="0"/>
          <w:numId w:val="28"/>
        </w:numPr>
        <w:spacing w:after="160" w:line="259" w:lineRule="auto"/>
        <w:rPr>
          <w:rFonts w:asciiTheme="minorHAnsi" w:hAnsiTheme="minorHAnsi"/>
          <w:sz w:val="22"/>
          <w:szCs w:val="22"/>
        </w:rPr>
      </w:pPr>
      <w:r w:rsidRPr="00936820">
        <w:rPr>
          <w:rFonts w:asciiTheme="minorHAnsi" w:hAnsiTheme="minorHAnsi"/>
          <w:sz w:val="22"/>
          <w:szCs w:val="22"/>
        </w:rPr>
        <w:t>Stosowanie się do zaleceń Inspektora nadzoru ornitologicznego</w:t>
      </w:r>
    </w:p>
    <w:p w:rsidR="00936820" w:rsidRPr="00936820" w:rsidRDefault="00936820" w:rsidP="00936820">
      <w:pPr>
        <w:pStyle w:val="Akapitzlist"/>
        <w:numPr>
          <w:ilvl w:val="0"/>
          <w:numId w:val="28"/>
        </w:numPr>
        <w:spacing w:after="160" w:line="259" w:lineRule="auto"/>
        <w:rPr>
          <w:rFonts w:asciiTheme="minorHAnsi" w:hAnsiTheme="minorHAnsi"/>
          <w:sz w:val="22"/>
          <w:szCs w:val="22"/>
        </w:rPr>
      </w:pPr>
      <w:r w:rsidRPr="00936820">
        <w:rPr>
          <w:rFonts w:asciiTheme="minorHAnsi" w:hAnsiTheme="minorHAnsi"/>
          <w:sz w:val="22"/>
          <w:szCs w:val="22"/>
        </w:rPr>
        <w:t xml:space="preserve">Etapowanie prac wewnątrz budynku </w:t>
      </w:r>
      <w:proofErr w:type="spellStart"/>
      <w:r w:rsidRPr="00936820">
        <w:rPr>
          <w:rFonts w:asciiTheme="minorHAnsi" w:hAnsiTheme="minorHAnsi"/>
          <w:sz w:val="22"/>
          <w:szCs w:val="22"/>
        </w:rPr>
        <w:t>wg</w:t>
      </w:r>
      <w:proofErr w:type="spellEnd"/>
      <w:r w:rsidRPr="00936820">
        <w:rPr>
          <w:rFonts w:asciiTheme="minorHAnsi" w:hAnsiTheme="minorHAnsi"/>
          <w:sz w:val="22"/>
          <w:szCs w:val="22"/>
        </w:rPr>
        <w:t>. wcześniejszych ustaleń z kierownictwem szkoły</w:t>
      </w:r>
      <w:r w:rsidR="001C68F2">
        <w:rPr>
          <w:rFonts w:asciiTheme="minorHAnsi" w:hAnsiTheme="minorHAnsi"/>
          <w:sz w:val="22"/>
          <w:szCs w:val="22"/>
        </w:rPr>
        <w:t xml:space="preserve"> </w:t>
      </w:r>
      <w:r w:rsidRPr="00936820">
        <w:rPr>
          <w:rFonts w:asciiTheme="minorHAnsi" w:hAnsiTheme="minorHAnsi"/>
          <w:sz w:val="22"/>
          <w:szCs w:val="22"/>
        </w:rPr>
        <w:t>(z wyłączeniem okresu wakacyjnego) ze względu na trwające zajęcia dydaktyczne</w:t>
      </w:r>
    </w:p>
    <w:p w:rsidR="00936820" w:rsidRPr="00936820" w:rsidRDefault="00936820" w:rsidP="00936820">
      <w:pPr>
        <w:pStyle w:val="Akapitzlist"/>
        <w:numPr>
          <w:ilvl w:val="0"/>
          <w:numId w:val="28"/>
        </w:numPr>
        <w:spacing w:after="160" w:line="259" w:lineRule="auto"/>
        <w:rPr>
          <w:rFonts w:asciiTheme="minorHAnsi" w:hAnsiTheme="minorHAnsi"/>
          <w:sz w:val="22"/>
          <w:szCs w:val="22"/>
        </w:rPr>
      </w:pPr>
      <w:r w:rsidRPr="00936820">
        <w:rPr>
          <w:rFonts w:asciiTheme="minorHAnsi" w:hAnsiTheme="minorHAnsi"/>
          <w:sz w:val="22"/>
          <w:szCs w:val="22"/>
        </w:rPr>
        <w:t>Organizacja placu budowy bez ograniczenia funkcjonowania placówki szkoły</w:t>
      </w:r>
    </w:p>
    <w:p w:rsidR="00936820" w:rsidRDefault="00936820" w:rsidP="00936820">
      <w:pPr>
        <w:pStyle w:val="Akapitzlist"/>
        <w:numPr>
          <w:ilvl w:val="0"/>
          <w:numId w:val="28"/>
        </w:numPr>
        <w:spacing w:after="160" w:line="259" w:lineRule="auto"/>
        <w:rPr>
          <w:rFonts w:asciiTheme="minorHAnsi" w:hAnsiTheme="minorHAnsi"/>
          <w:sz w:val="22"/>
          <w:szCs w:val="22"/>
        </w:rPr>
      </w:pPr>
      <w:r w:rsidRPr="00936820">
        <w:rPr>
          <w:rFonts w:asciiTheme="minorHAnsi" w:hAnsiTheme="minorHAnsi"/>
          <w:sz w:val="22"/>
          <w:szCs w:val="22"/>
        </w:rPr>
        <w:t>Odpowiednie etapowanie prac zapewniające skoordynowanie robót ziemnych z robotami przy elewacji.</w:t>
      </w:r>
    </w:p>
    <w:p w:rsidR="009905BB" w:rsidRPr="008B4419" w:rsidRDefault="001C68F2" w:rsidP="008B4419">
      <w:pPr>
        <w:pStyle w:val="Akapitzlist"/>
        <w:numPr>
          <w:ilvl w:val="0"/>
          <w:numId w:val="28"/>
        </w:numPr>
        <w:spacing w:after="160" w:line="259" w:lineRule="auto"/>
        <w:rPr>
          <w:rFonts w:asciiTheme="minorHAnsi" w:hAnsiTheme="minorHAnsi" w:cs="Arial"/>
          <w:sz w:val="22"/>
          <w:szCs w:val="22"/>
        </w:rPr>
      </w:pPr>
      <w:r w:rsidRPr="008B4419">
        <w:rPr>
          <w:rFonts w:asciiTheme="minorHAnsi" w:hAnsiTheme="minorHAnsi"/>
          <w:sz w:val="22"/>
          <w:szCs w:val="22"/>
        </w:rPr>
        <w:t>Uwzględnienie ograniczonej przestrzeni na zaplecze placu budowy</w:t>
      </w:r>
      <w:r w:rsidR="009905BB" w:rsidRPr="008B4419">
        <w:rPr>
          <w:rFonts w:asciiTheme="minorHAnsi" w:hAnsiTheme="minorHAnsi" w:cs="Arial"/>
          <w:sz w:val="22"/>
          <w:szCs w:val="22"/>
        </w:rPr>
        <w:br w:type="page"/>
      </w:r>
    </w:p>
    <w:p w:rsidR="0071133D" w:rsidRPr="0071133D" w:rsidRDefault="0071133D" w:rsidP="0071133D">
      <w:pPr>
        <w:rPr>
          <w:rFonts w:asciiTheme="minorHAnsi" w:hAnsiTheme="minorHAnsi"/>
          <w:b/>
        </w:rPr>
      </w:pPr>
      <w:r w:rsidRPr="0071133D">
        <w:rPr>
          <w:rFonts w:asciiTheme="minorHAnsi" w:hAnsiTheme="minorHAnsi"/>
          <w:b/>
        </w:rPr>
        <w:lastRenderedPageBreak/>
        <w:t>SYSTEM</w:t>
      </w:r>
      <w:r w:rsidRPr="0071133D">
        <w:rPr>
          <w:rFonts w:asciiTheme="minorHAnsi" w:hAnsiTheme="minorHAnsi"/>
          <w:b/>
          <w:spacing w:val="-26"/>
        </w:rPr>
        <w:t xml:space="preserve"> </w:t>
      </w:r>
      <w:r w:rsidRPr="0071133D">
        <w:rPr>
          <w:rFonts w:asciiTheme="minorHAnsi" w:hAnsiTheme="minorHAnsi"/>
          <w:b/>
        </w:rPr>
        <w:t>OCIEPLEŃ</w:t>
      </w:r>
      <w:r w:rsidRPr="0071133D">
        <w:rPr>
          <w:rFonts w:asciiTheme="minorHAnsi" w:hAnsiTheme="minorHAnsi"/>
          <w:b/>
          <w:spacing w:val="-25"/>
        </w:rPr>
        <w:t xml:space="preserve"> </w:t>
      </w:r>
      <w:r w:rsidRPr="0071133D">
        <w:rPr>
          <w:rFonts w:asciiTheme="minorHAnsi" w:hAnsiTheme="minorHAnsi"/>
          <w:b/>
          <w:spacing w:val="-2"/>
        </w:rPr>
        <w:t>ETICS</w:t>
      </w:r>
    </w:p>
    <w:p w:rsidR="00752495" w:rsidRDefault="00752495" w:rsidP="0071133D">
      <w:pPr>
        <w:ind w:left="348"/>
        <w:jc w:val="both"/>
        <w:rPr>
          <w:rFonts w:asciiTheme="minorHAnsi" w:hAnsiTheme="minorHAnsi" w:cs="Arial"/>
          <w:sz w:val="22"/>
          <w:szCs w:val="22"/>
        </w:rPr>
      </w:pPr>
    </w:p>
    <w:p w:rsidR="00752495" w:rsidRDefault="00A763B0" w:rsidP="0071133D">
      <w:pPr>
        <w:ind w:left="348"/>
        <w:jc w:val="both"/>
        <w:rPr>
          <w:rFonts w:asciiTheme="minorHAnsi" w:hAnsiTheme="minorHAnsi" w:cs="Arial"/>
          <w:sz w:val="22"/>
          <w:szCs w:val="22"/>
        </w:rPr>
      </w:pPr>
      <w:r>
        <w:rPr>
          <w:rFonts w:asciiTheme="minorHAnsi" w:hAnsiTheme="minorHAnsi" w:cs="Arial"/>
          <w:sz w:val="22"/>
          <w:szCs w:val="22"/>
        </w:rPr>
      </w:r>
      <w:r>
        <w:rPr>
          <w:rFonts w:asciiTheme="minorHAnsi" w:hAnsiTheme="minorHAnsi" w:cs="Arial"/>
          <w:sz w:val="22"/>
          <w:szCs w:val="22"/>
        </w:rPr>
        <w:pict>
          <v:group id="docshapegroup232" o:spid="_x0000_s1026" style="width:349.25pt;height:248.55pt;mso-position-horizontal-relative:char;mso-position-vertical-relative:line" coordsize="10259,7253">
            <v:line id="_x0000_s1027" style="position:absolute" from="170,7176" to="9354,7176" strokeweight=".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33" o:spid="_x0000_s1028" type="#_x0000_t75" style="position:absolute;width:10259;height:7253">
              <v:imagedata r:id="rId14" o:title=""/>
            </v:shape>
            <v:shape id="docshape234" o:spid="_x0000_s1029" style="position:absolute;left:1062;top:982;width:1421;height:1064" coordorigin="1063,982" coordsize="1421,1064" path="m2483,2046l1420,982r-357,e" filled="f" strokeweight=".35pt">
              <v:path arrowok="t"/>
            </v:shape>
            <v:shape id="docshape235" o:spid="_x0000_s1030" style="position:absolute;left:2429;top:1991;width:119;height:119" coordorigin="2429,1991" coordsize="119,119" path="m2492,1991r-63,63l2547,2109r-55,-118xe" fillcolor="black" stroked="f">
              <v:path arrowok="t"/>
            </v:shape>
            <v:shape id="docshape236" o:spid="_x0000_s1031" type="#_x0000_t75" style="position:absolute;left:669;top:784;width:397;height:397">
              <v:imagedata r:id="rId15" o:title=""/>
            </v:shape>
            <v:shape id="docshape237" o:spid="_x0000_s1032" style="position:absolute;left:3761;top:331;width:1454;height:1097" coordorigin="3762,332" coordsize="1454,1097" path="m3762,1428l4858,332r358,e" filled="f" strokeweight=".35pt">
              <v:path arrowok="t"/>
            </v:shape>
            <v:shape id="docshape238" o:spid="_x0000_s1033" style="position:absolute;left:3698;top:1374;width:119;height:119" coordorigin="3698,1374" coordsize="119,119" path="m3753,1374r-55,118l3816,1437r-63,-63xe" fillcolor="black" stroked="f">
              <v:path arrowok="t"/>
            </v:shape>
            <v:shape id="docshape239" o:spid="_x0000_s1034" type="#_x0000_t75" style="position:absolute;left:5215;top:137;width:390;height:390">
              <v:imagedata r:id="rId16" o:title=""/>
            </v:shape>
            <v:shape id="docshape240" o:spid="_x0000_s1035" style="position:absolute;left:4619;top:356;width:1866;height:1509" coordorigin="4619,357" coordsize="1866,1509" path="m4619,1865l6128,357r357,e" filled="f" strokeweight=".35pt">
              <v:path arrowok="t"/>
            </v:shape>
            <v:shape id="docshape241" o:spid="_x0000_s1036" style="position:absolute;left:4555;top:1810;width:119;height:119" coordorigin="4555,1811" coordsize="119,119" path="m4610,1811r-55,118l4673,1874r-63,-63xe" fillcolor="black" stroked="f">
              <v:path arrowok="t"/>
            </v:shape>
            <v:shape id="docshape242" o:spid="_x0000_s1037" type="#_x0000_t75" style="position:absolute;left:6485;top:162;width:390;height:390">
              <v:imagedata r:id="rId16" o:title=""/>
            </v:shape>
            <v:shape id="docshape243" o:spid="_x0000_s1038" style="position:absolute;left:5511;top:1546;width:2493;height:2136" coordorigin="5511,1547" coordsize="2493,2136" path="m5511,3682l7646,1547r357,e" filled="f" strokeweight=".35pt">
              <v:path arrowok="t"/>
            </v:shape>
            <v:shape id="docshape244" o:spid="_x0000_s1039" style="position:absolute;left:5447;top:3627;width:119;height:119" coordorigin="5447,3628" coordsize="119,119" path="m5502,3628r-55,118l5565,3691r-63,-63xe" fillcolor="black" stroked="f">
              <v:path arrowok="t"/>
            </v:shape>
            <v:shape id="docshape245" o:spid="_x0000_s1040" type="#_x0000_t75" style="position:absolute;left:8003;top:1352;width:390;height:390">
              <v:imagedata r:id="rId16" o:title=""/>
            </v:shape>
            <v:shape id="docshape246" o:spid="_x0000_s1041" style="position:absolute;left:5230;top:852;width:2774;height:2417" coordorigin="5230,852" coordsize="2774,2417" path="m5230,3268l7646,852r357,e" filled="f" strokeweight=".35pt">
              <v:path arrowok="t"/>
            </v:shape>
            <v:shape id="docshape247" o:spid="_x0000_s1042" style="position:absolute;left:5166;top:3213;width:119;height:119" coordorigin="5166,3214" coordsize="119,119" path="m5221,3214r-55,118l5284,3277r-63,-63xe" fillcolor="black" stroked="f">
              <v:path arrowok="t"/>
            </v:shape>
            <v:shape id="docshape248" o:spid="_x0000_s1043" type="#_x0000_t75" style="position:absolute;left:8003;top:657;width:390;height:390">
              <v:imagedata r:id="rId16" o:title=""/>
            </v:shape>
            <v:shape id="docshape249" o:spid="_x0000_s1044" style="position:absolute;left:5822;top:2222;width:2182;height:1825" coordorigin="5822,2223" coordsize="2182,1825" path="m5822,4047l7646,2223r357,e" filled="f" strokeweight=".35pt">
              <v:path arrowok="t"/>
            </v:shape>
            <v:shape id="docshape250" o:spid="_x0000_s1045" style="position:absolute;left:5758;top:3992;width:119;height:119" coordorigin="5758,3993" coordsize="119,119" path="m5813,3993r-55,118l5876,4056r-63,-63xe" fillcolor="black" stroked="f">
              <v:path arrowok="t"/>
            </v:shape>
            <v:shape id="docshape251" o:spid="_x0000_s1046" type="#_x0000_t75" style="position:absolute;left:8003;top:2028;width:390;height:390">
              <v:imagedata r:id="rId16" o:title=""/>
            </v:shape>
            <v:shape id="docshape252" o:spid="_x0000_s1047" style="position:absolute;left:6645;top:2873;width:1359;height:1044" coordorigin="6645,2874" coordsize="1359,1044" path="m6645,3917l7646,2874r357,e" filled="f" strokeweight=".35pt">
              <v:path arrowok="t"/>
            </v:shape>
            <v:shape id="docshape253" o:spid="_x0000_s1048" style="position:absolute;left:6582;top:3863;width:117;height:120" coordorigin="6583,3863" coordsize="117,120" path="m6635,3863r-52,119l6699,3925r-64,-62xe" fillcolor="black" stroked="f">
              <v:path arrowok="t"/>
            </v:shape>
            <v:shape id="docshape254" o:spid="_x0000_s1049" type="#_x0000_t75" style="position:absolute;left:8003;top:2679;width:390;height:390">
              <v:imagedata r:id="rId16" o:title=""/>
            </v:shape>
            <v:shape id="docshape255" o:spid="_x0000_s1050" style="position:absolute;left:6900;top:3470;width:1103;height:778" coordorigin="6901,3471" coordsize="1103,778" path="m6901,4248r745,-777l8003,3471e" filled="f" strokeweight=".35pt">
              <v:path arrowok="t"/>
            </v:shape>
            <v:shape id="docshape256" o:spid="_x0000_s1051" style="position:absolute;left:6838;top:4193;width:117;height:120" coordorigin="6838,4194" coordsize="117,120" path="m6891,4194r-53,119l6955,4255r-64,-61xe" fillcolor="black" stroked="f">
              <v:path arrowok="t"/>
            </v:shape>
            <v:shape id="docshape257" o:spid="_x0000_s1052" type="#_x0000_t75" style="position:absolute;left:8003;top:3275;width:390;height:390">
              <v:imagedata r:id="rId16" o:title=""/>
            </v:shape>
            <v:shape id="docshape258" o:spid="_x0000_s1053" style="position:absolute;left:5071;top:356;width:2448;height:2107" coordorigin="5071,357" coordsize="2448,2107" path="m5071,2463l7162,357r357,e" filled="f" strokeweight=".35pt">
              <v:path arrowok="t"/>
            </v:shape>
            <v:shape id="docshape259" o:spid="_x0000_s1054" style="position:absolute;left:5007;top:2408;width:118;height:119" coordorigin="5008,2409" coordsize="118,119" path="m5062,2409r-54,118l5126,2472r-64,-63xe" fillcolor="black" stroked="f">
              <v:path arrowok="t"/>
            </v:shape>
            <v:shape id="docshape260" o:spid="_x0000_s1055" type="#_x0000_t75" style="position:absolute;left:7519;top:162;width:390;height:390">
              <v:imagedata r:id="rId16" o:title=""/>
            </v:shape>
            <v:shapetype id="_x0000_t202" coordsize="21600,21600" o:spt="202" path="m,l,21600r21600,l21600,xe">
              <v:stroke joinstyle="miter"/>
              <v:path gradientshapeok="t" o:connecttype="rect"/>
            </v:shapetype>
            <v:shape id="docshape261" o:spid="_x0000_s1056" type="#_x0000_t202" style="position:absolute;left:5293;top:152;width:252;height:353" filled="f" stroked="f">
              <v:textbox style="mso-next-textbox:#docshape261" inset="0,0,0,0">
                <w:txbxContent>
                  <w:p w:rsidR="001D797E" w:rsidRDefault="001D797E" w:rsidP="0071133D">
                    <w:pPr>
                      <w:spacing w:before="11"/>
                      <w:ind w:left="20"/>
                      <w:rPr>
                        <w:rFonts w:ascii="Arial"/>
                        <w:i/>
                        <w:sz w:val="28"/>
                      </w:rPr>
                    </w:pPr>
                    <w:r>
                      <w:rPr>
                        <w:rFonts w:ascii="Arial"/>
                        <w:i/>
                        <w:spacing w:val="-10"/>
                        <w:sz w:val="28"/>
                      </w:rPr>
                      <w:t>2</w:t>
                    </w:r>
                  </w:p>
                </w:txbxContent>
              </v:textbox>
            </v:shape>
            <v:shape id="docshape262" o:spid="_x0000_s1057" type="#_x0000_t202" style="position:absolute;left:6562;top:177;width:252;height:353" filled="f" stroked="f">
              <v:textbox style="mso-next-textbox:#docshape262" inset="0,0,0,0">
                <w:txbxContent>
                  <w:p w:rsidR="001D797E" w:rsidRDefault="001D797E" w:rsidP="0071133D">
                    <w:pPr>
                      <w:spacing w:before="11"/>
                      <w:ind w:left="20"/>
                      <w:rPr>
                        <w:rFonts w:ascii="Arial"/>
                        <w:i/>
                        <w:sz w:val="28"/>
                      </w:rPr>
                    </w:pPr>
                    <w:r>
                      <w:rPr>
                        <w:rFonts w:ascii="Arial"/>
                        <w:i/>
                        <w:spacing w:val="-10"/>
                        <w:sz w:val="28"/>
                      </w:rPr>
                      <w:t>3</w:t>
                    </w:r>
                  </w:p>
                </w:txbxContent>
              </v:textbox>
            </v:shape>
            <v:shape id="docshape263" o:spid="_x0000_s1058" type="#_x0000_t202" style="position:absolute;left:7597;top:176;width:252;height:353" filled="f" stroked="f">
              <v:textbox style="mso-next-textbox:#docshape263" inset="0,0,0,0">
                <w:txbxContent>
                  <w:p w:rsidR="001D797E" w:rsidRDefault="001D797E" w:rsidP="0071133D">
                    <w:pPr>
                      <w:spacing w:before="11"/>
                      <w:ind w:left="20"/>
                      <w:rPr>
                        <w:rFonts w:ascii="Arial"/>
                        <w:i/>
                        <w:sz w:val="28"/>
                      </w:rPr>
                    </w:pPr>
                    <w:r>
                      <w:rPr>
                        <w:rFonts w:ascii="Arial"/>
                        <w:i/>
                        <w:spacing w:val="-10"/>
                        <w:sz w:val="28"/>
                      </w:rPr>
                      <w:t>4</w:t>
                    </w:r>
                  </w:p>
                </w:txbxContent>
              </v:textbox>
            </v:shape>
            <v:shape id="docshape264" o:spid="_x0000_s1059" type="#_x0000_t202" style="position:absolute;left:763;top:813;width:252;height:353" filled="f" stroked="f">
              <v:textbox style="mso-next-textbox:#docshape264" inset="0,0,0,0">
                <w:txbxContent>
                  <w:p w:rsidR="001D797E" w:rsidRDefault="001D797E" w:rsidP="0071133D">
                    <w:pPr>
                      <w:spacing w:before="11"/>
                      <w:ind w:left="20"/>
                      <w:rPr>
                        <w:rFonts w:ascii="Arial"/>
                        <w:i/>
                        <w:sz w:val="28"/>
                      </w:rPr>
                    </w:pPr>
                    <w:r>
                      <w:rPr>
                        <w:rFonts w:ascii="Arial"/>
                        <w:i/>
                        <w:spacing w:val="-10"/>
                        <w:sz w:val="28"/>
                      </w:rPr>
                      <w:t>1</w:t>
                    </w:r>
                  </w:p>
                </w:txbxContent>
              </v:textbox>
            </v:shape>
            <v:shape id="docshape265" o:spid="_x0000_s1060" type="#_x0000_t202" style="position:absolute;left:8090;top:670;width:252;height:2389" filled="f" stroked="f">
              <v:textbox style="mso-next-textbox:#docshape265" inset="0,0,0,0">
                <w:txbxContent>
                  <w:p w:rsidR="001D797E" w:rsidRDefault="001D797E" w:rsidP="0071133D">
                    <w:r>
                      <w:t>5</w:t>
                    </w:r>
                  </w:p>
                  <w:p w:rsidR="001D797E" w:rsidRPr="0071133D" w:rsidRDefault="001D797E" w:rsidP="0071133D">
                    <w:pPr>
                      <w:rPr>
                        <w:sz w:val="16"/>
                        <w:szCs w:val="16"/>
                      </w:rPr>
                    </w:pPr>
                  </w:p>
                  <w:p w:rsidR="001D797E" w:rsidRDefault="001D797E" w:rsidP="0071133D">
                    <w:r>
                      <w:t>6</w:t>
                    </w:r>
                  </w:p>
                  <w:p w:rsidR="001D797E" w:rsidRDefault="001D797E" w:rsidP="0071133D"/>
                  <w:p w:rsidR="001D797E" w:rsidRDefault="001D797E" w:rsidP="0071133D">
                    <w:r>
                      <w:t>5</w:t>
                    </w:r>
                  </w:p>
                  <w:p w:rsidR="001D797E" w:rsidRPr="0071133D" w:rsidRDefault="001D797E" w:rsidP="0071133D">
                    <w:r>
                      <w:t>7</w:t>
                    </w:r>
                  </w:p>
                </w:txbxContent>
              </v:textbox>
            </v:shape>
            <v:shape id="docshape266" o:spid="_x0000_s1061" type="#_x0000_t202" style="position:absolute;left:8086;top:3293;width:252;height:353" filled="f" stroked="f">
              <v:textbox style="mso-next-textbox:#docshape266" inset="0,0,0,0">
                <w:txbxContent>
                  <w:p w:rsidR="001D797E" w:rsidRDefault="001D797E" w:rsidP="0071133D">
                    <w:pPr>
                      <w:spacing w:before="11"/>
                      <w:ind w:left="20"/>
                      <w:rPr>
                        <w:rFonts w:ascii="Arial"/>
                        <w:i/>
                        <w:sz w:val="28"/>
                      </w:rPr>
                    </w:pPr>
                    <w:r>
                      <w:rPr>
                        <w:rFonts w:ascii="Arial"/>
                        <w:i/>
                        <w:spacing w:val="-10"/>
                        <w:sz w:val="28"/>
                      </w:rPr>
                      <w:t>8</w:t>
                    </w:r>
                  </w:p>
                </w:txbxContent>
              </v:textbox>
            </v:shape>
            <w10:wrap type="none"/>
            <w10:anchorlock/>
          </v:group>
        </w:pict>
      </w:r>
    </w:p>
    <w:p w:rsidR="00752495" w:rsidRDefault="00A763B0" w:rsidP="0071133D">
      <w:pPr>
        <w:ind w:left="348"/>
        <w:jc w:val="both"/>
        <w:rPr>
          <w:rFonts w:asciiTheme="minorHAnsi" w:hAnsiTheme="minorHAnsi" w:cs="Arial"/>
          <w:sz w:val="22"/>
          <w:szCs w:val="22"/>
        </w:rPr>
      </w:pPr>
      <w:r>
        <w:rPr>
          <w:rFonts w:asciiTheme="minorHAnsi" w:hAnsiTheme="minorHAnsi" w:cs="Arial"/>
          <w:noProof/>
          <w:sz w:val="22"/>
          <w:szCs w:val="22"/>
        </w:rPr>
        <w:pict>
          <v:group id="docshapegroup267" o:spid="_x0000_s1062" style="position:absolute;left:0;text-align:left;margin-left:141.3pt;margin-top:18.55pt;width:211.65pt;height:206.2pt;z-index:-251658240;mso-wrap-distance-left:0;mso-wrap-distance-right:0;mso-position-horizontal-relative:page" coordorigin="2826,312" coordsize="5977,5718">
            <v:shape id="docshape268" o:spid="_x0000_s1063" style="position:absolute;left:6312;top:320;width:1352;height:598" coordorigin="6313,320" coordsize="1352,598" path="m7665,320r-14,68l7617,447r-54,45l7496,518r-34,l7425,515r-34,-9l6583,332r-34,-9l6516,320r-37,l6414,346r-53,45l6324,450r-11,68l6316,554r25,65l6386,672r59,34l6479,718r37,l6549,715r34,-9l7391,532r34,-9l7462,520r34,l7563,546r54,45l7651,650r14,68l7659,754r-23,65l7591,872r-62,34l7496,917r-34,l7425,915r-34,-9l6583,732r-34,-9l6516,718r-37,2l6414,746r-53,45l6324,850r-8,34l6313,917e" filled="f" strokeweight=".09947mm">
              <v:path arrowok="t"/>
            </v:shape>
            <v:shape id="docshape269" o:spid="_x0000_s1064" style="position:absolute;left:6309;top:5420;width:1350;height:600" coordorigin="6310,5421" coordsize="1350,600" path="m6310,5421r11,68l6358,5548r53,45l6476,5618r37,3l6547,5615r33,-8l7389,5432r33,-8l7459,5421r34,3l7560,5446r54,45l7648,5550r11,71l7656,5655r-22,64l7589,5773r-62,34l7459,5821r-37,-6l7389,5807,6580,5632r-33,-8l6513,5621r-37,3l6411,5646r-53,45l6321,5750r-11,71l6313,5855r25,64l6383,5973r59,34l6513,6021r34,-6l6580,6007r809,-175l7422,5824r37,-3l7493,5824r67,22l7614,5891r34,59l7656,5984r3,37e" filled="f" strokeweight=".09947mm">
              <v:path arrowok="t"/>
            </v:shape>
            <v:line id="_x0000_s1065" style="position:absolute" from="3970,481" to="4130,320" strokecolor="gray" strokeweight=".19861mm"/>
            <v:rect id="docshape270" o:spid="_x0000_s1066" style="position:absolute;left:3969;top:480;width:3;height:3" fillcolor="gray" stroked="f"/>
            <v:line id="_x0000_s1067" style="position:absolute" from="3970,743" to="4395,320" strokecolor="gray" strokeweight=".19861mm"/>
            <v:rect id="docshape271" o:spid="_x0000_s1068" style="position:absolute;left:3969;top:742;width:3;height:3" fillcolor="gray" stroked="f"/>
            <v:line id="_x0000_s1069" style="position:absolute" from="3970,1008" to="4657,320" strokecolor="gray" strokeweight=".19861mm"/>
            <v:rect id="docshape272" o:spid="_x0000_s1070" style="position:absolute;left:3969;top:1007;width:3;height:3" fillcolor="gray" stroked="f"/>
            <v:line id="_x0000_s1071" style="position:absolute" from="3970,1270" to="4921,320" strokecolor="gray" strokeweight=".19861mm"/>
            <v:rect id="docshape273" o:spid="_x0000_s1072" style="position:absolute;left:3969;top:1269;width:3;height:3" fillcolor="gray" stroked="f"/>
            <v:line id="_x0000_s1073" style="position:absolute" from="3970,1534" to="5183,320" strokecolor="gray" strokeweight=".19861mm"/>
            <v:rect id="docshape274" o:spid="_x0000_s1074" style="position:absolute;left:3969;top:1534;width:3;height:3" fillcolor="gray" stroked="f"/>
            <v:line id="_x0000_s1075" style="position:absolute" from="3970,1796" to="5448,320" strokecolor="gray" strokeweight=".19861mm"/>
            <v:rect id="docshape275" o:spid="_x0000_s1076" style="position:absolute;left:3969;top:1796;width:3;height:3" fillcolor="gray" stroked="f"/>
            <v:line id="_x0000_s1077" style="position:absolute" from="3970,2061" to="5710,320" strokecolor="gray" strokeweight=".19861mm"/>
            <v:rect id="docshape276" o:spid="_x0000_s1078" style="position:absolute;left:3969;top:2060;width:3;height:3" fillcolor="gray" stroked="f"/>
            <v:line id="_x0000_s1079" style="position:absolute" from="3970,2323" to="5975,320" strokecolor="gray" strokeweight=".19861mm"/>
            <v:rect id="docshape277" o:spid="_x0000_s1080" style="position:absolute;left:3969;top:2322;width:3;height:3" fillcolor="gray" stroked="f"/>
            <v:line id="_x0000_s1081" style="position:absolute" from="3970,2588" to="6220,337" strokecolor="gray" strokeweight=".19861mm"/>
            <v:rect id="docshape278" o:spid="_x0000_s1082" style="position:absolute;left:3969;top:2587;width:3;height:3" fillcolor="gray" stroked="f"/>
            <v:line id="_x0000_s1083" style="position:absolute" from="3970,2850" to="6220,599" strokecolor="gray" strokeweight=".19861mm"/>
            <v:rect id="docshape279" o:spid="_x0000_s1084" style="position:absolute;left:3969;top:2849;width:3;height:3" fillcolor="gray" stroked="f"/>
            <v:line id="_x0000_s1085" style="position:absolute" from="3970,3114" to="6220,864" strokecolor="gray" strokeweight=".19861mm"/>
            <v:rect id="docshape280" o:spid="_x0000_s1086" style="position:absolute;left:3969;top:3114;width:3;height:3" fillcolor="gray" stroked="f"/>
            <v:line id="_x0000_s1087" style="position:absolute" from="3970,3376" to="6220,1126" strokecolor="gray" strokeweight=".19861mm"/>
            <v:rect id="docshape281" o:spid="_x0000_s1088" style="position:absolute;left:3969;top:3376;width:3;height:3" fillcolor="gray" stroked="f"/>
            <v:line id="_x0000_s1089" style="position:absolute" from="3970,3641" to="6220,1388" strokecolor="gray" strokeweight=".19861mm"/>
            <v:rect id="docshape282" o:spid="_x0000_s1090" style="position:absolute;left:3969;top:3640;width:3;height:3" fillcolor="gray" stroked="f"/>
            <v:line id="_x0000_s1091" style="position:absolute" from="3970,3903" to="6220,1653" strokecolor="gray" strokeweight=".19861mm"/>
            <v:rect id="docshape283" o:spid="_x0000_s1092" style="position:absolute;left:3969;top:3902;width:3;height:3" fillcolor="gray" stroked="f"/>
            <v:line id="_x0000_s1093" style="position:absolute" from="3970,4165" to="6220,1914" strokecolor="gray" strokeweight=".19861mm"/>
            <v:rect id="docshape284" o:spid="_x0000_s1094" style="position:absolute;left:3969;top:4164;width:3;height:3" fillcolor="gray" stroked="f"/>
            <v:line id="_x0000_s1095" style="position:absolute" from="3970,4430" to="6220,2179" strokecolor="gray" strokeweight=".19861mm"/>
            <v:rect id="docshape285" o:spid="_x0000_s1096" style="position:absolute;left:3969;top:4429;width:3;height:3" fillcolor="gray" stroked="f"/>
            <v:line id="_x0000_s1097" style="position:absolute" from="3970,4691" to="5479,3185" strokecolor="gray" strokeweight=".19861mm"/>
            <v:rect id="docshape286" o:spid="_x0000_s1098" style="position:absolute;left:3969;top:4691;width:3;height:3" fillcolor="gray" stroked="f"/>
            <v:line id="_x0000_s1099" style="position:absolute" from="5530,3131" to="6220,2441" strokecolor="gray" strokeweight=".19861mm"/>
            <v:rect id="docshape287" o:spid="_x0000_s1100" style="position:absolute;left:5529;top:3131;width:3;height:3" fillcolor="gray" stroked="f"/>
            <v:line id="_x0000_s1101" style="position:absolute" from="3970,4956" to="5710,3216" strokecolor="gray" strokeweight=".19861mm"/>
            <v:rect id="docshape288" o:spid="_x0000_s1102" style="position:absolute;left:3969;top:4956;width:3;height:3" fillcolor="gray" stroked="f"/>
            <v:line id="_x0000_s1103" style="position:absolute" from="5710,3216" to="5719,3207" strokecolor="gray" strokeweight=".19861mm"/>
            <v:rect id="docshape289" o:spid="_x0000_s1104" style="position:absolute;left:5710;top:3215;width:3;height:3" fillcolor="gray" stroked="f"/>
            <v:line id="_x0000_s1105" style="position:absolute" from="5803,3123" to="6220,2706" strokecolor="gray" strokeweight=".19861mm"/>
            <v:rect id="docshape290" o:spid="_x0000_s1106" style="position:absolute;left:5803;top:3122;width:3;height:3" fillcolor="gray" stroked="f"/>
            <v:line id="_x0000_s1107" style="position:absolute" from="3970,5218" to="5975,3213" strokecolor="gray" strokeweight=".19861mm"/>
            <v:rect id="docshape291" o:spid="_x0000_s1108" style="position:absolute;left:3969;top:5218;width:3;height:3" fillcolor="gray" stroked="f"/>
            <v:line id="_x0000_s1109" style="position:absolute" from="6062,3126" to="6220,2968" strokecolor="gray" strokeweight=".19861mm"/>
            <v:rect id="docshape292" o:spid="_x0000_s1110" style="position:absolute;left:6062;top:3125;width:3;height:3" fillcolor="gray" stroked="f"/>
            <v:line id="_x0000_s1111" style="position:absolute" from="3970,5483" to="6220,3233" strokecolor="gray" strokeweight=".19861mm"/>
            <v:rect id="docshape293" o:spid="_x0000_s1112" style="position:absolute;left:3969;top:5482;width:3;height:3" fillcolor="gray" stroked="f"/>
            <v:line id="_x0000_s1113" style="position:absolute" from="3970,5745" to="6220,3494" strokecolor="gray" strokeweight=".19861mm"/>
            <v:rect id="docshape294" o:spid="_x0000_s1114" style="position:absolute;left:3969;top:5744;width:3;height:3" fillcolor="gray" stroked="f"/>
            <v:line id="_x0000_s1115" style="position:absolute" from="3970,6010" to="6220,3759" strokecolor="gray" strokeweight=".19861mm"/>
            <v:rect id="docshape295" o:spid="_x0000_s1116" style="position:absolute;left:3969;top:6009;width:3;height:3" fillcolor="gray" stroked="f"/>
            <v:line id="_x0000_s1117" style="position:absolute" from="4223,6021" to="6220,4021" strokecolor="gray" strokeweight=".19861mm"/>
            <v:rect id="docshape296" o:spid="_x0000_s1118" style="position:absolute;left:4223;top:6020;width:3;height:3" fillcolor="gray" stroked="f"/>
            <v:line id="_x0000_s1119" style="position:absolute" from="4485,6021" to="6220,4286" strokecolor="gray" strokeweight=".19861mm"/>
            <v:rect id="docshape297" o:spid="_x0000_s1120" style="position:absolute;left:4484;top:6020;width:3;height:3" fillcolor="gray" stroked="f"/>
            <v:line id="_x0000_s1121" style="position:absolute" from="4750,6021" to="6220,4548" strokecolor="gray" strokeweight=".19861mm"/>
            <v:rect id="docshape298" o:spid="_x0000_s1122" style="position:absolute;left:4749;top:6020;width:3;height:3" fillcolor="gray" stroked="f"/>
            <v:line id="_x0000_s1123" style="position:absolute" from="5012,6021" to="6220,4810" strokecolor="gray" strokeweight=".19861mm"/>
            <v:rect id="docshape299" o:spid="_x0000_s1124" style="position:absolute;left:5011;top:6020;width:3;height:3" fillcolor="gray" stroked="f"/>
            <v:line id="_x0000_s1125" style="position:absolute" from="5274,6021" to="6220,5074" strokecolor="gray" strokeweight=".19861mm"/>
            <v:rect id="docshape300" o:spid="_x0000_s1126" style="position:absolute;left:5273;top:6020;width:3;height:3" fillcolor="gray" stroked="f"/>
            <v:line id="_x0000_s1127" style="position:absolute" from="5538,6021" to="6220,5336" strokecolor="gray" strokeweight=".19861mm"/>
            <v:rect id="docshape301" o:spid="_x0000_s1128" style="position:absolute;left:5538;top:6020;width:3;height:3" fillcolor="gray" stroked="f"/>
            <v:line id="_x0000_s1129" style="position:absolute" from="5800,6021" to="6220,5601" strokecolor="gray" strokeweight=".19861mm"/>
            <v:rect id="docshape302" o:spid="_x0000_s1130" style="position:absolute;left:5800;top:6020;width:3;height:3" fillcolor="gray" stroked="f"/>
            <v:line id="_x0000_s1131" style="position:absolute" from="6065,6021" to="6220,5863" strokecolor="gray" strokeweight=".19861mm"/>
            <v:rect id="docshape303" o:spid="_x0000_s1132" style="position:absolute;left:6064;top:6020;width:3;height:3" fillcolor="gray" stroked="f"/>
            <v:line id="_x0000_s1133" style="position:absolute" from="6220,6021" to="6220,320" strokeweight="1.69pt"/>
            <v:line id="_x0000_s1134" style="position:absolute" from="7659,3171" to="7659,320" strokeweight=".34783mm"/>
            <v:line id="_x0000_s1135" style="position:absolute" from="6310,3171" to="6310,320" strokeweight=".34783mm"/>
            <v:line id="_x0000_s1136" style="position:absolute" from="7763,6021" to="7763,320" strokeweight=".14886mm"/>
            <v:line id="_x0000_s1137" style="position:absolute" from="7701,320" to="7701,6021" strokecolor="fuchsia" strokeweight=".44697mm"/>
            <v:line id="_x0000_s1138" style="position:absolute" from="7659,3171" to="7659,6021" strokeweight=".34783mm"/>
            <v:line id="_x0000_s1139" style="position:absolute" from="6310,3171" to="6310,6021" strokeweight=".34783mm"/>
            <v:rect id="docshape304" o:spid="_x0000_s1140" style="position:absolute;left:7766;top:320;width:46;height:5701" fillcolor="#ff7f00" stroked="f"/>
            <v:line id="_x0000_s1141" style="position:absolute" from="7659,917" to="6310,917" strokeweight=".34783mm"/>
            <v:line id="_x0000_s1142" style="position:absolute" from="7659,5421" to="6310,5421" strokeweight=".29811mm"/>
            <v:line id="_x0000_s1143" style="position:absolute" from="6228,3123" to="6228,3216" strokecolor="#007f3f" strokeweight=".19861mm"/>
            <v:line id="_x0000_s1144" style="position:absolute" from="7544,2985" to="7501,3114" strokecolor="#007f3f" strokeweight=".19861mm"/>
            <v:shape id="docshape305" o:spid="_x0000_s1145" style="position:absolute;left:7484;top:3114;width:17;height:17" coordorigin="7484,3114" coordsize="17,17" path="m7484,3131r9,l7498,3123r3,-9e" filled="f" strokecolor="#007f3f" strokeweight=".19861mm">
              <v:path arrowok="t"/>
            </v:shape>
            <v:shape id="docshape306" o:spid="_x0000_s1146" style="position:absolute;left:7543;top:2967;width:15;height:17" coordorigin="7544,2968" coordsize="15,17" path="m7558,2968r-9,5l7544,2979r,6e" filled="f" strokecolor="#007f3f" strokeweight=".19861mm">
              <v:path arrowok="t"/>
            </v:shape>
            <v:line id="_x0000_s1147" style="position:absolute" from="7544,3354" to="7501,3224" strokecolor="#007f3f" strokeweight=".19861mm"/>
            <v:shape id="docshape307" o:spid="_x0000_s1148" style="position:absolute;left:7484;top:3207;width:17;height:17" coordorigin="7484,3207" coordsize="17,17" path="m7501,3224r-3,-8l7493,3210r-9,-3e" filled="f" strokecolor="#007f3f" strokeweight=".19861mm">
              <v:path arrowok="t"/>
            </v:shape>
            <v:shape id="docshape308" o:spid="_x0000_s1149" style="position:absolute;left:7543;top:3353;width:15;height:17" coordorigin="7544,3354" coordsize="15,17" path="m7544,3354r,5l7549,3365r9,6e" filled="f" strokecolor="#007f3f" strokeweight=".19861mm">
              <v:path arrowok="t"/>
            </v:shape>
            <v:line id="_x0000_s1150" style="position:absolute" from="7484,3131" to="6273,3131" strokecolor="#007f3f" strokeweight=".19861mm"/>
            <v:line id="_x0000_s1151" style="position:absolute" from="7484,3207" to="6273,3207" strokecolor="#007f3f" strokeweight=".19861mm"/>
            <v:shape id="docshape309" o:spid="_x0000_s1152" type="#_x0000_t75" style="position:absolute;left:5574;top:3117;width:705;height:105">
              <v:imagedata r:id="rId17" o:title=""/>
            </v:shape>
            <v:line id="_x0000_s1153" style="position:absolute" from="7558,2892" to="7558,3447" strokecolor="#007f3f" strokeweight=".19861mm"/>
            <v:line id="_x0000_s1154" style="position:absolute" from="7575,2892" to="7558,2892" strokecolor="#007f3f" strokeweight=".19861mm"/>
            <v:line id="_x0000_s1155" style="position:absolute" from="7575,3447" to="7558,3447" strokecolor="#007f3f" strokeweight=".19861mm"/>
            <v:line id="_x0000_s1156" style="position:absolute" from="7575,2892" to="7575,3447" strokecolor="#007f3f" strokeweight=".19861mm"/>
            <v:line id="_x0000_s1157" style="position:absolute" from="7558,2892" to="7575,2892" strokecolor="#007f3f" strokeweight=".19861mm"/>
            <v:line id="_x0000_s1158" style="position:absolute" from="7575,2892" to="7575,3447" strokecolor="#007f3f" strokeweight=".19861mm"/>
            <v:line id="_x0000_s1159" style="position:absolute" from="7575,3447" to="7558,3447" strokecolor="#007f3f" strokeweight=".19861mm"/>
            <v:line id="_x0000_s1160" style="position:absolute" from="7558,3447" to="7558,2892" strokecolor="#007f3f" strokeweight=".19861mm"/>
            <v:shape id="docshape310" o:spid="_x0000_s1161" type="#_x0000_t75" style="position:absolute;left:5389;top:3117;width:198;height:105">
              <v:imagedata r:id="rId18" o:title=""/>
            </v:shape>
            <v:line id="_x0000_s1162" style="position:absolute" from="7693,3171" to="5347,3171" strokecolor="#007f3f" strokeweight=".19861mm"/>
            <v:shape id="docshape311" o:spid="_x0000_s1163" style="position:absolute;left:6309;top:917;width:1350;height:4504" coordorigin="6310,917" coordsize="1350,4504" path="m7631,917r14,26l7653,968r6,26l7659,1022r-11,67l7614,1151r-56,45l7493,1219r-34,3l7422,1219r-33,-11l6580,1036r-33,-11l6513,1022r-37,3l6411,1047r-53,45l6321,1154r-11,68l6313,1255r25,68l6383,1377r59,33l6513,1422r34,-3l6580,1408r809,-172l7422,1224r37,-2l7493,1224r65,23l7614,1292r34,62l7659,1422r-3,33l7634,1523r-45,54l7527,1610r-68,12l7422,1619r-33,-11l6580,1436r-33,-12l6513,1422r-37,2l6411,1447r-53,45l6321,1554r-11,68l6313,1655r25,68l6383,1776r59,34l6513,1822r34,-3l6580,1807r809,-171l7422,1624r37,-2l7493,1624r65,23l7614,1692r34,59l7659,1822r-3,33l7634,1923r-45,53l7527,2010r-68,12l7422,2019r-33,-12l6580,1836r-33,-12l6513,1822r-37,2l6411,1847r-53,45l6321,1951r-11,71l6313,2055r25,68l6383,2176r59,34l6513,2221r34,-2l6580,2207r809,-171l7422,2024r37,-2l7493,2024r65,23l7614,2092r34,59l7659,2221r-3,34l7634,2323r-45,53l7527,2410r-68,11l7422,2419r-33,-12l6580,2236r-33,-12l6513,2221r-37,3l6411,2247r-53,45l6321,2351r-11,70l6313,2455r25,68l6383,2576r59,34l6513,2621r34,-2l6580,2607r809,-174l7422,2424r37,-3l7493,2424r65,23l7614,2492r34,59l7659,2621r-3,34l7634,2723r-45,53l7527,2810r-68,11l7422,2819r-33,-12l6580,2633r-33,-9l6513,2621r-37,3l6411,2647r-53,45l6321,2751r-11,70l6313,2855r25,68l6383,2976r59,34l6513,3021r34,-2l6580,3007r809,-174l7422,2824r37,-3l7493,2824r65,23l7614,2892r34,59l7659,3021r-3,34l7634,3123r-45,50l7527,3210r-68,11l7422,3218r-33,-11l6580,3033r-33,-9l6513,3021r-37,3l6411,3047r-53,45l6321,3151r-11,70l6313,3255r25,68l6383,3373r59,37l6513,3421r34,-3l6580,3407r809,-174l7422,3224r37,-3l7493,3224r65,23l7614,3292r34,59l7659,3421r-3,34l7634,3523r-45,50l7527,3610r-68,11l7422,3618r-33,-11l6580,3433r-33,-9l6513,3421r-37,3l6411,3447r-53,45l6321,3551r-11,70l6313,3655r25,65l6383,3773r59,37l6513,3821r34,-5l6580,3807r809,-174l7422,3624r37,-3l7493,3624r65,23l7614,3692r34,59l7659,3821r-3,34l7634,3920r-45,53l7527,4010r-68,11l7422,4016r-33,-9l6580,3832r-33,-8l6513,3821r-37,3l6411,3847r-53,45l6321,3951r-11,70l6313,4055r25,65l6383,4173r59,37l6513,4221r34,-5l6580,4207r809,-175l7422,4024r37,-3l7493,4024r65,23l7614,4092r34,59l7659,4221r-3,34l7634,4320r-45,53l7527,4410r-68,11l7422,4415r-33,-8l6580,4232r-33,-8l6513,4221r-37,3l6411,4246r-53,46l6321,4351r-11,70l6313,4455r25,65l6383,4573r59,37l6513,4621r34,-6l6580,4607r809,-175l7422,4424r37,-3l7493,4424r65,22l7614,4492r34,59l7659,4621r-3,34l7634,4720r-45,53l7527,4810r-68,11l7422,4815r-33,-8l6580,4632r-33,-8l6513,4621r-37,3l6411,4646r-53,45l6321,4751r-11,70l6313,4855r25,65l6383,4973r59,37l6513,5021r34,-6l6580,5007r809,-175l7422,4824r37,-3l7493,4824r65,22l7614,4891r34,60l7659,5021r-3,34l7634,5120r-45,53l7527,5210r-68,11l7422,5215r-33,-8l6580,5032r-33,-8l6513,5021r-37,3l6411,5046r-53,45l6321,5151r-11,70l6313,5255r25,65l6383,5373r59,37l6513,5421r34,-6l6580,5407r809,-175l7422,5224r37,-3l7493,5224r65,22l7614,5291r34,60l7656,5384r3,37e" filled="f" strokeweight=".09947mm">
              <v:path arrowok="t"/>
            </v:shape>
            <v:shape id="docshape312" o:spid="_x0000_s1164" style="position:absolute;left:6335;top:917;width:665;height:105" coordorigin="6335,917" coordsize="665,105" path="m6335,917r40,51l6425,1005r62,17l6518,1022r31,-3l6580,1008r420,-91e" filled="f" strokeweight=".09947mm">
              <v:path arrowok="t"/>
            </v:shape>
            <v:line id="_x0000_s1165" style="position:absolute" from="7814,6021" to="7814,320" strokeweight=".14886mm"/>
            <v:shape id="docshape313" o:spid="_x0000_s1166" type="#_x0000_t75" style="position:absolute;left:2826;top:1125;width:386;height:384">
              <v:imagedata r:id="rId19" o:title=""/>
            </v:shape>
            <v:shape id="docshape314" o:spid="_x0000_s1167" style="position:absolute;left:6538;top:3069;width:108;height:102" coordorigin="6538,3069" coordsize="108,102" path="m6566,3069r-28,31l6645,3171r-79,-102xe" fillcolor="black" stroked="f">
              <v:path arrowok="t"/>
            </v:shape>
            <v:line id="_x0000_s1168" style="position:absolute" from="6552,3086" to="4617,1317" strokeweight=".19861mm"/>
            <v:line id="_x0000_s1169" style="position:absolute" from="4617,1317" to="3206,1317" strokeweight=".19861mm"/>
            <v:shape id="docshape315" o:spid="_x0000_s1170" type="#_x0000_t75" style="position:absolute;left:2826;top:2869;width:386;height:384">
              <v:imagedata r:id="rId20" o:title=""/>
            </v:shape>
            <v:shape id="docshape316" o:spid="_x0000_s1171" style="position:absolute;left:4924;top:3840;width:122;height:77" coordorigin="4924,3841" coordsize="122,77" path="m4944,3841r-20,37l5045,3917r-101,-76xe" fillcolor="black" stroked="f">
              <v:path arrowok="t"/>
            </v:shape>
            <v:line id="_x0000_s1172" style="position:absolute" from="4936,3861" to="3353,3061" strokeweight=".19861mm"/>
            <v:line id="_x0000_s1173" style="position:absolute" from="3353,3061" to="3206,3061" strokeweight=".19861mm"/>
            <v:line id="_x0000_s1174" style="position:absolute" from="3713,320" to="8003,320" strokeweight=".29811mm"/>
            <v:line id="_x0000_s1175" style="position:absolute" from="3747,6021" to="8003,6021" strokeweight=".29811mm"/>
            <v:shape id="docshape317" o:spid="_x0000_s1176" style="position:absolute;left:6276;top:1247;width:124;height:51" coordorigin="6276,1247" coordsize="124,51" path="m6389,1247r-113,51l6400,1286r-11,-39xe" fillcolor="black" stroked="f">
              <v:path arrowok="t"/>
            </v:shape>
            <v:line id="_x0000_s1177" style="position:absolute" from="6394,1267" to="8262,796" strokeweight=".19861mm"/>
            <v:line id="_x0000_s1178" style="position:absolute" from="8262,796" to="8408,796" strokeweight=".19861mm"/>
            <v:shape id="docshape318" o:spid="_x0000_s1179" style="position:absolute;left:8408;top:610;width:375;height:372" coordorigin="8408,610" coordsize="375,372" path="m8408,796r23,88l8490,951r82,31l8617,982r84,-31l8760,884r23,-88l8777,751r-42,-79l8662,622r-45,-12l8572,610r-82,31l8431,709r-23,87e" filled="f" strokeweight=".19861mm">
              <v:path arrowok="t"/>
            </v:shape>
            <v:shape id="docshape319" o:spid="_x0000_s1180" style="position:absolute;left:8408;top:1131;width:375;height:372" coordorigin="8408,1132" coordsize="375,372" path="m8408,1317r23,88l8490,1469r82,34l8617,1503r84,-34l8760,1405r23,-88l8777,1272r-42,-79l8662,1143r-45,-11l8572,1132r-82,31l8431,1230r-23,87e" filled="f" strokeweight=".19861mm">
              <v:path arrowok="t"/>
            </v:shape>
            <v:shape id="docshape320" o:spid="_x0000_s1181" style="position:absolute;left:6966;top:694;width:1693;height:1476" coordorigin="6966,695" coordsize="1693,1476" o:spt="100" adj="0,,0" path="m7079,2120r-23,-34l6966,2171r113,-51xm8659,1254r-1,-8l8653,1232r-5,-5l8633,1218r-8,-2l8602,1216r-13,4l8578,1229r-8,7l8563,1244r-6,9l8552,1264r22,3l8578,1258r5,-7l8596,1241r7,-2l8620,1239r6,2l8634,1251r2,5l8632,1272r-5,7l8611,1288r-8,2l8593,1290r-3,-1l8583,1312r12,-3l8608,1309r8,4l8626,1326r2,8l8623,1354r-4,8l8603,1376r-10,4l8572,1380r-6,-3l8557,1368r-3,-8l8554,1348r-23,3l8529,1366r4,13l8549,1398r12,4l8576,1402r13,-1l8601,1398r11,-6l8622,1385r10,-9l8639,1366r6,-11l8648,1343r3,-11l8650,1322r-8,-16l8635,1300r-10,-2l8634,1294r7,-5l8652,1277r3,-7l8659,1254xm8659,732r-2,-12l8642,700r-13,-5l8613,695r-12,1l8590,698r-10,5l8571,708r-8,7l8556,724r-5,10l8546,746r22,3l8570,739r5,-7l8589,721r9,-3l8617,718r7,3l8633,732r2,7l8631,756r-5,8l8618,773r-7,7l8601,789r-13,10l8562,818r-9,7l8546,832r-7,6l8531,846r-6,8l8518,867r-2,6l8515,878r116,l8635,856r-85,l8557,848r9,-8l8604,812r10,-8l8623,797r14,-14l8643,775r9,-14l8654,754r5,-22xe" fillcolor="black" stroked="f">
              <v:stroke joinstyle="round"/>
              <v:formulas/>
              <v:path arrowok="t" o:connecttype="segments"/>
            </v:shape>
            <v:line id="_x0000_s1182" style="position:absolute" from="7068,2103" to="8262,1317" strokeweight=".19861mm"/>
            <v:line id="_x0000_s1183" style="position:absolute" from="8262,1317" to="8408,1317" strokeweight=".19861mm"/>
            <v:line id="_x0000_s1184" style="position:absolute" from="7741,320" to="7741,6021" strokeweight=".14886mm"/>
            <v:shape id="docshape321" o:spid="_x0000_s1185" type="#_x0000_t75" style="position:absolute;left:8388;top:1646;width:384;height:381">
              <v:imagedata r:id="rId21" o:title=""/>
            </v:shape>
            <v:shape id="docshape322" o:spid="_x0000_s1186" type="#_x0000_t75" style="position:absolute;left:8402;top:2165;width:386;height:384">
              <v:imagedata r:id="rId22" o:title=""/>
            </v:shape>
            <v:shape id="docshape323" o:spid="_x0000_s1187" type="#_x0000_t75" style="position:absolute;left:8416;top:2686;width:386;height:384">
              <v:imagedata r:id="rId23" o:title=""/>
            </v:shape>
            <v:shape id="docshape324" o:spid="_x0000_s1188" style="position:absolute;left:7673;top:2283;width:105;height:102" coordorigin="7673,2283" coordsize="105,102" path="m7749,2283r-76,102l7777,2312r-28,-29xe" fillcolor="black" stroked="f">
              <v:path arrowok="t"/>
            </v:shape>
            <v:line id="_x0000_s1189" style="position:absolute" from="7763,2298" to="8248,1838" strokeweight=".19861mm"/>
            <v:line id="_x0000_s1190" style="position:absolute" from="8248,1838" to="8394,1838" strokeweight=".19861mm"/>
            <v:shape id="docshape325" o:spid="_x0000_s1191" style="position:absolute;left:7701;top:2691;width:110;height:93" coordorigin="7701,2692" coordsize="110,93" path="m7786,2692r-85,93l7811,2726r-25,-34xe" fillcolor="black" stroked="f">
              <v:path arrowok="t"/>
            </v:shape>
            <v:line id="_x0000_s1192" style="position:absolute" from="7800,2709" to="8262,2357" strokeweight=".19861mm"/>
            <v:line id="_x0000_s1193" style="position:absolute" from="8262,2357" to="8408,2357" strokeweight=".19861mm"/>
            <v:shape id="docshape326" o:spid="_x0000_s1194" style="position:absolute;left:7718;top:3474;width:93;height:110" coordorigin="7718,3475" coordsize="93,110" path="m7780,3475r-62,110l7811,3500r-31,-25xe" fillcolor="black" stroked="f">
              <v:path arrowok="t"/>
            </v:shape>
            <v:line id="_x0000_s1195" style="position:absolute" from="7794,3486" to="8276,2878" strokeweight=".19861mm"/>
            <v:line id="_x0000_s1196" style="position:absolute" from="8276,2878" to="8422,2878" strokeweight=".19861mm"/>
            <v:shape id="docshape327" o:spid="_x0000_s1197" type="#_x0000_t75" style="position:absolute;left:8509;top:1737;width:137;height:184">
              <v:imagedata r:id="rId24" o:title=""/>
            </v:shape>
            <v:shape id="docshape328" o:spid="_x0000_s1198" type="#_x0000_t75" style="position:absolute;left:8537;top:2776;width:137;height:184">
              <v:imagedata r:id="rId25" o:title=""/>
            </v:shape>
            <v:shape id="docshape329" o:spid="_x0000_s1199" type="#_x0000_t75" style="position:absolute;left:8526;top:2255;width:132;height:186">
              <v:imagedata r:id="rId26" o:title=""/>
            </v:shape>
            <v:shape id="docshape330" o:spid="_x0000_s1200" type="#_x0000_t75" style="position:absolute;left:8416;top:3207;width:386;height:384">
              <v:imagedata r:id="rId27" o:title=""/>
            </v:shape>
            <v:shape id="docshape331" o:spid="_x0000_s1201" style="position:absolute;left:7751;top:3978;width:91;height:110" coordorigin="7752,3979" coordsize="91,110" path="m7811,3979r-59,110l7842,4004r-31,-25xe" fillcolor="black" stroked="f">
              <v:path arrowok="t"/>
            </v:shape>
            <v:line id="_x0000_s1202" style="position:absolute" from="7828,3990" to="8276,3399" strokeweight=".19861mm"/>
            <v:line id="_x0000_s1203" style="position:absolute" from="8276,3399" to="8422,3399" strokeweight=".19861mm"/>
            <v:shape id="docshape332" o:spid="_x0000_s1204" type="#_x0000_t75" style="position:absolute;left:8557;top:3297;width:126;height:181">
              <v:imagedata r:id="rId28" o:title=""/>
            </v:shape>
            <v:shape id="docshape333" o:spid="_x0000_s1205" type="#_x0000_t75" style="position:absolute;left:8416;top:3728;width:386;height:381">
              <v:imagedata r:id="rId29" o:title=""/>
            </v:shape>
            <v:shape id="docshape334" o:spid="_x0000_s1206" style="position:absolute;left:7788;top:4449;width:91;height:110" coordorigin="7789,4449" coordsize="91,110" path="m7848,4449r-59,110l7879,4475r-31,-26xe" fillcolor="black" stroked="f">
              <v:path arrowok="t"/>
            </v:shape>
            <v:line id="_x0000_s1207" style="position:absolute" from="7865,4461" to="8276,3917" strokeweight=".19861mm"/>
            <v:line id="_x0000_s1208" style="position:absolute" from="8276,3917" to="8422,3917" strokeweight=".19861mm"/>
            <v:shape id="docshape335" o:spid="_x0000_s1209" type="#_x0000_t75" style="position:absolute;left:8539;top:3815;width:132;height:186">
              <v:imagedata r:id="rId30" o:title=""/>
            </v:shape>
            <v:rect id="docshape336" o:spid="_x0000_s1210" style="position:absolute;left:6219;top:320;width:91;height:5701" fillcolor="#003fff" stroked="f"/>
            <v:line id="_x0000_s1211" style="position:absolute" from="7659,2892" to="7642,2892" strokecolor="#007f3f" strokeweight=".19861mm"/>
            <v:line id="_x0000_s1212" style="position:absolute" from="7659,3444" to="7642,3444" strokecolor="#007f3f" strokeweight=".19861mm"/>
            <v:line id="_x0000_s1213" style="position:absolute" from="7544,2985" to="7501,3114" strokecolor="#007f3f" strokeweight=".19861mm"/>
            <v:shape id="docshape337" o:spid="_x0000_s1214" style="position:absolute;left:7484;top:3114;width:17;height:17" coordorigin="7484,3114" coordsize="17,17" path="m7484,3131r9,-3l7498,3123r3,-9e" filled="f" strokecolor="#007f3f" strokeweight=".19861mm">
              <v:path arrowok="t"/>
            </v:shape>
            <v:shape id="docshape338" o:spid="_x0000_s1215" style="position:absolute;left:7543;top:2967;width:15;height:17" coordorigin="7544,2968" coordsize="15,17" path="m7558,2968r-9,3l7544,2979r,6e" filled="f" strokecolor="#007f3f" strokeweight=".19861mm">
              <v:path arrowok="t"/>
            </v:shape>
            <v:shape id="docshape339" o:spid="_x0000_s1216" style="position:absolute;left:7501;top:3221;width:57;height:144" coordorigin="7501,3221" coordsize="57,144" o:spt="100" adj="0,,0" path="m7544,3348r-43,-127m7544,3348r,8l7549,3362r9,3e" filled="f" strokecolor="#007f3f" strokeweight=".19861mm">
              <v:stroke joinstyle="round"/>
              <v:formulas/>
              <v:path arrowok="t" o:connecttype="segments"/>
            </v:shape>
            <v:line id="_x0000_s1217" style="position:absolute" from="7575,2892" to="7558,2892" strokecolor="#007f3f" strokeweight=".19861mm"/>
            <v:line id="_x0000_s1218" style="position:absolute" from="7575,3444" to="7558,3444" strokecolor="#007f3f" strokeweight=".19861mm"/>
            <v:line id="_x0000_s1219" style="position:absolute" from="7558,2892" to="7575,2892" strokecolor="#007f3f" strokeweight=".19861mm"/>
            <v:line id="_x0000_s1220" style="position:absolute" from="7575,2892" to="7575,3444" strokecolor="#007f3f" strokeweight=".19861mm"/>
            <v:line id="_x0000_s1221" style="position:absolute" from="7575,3444" to="7558,3444" strokecolor="#007f3f" strokeweight=".19861mm"/>
            <v:line id="_x0000_s1222" style="position:absolute" from="7558,3444" to="7558,2892" strokecolor="#007f3f" strokeweight=".19861mm"/>
            <v:line id="_x0000_s1223" style="position:absolute" from="7575,2892" to="7659,2892" strokecolor="#007f3f" strokeweight=".19861mm"/>
            <v:line id="_x0000_s1224" style="position:absolute" from="7659,2892" to="7659,3444" strokecolor="#007f3f" strokeweight=".19861mm"/>
            <v:line id="_x0000_s1225" style="position:absolute" from="7659,3444" to="7575,3444" strokecolor="#007f3f" strokeweight=".19861mm"/>
            <v:line id="_x0000_s1226" style="position:absolute" from="7575,3444" to="7575,2892" strokecolor="#007f3f" strokeweight=".19861mm"/>
            <v:shape id="docshape340" o:spid="_x0000_s1227" style="position:absolute;left:7574;top:3305;width:85;height:138" coordorigin="7575,3306" coordsize="85,138" path="m7659,3444r-3,-11l7651,3424r-12,-3l7597,3444r-11,-3l7577,3433r-2,-12l7577,3413r9,-9l7597,3402r42,19l7651,3418r5,-5l7659,3402r-3,-12l7651,3382r-12,-3l7597,3402r-11,-3l7577,3390r-2,-11l7577,3371r9,-9l7597,3359r-11,-3l7577,3348r-2,-11l7577,3328r9,-8l7597,3317r42,20l7651,3340r5,8l7659,3359r-3,12l7651,3376r-12,3l7597,3359r42,-22l7651,3334r8,-8l7659,3314r-3,-8e" filled="f" strokeweight=".09947mm">
              <v:path arrowok="t"/>
            </v:shape>
            <v:shape id="docshape341" o:spid="_x0000_s1228" style="position:absolute;left:7574;top:3179;width:85;height:138" coordorigin="7575,3179" coordsize="85,138" path="m7659,3317r-3,-11l7651,3297r-12,-2l7597,3317r-11,-3l7577,3306r-2,-11l7577,3283r9,-5l7597,3275r42,20l7651,3292r5,-9l7659,3275r-3,-11l7651,3255r-12,-3l7597,3275r-11,-3l7577,3264r-2,-12l7577,3241r9,-6l7597,3233r-11,-3l7577,3221r-2,-11l7577,3199r9,-6l7597,3190r42,20l7651,3213r5,8l7659,3233r-3,8l7651,3249r-12,3l7597,3233r42,-23l7651,3207r8,-8l7659,3187r-3,-8e" filled="f" strokeweight=".09947mm">
              <v:path arrowok="t"/>
            </v:shape>
            <v:shape id="docshape342" o:spid="_x0000_s1229" style="position:absolute;left:7574;top:3049;width:85;height:141" coordorigin="7575,3049" coordsize="85,141" path="m7659,3190r-3,-11l7651,3171r-12,-3l7597,3190r-11,-3l7577,3179r-2,-11l7577,3157r9,-6l7597,3148r42,20l7651,3165r5,-8l7659,3148r-3,-11l7651,3128r-12,-2l7597,3148r-11,-3l7577,3137r-2,-11l7577,3114r9,-5l7597,3106r-11,-3l7577,3095r-2,-12l7577,3072r9,-6l7597,3064r42,19l7651,3086r5,9l7659,3106r-3,8l7651,3123r-12,3l7597,3106r42,-23l7651,3080r8,-8l7659,3061r-3,-12e" filled="f" strokeweight=".09947mm">
              <v:path arrowok="t"/>
            </v:shape>
            <v:shape id="docshape343" o:spid="_x0000_s1230" style="position:absolute;left:7574;top:2922;width:85;height:141" coordorigin="7575,2923" coordsize="85,141" path="m7659,3064r-3,-12l7651,3044r-12,-3l7597,3064r-11,-3l7577,3052r-2,-11l7577,3030r9,-6l7597,3021r42,20l7651,3038r5,-8l7659,3021r-3,-11l7651,3002r-12,-3l7597,3021r-11,-2l7577,3010r-2,-11l7577,2988r9,-6l7597,2979r-11,-3l7577,2968r-2,-11l7577,2945r9,-8l7597,2934r42,23l7651,2959r5,9l7659,2979r-3,9l7651,2996r-12,3l7597,2979r42,-22l7651,2954r8,-9l7659,2934r-3,-11e" filled="f" strokeweight=".09947mm">
              <v:path arrowok="t"/>
            </v:shape>
            <v:shape id="docshape344" o:spid="_x0000_s1231" style="position:absolute;left:7574;top:2891;width:85;height:46" coordorigin="7575,2892" coordsize="85,46" path="m7659,2937r-3,-11l7651,2917r-12,-3l7597,2934r-11,-3l7577,2926r-2,-12l7577,2903r9,-8l7597,2892r42,22l7648,2912r5,-3l7659,2900r,-8e" filled="f" strokeweight=".09947mm">
              <v:path arrowok="t"/>
            </v:shape>
            <v:shape id="docshape345" o:spid="_x0000_s1232" style="position:absolute;left:7588;top:2891;width:12;height:2" coordorigin="7589,2892" coordsize="12,0" path="m7600,2892r-3,l7589,2892e" filled="f" strokeweight=".09947mm">
              <v:path arrowok="t"/>
            </v:shape>
            <v:line id="_x0000_s1233" style="position:absolute" from="3964,3171" to="3964,6021" strokeweight=".34783mm"/>
            <v:line id="_x0000_s1234" style="position:absolute" from="3964,320" to="3964,3171" strokeweight=".34783mm"/>
            <w10:wrap type="topAndBottom" anchorx="page"/>
          </v:group>
        </w:pict>
      </w:r>
    </w:p>
    <w:p w:rsidR="0071133D" w:rsidRPr="00D25094" w:rsidRDefault="0071133D" w:rsidP="0056606C">
      <w:pPr>
        <w:pStyle w:val="Akapitzlist"/>
        <w:numPr>
          <w:ilvl w:val="0"/>
          <w:numId w:val="15"/>
        </w:numPr>
        <w:ind w:left="5316"/>
        <w:rPr>
          <w:rFonts w:asciiTheme="minorHAnsi" w:hAnsiTheme="minorHAnsi"/>
          <w:sz w:val="18"/>
          <w:szCs w:val="18"/>
        </w:rPr>
      </w:pPr>
      <w:r w:rsidRPr="00D25094">
        <w:rPr>
          <w:rFonts w:asciiTheme="minorHAnsi" w:hAnsiTheme="minorHAnsi"/>
          <w:sz w:val="18"/>
          <w:szCs w:val="18"/>
        </w:rPr>
        <w:t>ŚCIANA</w:t>
      </w:r>
    </w:p>
    <w:p w:rsidR="0071133D" w:rsidRPr="00D25094" w:rsidRDefault="0071133D" w:rsidP="0056606C">
      <w:pPr>
        <w:pStyle w:val="Akapitzlist"/>
        <w:numPr>
          <w:ilvl w:val="0"/>
          <w:numId w:val="15"/>
        </w:numPr>
        <w:ind w:left="5316"/>
        <w:rPr>
          <w:rFonts w:asciiTheme="minorHAnsi" w:hAnsiTheme="minorHAnsi"/>
          <w:sz w:val="18"/>
          <w:szCs w:val="18"/>
        </w:rPr>
      </w:pPr>
      <w:r w:rsidRPr="00D25094">
        <w:rPr>
          <w:rFonts w:asciiTheme="minorHAnsi" w:hAnsiTheme="minorHAnsi"/>
          <w:w w:val="105"/>
          <w:sz w:val="18"/>
          <w:szCs w:val="18"/>
        </w:rPr>
        <w:t>KLEJ</w:t>
      </w:r>
      <w:r w:rsidRPr="00D25094">
        <w:rPr>
          <w:rFonts w:asciiTheme="minorHAnsi" w:hAnsiTheme="minorHAnsi"/>
          <w:spacing w:val="-9"/>
          <w:w w:val="105"/>
          <w:sz w:val="18"/>
          <w:szCs w:val="18"/>
        </w:rPr>
        <w:t xml:space="preserve"> </w:t>
      </w:r>
      <w:r w:rsidRPr="00D25094">
        <w:rPr>
          <w:rFonts w:asciiTheme="minorHAnsi" w:hAnsiTheme="minorHAnsi"/>
          <w:w w:val="105"/>
          <w:sz w:val="18"/>
          <w:szCs w:val="18"/>
        </w:rPr>
        <w:t>DO</w:t>
      </w:r>
      <w:r w:rsidRPr="00D25094">
        <w:rPr>
          <w:rFonts w:asciiTheme="minorHAnsi" w:hAnsiTheme="minorHAnsi"/>
          <w:spacing w:val="-8"/>
          <w:w w:val="105"/>
          <w:sz w:val="18"/>
          <w:szCs w:val="18"/>
        </w:rPr>
        <w:t xml:space="preserve"> </w:t>
      </w:r>
      <w:r w:rsidRPr="00D25094">
        <w:rPr>
          <w:rFonts w:asciiTheme="minorHAnsi" w:hAnsiTheme="minorHAnsi"/>
          <w:w w:val="105"/>
          <w:sz w:val="18"/>
          <w:szCs w:val="18"/>
        </w:rPr>
        <w:t>MOCOWANIA</w:t>
      </w:r>
      <w:r w:rsidRPr="00D25094">
        <w:rPr>
          <w:rFonts w:asciiTheme="minorHAnsi" w:hAnsiTheme="minorHAnsi"/>
          <w:spacing w:val="-9"/>
          <w:w w:val="105"/>
          <w:sz w:val="18"/>
          <w:szCs w:val="18"/>
        </w:rPr>
        <w:t xml:space="preserve"> </w:t>
      </w:r>
      <w:r w:rsidRPr="00D25094">
        <w:rPr>
          <w:rFonts w:asciiTheme="minorHAnsi" w:hAnsiTheme="minorHAnsi"/>
          <w:w w:val="105"/>
          <w:sz w:val="18"/>
          <w:szCs w:val="18"/>
        </w:rPr>
        <w:t>PŁYT</w:t>
      </w:r>
      <w:r w:rsidRPr="00D25094">
        <w:rPr>
          <w:rFonts w:asciiTheme="minorHAnsi" w:hAnsiTheme="minorHAnsi"/>
          <w:spacing w:val="-8"/>
          <w:w w:val="105"/>
          <w:sz w:val="18"/>
          <w:szCs w:val="18"/>
        </w:rPr>
        <w:t xml:space="preserve"> </w:t>
      </w:r>
      <w:r w:rsidRPr="00D25094">
        <w:rPr>
          <w:rFonts w:asciiTheme="minorHAnsi" w:hAnsiTheme="minorHAnsi"/>
          <w:w w:val="105"/>
          <w:sz w:val="18"/>
          <w:szCs w:val="18"/>
        </w:rPr>
        <w:t>IZOLACJI</w:t>
      </w:r>
      <w:r w:rsidRPr="00D25094">
        <w:rPr>
          <w:rFonts w:asciiTheme="minorHAnsi" w:hAnsiTheme="minorHAnsi"/>
          <w:spacing w:val="-8"/>
          <w:w w:val="105"/>
          <w:sz w:val="18"/>
          <w:szCs w:val="18"/>
        </w:rPr>
        <w:t xml:space="preserve"> </w:t>
      </w:r>
      <w:r w:rsidRPr="00D25094">
        <w:rPr>
          <w:rFonts w:asciiTheme="minorHAnsi" w:hAnsiTheme="minorHAnsi"/>
          <w:w w:val="105"/>
          <w:sz w:val="18"/>
          <w:szCs w:val="18"/>
        </w:rPr>
        <w:t>TERMICZNEJ,</w:t>
      </w:r>
      <w:r w:rsidRPr="00D25094">
        <w:rPr>
          <w:rFonts w:asciiTheme="minorHAnsi" w:hAnsiTheme="minorHAnsi"/>
          <w:spacing w:val="-9"/>
          <w:w w:val="105"/>
          <w:sz w:val="18"/>
          <w:szCs w:val="18"/>
        </w:rPr>
        <w:t xml:space="preserve"> </w:t>
      </w:r>
      <w:r w:rsidR="002533D0" w:rsidRPr="00D25094">
        <w:rPr>
          <w:rFonts w:asciiTheme="minorHAnsi" w:hAnsiTheme="minorHAnsi"/>
          <w:spacing w:val="-2"/>
          <w:sz w:val="18"/>
          <w:szCs w:val="18"/>
        </w:rPr>
        <w:t>mineralna</w:t>
      </w:r>
      <w:r w:rsidR="002533D0" w:rsidRPr="00D25094">
        <w:rPr>
          <w:rFonts w:asciiTheme="minorHAnsi" w:hAnsiTheme="minorHAnsi"/>
          <w:spacing w:val="-7"/>
          <w:sz w:val="18"/>
          <w:szCs w:val="18"/>
        </w:rPr>
        <w:t xml:space="preserve"> </w:t>
      </w:r>
      <w:r w:rsidR="002533D0" w:rsidRPr="00D25094">
        <w:rPr>
          <w:rFonts w:asciiTheme="minorHAnsi" w:hAnsiTheme="minorHAnsi"/>
          <w:spacing w:val="-2"/>
          <w:sz w:val="18"/>
          <w:szCs w:val="18"/>
        </w:rPr>
        <w:t>zaprawa</w:t>
      </w:r>
      <w:r w:rsidR="002533D0" w:rsidRPr="00D25094">
        <w:rPr>
          <w:rFonts w:asciiTheme="minorHAnsi" w:hAnsiTheme="minorHAnsi"/>
          <w:spacing w:val="-7"/>
          <w:sz w:val="18"/>
          <w:szCs w:val="18"/>
        </w:rPr>
        <w:t xml:space="preserve"> </w:t>
      </w:r>
      <w:r w:rsidR="002533D0" w:rsidRPr="00D25094">
        <w:rPr>
          <w:rFonts w:asciiTheme="minorHAnsi" w:hAnsiTheme="minorHAnsi"/>
          <w:spacing w:val="-2"/>
          <w:sz w:val="18"/>
          <w:szCs w:val="18"/>
        </w:rPr>
        <w:t>klejąca</w:t>
      </w:r>
    </w:p>
    <w:p w:rsidR="0071133D" w:rsidRPr="00D25094" w:rsidRDefault="0071133D" w:rsidP="0056606C">
      <w:pPr>
        <w:pStyle w:val="Akapitzlist"/>
        <w:numPr>
          <w:ilvl w:val="0"/>
          <w:numId w:val="15"/>
        </w:numPr>
        <w:ind w:left="5316"/>
        <w:rPr>
          <w:rFonts w:asciiTheme="minorHAnsi" w:hAnsiTheme="minorHAnsi"/>
          <w:sz w:val="18"/>
          <w:szCs w:val="18"/>
        </w:rPr>
      </w:pPr>
      <w:r w:rsidRPr="00D25094">
        <w:rPr>
          <w:rFonts w:asciiTheme="minorHAnsi" w:hAnsiTheme="minorHAnsi"/>
          <w:w w:val="105"/>
          <w:sz w:val="18"/>
          <w:szCs w:val="18"/>
        </w:rPr>
        <w:t>IZOLACJA</w:t>
      </w:r>
      <w:r w:rsidRPr="00D25094">
        <w:rPr>
          <w:rFonts w:asciiTheme="minorHAnsi" w:hAnsiTheme="minorHAnsi"/>
          <w:spacing w:val="-8"/>
          <w:w w:val="105"/>
          <w:sz w:val="18"/>
          <w:szCs w:val="18"/>
        </w:rPr>
        <w:t xml:space="preserve"> </w:t>
      </w:r>
      <w:r w:rsidRPr="00D25094">
        <w:rPr>
          <w:rFonts w:asciiTheme="minorHAnsi" w:hAnsiTheme="minorHAnsi"/>
          <w:w w:val="105"/>
          <w:sz w:val="18"/>
          <w:szCs w:val="18"/>
        </w:rPr>
        <w:t>TERMICZNA,</w:t>
      </w:r>
      <w:r w:rsidRPr="00D25094">
        <w:rPr>
          <w:rFonts w:asciiTheme="minorHAnsi" w:hAnsiTheme="minorHAnsi"/>
          <w:spacing w:val="-7"/>
          <w:w w:val="105"/>
          <w:sz w:val="18"/>
          <w:szCs w:val="18"/>
        </w:rPr>
        <w:t xml:space="preserve"> </w:t>
      </w:r>
      <w:r w:rsidRPr="00D25094">
        <w:rPr>
          <w:rFonts w:asciiTheme="minorHAnsi" w:hAnsiTheme="minorHAnsi"/>
          <w:spacing w:val="-4"/>
          <w:w w:val="105"/>
          <w:sz w:val="18"/>
          <w:szCs w:val="18"/>
        </w:rPr>
        <w:t>:</w:t>
      </w:r>
      <w:r w:rsidR="002533D0" w:rsidRPr="00D25094">
        <w:rPr>
          <w:rFonts w:asciiTheme="minorHAnsi" w:hAnsiTheme="minorHAnsi"/>
          <w:spacing w:val="-4"/>
          <w:sz w:val="18"/>
          <w:szCs w:val="18"/>
        </w:rPr>
        <w:t xml:space="preserve"> </w:t>
      </w:r>
      <w:r w:rsidR="002533D0" w:rsidRPr="00D25094">
        <w:rPr>
          <w:rFonts w:asciiTheme="minorHAnsi" w:hAnsiTheme="minorHAnsi"/>
          <w:spacing w:val="-2"/>
          <w:sz w:val="18"/>
          <w:szCs w:val="18"/>
        </w:rPr>
        <w:t>płyty</w:t>
      </w:r>
      <w:r w:rsidR="002533D0" w:rsidRPr="00D25094">
        <w:rPr>
          <w:rFonts w:asciiTheme="minorHAnsi" w:hAnsiTheme="minorHAnsi"/>
          <w:spacing w:val="-9"/>
          <w:sz w:val="18"/>
          <w:szCs w:val="18"/>
        </w:rPr>
        <w:t xml:space="preserve"> </w:t>
      </w:r>
      <w:r w:rsidR="002533D0" w:rsidRPr="00D25094">
        <w:rPr>
          <w:rFonts w:asciiTheme="minorHAnsi" w:hAnsiTheme="minorHAnsi"/>
          <w:spacing w:val="-2"/>
          <w:sz w:val="18"/>
          <w:szCs w:val="18"/>
        </w:rPr>
        <w:t>z</w:t>
      </w:r>
      <w:r w:rsidR="002533D0" w:rsidRPr="00D25094">
        <w:rPr>
          <w:rFonts w:asciiTheme="minorHAnsi" w:hAnsiTheme="minorHAnsi"/>
          <w:spacing w:val="-9"/>
          <w:sz w:val="18"/>
          <w:szCs w:val="18"/>
        </w:rPr>
        <w:t xml:space="preserve"> </w:t>
      </w:r>
      <w:r w:rsidR="002533D0" w:rsidRPr="00D25094">
        <w:rPr>
          <w:rFonts w:asciiTheme="minorHAnsi" w:hAnsiTheme="minorHAnsi"/>
          <w:spacing w:val="-2"/>
          <w:sz w:val="18"/>
          <w:szCs w:val="18"/>
        </w:rPr>
        <w:t>polistyrenu</w:t>
      </w:r>
      <w:r w:rsidR="002533D0" w:rsidRPr="00D25094">
        <w:rPr>
          <w:rFonts w:asciiTheme="minorHAnsi" w:hAnsiTheme="minorHAnsi"/>
          <w:spacing w:val="-9"/>
          <w:sz w:val="18"/>
          <w:szCs w:val="18"/>
        </w:rPr>
        <w:t xml:space="preserve"> </w:t>
      </w:r>
      <w:r w:rsidR="002533D0" w:rsidRPr="00D25094">
        <w:rPr>
          <w:rFonts w:asciiTheme="minorHAnsi" w:hAnsiTheme="minorHAnsi"/>
          <w:spacing w:val="-2"/>
          <w:sz w:val="18"/>
          <w:szCs w:val="18"/>
        </w:rPr>
        <w:t>ekspandowanego</w:t>
      </w:r>
      <w:r w:rsidR="002533D0" w:rsidRPr="00D25094">
        <w:rPr>
          <w:rFonts w:asciiTheme="minorHAnsi" w:hAnsiTheme="minorHAnsi"/>
          <w:spacing w:val="-9"/>
          <w:sz w:val="18"/>
          <w:szCs w:val="18"/>
        </w:rPr>
        <w:t xml:space="preserve"> </w:t>
      </w:r>
      <w:r w:rsidR="002533D0" w:rsidRPr="00D25094">
        <w:rPr>
          <w:rFonts w:asciiTheme="minorHAnsi" w:hAnsiTheme="minorHAnsi"/>
          <w:spacing w:val="-2"/>
          <w:sz w:val="18"/>
          <w:szCs w:val="18"/>
        </w:rPr>
        <w:t>(EPS)</w:t>
      </w:r>
      <w:r w:rsidR="005128AF" w:rsidRPr="00D25094">
        <w:rPr>
          <w:rFonts w:asciiTheme="minorHAnsi" w:hAnsiTheme="minorHAnsi"/>
          <w:spacing w:val="-2"/>
          <w:sz w:val="18"/>
          <w:szCs w:val="18"/>
        </w:rPr>
        <w:t xml:space="preserve"> grafitowego lub miejscowo z wełny mineralnej</w:t>
      </w:r>
    </w:p>
    <w:p w:rsidR="0071133D" w:rsidRPr="00D25094" w:rsidRDefault="0071133D" w:rsidP="0056606C">
      <w:pPr>
        <w:pStyle w:val="Akapitzlist"/>
        <w:numPr>
          <w:ilvl w:val="0"/>
          <w:numId w:val="15"/>
        </w:numPr>
        <w:ind w:left="5316"/>
        <w:rPr>
          <w:rFonts w:asciiTheme="minorHAnsi" w:hAnsiTheme="minorHAnsi"/>
          <w:sz w:val="18"/>
          <w:szCs w:val="18"/>
        </w:rPr>
      </w:pPr>
      <w:r w:rsidRPr="00D25094">
        <w:rPr>
          <w:rFonts w:asciiTheme="minorHAnsi" w:hAnsiTheme="minorHAnsi"/>
          <w:sz w:val="18"/>
          <w:szCs w:val="18"/>
        </w:rPr>
        <w:t>MOCOWANIE</w:t>
      </w:r>
      <w:r w:rsidRPr="00D25094">
        <w:rPr>
          <w:rFonts w:asciiTheme="minorHAnsi" w:hAnsiTheme="minorHAnsi"/>
          <w:spacing w:val="22"/>
          <w:sz w:val="18"/>
          <w:szCs w:val="18"/>
        </w:rPr>
        <w:t xml:space="preserve"> </w:t>
      </w:r>
      <w:r w:rsidRPr="00D25094">
        <w:rPr>
          <w:rFonts w:asciiTheme="minorHAnsi" w:hAnsiTheme="minorHAnsi"/>
          <w:sz w:val="18"/>
          <w:szCs w:val="18"/>
        </w:rPr>
        <w:t>DODATKOWE:</w:t>
      </w:r>
      <w:r w:rsidR="002533D0" w:rsidRPr="00D25094">
        <w:rPr>
          <w:rFonts w:asciiTheme="minorHAnsi" w:hAnsiTheme="minorHAnsi"/>
          <w:spacing w:val="-2"/>
          <w:sz w:val="18"/>
          <w:szCs w:val="18"/>
        </w:rPr>
        <w:t xml:space="preserve"> mechaniczne</w:t>
      </w:r>
      <w:r w:rsidR="002533D0" w:rsidRPr="00D25094">
        <w:rPr>
          <w:rFonts w:asciiTheme="minorHAnsi" w:hAnsiTheme="minorHAnsi"/>
          <w:spacing w:val="-3"/>
          <w:sz w:val="18"/>
          <w:szCs w:val="18"/>
        </w:rPr>
        <w:t xml:space="preserve"> </w:t>
      </w:r>
      <w:r w:rsidR="002533D0" w:rsidRPr="00D25094">
        <w:rPr>
          <w:rFonts w:asciiTheme="minorHAnsi" w:hAnsiTheme="minorHAnsi"/>
          <w:spacing w:val="-2"/>
          <w:sz w:val="18"/>
          <w:szCs w:val="18"/>
        </w:rPr>
        <w:t>elementy</w:t>
      </w:r>
      <w:r w:rsidR="002533D0" w:rsidRPr="00D25094">
        <w:rPr>
          <w:rFonts w:asciiTheme="minorHAnsi" w:hAnsiTheme="minorHAnsi"/>
          <w:spacing w:val="-3"/>
          <w:sz w:val="18"/>
          <w:szCs w:val="18"/>
        </w:rPr>
        <w:t xml:space="preserve"> </w:t>
      </w:r>
      <w:r w:rsidR="002533D0" w:rsidRPr="00D25094">
        <w:rPr>
          <w:rFonts w:asciiTheme="minorHAnsi" w:hAnsiTheme="minorHAnsi"/>
          <w:spacing w:val="-2"/>
          <w:sz w:val="18"/>
          <w:szCs w:val="18"/>
        </w:rPr>
        <w:t>mocujące,</w:t>
      </w:r>
      <w:r w:rsidR="002533D0" w:rsidRPr="00D25094">
        <w:rPr>
          <w:rFonts w:asciiTheme="minorHAnsi" w:hAnsiTheme="minorHAnsi"/>
          <w:spacing w:val="-3"/>
          <w:sz w:val="18"/>
          <w:szCs w:val="18"/>
        </w:rPr>
        <w:t xml:space="preserve"> </w:t>
      </w:r>
      <w:r w:rsidR="005128AF" w:rsidRPr="00D25094">
        <w:rPr>
          <w:rFonts w:asciiTheme="minorHAnsi" w:hAnsiTheme="minorHAnsi"/>
          <w:spacing w:val="-2"/>
          <w:sz w:val="18"/>
          <w:szCs w:val="18"/>
        </w:rPr>
        <w:t>łącznik mechaniczny z trzpieniem stalowym - montaż zagłębiony</w:t>
      </w:r>
      <w:r w:rsidR="00D25094" w:rsidRPr="00D25094">
        <w:rPr>
          <w:rFonts w:asciiTheme="minorHAnsi" w:hAnsiTheme="minorHAnsi"/>
          <w:spacing w:val="-2"/>
          <w:sz w:val="18"/>
          <w:szCs w:val="18"/>
        </w:rPr>
        <w:t xml:space="preserve"> (frezowanie zagłębień pod talerzyki łączników i montaż styropianowych zaślepek)</w:t>
      </w:r>
    </w:p>
    <w:p w:rsidR="0071133D" w:rsidRPr="00D25094" w:rsidRDefault="0071133D" w:rsidP="0056606C">
      <w:pPr>
        <w:pStyle w:val="Akapitzlist"/>
        <w:numPr>
          <w:ilvl w:val="0"/>
          <w:numId w:val="15"/>
        </w:numPr>
        <w:ind w:left="5316"/>
        <w:rPr>
          <w:rFonts w:asciiTheme="minorHAnsi" w:hAnsiTheme="minorHAnsi"/>
          <w:sz w:val="18"/>
          <w:szCs w:val="18"/>
        </w:rPr>
      </w:pPr>
      <w:r w:rsidRPr="00D25094">
        <w:rPr>
          <w:rFonts w:asciiTheme="minorHAnsi" w:hAnsiTheme="minorHAnsi"/>
          <w:sz w:val="18"/>
          <w:szCs w:val="18"/>
        </w:rPr>
        <w:t>ZAPRAWA</w:t>
      </w:r>
      <w:r w:rsidRPr="00D25094">
        <w:rPr>
          <w:rFonts w:asciiTheme="minorHAnsi" w:hAnsiTheme="minorHAnsi"/>
          <w:spacing w:val="6"/>
          <w:sz w:val="18"/>
          <w:szCs w:val="18"/>
        </w:rPr>
        <w:t xml:space="preserve"> </w:t>
      </w:r>
      <w:r w:rsidRPr="00D25094">
        <w:rPr>
          <w:rFonts w:asciiTheme="minorHAnsi" w:hAnsiTheme="minorHAnsi"/>
          <w:sz w:val="18"/>
          <w:szCs w:val="18"/>
        </w:rPr>
        <w:t>DO</w:t>
      </w:r>
      <w:r w:rsidRPr="00D25094">
        <w:rPr>
          <w:rFonts w:asciiTheme="minorHAnsi" w:hAnsiTheme="minorHAnsi"/>
          <w:spacing w:val="6"/>
          <w:sz w:val="18"/>
          <w:szCs w:val="18"/>
        </w:rPr>
        <w:t xml:space="preserve"> </w:t>
      </w:r>
      <w:r w:rsidRPr="00D25094">
        <w:rPr>
          <w:rFonts w:asciiTheme="minorHAnsi" w:hAnsiTheme="minorHAnsi"/>
          <w:sz w:val="18"/>
          <w:szCs w:val="18"/>
        </w:rPr>
        <w:t>WYKONANIA</w:t>
      </w:r>
      <w:r w:rsidRPr="00D25094">
        <w:rPr>
          <w:rFonts w:asciiTheme="minorHAnsi" w:hAnsiTheme="minorHAnsi"/>
          <w:spacing w:val="6"/>
          <w:sz w:val="18"/>
          <w:szCs w:val="18"/>
        </w:rPr>
        <w:t xml:space="preserve"> </w:t>
      </w:r>
      <w:r w:rsidRPr="00D25094">
        <w:rPr>
          <w:rFonts w:asciiTheme="minorHAnsi" w:hAnsiTheme="minorHAnsi"/>
          <w:sz w:val="18"/>
          <w:szCs w:val="18"/>
        </w:rPr>
        <w:t>WARSTWY</w:t>
      </w:r>
      <w:r w:rsidRPr="00D25094">
        <w:rPr>
          <w:rFonts w:asciiTheme="minorHAnsi" w:hAnsiTheme="minorHAnsi"/>
          <w:spacing w:val="6"/>
          <w:sz w:val="18"/>
          <w:szCs w:val="18"/>
        </w:rPr>
        <w:t xml:space="preserve"> </w:t>
      </w:r>
      <w:r w:rsidRPr="00D25094">
        <w:rPr>
          <w:rFonts w:asciiTheme="minorHAnsi" w:hAnsiTheme="minorHAnsi"/>
          <w:sz w:val="18"/>
          <w:szCs w:val="18"/>
        </w:rPr>
        <w:t>ZBROJONEJ:</w:t>
      </w:r>
      <w:r w:rsidR="002533D0" w:rsidRPr="00D25094">
        <w:rPr>
          <w:rFonts w:asciiTheme="minorHAnsi" w:hAnsiTheme="minorHAnsi"/>
          <w:spacing w:val="-2"/>
          <w:sz w:val="18"/>
          <w:szCs w:val="18"/>
        </w:rPr>
        <w:t xml:space="preserve"> mineralna</w:t>
      </w:r>
      <w:r w:rsidR="002533D0" w:rsidRPr="00D25094">
        <w:rPr>
          <w:rFonts w:asciiTheme="minorHAnsi" w:hAnsiTheme="minorHAnsi"/>
          <w:spacing w:val="-7"/>
          <w:sz w:val="18"/>
          <w:szCs w:val="18"/>
        </w:rPr>
        <w:t xml:space="preserve"> </w:t>
      </w:r>
      <w:r w:rsidR="002533D0" w:rsidRPr="00D25094">
        <w:rPr>
          <w:rFonts w:asciiTheme="minorHAnsi" w:hAnsiTheme="minorHAnsi"/>
          <w:spacing w:val="-2"/>
          <w:sz w:val="18"/>
          <w:szCs w:val="18"/>
        </w:rPr>
        <w:t>zaprawa</w:t>
      </w:r>
      <w:r w:rsidR="002533D0" w:rsidRPr="00D25094">
        <w:rPr>
          <w:rFonts w:asciiTheme="minorHAnsi" w:hAnsiTheme="minorHAnsi"/>
          <w:spacing w:val="-7"/>
          <w:sz w:val="18"/>
          <w:szCs w:val="18"/>
        </w:rPr>
        <w:t xml:space="preserve"> </w:t>
      </w:r>
      <w:r w:rsidR="002533D0" w:rsidRPr="00D25094">
        <w:rPr>
          <w:rFonts w:asciiTheme="minorHAnsi" w:hAnsiTheme="minorHAnsi"/>
          <w:spacing w:val="-2"/>
          <w:sz w:val="18"/>
          <w:szCs w:val="18"/>
        </w:rPr>
        <w:t>klejąca</w:t>
      </w:r>
    </w:p>
    <w:p w:rsidR="0071133D" w:rsidRPr="00D25094" w:rsidRDefault="0071133D" w:rsidP="0056606C">
      <w:pPr>
        <w:pStyle w:val="Akapitzlist"/>
        <w:numPr>
          <w:ilvl w:val="0"/>
          <w:numId w:val="15"/>
        </w:numPr>
        <w:ind w:left="5316"/>
        <w:rPr>
          <w:rFonts w:asciiTheme="minorHAnsi" w:hAnsiTheme="minorHAnsi"/>
          <w:sz w:val="18"/>
          <w:szCs w:val="18"/>
        </w:rPr>
      </w:pPr>
      <w:r w:rsidRPr="00D25094">
        <w:rPr>
          <w:rFonts w:asciiTheme="minorHAnsi" w:hAnsiTheme="minorHAnsi"/>
          <w:sz w:val="18"/>
          <w:szCs w:val="18"/>
        </w:rPr>
        <w:t>SIATKA</w:t>
      </w:r>
      <w:r w:rsidRPr="00D25094">
        <w:rPr>
          <w:rFonts w:asciiTheme="minorHAnsi" w:hAnsiTheme="minorHAnsi"/>
          <w:spacing w:val="6"/>
          <w:sz w:val="18"/>
          <w:szCs w:val="18"/>
        </w:rPr>
        <w:t xml:space="preserve"> </w:t>
      </w:r>
      <w:r w:rsidRPr="00D25094">
        <w:rPr>
          <w:rFonts w:asciiTheme="minorHAnsi" w:hAnsiTheme="minorHAnsi"/>
          <w:sz w:val="18"/>
          <w:szCs w:val="18"/>
        </w:rPr>
        <w:t>ZBROJĄCA</w:t>
      </w:r>
      <w:r w:rsidRPr="00D25094">
        <w:rPr>
          <w:rFonts w:asciiTheme="minorHAnsi" w:hAnsiTheme="minorHAnsi"/>
          <w:spacing w:val="7"/>
          <w:sz w:val="18"/>
          <w:szCs w:val="18"/>
        </w:rPr>
        <w:t xml:space="preserve"> </w:t>
      </w:r>
      <w:r w:rsidRPr="00D25094">
        <w:rPr>
          <w:rFonts w:asciiTheme="minorHAnsi" w:hAnsiTheme="minorHAnsi"/>
          <w:sz w:val="18"/>
          <w:szCs w:val="18"/>
        </w:rPr>
        <w:t>Z</w:t>
      </w:r>
      <w:r w:rsidRPr="00D25094">
        <w:rPr>
          <w:rFonts w:asciiTheme="minorHAnsi" w:hAnsiTheme="minorHAnsi"/>
          <w:spacing w:val="7"/>
          <w:sz w:val="18"/>
          <w:szCs w:val="18"/>
        </w:rPr>
        <w:t xml:space="preserve"> </w:t>
      </w:r>
      <w:r w:rsidRPr="00D25094">
        <w:rPr>
          <w:rFonts w:asciiTheme="minorHAnsi" w:hAnsiTheme="minorHAnsi"/>
          <w:sz w:val="18"/>
          <w:szCs w:val="18"/>
        </w:rPr>
        <w:t>WŁÓKNA</w:t>
      </w:r>
      <w:r w:rsidRPr="00D25094">
        <w:rPr>
          <w:rFonts w:asciiTheme="minorHAnsi" w:hAnsiTheme="minorHAnsi"/>
          <w:spacing w:val="7"/>
          <w:sz w:val="18"/>
          <w:szCs w:val="18"/>
        </w:rPr>
        <w:t xml:space="preserve"> </w:t>
      </w:r>
      <w:r w:rsidRPr="00D25094">
        <w:rPr>
          <w:rFonts w:asciiTheme="minorHAnsi" w:hAnsiTheme="minorHAnsi"/>
          <w:sz w:val="18"/>
          <w:szCs w:val="18"/>
        </w:rPr>
        <w:t>SZKLANEGO</w:t>
      </w:r>
    </w:p>
    <w:p w:rsidR="0071133D" w:rsidRPr="00D25094" w:rsidRDefault="0071133D" w:rsidP="0056606C">
      <w:pPr>
        <w:pStyle w:val="Akapitzlist"/>
        <w:numPr>
          <w:ilvl w:val="0"/>
          <w:numId w:val="15"/>
        </w:numPr>
        <w:ind w:left="5316"/>
        <w:rPr>
          <w:rFonts w:asciiTheme="minorHAnsi" w:hAnsiTheme="minorHAnsi"/>
          <w:sz w:val="18"/>
          <w:szCs w:val="18"/>
        </w:rPr>
      </w:pPr>
      <w:r w:rsidRPr="00D25094">
        <w:rPr>
          <w:rFonts w:asciiTheme="minorHAnsi" w:hAnsiTheme="minorHAnsi"/>
          <w:sz w:val="18"/>
          <w:szCs w:val="18"/>
        </w:rPr>
        <w:t xml:space="preserve">PREPARATY GRUNTUJĄCE POD WYPRAWĘ TYNKARSKĄ </w:t>
      </w:r>
    </w:p>
    <w:p w:rsidR="0071133D" w:rsidRPr="00D25094" w:rsidRDefault="0071133D" w:rsidP="0056606C">
      <w:pPr>
        <w:pStyle w:val="Akapitzlist"/>
        <w:numPr>
          <w:ilvl w:val="0"/>
          <w:numId w:val="15"/>
        </w:numPr>
        <w:ind w:left="5316"/>
        <w:rPr>
          <w:rFonts w:asciiTheme="minorHAnsi" w:hAnsiTheme="minorHAnsi"/>
          <w:sz w:val="18"/>
          <w:szCs w:val="18"/>
        </w:rPr>
      </w:pPr>
      <w:r w:rsidRPr="00D25094">
        <w:rPr>
          <w:rFonts w:asciiTheme="minorHAnsi" w:hAnsiTheme="minorHAnsi"/>
          <w:sz w:val="18"/>
          <w:szCs w:val="18"/>
        </w:rPr>
        <w:lastRenderedPageBreak/>
        <w:t>WYPRAWA</w:t>
      </w:r>
      <w:r w:rsidRPr="00D25094">
        <w:rPr>
          <w:rFonts w:asciiTheme="minorHAnsi" w:hAnsiTheme="minorHAnsi"/>
          <w:spacing w:val="-6"/>
          <w:sz w:val="18"/>
          <w:szCs w:val="18"/>
        </w:rPr>
        <w:t xml:space="preserve"> </w:t>
      </w:r>
      <w:r w:rsidRPr="00D25094">
        <w:rPr>
          <w:rFonts w:asciiTheme="minorHAnsi" w:hAnsiTheme="minorHAnsi"/>
          <w:sz w:val="18"/>
          <w:szCs w:val="18"/>
        </w:rPr>
        <w:t>TYNKARSKA</w:t>
      </w:r>
      <w:r w:rsidR="007824A0" w:rsidRPr="00D25094">
        <w:rPr>
          <w:rFonts w:asciiTheme="minorHAnsi" w:hAnsiTheme="minorHAnsi"/>
          <w:sz w:val="18"/>
          <w:szCs w:val="18"/>
        </w:rPr>
        <w:t>:</w:t>
      </w:r>
      <w:r w:rsidR="007824A0" w:rsidRPr="00D25094">
        <w:rPr>
          <w:rFonts w:ascii="HelveticaNeueLTPro-Lt" w:hAnsi="HelveticaNeueLTPro-Lt" w:cs="HelveticaNeueLTPro-Lt"/>
          <w:sz w:val="18"/>
          <w:szCs w:val="18"/>
        </w:rPr>
        <w:t xml:space="preserve"> </w:t>
      </w:r>
      <w:r w:rsidR="007824A0" w:rsidRPr="00D25094">
        <w:rPr>
          <w:rFonts w:asciiTheme="minorHAnsi" w:hAnsiTheme="minorHAnsi" w:cs="HelveticaNeueLTPro-Lt"/>
          <w:sz w:val="18"/>
          <w:szCs w:val="18"/>
        </w:rPr>
        <w:t>tynk silikonowy</w:t>
      </w:r>
      <w:r w:rsidR="005128AF" w:rsidRPr="00D25094">
        <w:rPr>
          <w:rFonts w:asciiTheme="minorHAnsi" w:hAnsiTheme="minorHAnsi" w:cs="HelveticaNeueLTPro-Lt"/>
          <w:sz w:val="18"/>
          <w:szCs w:val="18"/>
        </w:rPr>
        <w:t xml:space="preserve"> barwiony w masie</w:t>
      </w:r>
    </w:p>
    <w:p w:rsidR="00752495" w:rsidRPr="002533D0" w:rsidRDefault="00752495" w:rsidP="002533D0">
      <w:pPr>
        <w:ind w:left="4944"/>
        <w:jc w:val="both"/>
        <w:rPr>
          <w:rFonts w:asciiTheme="minorHAnsi" w:hAnsiTheme="minorHAnsi" w:cs="Arial"/>
          <w:sz w:val="20"/>
          <w:szCs w:val="20"/>
        </w:rPr>
      </w:pPr>
    </w:p>
    <w:p w:rsidR="00752495" w:rsidRDefault="00A763B0" w:rsidP="0071133D">
      <w:pPr>
        <w:ind w:left="348"/>
        <w:jc w:val="both"/>
        <w:rPr>
          <w:rFonts w:asciiTheme="minorHAnsi" w:hAnsiTheme="minorHAnsi" w:cs="Arial"/>
          <w:sz w:val="22"/>
          <w:szCs w:val="22"/>
        </w:rPr>
      </w:pPr>
      <w:r w:rsidRPr="00A763B0">
        <w:rPr>
          <w:rFonts w:asciiTheme="minorHAnsi" w:hAnsiTheme="minorHAnsi"/>
          <w:b/>
          <w:noProof/>
          <w:sz w:val="22"/>
          <w:szCs w:val="22"/>
          <w:u w:val="single"/>
        </w:rPr>
        <w:pict>
          <v:group id="docshapegroup681" o:spid="_x0000_s1282" style="position:absolute;left:0;text-align:left;margin-left:81.9pt;margin-top:363.9pt;width:301.75pt;height:276.75pt;z-index:-251657216;mso-wrap-distance-left:0;mso-wrap-distance-right:0;mso-position-horizontal-relative:page" coordorigin="2138,104" coordsize="7727,6634">
            <v:shape id="docshape682" o:spid="_x0000_s1283" type="#_x0000_t75" style="position:absolute;left:2137;top:104;width:1394;height:6634">
              <v:imagedata r:id="rId31" o:title=""/>
            </v:shape>
            <v:shape id="docshape683" o:spid="_x0000_s1284" type="#_x0000_t75" style="position:absolute;left:3531;top:104;width:1728;height:6634">
              <v:imagedata r:id="rId32" o:title=""/>
            </v:shape>
            <v:shape id="docshape684" o:spid="_x0000_s1285" type="#_x0000_t75" style="position:absolute;left:5259;top:104;width:1728;height:6634">
              <v:imagedata r:id="rId33" o:title=""/>
            </v:shape>
            <v:shape id="docshape685" o:spid="_x0000_s1286" type="#_x0000_t75" style="position:absolute;left:6987;top:104;width:1728;height:6634">
              <v:imagedata r:id="rId34" o:title=""/>
            </v:shape>
            <v:shape id="docshape686" o:spid="_x0000_s1287" type="#_x0000_t75" style="position:absolute;left:8715;top:104;width:1149;height:6634">
              <v:imagedata r:id="rId35" o:title=""/>
            </v:shape>
            <w10:wrap type="topAndBottom" anchorx="page"/>
          </v:group>
        </w:pict>
      </w:r>
      <w:r w:rsidRPr="00A763B0">
        <w:rPr>
          <w:sz w:val="20"/>
        </w:rPr>
      </w:r>
      <w:r w:rsidRPr="00A763B0">
        <w:rPr>
          <w:sz w:val="20"/>
        </w:rPr>
        <w:pict>
          <v:group id="docshapegroup641" o:spid="_x0000_s1235" style="width:474.25pt;height:359.45pt;mso-position-horizontal-relative:char;mso-position-vertical-relative:line" coordsize="9485,7189">
            <v:line id="_x0000_s1236" style="position:absolute" from="0,7018" to="9184,7018" strokeweight=".5pt"/>
            <v:shape id="docshape642" o:spid="_x0000_s1237" type="#_x0000_t75" style="position:absolute;left:266;top:804;width:9218;height:6384">
              <v:imagedata r:id="rId36" o:title=""/>
            </v:shape>
            <v:shape id="docshape643" o:spid="_x0000_s1238" style="position:absolute;left:2503;top:652;width:1421;height:1064" coordorigin="2503,653" coordsize="1421,1064" path="m3924,1716l2861,653r-358,e" filled="f" strokeweight=".35pt">
              <v:path arrowok="t"/>
            </v:shape>
            <v:shape id="docshape644" o:spid="_x0000_s1239" style="position:absolute;left:3869;top:1661;width:119;height:119" coordorigin="3870,1662" coordsize="119,119" path="m3933,1662r-63,63l3988,1780r-55,-118xe" fillcolor="black" stroked="f">
              <v:path arrowok="t"/>
            </v:shape>
            <v:shape id="docshape645" o:spid="_x0000_s1240" type="#_x0000_t75" style="position:absolute;left:2113;top:458;width:390;height:390">
              <v:imagedata r:id="rId16" o:title=""/>
            </v:shape>
            <v:shape id="docshape646" o:spid="_x0000_s1241" style="position:absolute;left:4397;top:397;width:1454;height:1097" coordorigin="4397,397" coordsize="1454,1097" path="m4397,1494l5494,397r357,e" filled="f" strokeweight=".35pt">
              <v:path arrowok="t"/>
            </v:shape>
            <v:shape id="docshape647" o:spid="_x0000_s1242" style="position:absolute;left:4333;top:1439;width:119;height:119" coordorigin="4333,1440" coordsize="119,119" path="m4389,1440r-56,118l4451,1503r-62,-63xe" fillcolor="black" stroked="f">
              <v:path arrowok="t"/>
            </v:shape>
            <v:shape id="docshape648" o:spid="_x0000_s1243" type="#_x0000_t75" style="position:absolute;left:5851;top:202;width:390;height:390">
              <v:imagedata r:id="rId16" o:title=""/>
            </v:shape>
            <v:shape id="docshape649" o:spid="_x0000_s1244" style="position:absolute;left:4931;top:397;width:1866;height:1509" coordorigin="4931,397" coordsize="1866,1509" path="m4931,1906l6440,397r357,e" filled="f" strokeweight=".35pt">
              <v:path arrowok="t"/>
            </v:shape>
            <v:shape id="docshape650" o:spid="_x0000_s1245" style="position:absolute;left:4867;top:1851;width:119;height:119" coordorigin="4867,1852" coordsize="119,119" path="m4922,1852r-55,118l4985,1915r-63,-63xe" fillcolor="black" stroked="f">
              <v:path arrowok="t"/>
            </v:shape>
            <v:shape id="docshape651" o:spid="_x0000_s1246" type="#_x0000_t75" style="position:absolute;left:6797;top:202;width:390;height:390">
              <v:imagedata r:id="rId16" o:title=""/>
            </v:shape>
            <v:shape id="docshape652" o:spid="_x0000_s1247" style="position:absolute;left:5844;top:662;width:2493;height:2136" coordorigin="5845,662" coordsize="2493,2136" path="m5845,2797l7980,662r357,e" filled="f" strokeweight=".35pt">
              <v:path arrowok="t"/>
            </v:shape>
            <v:shape id="docshape653" o:spid="_x0000_s1248" style="position:absolute;left:5780;top:2743;width:119;height:119" coordorigin="5781,2743" coordsize="119,119" path="m5836,2743r-55,118l5899,2806r-63,-63xe" fillcolor="black" stroked="f">
              <v:path arrowok="t"/>
            </v:shape>
            <v:shape id="docshape654" o:spid="_x0000_s1249" type="#_x0000_t75" style="position:absolute;left:8337;top:467;width:390;height:390">
              <v:imagedata r:id="rId16" o:title=""/>
            </v:shape>
            <v:shape id="docshape655" o:spid="_x0000_s1250" style="position:absolute;left:5563;top:194;width:2774;height:2417" coordorigin="5564,195" coordsize="2774,2417" path="m5564,2611l7980,195r357,e" filled="f" strokeweight=".35pt">
              <v:path arrowok="t"/>
            </v:shape>
            <v:shape id="docshape656" o:spid="_x0000_s1251" style="position:absolute;left:5499;top:2556;width:119;height:119" coordorigin="5500,2557" coordsize="119,119" path="m5555,2557r-55,118l5618,2620r-63,-63xe" fillcolor="black" stroked="f">
              <v:path arrowok="t"/>
            </v:shape>
            <v:shape id="docshape657" o:spid="_x0000_s1252" type="#_x0000_t75" style="position:absolute;left:8337;width:390;height:390">
              <v:imagedata r:id="rId16" o:title=""/>
            </v:shape>
            <v:shape id="docshape658" o:spid="_x0000_s1253" style="position:absolute;left:6090;top:1149;width:2247;height:1931" coordorigin="6090,1150" coordsize="2247,1931" path="m6090,3080l7980,1150r357,e" filled="f" strokeweight=".35pt">
              <v:path arrowok="t"/>
            </v:shape>
            <v:shape id="docshape659" o:spid="_x0000_s1254" style="position:absolute;left:6026;top:3026;width:118;height:119" coordorigin="6027,3026" coordsize="118,119" path="m6081,3026r-54,119l6144,3088r-63,-62xe" fillcolor="black" stroked="f">
              <v:path arrowok="t"/>
            </v:shape>
            <v:shape id="docshape660" o:spid="_x0000_s1255" type="#_x0000_t75" style="position:absolute;left:8337;top:955;width:390;height:390">
              <v:imagedata r:id="rId16" o:title=""/>
            </v:shape>
            <v:shape id="docshape661" o:spid="_x0000_s1256" style="position:absolute;left:6358;top:1671;width:1979;height:1622" coordorigin="6358,1672" coordsize="1979,1622" path="m6358,3293l7980,1672r357,e" filled="f" strokeweight=".35pt">
              <v:path arrowok="t"/>
            </v:shape>
            <v:shape id="docshape662" o:spid="_x0000_s1257" style="position:absolute;left:6294;top:3239;width:119;height:119" coordorigin="6294,3239" coordsize="119,119" path="m6349,3239r-55,118l6412,3302r-63,-63xe" fillcolor="black" stroked="f">
              <v:path arrowok="t"/>
            </v:shape>
            <v:shape id="docshape663" o:spid="_x0000_s1258" type="#_x0000_t75" style="position:absolute;left:8337;top:1477;width:390;height:390">
              <v:imagedata r:id="rId16" o:title=""/>
            </v:shape>
            <v:shape id="docshape664" o:spid="_x0000_s1259" style="position:absolute;left:6830;top:2845;width:1507;height:1149" coordorigin="6831,2845" coordsize="1507,1149" path="m6831,3994l7980,2845r357,e" filled="f" strokeweight=".35pt">
              <v:path arrowok="t"/>
            </v:shape>
            <v:shape id="docshape665" o:spid="_x0000_s1260" style="position:absolute;left:6766;top:3940;width:119;height:119" coordorigin="6767,3940" coordsize="119,119" path="m6822,3940r-55,118l6885,4003r-63,-63xe" fillcolor="black" stroked="f">
              <v:path arrowok="t"/>
            </v:shape>
            <v:shape id="docshape666" o:spid="_x0000_s1261" type="#_x0000_t75" style="position:absolute;left:8337;top:2650;width:390;height:390">
              <v:imagedata r:id="rId16" o:title=""/>
            </v:shape>
            <v:shape id="docshape667" o:spid="_x0000_s1262" style="position:absolute;left:7287;top:3660;width:1050;height:693" coordorigin="7287,3660" coordsize="1050,693" path="m7287,4353r693,-693l8337,3660e" filled="f" strokeweight=".35pt">
              <v:path arrowok="t"/>
            </v:shape>
            <v:shape id="docshape668" o:spid="_x0000_s1263" style="position:absolute;left:7223;top:4298;width:119;height:119" coordorigin="7223,4299" coordsize="119,119" path="m7278,4299r-55,118l7341,4362r-63,-63xe" fillcolor="black" stroked="f">
              <v:path arrowok="t"/>
            </v:shape>
            <v:shape id="docshape669" o:spid="_x0000_s1264" type="#_x0000_t75" style="position:absolute;left:8337;top:3465;width:390;height:390">
              <v:imagedata r:id="rId16" o:title=""/>
            </v:shape>
            <v:shape id="docshape670" o:spid="_x0000_s1265" style="position:absolute;left:2504;top:1129;width:2083;height:1726" coordorigin="2504,1129" coordsize="2083,1726" path="m4587,2855l2862,1129r-358,e" filled="f" strokeweight=".35pt">
              <v:path arrowok="t"/>
            </v:shape>
            <v:shape id="docshape671" o:spid="_x0000_s1266" style="position:absolute;left:4532;top:2800;width:119;height:119" coordorigin="4533,2801" coordsize="119,119" path="m4596,2801r-63,63l4651,2919r-55,-118xe" fillcolor="black" stroked="f">
              <v:path arrowok="t"/>
            </v:shape>
            <v:shape id="docshape672" o:spid="_x0000_s1267" type="#_x0000_t75" style="position:absolute;left:2114;top:934;width:390;height:390">
              <v:imagedata r:id="rId16" o:title=""/>
            </v:shape>
            <v:shape id="docshape673" o:spid="_x0000_s1268" style="position:absolute;left:6590;top:2195;width:1744;height:1345" coordorigin="6590,2195" coordsize="1744,1345" path="m6590,3540l7935,2195r399,e" filled="f" strokeweight=".35pt">
              <v:path arrowok="t"/>
            </v:shape>
            <v:shape id="docshape674" o:spid="_x0000_s1269" style="position:absolute;left:6526;top:3485;width:119;height:119" coordorigin="6526,3485" coordsize="119,119" path="m6581,3485r-55,118l6644,3548r-63,-63xe" fillcolor="black" stroked="f">
              <v:path arrowok="t"/>
            </v:shape>
            <v:shape id="docshape675" o:spid="_x0000_s1270" type="#_x0000_t75" style="position:absolute;left:8337;top:2000;width:390;height:390">
              <v:imagedata r:id="rId16" o:title=""/>
            </v:shape>
            <v:shape id="docshape676" o:spid="_x0000_s1271" type="#_x0000_t202" style="position:absolute;left:2181;top:475;width:275;height:824" filled="f" stroked="f">
              <v:textbox style="mso-next-textbox:#docshape676" inset="0,0,0,0">
                <w:txbxContent>
                  <w:p w:rsidR="001D797E" w:rsidRDefault="001D797E" w:rsidP="005857CC">
                    <w:pPr>
                      <w:spacing w:before="11"/>
                      <w:ind w:left="43"/>
                      <w:rPr>
                        <w:rFonts w:ascii="Arial"/>
                        <w:i/>
                        <w:sz w:val="28"/>
                      </w:rPr>
                    </w:pPr>
                    <w:r>
                      <w:rPr>
                        <w:rFonts w:ascii="Arial"/>
                        <w:i/>
                        <w:spacing w:val="-10"/>
                        <w:sz w:val="28"/>
                      </w:rPr>
                      <w:t>1</w:t>
                    </w:r>
                  </w:p>
                  <w:p w:rsidR="001D797E" w:rsidRDefault="001D797E" w:rsidP="005857CC">
                    <w:pPr>
                      <w:spacing w:before="148"/>
                      <w:ind w:left="20"/>
                      <w:rPr>
                        <w:rFonts w:ascii="Arial"/>
                        <w:i/>
                        <w:sz w:val="28"/>
                      </w:rPr>
                    </w:pPr>
                    <w:r>
                      <w:rPr>
                        <w:rFonts w:ascii="Arial"/>
                        <w:i/>
                        <w:spacing w:val="-10"/>
                        <w:sz w:val="28"/>
                      </w:rPr>
                      <w:t>4</w:t>
                    </w:r>
                  </w:p>
                </w:txbxContent>
              </v:textbox>
            </v:shape>
            <v:shape id="docshape677" o:spid="_x0000_s1272" type="#_x0000_t202" style="position:absolute;left:5928;top:217;width:252;height:353" filled="f" stroked="f">
              <v:textbox style="mso-next-textbox:#docshape677" inset="0,0,0,0">
                <w:txbxContent>
                  <w:p w:rsidR="001D797E" w:rsidRDefault="001D797E" w:rsidP="005857CC">
                    <w:pPr>
                      <w:spacing w:before="11"/>
                      <w:ind w:left="20"/>
                      <w:rPr>
                        <w:rFonts w:ascii="Arial"/>
                        <w:i/>
                        <w:sz w:val="28"/>
                      </w:rPr>
                    </w:pPr>
                    <w:r>
                      <w:rPr>
                        <w:rFonts w:ascii="Arial"/>
                        <w:i/>
                        <w:spacing w:val="-10"/>
                        <w:sz w:val="28"/>
                      </w:rPr>
                      <w:t>2</w:t>
                    </w:r>
                  </w:p>
                </w:txbxContent>
              </v:textbox>
            </v:shape>
            <v:shape id="docshape678" o:spid="_x0000_s1273" type="#_x0000_t202" style="position:absolute;left:6880;top:221;width:252;height:353" filled="f" stroked="f">
              <v:textbox style="mso-next-textbox:#docshape678" inset="0,0,0,0">
                <w:txbxContent>
                  <w:p w:rsidR="001D797E" w:rsidRDefault="001D797E" w:rsidP="005857CC">
                    <w:pPr>
                      <w:spacing w:before="11"/>
                      <w:ind w:left="20"/>
                      <w:rPr>
                        <w:rFonts w:ascii="Arial"/>
                        <w:i/>
                        <w:sz w:val="28"/>
                      </w:rPr>
                    </w:pPr>
                    <w:r>
                      <w:rPr>
                        <w:rFonts w:ascii="Arial"/>
                        <w:i/>
                        <w:spacing w:val="-10"/>
                        <w:sz w:val="28"/>
                      </w:rPr>
                      <w:t>3</w:t>
                    </w:r>
                  </w:p>
                </w:txbxContent>
              </v:textbox>
            </v:shape>
            <v:shape id="docshape679" o:spid="_x0000_s1274" type="#_x0000_t202" style="position:absolute;left:8424;top:31;width:261;height:2990" filled="f" stroked="f">
              <v:textbox style="mso-next-textbox:#docshape679" inset="0,0,0,0">
                <w:txbxContent>
                  <w:p w:rsidR="001D797E" w:rsidRDefault="001D797E" w:rsidP="005857CC">
                    <w:pPr>
                      <w:spacing w:before="11"/>
                      <w:ind w:left="26"/>
                      <w:rPr>
                        <w:rFonts w:ascii="Arial"/>
                        <w:i/>
                        <w:sz w:val="28"/>
                      </w:rPr>
                    </w:pPr>
                    <w:r>
                      <w:rPr>
                        <w:rFonts w:ascii="Arial"/>
                        <w:i/>
                        <w:spacing w:val="-10"/>
                        <w:sz w:val="28"/>
                      </w:rPr>
                      <w:t>5</w:t>
                    </w:r>
                  </w:p>
                  <w:p w:rsidR="001D797E" w:rsidRDefault="001D797E" w:rsidP="005857CC">
                    <w:pPr>
                      <w:spacing w:before="131"/>
                      <w:ind w:left="26"/>
                      <w:rPr>
                        <w:rFonts w:ascii="Arial"/>
                        <w:i/>
                        <w:sz w:val="28"/>
                      </w:rPr>
                    </w:pPr>
                    <w:r>
                      <w:rPr>
                        <w:rFonts w:ascii="Arial"/>
                        <w:i/>
                        <w:spacing w:val="-10"/>
                        <w:sz w:val="28"/>
                      </w:rPr>
                      <w:t>6</w:t>
                    </w:r>
                  </w:p>
                  <w:p w:rsidR="001D797E" w:rsidRDefault="001D797E" w:rsidP="005857CC">
                    <w:pPr>
                      <w:spacing w:before="165"/>
                      <w:ind w:left="26"/>
                      <w:rPr>
                        <w:rFonts w:ascii="Arial"/>
                        <w:i/>
                        <w:sz w:val="28"/>
                      </w:rPr>
                    </w:pPr>
                    <w:r>
                      <w:rPr>
                        <w:rFonts w:ascii="Arial"/>
                        <w:i/>
                        <w:spacing w:val="-10"/>
                        <w:sz w:val="28"/>
                      </w:rPr>
                      <w:t>5</w:t>
                    </w:r>
                  </w:p>
                  <w:p w:rsidR="001D797E" w:rsidRDefault="001D797E" w:rsidP="005857CC">
                    <w:pPr>
                      <w:spacing w:before="215"/>
                      <w:ind w:left="29"/>
                      <w:rPr>
                        <w:rFonts w:ascii="Arial"/>
                        <w:i/>
                        <w:sz w:val="28"/>
                      </w:rPr>
                    </w:pPr>
                    <w:r>
                      <w:rPr>
                        <w:rFonts w:ascii="Arial"/>
                        <w:i/>
                        <w:spacing w:val="-10"/>
                        <w:sz w:val="28"/>
                      </w:rPr>
                      <w:t>7</w:t>
                    </w:r>
                  </w:p>
                  <w:p w:rsidR="001D797E" w:rsidRDefault="001D797E" w:rsidP="005857CC">
                    <w:pPr>
                      <w:spacing w:before="190"/>
                      <w:ind w:left="20"/>
                      <w:rPr>
                        <w:rFonts w:ascii="Arial"/>
                        <w:i/>
                        <w:sz w:val="28"/>
                      </w:rPr>
                    </w:pPr>
                    <w:r>
                      <w:rPr>
                        <w:rFonts w:ascii="Arial"/>
                        <w:i/>
                        <w:spacing w:val="-10"/>
                        <w:sz w:val="28"/>
                      </w:rPr>
                      <w:t>8</w:t>
                    </w:r>
                  </w:p>
                  <w:p w:rsidR="001D797E" w:rsidRDefault="001D797E" w:rsidP="005857CC">
                    <w:pPr>
                      <w:spacing w:before="3"/>
                      <w:rPr>
                        <w:rFonts w:ascii="Arial"/>
                        <w:i/>
                        <w:sz w:val="28"/>
                      </w:rPr>
                    </w:pPr>
                  </w:p>
                  <w:p w:rsidR="001D797E" w:rsidRDefault="001D797E" w:rsidP="005857CC">
                    <w:pPr>
                      <w:ind w:left="26"/>
                      <w:rPr>
                        <w:rFonts w:ascii="Arial"/>
                        <w:i/>
                        <w:sz w:val="28"/>
                      </w:rPr>
                    </w:pPr>
                    <w:r>
                      <w:rPr>
                        <w:rFonts w:ascii="Arial"/>
                        <w:i/>
                        <w:spacing w:val="-10"/>
                        <w:sz w:val="28"/>
                      </w:rPr>
                      <w:t>9</w:t>
                    </w:r>
                  </w:p>
                </w:txbxContent>
              </v:textbox>
            </v:shape>
            <v:shape id="docshape680" o:spid="_x0000_s1275" type="#_x0000_t202" style="position:absolute;left:8344;top:3482;width:380;height:353" filled="f" stroked="f">
              <v:textbox style="mso-next-textbox:#docshape680" inset="0,0,0,0">
                <w:txbxContent>
                  <w:p w:rsidR="001D797E" w:rsidRDefault="001D797E" w:rsidP="005857CC">
                    <w:pPr>
                      <w:spacing w:before="11"/>
                      <w:ind w:left="20"/>
                      <w:rPr>
                        <w:rFonts w:ascii="Arial"/>
                        <w:i/>
                        <w:sz w:val="28"/>
                      </w:rPr>
                    </w:pPr>
                    <w:r>
                      <w:rPr>
                        <w:rFonts w:ascii="Arial"/>
                        <w:i/>
                        <w:spacing w:val="-5"/>
                        <w:sz w:val="28"/>
                      </w:rPr>
                      <w:t>10</w:t>
                    </w:r>
                  </w:p>
                </w:txbxContent>
              </v:textbox>
            </v:shape>
            <w10:wrap type="none"/>
            <w10:anchorlock/>
          </v:group>
        </w:pict>
      </w:r>
    </w:p>
    <w:p w:rsidR="00752495" w:rsidRPr="003225CE" w:rsidRDefault="00752495" w:rsidP="0071133D">
      <w:pPr>
        <w:ind w:left="348"/>
        <w:jc w:val="both"/>
        <w:rPr>
          <w:rFonts w:asciiTheme="minorHAnsi" w:hAnsiTheme="minorHAnsi" w:cs="Arial"/>
          <w:sz w:val="22"/>
          <w:szCs w:val="22"/>
        </w:rPr>
      </w:pPr>
    </w:p>
    <w:p w:rsidR="005857CC" w:rsidRPr="005857CC" w:rsidRDefault="005857CC" w:rsidP="005128AF">
      <w:pPr>
        <w:pStyle w:val="Akapitzlist"/>
        <w:widowControl w:val="0"/>
        <w:numPr>
          <w:ilvl w:val="0"/>
          <w:numId w:val="16"/>
        </w:numPr>
        <w:tabs>
          <w:tab w:val="left" w:pos="6377"/>
        </w:tabs>
        <w:autoSpaceDE w:val="0"/>
        <w:autoSpaceDN w:val="0"/>
        <w:spacing w:before="1"/>
        <w:ind w:left="4106" w:hanging="283"/>
        <w:contextualSpacing w:val="0"/>
        <w:rPr>
          <w:rFonts w:asciiTheme="minorHAnsi" w:hAnsiTheme="minorHAnsi"/>
          <w:sz w:val="20"/>
          <w:szCs w:val="20"/>
        </w:rPr>
      </w:pPr>
      <w:r w:rsidRPr="005857CC">
        <w:rPr>
          <w:rFonts w:asciiTheme="minorHAnsi" w:hAnsiTheme="minorHAnsi"/>
          <w:w w:val="105"/>
          <w:sz w:val="20"/>
          <w:szCs w:val="20"/>
        </w:rPr>
        <w:lastRenderedPageBreak/>
        <w:t>ŚCIANA</w:t>
      </w:r>
      <w:r w:rsidRPr="005857CC">
        <w:rPr>
          <w:rFonts w:asciiTheme="minorHAnsi" w:hAnsiTheme="minorHAnsi"/>
          <w:spacing w:val="-9"/>
          <w:w w:val="105"/>
          <w:sz w:val="20"/>
          <w:szCs w:val="20"/>
        </w:rPr>
        <w:t xml:space="preserve"> </w:t>
      </w:r>
      <w:r w:rsidRPr="005857CC">
        <w:rPr>
          <w:rFonts w:asciiTheme="minorHAnsi" w:hAnsiTheme="minorHAnsi"/>
          <w:w w:val="105"/>
          <w:sz w:val="20"/>
          <w:szCs w:val="20"/>
        </w:rPr>
        <w:t>ISTNIEJĄCA</w:t>
      </w:r>
      <w:r w:rsidRPr="005857CC">
        <w:rPr>
          <w:rFonts w:asciiTheme="minorHAnsi" w:hAnsiTheme="minorHAnsi"/>
          <w:spacing w:val="-8"/>
          <w:w w:val="105"/>
          <w:sz w:val="20"/>
          <w:szCs w:val="20"/>
        </w:rPr>
        <w:t xml:space="preserve"> </w:t>
      </w:r>
      <w:r w:rsidRPr="005857CC">
        <w:rPr>
          <w:rFonts w:asciiTheme="minorHAnsi" w:hAnsiTheme="minorHAnsi"/>
          <w:w w:val="105"/>
          <w:sz w:val="20"/>
          <w:szCs w:val="20"/>
        </w:rPr>
        <w:t>Z</w:t>
      </w:r>
      <w:r w:rsidRPr="005857CC">
        <w:rPr>
          <w:rFonts w:asciiTheme="minorHAnsi" w:hAnsiTheme="minorHAnsi"/>
          <w:spacing w:val="-8"/>
          <w:w w:val="105"/>
          <w:sz w:val="20"/>
          <w:szCs w:val="20"/>
        </w:rPr>
        <w:t xml:space="preserve"> </w:t>
      </w:r>
      <w:r w:rsidRPr="005857CC">
        <w:rPr>
          <w:rFonts w:asciiTheme="minorHAnsi" w:hAnsiTheme="minorHAnsi"/>
          <w:w w:val="105"/>
          <w:sz w:val="20"/>
          <w:szCs w:val="20"/>
        </w:rPr>
        <w:t>OCIEPLENIEM</w:t>
      </w:r>
      <w:r w:rsidRPr="005857CC">
        <w:rPr>
          <w:rFonts w:asciiTheme="minorHAnsi" w:hAnsiTheme="minorHAnsi"/>
          <w:spacing w:val="-8"/>
          <w:w w:val="105"/>
          <w:sz w:val="20"/>
          <w:szCs w:val="20"/>
        </w:rPr>
        <w:t xml:space="preserve"> </w:t>
      </w:r>
      <w:r w:rsidRPr="005857CC">
        <w:rPr>
          <w:rFonts w:asciiTheme="minorHAnsi" w:hAnsiTheme="minorHAnsi"/>
          <w:spacing w:val="-2"/>
          <w:w w:val="105"/>
          <w:sz w:val="20"/>
          <w:szCs w:val="20"/>
        </w:rPr>
        <w:t>PIERWOTNYM</w:t>
      </w:r>
    </w:p>
    <w:p w:rsidR="005857CC" w:rsidRPr="005128AF" w:rsidRDefault="005857CC" w:rsidP="005128AF">
      <w:pPr>
        <w:pStyle w:val="Akapitzlist"/>
        <w:widowControl w:val="0"/>
        <w:numPr>
          <w:ilvl w:val="0"/>
          <w:numId w:val="16"/>
        </w:numPr>
        <w:tabs>
          <w:tab w:val="left" w:pos="6377"/>
        </w:tabs>
        <w:autoSpaceDE w:val="0"/>
        <w:autoSpaceDN w:val="0"/>
        <w:spacing w:before="10"/>
        <w:ind w:left="4106" w:hanging="283"/>
        <w:contextualSpacing w:val="0"/>
        <w:rPr>
          <w:rFonts w:asciiTheme="minorHAnsi" w:hAnsiTheme="minorHAnsi"/>
          <w:sz w:val="20"/>
          <w:szCs w:val="20"/>
        </w:rPr>
      </w:pPr>
      <w:r w:rsidRPr="005128AF">
        <w:rPr>
          <w:rFonts w:asciiTheme="minorHAnsi" w:hAnsiTheme="minorHAnsi"/>
          <w:w w:val="105"/>
          <w:sz w:val="20"/>
          <w:szCs w:val="20"/>
        </w:rPr>
        <w:t>KLEJ</w:t>
      </w:r>
      <w:r w:rsidRPr="005128AF">
        <w:rPr>
          <w:rFonts w:asciiTheme="minorHAnsi" w:hAnsiTheme="minorHAnsi"/>
          <w:spacing w:val="-9"/>
          <w:w w:val="105"/>
          <w:sz w:val="20"/>
          <w:szCs w:val="20"/>
        </w:rPr>
        <w:t xml:space="preserve"> </w:t>
      </w:r>
      <w:r w:rsidRPr="005128AF">
        <w:rPr>
          <w:rFonts w:asciiTheme="minorHAnsi" w:hAnsiTheme="minorHAnsi"/>
          <w:w w:val="105"/>
          <w:sz w:val="20"/>
          <w:szCs w:val="20"/>
        </w:rPr>
        <w:t>DO</w:t>
      </w:r>
      <w:r w:rsidRPr="005128AF">
        <w:rPr>
          <w:rFonts w:asciiTheme="minorHAnsi" w:hAnsiTheme="minorHAnsi"/>
          <w:spacing w:val="-8"/>
          <w:w w:val="105"/>
          <w:sz w:val="20"/>
          <w:szCs w:val="20"/>
        </w:rPr>
        <w:t xml:space="preserve"> </w:t>
      </w:r>
      <w:r w:rsidRPr="005128AF">
        <w:rPr>
          <w:rFonts w:asciiTheme="minorHAnsi" w:hAnsiTheme="minorHAnsi"/>
          <w:w w:val="105"/>
          <w:sz w:val="20"/>
          <w:szCs w:val="20"/>
        </w:rPr>
        <w:t>MOCOWANIA</w:t>
      </w:r>
      <w:r w:rsidRPr="005128AF">
        <w:rPr>
          <w:rFonts w:asciiTheme="minorHAnsi" w:hAnsiTheme="minorHAnsi"/>
          <w:spacing w:val="-9"/>
          <w:w w:val="105"/>
          <w:sz w:val="20"/>
          <w:szCs w:val="20"/>
        </w:rPr>
        <w:t xml:space="preserve"> </w:t>
      </w:r>
      <w:r w:rsidRPr="005128AF">
        <w:rPr>
          <w:rFonts w:asciiTheme="minorHAnsi" w:hAnsiTheme="minorHAnsi"/>
          <w:w w:val="105"/>
          <w:sz w:val="20"/>
          <w:szCs w:val="20"/>
        </w:rPr>
        <w:t>PŁYT</w:t>
      </w:r>
      <w:r w:rsidRPr="005128AF">
        <w:rPr>
          <w:rFonts w:asciiTheme="minorHAnsi" w:hAnsiTheme="minorHAnsi"/>
          <w:spacing w:val="-8"/>
          <w:w w:val="105"/>
          <w:sz w:val="20"/>
          <w:szCs w:val="20"/>
        </w:rPr>
        <w:t xml:space="preserve"> </w:t>
      </w:r>
      <w:r w:rsidRPr="005128AF">
        <w:rPr>
          <w:rFonts w:asciiTheme="minorHAnsi" w:hAnsiTheme="minorHAnsi"/>
          <w:w w:val="105"/>
          <w:sz w:val="20"/>
          <w:szCs w:val="20"/>
        </w:rPr>
        <w:t>IZOLACJI</w:t>
      </w:r>
      <w:r w:rsidRPr="005128AF">
        <w:rPr>
          <w:rFonts w:asciiTheme="minorHAnsi" w:hAnsiTheme="minorHAnsi"/>
          <w:spacing w:val="-8"/>
          <w:w w:val="105"/>
          <w:sz w:val="20"/>
          <w:szCs w:val="20"/>
        </w:rPr>
        <w:t xml:space="preserve"> </w:t>
      </w:r>
      <w:r w:rsidRPr="005128AF">
        <w:rPr>
          <w:rFonts w:asciiTheme="minorHAnsi" w:hAnsiTheme="minorHAnsi"/>
          <w:w w:val="105"/>
          <w:sz w:val="20"/>
          <w:szCs w:val="20"/>
        </w:rPr>
        <w:t>TERMICZNEJ</w:t>
      </w:r>
      <w:r w:rsidRPr="005128AF">
        <w:rPr>
          <w:rFonts w:asciiTheme="minorHAnsi" w:hAnsiTheme="minorHAnsi"/>
          <w:spacing w:val="-9"/>
          <w:w w:val="105"/>
          <w:sz w:val="20"/>
          <w:szCs w:val="20"/>
        </w:rPr>
        <w:t xml:space="preserve"> </w:t>
      </w:r>
      <w:r w:rsidRPr="005128AF">
        <w:rPr>
          <w:rFonts w:asciiTheme="minorHAnsi" w:hAnsiTheme="minorHAnsi"/>
          <w:spacing w:val="-4"/>
          <w:w w:val="105"/>
          <w:sz w:val="20"/>
          <w:szCs w:val="20"/>
        </w:rPr>
        <w:t>:</w:t>
      </w:r>
      <w:r w:rsidR="005128AF">
        <w:rPr>
          <w:rFonts w:asciiTheme="minorHAnsi" w:hAnsiTheme="minorHAnsi"/>
          <w:spacing w:val="-4"/>
          <w:w w:val="105"/>
          <w:sz w:val="20"/>
          <w:szCs w:val="20"/>
        </w:rPr>
        <w:t xml:space="preserve"> </w:t>
      </w:r>
      <w:r w:rsidRPr="005128AF">
        <w:rPr>
          <w:rFonts w:asciiTheme="minorHAnsi" w:hAnsiTheme="minorHAnsi"/>
          <w:spacing w:val="-2"/>
          <w:sz w:val="20"/>
          <w:szCs w:val="20"/>
        </w:rPr>
        <w:t>mineralna</w:t>
      </w:r>
      <w:r w:rsidRPr="005128AF">
        <w:rPr>
          <w:rFonts w:asciiTheme="minorHAnsi" w:hAnsiTheme="minorHAnsi"/>
          <w:spacing w:val="-7"/>
          <w:sz w:val="20"/>
          <w:szCs w:val="20"/>
        </w:rPr>
        <w:t xml:space="preserve"> </w:t>
      </w:r>
      <w:r w:rsidRPr="005128AF">
        <w:rPr>
          <w:rFonts w:asciiTheme="minorHAnsi" w:hAnsiTheme="minorHAnsi"/>
          <w:spacing w:val="-2"/>
          <w:sz w:val="20"/>
          <w:szCs w:val="20"/>
        </w:rPr>
        <w:t>zaprawa</w:t>
      </w:r>
      <w:r w:rsidRPr="005128AF">
        <w:rPr>
          <w:rFonts w:asciiTheme="minorHAnsi" w:hAnsiTheme="minorHAnsi"/>
          <w:spacing w:val="-7"/>
          <w:sz w:val="20"/>
          <w:szCs w:val="20"/>
        </w:rPr>
        <w:t xml:space="preserve"> </w:t>
      </w:r>
      <w:r w:rsidRPr="005128AF">
        <w:rPr>
          <w:rFonts w:asciiTheme="minorHAnsi" w:hAnsiTheme="minorHAnsi"/>
          <w:spacing w:val="-2"/>
          <w:sz w:val="20"/>
          <w:szCs w:val="20"/>
        </w:rPr>
        <w:t>klejąca</w:t>
      </w:r>
    </w:p>
    <w:p w:rsidR="005857CC" w:rsidRPr="005857CC" w:rsidRDefault="005857CC" w:rsidP="005128AF">
      <w:pPr>
        <w:pStyle w:val="Akapitzlist"/>
        <w:widowControl w:val="0"/>
        <w:numPr>
          <w:ilvl w:val="0"/>
          <w:numId w:val="16"/>
        </w:numPr>
        <w:tabs>
          <w:tab w:val="left" w:pos="6377"/>
        </w:tabs>
        <w:autoSpaceDE w:val="0"/>
        <w:autoSpaceDN w:val="0"/>
        <w:spacing w:before="120"/>
        <w:ind w:left="4106" w:hanging="283"/>
        <w:contextualSpacing w:val="0"/>
        <w:rPr>
          <w:rFonts w:asciiTheme="minorHAnsi" w:hAnsiTheme="minorHAnsi"/>
          <w:sz w:val="20"/>
          <w:szCs w:val="20"/>
        </w:rPr>
      </w:pPr>
      <w:r w:rsidRPr="005857CC">
        <w:rPr>
          <w:rFonts w:asciiTheme="minorHAnsi" w:hAnsiTheme="minorHAnsi"/>
          <w:w w:val="105"/>
          <w:sz w:val="20"/>
          <w:szCs w:val="20"/>
        </w:rPr>
        <w:t>IZOLACJA</w:t>
      </w:r>
      <w:r w:rsidRPr="005857CC">
        <w:rPr>
          <w:rFonts w:asciiTheme="minorHAnsi" w:hAnsiTheme="minorHAnsi"/>
          <w:spacing w:val="-8"/>
          <w:w w:val="105"/>
          <w:sz w:val="20"/>
          <w:szCs w:val="20"/>
        </w:rPr>
        <w:t xml:space="preserve"> </w:t>
      </w:r>
      <w:r w:rsidRPr="005857CC">
        <w:rPr>
          <w:rFonts w:asciiTheme="minorHAnsi" w:hAnsiTheme="minorHAnsi"/>
          <w:w w:val="105"/>
          <w:sz w:val="20"/>
          <w:szCs w:val="20"/>
        </w:rPr>
        <w:t>TERMICZNA</w:t>
      </w:r>
      <w:r w:rsidRPr="005857CC">
        <w:rPr>
          <w:rFonts w:asciiTheme="minorHAnsi" w:hAnsiTheme="minorHAnsi"/>
          <w:spacing w:val="-7"/>
          <w:w w:val="105"/>
          <w:sz w:val="20"/>
          <w:szCs w:val="20"/>
        </w:rPr>
        <w:t xml:space="preserve"> </w:t>
      </w:r>
      <w:r w:rsidRPr="005857CC">
        <w:rPr>
          <w:rFonts w:asciiTheme="minorHAnsi" w:hAnsiTheme="minorHAnsi"/>
          <w:spacing w:val="-4"/>
          <w:w w:val="105"/>
          <w:sz w:val="20"/>
          <w:szCs w:val="20"/>
        </w:rPr>
        <w:t>:</w:t>
      </w:r>
    </w:p>
    <w:p w:rsidR="005857CC" w:rsidRPr="005857CC" w:rsidRDefault="005128AF" w:rsidP="005128AF">
      <w:pPr>
        <w:pStyle w:val="Akapitzlist"/>
        <w:tabs>
          <w:tab w:val="left" w:pos="6377"/>
        </w:tabs>
        <w:spacing w:before="10"/>
        <w:ind w:left="4106"/>
        <w:rPr>
          <w:rFonts w:asciiTheme="minorHAnsi" w:hAnsiTheme="minorHAnsi"/>
          <w:sz w:val="20"/>
          <w:szCs w:val="20"/>
        </w:rPr>
      </w:pPr>
      <w:r w:rsidRPr="002533D0">
        <w:rPr>
          <w:rFonts w:asciiTheme="minorHAnsi" w:hAnsiTheme="minorHAnsi"/>
          <w:spacing w:val="-2"/>
          <w:sz w:val="20"/>
          <w:szCs w:val="20"/>
        </w:rPr>
        <w:t>płyty</w:t>
      </w:r>
      <w:r w:rsidRPr="002533D0">
        <w:rPr>
          <w:rFonts w:asciiTheme="minorHAnsi" w:hAnsiTheme="minorHAnsi"/>
          <w:spacing w:val="-9"/>
          <w:sz w:val="20"/>
          <w:szCs w:val="20"/>
        </w:rPr>
        <w:t xml:space="preserve"> </w:t>
      </w:r>
      <w:r w:rsidRPr="002533D0">
        <w:rPr>
          <w:rFonts w:asciiTheme="minorHAnsi" w:hAnsiTheme="minorHAnsi"/>
          <w:spacing w:val="-2"/>
          <w:sz w:val="20"/>
          <w:szCs w:val="20"/>
        </w:rPr>
        <w:t>z</w:t>
      </w:r>
      <w:r w:rsidRPr="002533D0">
        <w:rPr>
          <w:rFonts w:asciiTheme="minorHAnsi" w:hAnsiTheme="minorHAnsi"/>
          <w:spacing w:val="-9"/>
          <w:sz w:val="20"/>
          <w:szCs w:val="20"/>
        </w:rPr>
        <w:t xml:space="preserve"> </w:t>
      </w:r>
      <w:r w:rsidRPr="002533D0">
        <w:rPr>
          <w:rFonts w:asciiTheme="minorHAnsi" w:hAnsiTheme="minorHAnsi"/>
          <w:spacing w:val="-2"/>
          <w:sz w:val="20"/>
          <w:szCs w:val="20"/>
        </w:rPr>
        <w:t>polistyrenu</w:t>
      </w:r>
      <w:r w:rsidRPr="002533D0">
        <w:rPr>
          <w:rFonts w:asciiTheme="minorHAnsi" w:hAnsiTheme="minorHAnsi"/>
          <w:spacing w:val="-9"/>
          <w:sz w:val="20"/>
          <w:szCs w:val="20"/>
        </w:rPr>
        <w:t xml:space="preserve"> </w:t>
      </w:r>
      <w:r w:rsidRPr="002533D0">
        <w:rPr>
          <w:rFonts w:asciiTheme="minorHAnsi" w:hAnsiTheme="minorHAnsi"/>
          <w:spacing w:val="-2"/>
          <w:sz w:val="20"/>
          <w:szCs w:val="20"/>
        </w:rPr>
        <w:t>ekspandowanego</w:t>
      </w:r>
      <w:r w:rsidRPr="002533D0">
        <w:rPr>
          <w:rFonts w:asciiTheme="minorHAnsi" w:hAnsiTheme="minorHAnsi"/>
          <w:spacing w:val="-9"/>
          <w:sz w:val="20"/>
          <w:szCs w:val="20"/>
        </w:rPr>
        <w:t xml:space="preserve"> </w:t>
      </w:r>
      <w:r w:rsidRPr="002533D0">
        <w:rPr>
          <w:rFonts w:asciiTheme="minorHAnsi" w:hAnsiTheme="minorHAnsi"/>
          <w:spacing w:val="-2"/>
          <w:sz w:val="20"/>
          <w:szCs w:val="20"/>
        </w:rPr>
        <w:t>(EPS)</w:t>
      </w:r>
      <w:r>
        <w:rPr>
          <w:rFonts w:asciiTheme="minorHAnsi" w:hAnsiTheme="minorHAnsi"/>
          <w:spacing w:val="-2"/>
          <w:sz w:val="20"/>
          <w:szCs w:val="20"/>
        </w:rPr>
        <w:t xml:space="preserve"> grafitowego lub miejscowo z wełny mineralnej- </w:t>
      </w:r>
      <w:r w:rsidR="005857CC" w:rsidRPr="005857CC">
        <w:rPr>
          <w:rFonts w:asciiTheme="minorHAnsi" w:hAnsiTheme="minorHAnsi"/>
          <w:spacing w:val="-4"/>
          <w:sz w:val="20"/>
          <w:szCs w:val="20"/>
        </w:rPr>
        <w:t>grubość</w:t>
      </w:r>
      <w:r w:rsidR="005857CC" w:rsidRPr="005857CC">
        <w:rPr>
          <w:rFonts w:asciiTheme="minorHAnsi" w:hAnsiTheme="minorHAnsi"/>
          <w:sz w:val="20"/>
          <w:szCs w:val="20"/>
        </w:rPr>
        <w:t xml:space="preserve"> </w:t>
      </w:r>
      <w:r w:rsidR="005857CC" w:rsidRPr="005857CC">
        <w:rPr>
          <w:rFonts w:asciiTheme="minorHAnsi" w:hAnsiTheme="minorHAnsi"/>
          <w:spacing w:val="-4"/>
          <w:sz w:val="20"/>
          <w:szCs w:val="20"/>
        </w:rPr>
        <w:t>wg</w:t>
      </w:r>
      <w:r w:rsidR="005857CC" w:rsidRPr="005857CC">
        <w:rPr>
          <w:rFonts w:asciiTheme="minorHAnsi" w:hAnsiTheme="minorHAnsi"/>
          <w:spacing w:val="1"/>
          <w:sz w:val="20"/>
          <w:szCs w:val="20"/>
        </w:rPr>
        <w:t xml:space="preserve"> </w:t>
      </w:r>
      <w:r>
        <w:rPr>
          <w:rFonts w:asciiTheme="minorHAnsi" w:hAnsiTheme="minorHAnsi"/>
          <w:spacing w:val="-4"/>
          <w:sz w:val="20"/>
          <w:szCs w:val="20"/>
        </w:rPr>
        <w:t>części rysunkowej</w:t>
      </w:r>
    </w:p>
    <w:p w:rsidR="005857CC" w:rsidRPr="005857CC" w:rsidRDefault="005857CC" w:rsidP="005128AF">
      <w:pPr>
        <w:pStyle w:val="Akapitzlist"/>
        <w:widowControl w:val="0"/>
        <w:numPr>
          <w:ilvl w:val="0"/>
          <w:numId w:val="16"/>
        </w:numPr>
        <w:tabs>
          <w:tab w:val="left" w:pos="6377"/>
        </w:tabs>
        <w:autoSpaceDE w:val="0"/>
        <w:autoSpaceDN w:val="0"/>
        <w:spacing w:before="131"/>
        <w:ind w:left="4106" w:hanging="283"/>
        <w:contextualSpacing w:val="0"/>
        <w:rPr>
          <w:rFonts w:asciiTheme="minorHAnsi" w:hAnsiTheme="minorHAnsi"/>
          <w:sz w:val="20"/>
          <w:szCs w:val="20"/>
        </w:rPr>
      </w:pPr>
      <w:r w:rsidRPr="005857CC">
        <w:rPr>
          <w:rFonts w:asciiTheme="minorHAnsi" w:hAnsiTheme="minorHAnsi"/>
          <w:sz w:val="20"/>
          <w:szCs w:val="20"/>
        </w:rPr>
        <w:t>MOCOWANIE</w:t>
      </w:r>
      <w:r w:rsidRPr="005857CC">
        <w:rPr>
          <w:rFonts w:asciiTheme="minorHAnsi" w:hAnsiTheme="minorHAnsi"/>
          <w:spacing w:val="22"/>
          <w:sz w:val="20"/>
          <w:szCs w:val="20"/>
        </w:rPr>
        <w:t xml:space="preserve"> </w:t>
      </w:r>
      <w:r w:rsidRPr="005857CC">
        <w:rPr>
          <w:rFonts w:asciiTheme="minorHAnsi" w:hAnsiTheme="minorHAnsi"/>
          <w:spacing w:val="-2"/>
          <w:sz w:val="20"/>
          <w:szCs w:val="20"/>
        </w:rPr>
        <w:t>DODATKOWE:</w:t>
      </w:r>
    </w:p>
    <w:p w:rsidR="005857CC" w:rsidRDefault="005128AF" w:rsidP="005128AF">
      <w:pPr>
        <w:spacing w:before="10"/>
        <w:ind w:left="4106" w:right="1279"/>
        <w:rPr>
          <w:rFonts w:asciiTheme="minorHAnsi" w:hAnsiTheme="minorHAnsi"/>
          <w:spacing w:val="-2"/>
          <w:sz w:val="20"/>
          <w:szCs w:val="20"/>
        </w:rPr>
      </w:pPr>
      <w:r w:rsidRPr="002533D0">
        <w:rPr>
          <w:rFonts w:asciiTheme="minorHAnsi" w:hAnsiTheme="minorHAnsi"/>
          <w:spacing w:val="-2"/>
          <w:sz w:val="20"/>
          <w:szCs w:val="20"/>
        </w:rPr>
        <w:t>mechaniczne</w:t>
      </w:r>
      <w:r w:rsidRPr="002533D0">
        <w:rPr>
          <w:rFonts w:asciiTheme="minorHAnsi" w:hAnsiTheme="minorHAnsi"/>
          <w:spacing w:val="-3"/>
          <w:sz w:val="20"/>
          <w:szCs w:val="20"/>
        </w:rPr>
        <w:t xml:space="preserve"> </w:t>
      </w:r>
      <w:r w:rsidRPr="002533D0">
        <w:rPr>
          <w:rFonts w:asciiTheme="minorHAnsi" w:hAnsiTheme="minorHAnsi"/>
          <w:spacing w:val="-2"/>
          <w:sz w:val="20"/>
          <w:szCs w:val="20"/>
        </w:rPr>
        <w:t>elementy</w:t>
      </w:r>
      <w:r w:rsidRPr="002533D0">
        <w:rPr>
          <w:rFonts w:asciiTheme="minorHAnsi" w:hAnsiTheme="minorHAnsi"/>
          <w:spacing w:val="-3"/>
          <w:sz w:val="20"/>
          <w:szCs w:val="20"/>
        </w:rPr>
        <w:t xml:space="preserve"> </w:t>
      </w:r>
      <w:r w:rsidRPr="002533D0">
        <w:rPr>
          <w:rFonts w:asciiTheme="minorHAnsi" w:hAnsiTheme="minorHAnsi"/>
          <w:spacing w:val="-2"/>
          <w:sz w:val="20"/>
          <w:szCs w:val="20"/>
        </w:rPr>
        <w:t>mocujące,</w:t>
      </w:r>
      <w:r w:rsidRPr="002533D0">
        <w:rPr>
          <w:rFonts w:asciiTheme="minorHAnsi" w:hAnsiTheme="minorHAnsi"/>
          <w:spacing w:val="-3"/>
          <w:sz w:val="20"/>
          <w:szCs w:val="20"/>
        </w:rPr>
        <w:t xml:space="preserve"> </w:t>
      </w:r>
      <w:r>
        <w:rPr>
          <w:rFonts w:asciiTheme="minorHAnsi" w:hAnsiTheme="minorHAnsi"/>
          <w:spacing w:val="-2"/>
          <w:sz w:val="20"/>
          <w:szCs w:val="20"/>
        </w:rPr>
        <w:t>łącznik mechaniczny z trzpieniem stalowym - montaż zagłębiony</w:t>
      </w:r>
    </w:p>
    <w:p w:rsidR="00AB3A68" w:rsidRPr="005857CC" w:rsidRDefault="00AB3A68" w:rsidP="005128AF">
      <w:pPr>
        <w:spacing w:before="10"/>
        <w:ind w:left="4106" w:right="1279"/>
        <w:rPr>
          <w:rFonts w:asciiTheme="minorHAnsi" w:hAnsiTheme="minorHAnsi"/>
          <w:sz w:val="20"/>
          <w:szCs w:val="20"/>
        </w:rPr>
      </w:pPr>
      <w:r>
        <w:rPr>
          <w:rFonts w:asciiTheme="minorHAnsi" w:hAnsiTheme="minorHAnsi"/>
          <w:sz w:val="20"/>
          <w:szCs w:val="20"/>
        </w:rPr>
        <w:t xml:space="preserve">4a - zatyczka styropianowa - średnica </w:t>
      </w:r>
      <w:proofErr w:type="spellStart"/>
      <w:r>
        <w:rPr>
          <w:rFonts w:asciiTheme="minorHAnsi" w:hAnsiTheme="minorHAnsi"/>
          <w:sz w:val="20"/>
          <w:szCs w:val="20"/>
        </w:rPr>
        <w:t>tależyka</w:t>
      </w:r>
      <w:proofErr w:type="spellEnd"/>
      <w:r>
        <w:rPr>
          <w:rFonts w:asciiTheme="minorHAnsi" w:hAnsiTheme="minorHAnsi"/>
          <w:sz w:val="20"/>
          <w:szCs w:val="20"/>
        </w:rPr>
        <w:t xml:space="preserve"> 60mm</w:t>
      </w:r>
    </w:p>
    <w:p w:rsidR="005857CC" w:rsidRPr="00AB3A68" w:rsidRDefault="005857CC" w:rsidP="005128AF">
      <w:pPr>
        <w:pStyle w:val="Akapitzlist"/>
        <w:widowControl w:val="0"/>
        <w:numPr>
          <w:ilvl w:val="0"/>
          <w:numId w:val="16"/>
        </w:numPr>
        <w:tabs>
          <w:tab w:val="left" w:pos="6377"/>
        </w:tabs>
        <w:autoSpaceDE w:val="0"/>
        <w:autoSpaceDN w:val="0"/>
        <w:spacing w:before="10"/>
        <w:ind w:left="4106" w:hanging="283"/>
        <w:contextualSpacing w:val="0"/>
        <w:rPr>
          <w:rFonts w:asciiTheme="minorHAnsi" w:hAnsiTheme="minorHAnsi"/>
          <w:sz w:val="20"/>
          <w:szCs w:val="20"/>
        </w:rPr>
      </w:pPr>
      <w:r w:rsidRPr="00AB3A68">
        <w:rPr>
          <w:rFonts w:asciiTheme="minorHAnsi" w:hAnsiTheme="minorHAnsi"/>
          <w:sz w:val="20"/>
          <w:szCs w:val="20"/>
        </w:rPr>
        <w:t>ZAPRAWA</w:t>
      </w:r>
      <w:r w:rsidRPr="00AB3A68">
        <w:rPr>
          <w:rFonts w:asciiTheme="minorHAnsi" w:hAnsiTheme="minorHAnsi"/>
          <w:spacing w:val="11"/>
          <w:sz w:val="20"/>
          <w:szCs w:val="20"/>
        </w:rPr>
        <w:t xml:space="preserve"> </w:t>
      </w:r>
      <w:r w:rsidRPr="00AB3A68">
        <w:rPr>
          <w:rFonts w:asciiTheme="minorHAnsi" w:hAnsiTheme="minorHAnsi"/>
          <w:sz w:val="20"/>
          <w:szCs w:val="20"/>
        </w:rPr>
        <w:t>DO</w:t>
      </w:r>
      <w:r w:rsidRPr="00AB3A68">
        <w:rPr>
          <w:rFonts w:asciiTheme="minorHAnsi" w:hAnsiTheme="minorHAnsi"/>
          <w:spacing w:val="11"/>
          <w:sz w:val="20"/>
          <w:szCs w:val="20"/>
        </w:rPr>
        <w:t xml:space="preserve"> </w:t>
      </w:r>
      <w:r w:rsidRPr="00AB3A68">
        <w:rPr>
          <w:rFonts w:asciiTheme="minorHAnsi" w:hAnsiTheme="minorHAnsi"/>
          <w:sz w:val="20"/>
          <w:szCs w:val="20"/>
        </w:rPr>
        <w:t>WYKONANIA</w:t>
      </w:r>
      <w:r w:rsidRPr="00AB3A68">
        <w:rPr>
          <w:rFonts w:asciiTheme="minorHAnsi" w:hAnsiTheme="minorHAnsi"/>
          <w:spacing w:val="11"/>
          <w:sz w:val="20"/>
          <w:szCs w:val="20"/>
        </w:rPr>
        <w:t xml:space="preserve"> </w:t>
      </w:r>
      <w:r w:rsidRPr="00AB3A68">
        <w:rPr>
          <w:rFonts w:asciiTheme="minorHAnsi" w:hAnsiTheme="minorHAnsi"/>
          <w:sz w:val="20"/>
          <w:szCs w:val="20"/>
        </w:rPr>
        <w:t>WARSTWY</w:t>
      </w:r>
      <w:r w:rsidRPr="00AB3A68">
        <w:rPr>
          <w:rFonts w:asciiTheme="minorHAnsi" w:hAnsiTheme="minorHAnsi"/>
          <w:spacing w:val="11"/>
          <w:sz w:val="20"/>
          <w:szCs w:val="20"/>
        </w:rPr>
        <w:t xml:space="preserve"> </w:t>
      </w:r>
      <w:proofErr w:type="spellStart"/>
      <w:r w:rsidRPr="00AB3A68">
        <w:rPr>
          <w:rFonts w:asciiTheme="minorHAnsi" w:hAnsiTheme="minorHAnsi"/>
          <w:sz w:val="20"/>
          <w:szCs w:val="20"/>
        </w:rPr>
        <w:t>ZBROJONEJ</w:t>
      </w:r>
      <w:r w:rsidRPr="00AB3A68">
        <w:rPr>
          <w:rFonts w:asciiTheme="minorHAnsi" w:hAnsiTheme="minorHAnsi"/>
          <w:spacing w:val="-4"/>
          <w:sz w:val="20"/>
          <w:szCs w:val="20"/>
        </w:rPr>
        <w:t>:</w:t>
      </w:r>
      <w:r w:rsidRPr="00AB3A68">
        <w:rPr>
          <w:rFonts w:asciiTheme="minorHAnsi" w:hAnsiTheme="minorHAnsi"/>
          <w:spacing w:val="-2"/>
          <w:sz w:val="20"/>
          <w:szCs w:val="20"/>
        </w:rPr>
        <w:t>mineralna</w:t>
      </w:r>
      <w:proofErr w:type="spellEnd"/>
      <w:r w:rsidRPr="00AB3A68">
        <w:rPr>
          <w:rFonts w:asciiTheme="minorHAnsi" w:hAnsiTheme="minorHAnsi"/>
          <w:spacing w:val="-7"/>
          <w:sz w:val="20"/>
          <w:szCs w:val="20"/>
        </w:rPr>
        <w:t xml:space="preserve"> </w:t>
      </w:r>
      <w:r w:rsidRPr="00AB3A68">
        <w:rPr>
          <w:rFonts w:asciiTheme="minorHAnsi" w:hAnsiTheme="minorHAnsi"/>
          <w:spacing w:val="-2"/>
          <w:sz w:val="20"/>
          <w:szCs w:val="20"/>
        </w:rPr>
        <w:t>zaprawa</w:t>
      </w:r>
      <w:r w:rsidRPr="00AB3A68">
        <w:rPr>
          <w:rFonts w:asciiTheme="minorHAnsi" w:hAnsiTheme="minorHAnsi"/>
          <w:spacing w:val="-7"/>
          <w:sz w:val="20"/>
          <w:szCs w:val="20"/>
        </w:rPr>
        <w:t xml:space="preserve"> </w:t>
      </w:r>
      <w:r w:rsidRPr="00AB3A68">
        <w:rPr>
          <w:rFonts w:asciiTheme="minorHAnsi" w:hAnsiTheme="minorHAnsi"/>
          <w:spacing w:val="-2"/>
          <w:sz w:val="20"/>
          <w:szCs w:val="20"/>
        </w:rPr>
        <w:t>klejąca</w:t>
      </w:r>
    </w:p>
    <w:p w:rsidR="005857CC" w:rsidRPr="005857CC" w:rsidRDefault="005857CC" w:rsidP="005128AF">
      <w:pPr>
        <w:pStyle w:val="Akapitzlist"/>
        <w:widowControl w:val="0"/>
        <w:numPr>
          <w:ilvl w:val="0"/>
          <w:numId w:val="16"/>
        </w:numPr>
        <w:tabs>
          <w:tab w:val="left" w:pos="6377"/>
        </w:tabs>
        <w:autoSpaceDE w:val="0"/>
        <w:autoSpaceDN w:val="0"/>
        <w:spacing w:before="121"/>
        <w:ind w:left="4106" w:hanging="283"/>
        <w:contextualSpacing w:val="0"/>
        <w:rPr>
          <w:rFonts w:asciiTheme="minorHAnsi" w:hAnsiTheme="minorHAnsi"/>
          <w:sz w:val="20"/>
          <w:szCs w:val="20"/>
        </w:rPr>
      </w:pPr>
      <w:r w:rsidRPr="005857CC">
        <w:rPr>
          <w:rFonts w:asciiTheme="minorHAnsi" w:hAnsiTheme="minorHAnsi"/>
          <w:sz w:val="20"/>
          <w:szCs w:val="20"/>
        </w:rPr>
        <w:t>SIATKA</w:t>
      </w:r>
      <w:r w:rsidRPr="005857CC">
        <w:rPr>
          <w:rFonts w:asciiTheme="minorHAnsi" w:hAnsiTheme="minorHAnsi"/>
          <w:spacing w:val="6"/>
          <w:sz w:val="20"/>
          <w:szCs w:val="20"/>
        </w:rPr>
        <w:t xml:space="preserve"> </w:t>
      </w:r>
      <w:r w:rsidRPr="005857CC">
        <w:rPr>
          <w:rFonts w:asciiTheme="minorHAnsi" w:hAnsiTheme="minorHAnsi"/>
          <w:sz w:val="20"/>
          <w:szCs w:val="20"/>
        </w:rPr>
        <w:t>ZBROJĄCA</w:t>
      </w:r>
      <w:r w:rsidRPr="005857CC">
        <w:rPr>
          <w:rFonts w:asciiTheme="minorHAnsi" w:hAnsiTheme="minorHAnsi"/>
          <w:spacing w:val="7"/>
          <w:sz w:val="20"/>
          <w:szCs w:val="20"/>
        </w:rPr>
        <w:t xml:space="preserve"> </w:t>
      </w:r>
      <w:r w:rsidRPr="005857CC">
        <w:rPr>
          <w:rFonts w:asciiTheme="minorHAnsi" w:hAnsiTheme="minorHAnsi"/>
          <w:sz w:val="20"/>
          <w:szCs w:val="20"/>
        </w:rPr>
        <w:t>Z</w:t>
      </w:r>
      <w:r w:rsidRPr="005857CC">
        <w:rPr>
          <w:rFonts w:asciiTheme="minorHAnsi" w:hAnsiTheme="minorHAnsi"/>
          <w:spacing w:val="7"/>
          <w:sz w:val="20"/>
          <w:szCs w:val="20"/>
        </w:rPr>
        <w:t xml:space="preserve"> </w:t>
      </w:r>
      <w:r w:rsidRPr="005857CC">
        <w:rPr>
          <w:rFonts w:asciiTheme="minorHAnsi" w:hAnsiTheme="minorHAnsi"/>
          <w:sz w:val="20"/>
          <w:szCs w:val="20"/>
        </w:rPr>
        <w:t>WŁÓKNA</w:t>
      </w:r>
      <w:r w:rsidRPr="005857CC">
        <w:rPr>
          <w:rFonts w:asciiTheme="minorHAnsi" w:hAnsiTheme="minorHAnsi"/>
          <w:spacing w:val="7"/>
          <w:sz w:val="20"/>
          <w:szCs w:val="20"/>
        </w:rPr>
        <w:t xml:space="preserve"> </w:t>
      </w:r>
      <w:r w:rsidRPr="005857CC">
        <w:rPr>
          <w:rFonts w:asciiTheme="minorHAnsi" w:hAnsiTheme="minorHAnsi"/>
          <w:spacing w:val="-2"/>
          <w:sz w:val="20"/>
          <w:szCs w:val="20"/>
        </w:rPr>
        <w:t>SZKLANEGO</w:t>
      </w:r>
    </w:p>
    <w:p w:rsidR="005857CC" w:rsidRPr="005128AF" w:rsidRDefault="005857CC" w:rsidP="005128AF">
      <w:pPr>
        <w:pStyle w:val="Akapitzlist"/>
        <w:widowControl w:val="0"/>
        <w:numPr>
          <w:ilvl w:val="0"/>
          <w:numId w:val="16"/>
        </w:numPr>
        <w:tabs>
          <w:tab w:val="left" w:pos="6377"/>
        </w:tabs>
        <w:autoSpaceDE w:val="0"/>
        <w:autoSpaceDN w:val="0"/>
        <w:spacing w:before="132"/>
        <w:ind w:left="4106" w:right="1556"/>
        <w:contextualSpacing w:val="0"/>
        <w:rPr>
          <w:rFonts w:asciiTheme="minorHAnsi" w:hAnsiTheme="minorHAnsi"/>
          <w:sz w:val="20"/>
          <w:szCs w:val="20"/>
        </w:rPr>
      </w:pPr>
      <w:r w:rsidRPr="005128AF">
        <w:rPr>
          <w:rFonts w:asciiTheme="minorHAnsi" w:hAnsiTheme="minorHAnsi"/>
          <w:sz w:val="20"/>
          <w:szCs w:val="20"/>
        </w:rPr>
        <w:t>PREPARATY GRUNTUJĄCE POD WYPRAWĘ TYNKARSKĄ</w:t>
      </w:r>
      <w:r w:rsidRPr="005128AF">
        <w:rPr>
          <w:rFonts w:asciiTheme="minorHAnsi" w:hAnsiTheme="minorHAnsi"/>
          <w:spacing w:val="40"/>
          <w:sz w:val="20"/>
          <w:szCs w:val="20"/>
        </w:rPr>
        <w:t xml:space="preserve"> </w:t>
      </w:r>
      <w:r w:rsidRPr="005128AF">
        <w:rPr>
          <w:rFonts w:asciiTheme="minorHAnsi" w:hAnsiTheme="minorHAnsi"/>
          <w:sz w:val="20"/>
          <w:szCs w:val="20"/>
        </w:rPr>
        <w:t>(ZALEŻNIE OD T</w:t>
      </w:r>
      <w:r w:rsidR="005128AF" w:rsidRPr="005128AF">
        <w:rPr>
          <w:rFonts w:asciiTheme="minorHAnsi" w:hAnsiTheme="minorHAnsi"/>
          <w:sz w:val="20"/>
          <w:szCs w:val="20"/>
        </w:rPr>
        <w:t>YNKU)</w:t>
      </w:r>
      <w:r w:rsidRPr="005128AF">
        <w:rPr>
          <w:rFonts w:asciiTheme="minorHAnsi" w:hAnsiTheme="minorHAnsi"/>
          <w:sz w:val="20"/>
          <w:szCs w:val="20"/>
        </w:rPr>
        <w:t>:</w:t>
      </w:r>
      <w:r w:rsidR="005128AF">
        <w:rPr>
          <w:rFonts w:asciiTheme="minorHAnsi" w:hAnsiTheme="minorHAnsi"/>
          <w:sz w:val="20"/>
          <w:szCs w:val="20"/>
        </w:rPr>
        <w:t xml:space="preserve"> </w:t>
      </w:r>
      <w:r w:rsidRPr="005128AF">
        <w:rPr>
          <w:rFonts w:asciiTheme="minorHAnsi" w:hAnsiTheme="minorHAnsi"/>
          <w:sz w:val="20"/>
          <w:szCs w:val="20"/>
        </w:rPr>
        <w:t>podkładowa</w:t>
      </w:r>
      <w:r w:rsidRPr="005128AF">
        <w:rPr>
          <w:rFonts w:asciiTheme="minorHAnsi" w:hAnsiTheme="minorHAnsi"/>
          <w:spacing w:val="-8"/>
          <w:sz w:val="20"/>
          <w:szCs w:val="20"/>
        </w:rPr>
        <w:t xml:space="preserve"> </w:t>
      </w:r>
      <w:r w:rsidRPr="005128AF">
        <w:rPr>
          <w:rFonts w:asciiTheme="minorHAnsi" w:hAnsiTheme="minorHAnsi"/>
          <w:sz w:val="20"/>
          <w:szCs w:val="20"/>
        </w:rPr>
        <w:t>masa</w:t>
      </w:r>
      <w:r w:rsidRPr="005128AF">
        <w:rPr>
          <w:rFonts w:asciiTheme="minorHAnsi" w:hAnsiTheme="minorHAnsi"/>
          <w:spacing w:val="-7"/>
          <w:sz w:val="20"/>
          <w:szCs w:val="20"/>
        </w:rPr>
        <w:t xml:space="preserve"> </w:t>
      </w:r>
      <w:r w:rsidRPr="005128AF">
        <w:rPr>
          <w:rFonts w:asciiTheme="minorHAnsi" w:hAnsiTheme="minorHAnsi"/>
          <w:sz w:val="20"/>
          <w:szCs w:val="20"/>
        </w:rPr>
        <w:t>tynkarska</w:t>
      </w:r>
      <w:r w:rsidRPr="005128AF">
        <w:rPr>
          <w:rFonts w:asciiTheme="minorHAnsi" w:hAnsiTheme="minorHAnsi"/>
          <w:spacing w:val="74"/>
          <w:w w:val="150"/>
          <w:sz w:val="20"/>
          <w:szCs w:val="20"/>
        </w:rPr>
        <w:t xml:space="preserve"> </w:t>
      </w:r>
    </w:p>
    <w:p w:rsidR="005857CC" w:rsidRPr="005128AF" w:rsidRDefault="005857CC" w:rsidP="005128AF">
      <w:pPr>
        <w:pStyle w:val="Akapitzlist"/>
        <w:widowControl w:val="0"/>
        <w:numPr>
          <w:ilvl w:val="0"/>
          <w:numId w:val="16"/>
        </w:numPr>
        <w:tabs>
          <w:tab w:val="left" w:pos="6378"/>
        </w:tabs>
        <w:autoSpaceDE w:val="0"/>
        <w:autoSpaceDN w:val="0"/>
        <w:spacing w:before="9"/>
        <w:ind w:left="4107" w:right="1807" w:hanging="283"/>
        <w:contextualSpacing w:val="0"/>
        <w:rPr>
          <w:rFonts w:asciiTheme="minorHAnsi" w:hAnsiTheme="minorHAnsi"/>
          <w:sz w:val="20"/>
          <w:szCs w:val="20"/>
        </w:rPr>
      </w:pPr>
      <w:r w:rsidRPr="005128AF">
        <w:rPr>
          <w:rFonts w:asciiTheme="minorHAnsi" w:hAnsiTheme="minorHAnsi"/>
          <w:sz w:val="20"/>
          <w:szCs w:val="20"/>
        </w:rPr>
        <w:t>WYPRAWA</w:t>
      </w:r>
      <w:r w:rsidRPr="005128AF">
        <w:rPr>
          <w:rFonts w:asciiTheme="minorHAnsi" w:hAnsiTheme="minorHAnsi"/>
          <w:spacing w:val="4"/>
          <w:sz w:val="20"/>
          <w:szCs w:val="20"/>
        </w:rPr>
        <w:t xml:space="preserve"> </w:t>
      </w:r>
      <w:proofErr w:type="spellStart"/>
      <w:r w:rsidRPr="005128AF">
        <w:rPr>
          <w:rFonts w:asciiTheme="minorHAnsi" w:hAnsiTheme="minorHAnsi"/>
          <w:sz w:val="20"/>
          <w:szCs w:val="20"/>
        </w:rPr>
        <w:t>TYNKARSKA</w:t>
      </w:r>
      <w:r w:rsidRPr="005128AF">
        <w:rPr>
          <w:rFonts w:asciiTheme="minorHAnsi" w:hAnsiTheme="minorHAnsi"/>
          <w:spacing w:val="-4"/>
          <w:sz w:val="20"/>
          <w:szCs w:val="20"/>
        </w:rPr>
        <w:t>.:</w:t>
      </w:r>
      <w:r w:rsidRPr="005128AF">
        <w:rPr>
          <w:rFonts w:asciiTheme="minorHAnsi" w:hAnsiTheme="minorHAnsi"/>
          <w:sz w:val="20"/>
          <w:szCs w:val="20"/>
        </w:rPr>
        <w:t>tynk</w:t>
      </w:r>
      <w:proofErr w:type="spellEnd"/>
      <w:r w:rsidRPr="005128AF">
        <w:rPr>
          <w:rFonts w:asciiTheme="minorHAnsi" w:hAnsiTheme="minorHAnsi"/>
          <w:spacing w:val="-7"/>
          <w:sz w:val="20"/>
          <w:szCs w:val="20"/>
        </w:rPr>
        <w:t xml:space="preserve"> </w:t>
      </w:r>
      <w:r w:rsidRPr="005128AF">
        <w:rPr>
          <w:rFonts w:asciiTheme="minorHAnsi" w:hAnsiTheme="minorHAnsi"/>
          <w:sz w:val="20"/>
          <w:szCs w:val="20"/>
        </w:rPr>
        <w:t>silikonowy</w:t>
      </w:r>
      <w:r w:rsidR="005128AF">
        <w:rPr>
          <w:rFonts w:asciiTheme="minorHAnsi" w:hAnsiTheme="minorHAnsi"/>
          <w:sz w:val="20"/>
          <w:szCs w:val="20"/>
        </w:rPr>
        <w:t xml:space="preserve"> barwiony w masie</w:t>
      </w:r>
    </w:p>
    <w:p w:rsidR="00112158" w:rsidRDefault="00112158" w:rsidP="005128AF">
      <w:pPr>
        <w:ind w:left="283"/>
        <w:jc w:val="both"/>
        <w:rPr>
          <w:rFonts w:asciiTheme="minorHAnsi" w:hAnsiTheme="minorHAnsi"/>
          <w:b/>
          <w:sz w:val="22"/>
          <w:szCs w:val="22"/>
          <w:u w:val="single"/>
        </w:rPr>
      </w:pPr>
    </w:p>
    <w:p w:rsidR="005A664B" w:rsidRDefault="00A763B0" w:rsidP="005A664B">
      <w:pPr>
        <w:pStyle w:val="Tekstpodstawowy"/>
        <w:spacing w:before="7"/>
        <w:rPr>
          <w:b w:val="0"/>
          <w:sz w:val="7"/>
        </w:rPr>
      </w:pPr>
      <w:r>
        <w:rPr>
          <w:b w:val="0"/>
          <w:sz w:val="7"/>
        </w:rPr>
        <w:pict>
          <v:shape id="docshape696" o:spid="_x0000_s1357" style="position:absolute;left:0;text-align:left;margin-left:67.3pt;margin-top:5.6pt;width:463.9pt;height:.1pt;z-index:-251653120;mso-wrap-distance-left:0;mso-wrap-distance-right:0;mso-position-horizontal-relative:page" coordorigin="1346,112" coordsize="9278,0" path="m1346,112r9278,e" filled="f" strokeweight=".5pt">
            <v:path arrowok="t"/>
            <w10:wrap type="topAndBottom" anchorx="page"/>
          </v:shape>
        </w:pict>
      </w: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rPr>
          <w:b w:val="0"/>
        </w:rPr>
      </w:pPr>
    </w:p>
    <w:p w:rsidR="005A664B" w:rsidRDefault="005A664B" w:rsidP="005A664B">
      <w:pPr>
        <w:pStyle w:val="Tekstpodstawowy"/>
        <w:spacing w:before="134"/>
        <w:rPr>
          <w:b w:val="0"/>
        </w:rPr>
      </w:pPr>
    </w:p>
    <w:p w:rsidR="005A664B" w:rsidRPr="005A664B" w:rsidRDefault="00A763B0" w:rsidP="005A664B">
      <w:pPr>
        <w:pStyle w:val="Tekstpodstawowy"/>
        <w:spacing w:before="1"/>
        <w:ind w:left="1370"/>
        <w:rPr>
          <w:rFonts w:asciiTheme="minorHAnsi" w:hAnsiTheme="minorHAnsi"/>
          <w:position w:val="6"/>
          <w:sz w:val="20"/>
        </w:rPr>
      </w:pPr>
      <w:r>
        <w:rPr>
          <w:rFonts w:asciiTheme="minorHAnsi" w:hAnsiTheme="minorHAnsi"/>
          <w:position w:val="6"/>
          <w:sz w:val="20"/>
        </w:rPr>
        <w:pict>
          <v:shape id="docshape697" o:spid="_x0000_s1288" type="#_x0000_t202" style="position:absolute;left:0;text-align:left;margin-left:305.25pt;margin-top:66.35pt;width:34.6pt;height:10.65pt;z-index:-251655168;mso-position-horizontal-relative:page" filled="f" stroked="f">
            <v:textbox inset="0,0,0,0">
              <w:txbxContent>
                <w:p w:rsidR="001D797E" w:rsidRDefault="001D797E" w:rsidP="005A664B">
                  <w:pPr>
                    <w:pStyle w:val="Tekstpodstawowy"/>
                    <w:spacing w:line="211" w:lineRule="exact"/>
                    <w:rPr>
                      <w:position w:val="6"/>
                      <w:sz w:val="10"/>
                    </w:rPr>
                  </w:pPr>
                  <w:r>
                    <w:t>8</w:t>
                  </w:r>
                  <w:r>
                    <w:rPr>
                      <w:spacing w:val="-7"/>
                    </w:rPr>
                    <w:t xml:space="preserve"> </w:t>
                  </w:r>
                  <w:r>
                    <w:rPr>
                      <w:spacing w:val="-4"/>
                    </w:rPr>
                    <w:t>szt./m</w:t>
                  </w:r>
                  <w:r>
                    <w:rPr>
                      <w:spacing w:val="-4"/>
                      <w:position w:val="6"/>
                      <w:sz w:val="10"/>
                    </w:rPr>
                    <w:t>2</w:t>
                  </w:r>
                </w:p>
              </w:txbxContent>
            </v:textbox>
            <w10:wrap anchorx="page"/>
          </v:shape>
        </w:pict>
      </w:r>
      <w:r>
        <w:rPr>
          <w:rFonts w:asciiTheme="minorHAnsi" w:hAnsiTheme="minorHAnsi"/>
          <w:position w:val="6"/>
          <w:sz w:val="20"/>
        </w:rPr>
        <w:pict>
          <v:group id="docshapegroup698" o:spid="_x0000_s1289" style="position:absolute;left:0;text-align:left;margin-left:26.95pt;margin-top:-206.85pt;width:566.25pt;height:479.65pt;z-index:-251654144;mso-position-horizontal-relative:page" coordorigin="539,-4137" coordsize="11325,9593">
            <v:shape id="docshape699" o:spid="_x0000_s1290" type="#_x0000_t75" style="position:absolute;left:2143;top:-2324;width:2893;height:1464">
              <v:imagedata r:id="rId37" o:title=""/>
            </v:shape>
            <v:rect id="docshape700" o:spid="_x0000_s1291" style="position:absolute;left:2143;top:-2324;width:2893;height:1464" filled="f" strokeweight=".25pt"/>
            <v:shape id="docshape701" o:spid="_x0000_s1292" type="#_x0000_t75" style="position:absolute;left:3591;top:-3792;width:2893;height:1464">
              <v:imagedata r:id="rId37" o:title=""/>
            </v:shape>
            <v:rect id="docshape702" o:spid="_x0000_s1293" style="position:absolute;left:3591;top:-3792;width:2893;height:1464" filled="f" strokeweight=".25pt"/>
            <v:shape id="docshape703" o:spid="_x0000_s1294" type="#_x0000_t75" style="position:absolute;left:5040;top:-2324;width:1250;height:1464">
              <v:imagedata r:id="rId38" o:title=""/>
            </v:shape>
            <v:rect id="docshape704" o:spid="_x0000_s1295" style="position:absolute;left:5040;top:-2324;width:1250;height:1464" filled="f" strokeweight=".25pt"/>
            <v:shape id="docshape705" o:spid="_x0000_s1296" type="#_x0000_t75" style="position:absolute;left:909;top:-2324;width:1221;height:1464">
              <v:imagedata r:id="rId39" o:title=""/>
            </v:shape>
            <v:rect id="docshape706" o:spid="_x0000_s1297" style="position:absolute;left:909;top:-2324;width:1221;height:1464" filled="f" strokeweight=".25pt"/>
            <v:shape id="docshape707" o:spid="_x0000_s1298" type="#_x0000_t75" style="position:absolute;left:695;top:-3341;width:2893;height:1013">
              <v:imagedata r:id="rId40" o:title=""/>
            </v:shape>
            <v:rect id="docshape708" o:spid="_x0000_s1299" style="position:absolute;left:695;top:-3341;width:2893;height:1013" filled="f" strokeweight=".25pt"/>
            <v:shape id="docshape709" o:spid="_x0000_s1300" type="#_x0000_t75" style="position:absolute;left:3578;top:-855;width:2893;height:1251">
              <v:imagedata r:id="rId41" o:title=""/>
            </v:shape>
            <v:rect id="docshape710" o:spid="_x0000_s1301" style="position:absolute;left:3578;top:-855;width:2893;height:1251" filled="f" strokeweight=".25pt"/>
            <v:shape id="docshape711" o:spid="_x0000_s1302" type="#_x0000_t75" style="position:absolute;left:682;top:-855;width:2893;height:1041">
              <v:imagedata r:id="rId42" o:title=""/>
            </v:shape>
            <v:rect id="docshape712" o:spid="_x0000_s1303" style="position:absolute;left:682;top:-855;width:2893;height:1041" filled="f" strokeweight=".25pt"/>
            <v:shape id="docshape713" o:spid="_x0000_s1304" style="position:absolute;left:538;top:-4137;width:6662;height:5205" coordorigin="539,-4137" coordsize="6662,5205" path="m7200,-4015r-1053,l6147,-4137r-283,l5864,-3060r,2937l1361,-123r,-2937l5864,-3060r,-1077l1065,-4137r,539l539,-3598r,3974l1065,376r,108l5864,484r,583l7200,1067r,-5082xe" stroked="f">
              <v:path arrowok="t"/>
            </v:shape>
            <v:shape id="docshape714" o:spid="_x0000_s1305" type="#_x0000_t75" style="position:absolute;left:2000;top:-2442;width:258;height:258">
              <v:imagedata r:id="rId43" o:title=""/>
            </v:shape>
            <v:shape id="docshape715" o:spid="_x0000_s1306" type="#_x0000_t75" style="position:absolute;left:2000;top:-999;width:258;height:258">
              <v:imagedata r:id="rId44" o:title=""/>
            </v:shape>
            <v:shape id="docshape716" o:spid="_x0000_s1307" type="#_x0000_t75" style="position:absolute;left:4901;top:-2442;width:258;height:258">
              <v:imagedata r:id="rId45" o:title=""/>
            </v:shape>
            <v:shape id="docshape717" o:spid="_x0000_s1308" type="#_x0000_t75" style="position:absolute;left:4890;top:-999;width:258;height:258">
              <v:imagedata r:id="rId44" o:title=""/>
            </v:shape>
            <v:shape id="docshape718" o:spid="_x0000_s1309" type="#_x0000_t75" style="position:absolute;left:3447;top:-2442;width:258;height:258">
              <v:imagedata r:id="rId43" o:title=""/>
            </v:shape>
            <v:shape id="docshape719" o:spid="_x0000_s1310" type="#_x0000_t75" style="position:absolute;left:3447;top:-999;width:258;height:258">
              <v:imagedata r:id="rId44" o:title=""/>
            </v:shape>
            <v:shape id="docshape720" o:spid="_x0000_s1311" type="#_x0000_t75" style="position:absolute;left:2143;top:2065;width:2893;height:1464">
              <v:imagedata r:id="rId37" o:title=""/>
            </v:shape>
            <v:rect id="docshape721" o:spid="_x0000_s1312" style="position:absolute;left:2143;top:2065;width:2893;height:1464" filled="f" strokeweight=".25pt"/>
            <v:shape id="docshape722" o:spid="_x0000_s1313" type="#_x0000_t75" style="position:absolute;left:3591;top:596;width:2893;height:1464">
              <v:imagedata r:id="rId37" o:title=""/>
            </v:shape>
            <v:rect id="docshape723" o:spid="_x0000_s1314" style="position:absolute;left:3591;top:596;width:2893;height:1464" filled="f" strokeweight=".25pt"/>
            <v:shape id="docshape724" o:spid="_x0000_s1315" type="#_x0000_t75" style="position:absolute;left:5040;top:2065;width:1250;height:1464">
              <v:imagedata r:id="rId38" o:title=""/>
            </v:shape>
            <v:rect id="docshape725" o:spid="_x0000_s1316" style="position:absolute;left:5040;top:2065;width:1250;height:1464" filled="f" strokeweight=".25pt"/>
            <v:shape id="docshape726" o:spid="_x0000_s1317" type="#_x0000_t75" style="position:absolute;left:909;top:2065;width:1221;height:1464">
              <v:imagedata r:id="rId39" o:title=""/>
            </v:shape>
            <v:rect id="docshape727" o:spid="_x0000_s1318" style="position:absolute;left:909;top:2065;width:1221;height:1464" filled="f" strokeweight=".25pt"/>
            <v:shape id="docshape728" o:spid="_x0000_s1319" type="#_x0000_t75" style="position:absolute;left:695;top:1047;width:2893;height:1013">
              <v:imagedata r:id="rId40" o:title=""/>
            </v:shape>
            <v:rect id="docshape729" o:spid="_x0000_s1320" style="position:absolute;left:695;top:1047;width:2893;height:1013" filled="f" strokeweight=".25pt"/>
            <v:shape id="docshape730" o:spid="_x0000_s1321" type="#_x0000_t75" style="position:absolute;left:3578;top:3533;width:2893;height:1251">
              <v:imagedata r:id="rId41" o:title=""/>
            </v:shape>
            <v:rect id="docshape731" o:spid="_x0000_s1322" style="position:absolute;left:3578;top:3533;width:2893;height:1251" filled="f" strokeweight=".25pt"/>
            <v:shape id="docshape732" o:spid="_x0000_s1323" type="#_x0000_t75" style="position:absolute;left:682;top:3533;width:2893;height:1041">
              <v:imagedata r:id="rId42" o:title=""/>
            </v:shape>
            <v:rect id="docshape733" o:spid="_x0000_s1324" style="position:absolute;left:682;top:3533;width:2893;height:1041" filled="f" strokeweight=".25pt"/>
            <v:shape id="docshape734" o:spid="_x0000_s1325" style="position:absolute;left:538;top:251;width:6662;height:5205" coordorigin="539,251" coordsize="6662,5205" path="m7200,373r-1053,l6147,251r-283,l5864,1328r,2937l1361,4265r,-2937l5864,1328r,-1077l1065,251r,539l539,790r,3974l1065,4764r,108l5864,4872r,584l7200,5456r,-5083xe" stroked="f">
              <v:path arrowok="t"/>
            </v:shape>
            <v:shape id="docshape735" o:spid="_x0000_s1326" type="#_x0000_t75" style="position:absolute;left:2000;top:1946;width:258;height:258">
              <v:imagedata r:id="rId43" o:title=""/>
            </v:shape>
            <v:shape id="docshape736" o:spid="_x0000_s1327" type="#_x0000_t75" style="position:absolute;left:2000;top:3389;width:258;height:258">
              <v:imagedata r:id="rId44" o:title=""/>
            </v:shape>
            <v:shape id="docshape737" o:spid="_x0000_s1328" type="#_x0000_t75" style="position:absolute;left:4901;top:1946;width:258;height:258">
              <v:imagedata r:id="rId45" o:title=""/>
            </v:shape>
            <v:shape id="docshape738" o:spid="_x0000_s1329" type="#_x0000_t75" style="position:absolute;left:4890;top:3389;width:258;height:258">
              <v:imagedata r:id="rId44" o:title=""/>
            </v:shape>
            <v:shape id="docshape739" o:spid="_x0000_s1330" type="#_x0000_t75" style="position:absolute;left:3441;top:1946;width:258;height:258">
              <v:imagedata r:id="rId43" o:title=""/>
            </v:shape>
            <v:shape id="docshape740" o:spid="_x0000_s1331" type="#_x0000_t75" style="position:absolute;left:3441;top:3389;width:258;height:258">
              <v:imagedata r:id="rId44" o:title=""/>
            </v:shape>
            <v:shape id="docshape741" o:spid="_x0000_s1332" type="#_x0000_t75" style="position:absolute;left:3441;top:2682;width:258;height:258">
              <v:imagedata r:id="rId43" o:title=""/>
            </v:shape>
            <v:shape id="docshape742" o:spid="_x0000_s1333" type="#_x0000_t75" style="position:absolute;left:5946;top:2049;width:848;height:1464">
              <v:imagedata r:id="rId46" o:title=""/>
            </v:shape>
            <v:rect id="docshape743" o:spid="_x0000_s1334" style="position:absolute;left:5946;top:2049;width:848;height:1464" filled="f" strokeweight=".25pt"/>
            <v:shape id="docshape744" o:spid="_x0000_s1335" type="#_x0000_t75" style="position:absolute;left:6806;top:2049;width:2893;height:1464">
              <v:imagedata r:id="rId37" o:title=""/>
            </v:shape>
            <v:rect id="docshape745" o:spid="_x0000_s1336" style="position:absolute;left:6806;top:2049;width:2893;height:1464" filled="f" strokeweight=".25pt"/>
            <v:shape id="docshape746" o:spid="_x0000_s1337" type="#_x0000_t75" style="position:absolute;left:8254;top:580;width:2893;height:1464">
              <v:imagedata r:id="rId37" o:title=""/>
            </v:shape>
            <v:rect id="docshape747" o:spid="_x0000_s1338" style="position:absolute;left:8254;top:580;width:2893;height:1464" filled="f" strokeweight=".25pt"/>
            <v:shape id="docshape748" o:spid="_x0000_s1339" type="#_x0000_t75" style="position:absolute;left:9703;top:2049;width:1250;height:1464">
              <v:imagedata r:id="rId38" o:title=""/>
            </v:shape>
            <v:rect id="docshape749" o:spid="_x0000_s1340" style="position:absolute;left:9703;top:2049;width:1250;height:1464" filled="f" strokeweight=".25pt"/>
            <v:shape id="docshape750" o:spid="_x0000_s1341" type="#_x0000_t75" style="position:absolute;left:5955;top:1031;width:2297;height:1013">
              <v:imagedata r:id="rId47" o:title=""/>
            </v:shape>
            <v:rect id="docshape751" o:spid="_x0000_s1342" style="position:absolute;left:5955;top:1031;width:2297;height:1013" filled="f" strokeweight=".25pt"/>
            <v:shape id="docshape752" o:spid="_x0000_s1343" type="#_x0000_t75" style="position:absolute;left:8241;top:3517;width:2893;height:1251">
              <v:imagedata r:id="rId41" o:title=""/>
            </v:shape>
            <v:rect id="docshape753" o:spid="_x0000_s1344" style="position:absolute;left:8241;top:3517;width:2893;height:1251" filled="f" strokeweight=".25pt"/>
            <v:shape id="docshape754" o:spid="_x0000_s1345" type="#_x0000_t75" style="position:absolute;left:5946;top:3517;width:2292;height:1041">
              <v:imagedata r:id="rId48" o:title=""/>
            </v:shape>
            <v:rect id="docshape755" o:spid="_x0000_s1346" style="position:absolute;left:5946;top:3517;width:2292;height:1041" filled="f" strokeweight=".25pt"/>
            <v:shape id="docshape756" o:spid="_x0000_s1347" style="position:absolute;left:5728;top:235;width:5083;height:4621" coordorigin="5728,236" coordsize="5083,4621" path="m10810,236r-5082,l5728,1313r136,l5864,4250r-136,l5728,4856r5082,l10810,4250r-4786,l6024,1313r4786,l10810,236xe" stroked="f">
              <v:path arrowok="t"/>
            </v:shape>
            <v:shape id="docshape757" o:spid="_x0000_s1348" type="#_x0000_t75" style="position:absolute;left:6663;top:1931;width:258;height:258">
              <v:imagedata r:id="rId49" o:title=""/>
            </v:shape>
            <v:shape id="docshape758" o:spid="_x0000_s1349" type="#_x0000_t75" style="position:absolute;left:6663;top:3374;width:258;height:258">
              <v:imagedata r:id="rId50" o:title=""/>
            </v:shape>
            <v:shape id="docshape759" o:spid="_x0000_s1350" type="#_x0000_t75" style="position:absolute;left:9564;top:1931;width:258;height:258">
              <v:imagedata r:id="rId49" o:title=""/>
            </v:shape>
            <v:shape id="docshape760" o:spid="_x0000_s1351" type="#_x0000_t75" style="position:absolute;left:9553;top:3374;width:258;height:258">
              <v:imagedata r:id="rId44" o:title=""/>
            </v:shape>
            <v:shape id="docshape761" o:spid="_x0000_s1352" type="#_x0000_t75" style="position:absolute;left:8104;top:1931;width:258;height:258">
              <v:imagedata r:id="rId45" o:title=""/>
            </v:shape>
            <v:shape id="docshape762" o:spid="_x0000_s1353" type="#_x0000_t75" style="position:absolute;left:8104;top:3374;width:258;height:258">
              <v:imagedata r:id="rId44" o:title=""/>
            </v:shape>
            <v:shape id="docshape763" o:spid="_x0000_s1354" type="#_x0000_t75" style="position:absolute;left:7409;top:2666;width:258;height:258">
              <v:imagedata r:id="rId45" o:title=""/>
            </v:shape>
            <v:shape id="docshape764" o:spid="_x0000_s1355" type="#_x0000_t75" style="position:absolute;left:8798;top:2666;width:258;height:258">
              <v:imagedata r:id="rId51" o:title=""/>
            </v:shape>
            <v:rect id="docshape765" o:spid="_x0000_s1356" style="position:absolute;left:10526;top:357;width:1337;height:5083" stroked="f"/>
            <w10:wrap anchorx="page"/>
          </v:group>
        </w:pict>
      </w:r>
      <w:r w:rsidR="005A664B" w:rsidRPr="005A664B">
        <w:rPr>
          <w:rFonts w:asciiTheme="minorHAnsi" w:hAnsiTheme="minorHAnsi"/>
          <w:spacing w:val="-2"/>
          <w:sz w:val="20"/>
        </w:rPr>
        <w:t>Ilość łączników</w:t>
      </w:r>
      <w:r w:rsidR="005A664B" w:rsidRPr="005A664B">
        <w:rPr>
          <w:rFonts w:asciiTheme="minorHAnsi" w:hAnsiTheme="minorHAnsi"/>
          <w:spacing w:val="-1"/>
          <w:sz w:val="20"/>
        </w:rPr>
        <w:t xml:space="preserve"> </w:t>
      </w:r>
      <w:r w:rsidR="005A664B" w:rsidRPr="005A664B">
        <w:rPr>
          <w:rFonts w:asciiTheme="minorHAnsi" w:hAnsiTheme="minorHAnsi"/>
          <w:spacing w:val="-2"/>
          <w:sz w:val="20"/>
        </w:rPr>
        <w:t>mechanicznych</w:t>
      </w:r>
      <w:r w:rsidR="005A664B" w:rsidRPr="005A664B">
        <w:rPr>
          <w:rFonts w:asciiTheme="minorHAnsi" w:hAnsiTheme="minorHAnsi"/>
          <w:spacing w:val="-1"/>
          <w:sz w:val="20"/>
        </w:rPr>
        <w:t xml:space="preserve"> </w:t>
      </w:r>
      <w:r w:rsidR="005A664B" w:rsidRPr="005A664B">
        <w:rPr>
          <w:rFonts w:asciiTheme="minorHAnsi" w:hAnsiTheme="minorHAnsi"/>
          <w:spacing w:val="-2"/>
          <w:sz w:val="20"/>
        </w:rPr>
        <w:t>4</w:t>
      </w:r>
      <w:r w:rsidR="005A664B" w:rsidRPr="005A664B">
        <w:rPr>
          <w:rFonts w:asciiTheme="minorHAnsi" w:hAnsiTheme="minorHAnsi"/>
          <w:spacing w:val="-1"/>
          <w:sz w:val="20"/>
        </w:rPr>
        <w:t xml:space="preserve"> </w:t>
      </w:r>
      <w:r w:rsidR="005A664B" w:rsidRPr="005A664B">
        <w:rPr>
          <w:rFonts w:asciiTheme="minorHAnsi" w:hAnsiTheme="minorHAnsi"/>
          <w:spacing w:val="-2"/>
          <w:sz w:val="20"/>
        </w:rPr>
        <w:t>szt./m</w:t>
      </w:r>
      <w:r w:rsidR="005A664B" w:rsidRPr="005A664B">
        <w:rPr>
          <w:rFonts w:asciiTheme="minorHAnsi" w:hAnsiTheme="minorHAnsi"/>
          <w:spacing w:val="-2"/>
          <w:position w:val="6"/>
          <w:sz w:val="20"/>
        </w:rPr>
        <w:t>2</w:t>
      </w:r>
    </w:p>
    <w:p w:rsidR="005A664B" w:rsidRPr="005A664B" w:rsidRDefault="005A664B" w:rsidP="005A664B">
      <w:pPr>
        <w:pStyle w:val="Tekstpodstawowy"/>
        <w:rPr>
          <w:rFonts w:asciiTheme="minorHAnsi" w:hAnsiTheme="minorHAnsi"/>
          <w:sz w:val="20"/>
        </w:rPr>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pPr>
    </w:p>
    <w:p w:rsidR="005A664B" w:rsidRDefault="005A664B" w:rsidP="005A664B">
      <w:pPr>
        <w:pStyle w:val="Tekstpodstawowy"/>
        <w:spacing w:before="54"/>
      </w:pPr>
    </w:p>
    <w:p w:rsidR="005A664B" w:rsidRPr="005A664B" w:rsidRDefault="005A664B" w:rsidP="005A664B">
      <w:pPr>
        <w:pStyle w:val="Tekstpodstawowy"/>
        <w:tabs>
          <w:tab w:val="left" w:pos="6052"/>
        </w:tabs>
        <w:rPr>
          <w:rFonts w:asciiTheme="minorHAnsi" w:hAnsiTheme="minorHAnsi"/>
          <w:position w:val="6"/>
          <w:sz w:val="20"/>
        </w:rPr>
      </w:pPr>
      <w:r w:rsidRPr="005A664B">
        <w:rPr>
          <w:rFonts w:asciiTheme="minorHAnsi" w:hAnsiTheme="minorHAnsi"/>
          <w:spacing w:val="-2"/>
          <w:sz w:val="20"/>
        </w:rPr>
        <w:lastRenderedPageBreak/>
        <w:t>Ilość łączników</w:t>
      </w:r>
      <w:r w:rsidRPr="005A664B">
        <w:rPr>
          <w:rFonts w:asciiTheme="minorHAnsi" w:hAnsiTheme="minorHAnsi"/>
          <w:spacing w:val="-1"/>
          <w:sz w:val="20"/>
        </w:rPr>
        <w:t xml:space="preserve"> </w:t>
      </w:r>
      <w:r w:rsidRPr="005A664B">
        <w:rPr>
          <w:rFonts w:asciiTheme="minorHAnsi" w:hAnsiTheme="minorHAnsi"/>
          <w:spacing w:val="-2"/>
          <w:sz w:val="20"/>
        </w:rPr>
        <w:t>mechanicznych</w:t>
      </w:r>
      <w:r w:rsidRPr="005A664B">
        <w:rPr>
          <w:rFonts w:asciiTheme="minorHAnsi" w:hAnsiTheme="minorHAnsi"/>
          <w:spacing w:val="-1"/>
          <w:sz w:val="20"/>
        </w:rPr>
        <w:t xml:space="preserve"> </w:t>
      </w:r>
      <w:r w:rsidRPr="005A664B">
        <w:rPr>
          <w:rFonts w:asciiTheme="minorHAnsi" w:hAnsiTheme="minorHAnsi"/>
          <w:spacing w:val="-2"/>
          <w:sz w:val="20"/>
        </w:rPr>
        <w:t>6</w:t>
      </w:r>
      <w:r w:rsidRPr="005A664B">
        <w:rPr>
          <w:rFonts w:asciiTheme="minorHAnsi" w:hAnsiTheme="minorHAnsi"/>
          <w:spacing w:val="-1"/>
          <w:sz w:val="20"/>
        </w:rPr>
        <w:t xml:space="preserve"> </w:t>
      </w:r>
      <w:r w:rsidRPr="005A664B">
        <w:rPr>
          <w:rFonts w:asciiTheme="minorHAnsi" w:hAnsiTheme="minorHAnsi"/>
          <w:spacing w:val="-2"/>
          <w:sz w:val="20"/>
        </w:rPr>
        <w:t>szt./m</w:t>
      </w:r>
      <w:r w:rsidRPr="005A664B">
        <w:rPr>
          <w:rFonts w:asciiTheme="minorHAnsi" w:hAnsiTheme="minorHAnsi"/>
          <w:spacing w:val="-2"/>
          <w:position w:val="6"/>
          <w:sz w:val="20"/>
        </w:rPr>
        <w:t>2</w:t>
      </w:r>
      <w:r>
        <w:rPr>
          <w:rFonts w:asciiTheme="minorHAnsi" w:hAnsiTheme="minorHAnsi"/>
          <w:spacing w:val="-2"/>
          <w:position w:val="6"/>
          <w:sz w:val="20"/>
        </w:rPr>
        <w:t xml:space="preserve">                               </w:t>
      </w:r>
      <w:r w:rsidRPr="005A664B">
        <w:rPr>
          <w:rFonts w:asciiTheme="minorHAnsi" w:hAnsiTheme="minorHAnsi"/>
          <w:spacing w:val="-2"/>
          <w:sz w:val="20"/>
        </w:rPr>
        <w:t>Ilość łączników</w:t>
      </w:r>
      <w:r w:rsidRPr="005A664B">
        <w:rPr>
          <w:rFonts w:asciiTheme="minorHAnsi" w:hAnsiTheme="minorHAnsi"/>
          <w:spacing w:val="-1"/>
          <w:sz w:val="20"/>
        </w:rPr>
        <w:t xml:space="preserve"> </w:t>
      </w:r>
      <w:r w:rsidRPr="005A664B">
        <w:rPr>
          <w:rFonts w:asciiTheme="minorHAnsi" w:hAnsiTheme="minorHAnsi"/>
          <w:spacing w:val="-2"/>
          <w:sz w:val="20"/>
        </w:rPr>
        <w:t>mechanicznych</w:t>
      </w:r>
      <w:r w:rsidRPr="005A664B">
        <w:rPr>
          <w:rFonts w:asciiTheme="minorHAnsi" w:hAnsiTheme="minorHAnsi"/>
          <w:spacing w:val="-1"/>
          <w:sz w:val="20"/>
        </w:rPr>
        <w:t xml:space="preserve"> </w:t>
      </w:r>
      <w:r w:rsidRPr="005A664B">
        <w:rPr>
          <w:rFonts w:asciiTheme="minorHAnsi" w:hAnsiTheme="minorHAnsi"/>
          <w:spacing w:val="-2"/>
          <w:sz w:val="20"/>
        </w:rPr>
        <w:t>8</w:t>
      </w:r>
      <w:r w:rsidRPr="005A664B">
        <w:rPr>
          <w:rFonts w:asciiTheme="minorHAnsi" w:hAnsiTheme="minorHAnsi"/>
          <w:spacing w:val="-1"/>
          <w:sz w:val="20"/>
        </w:rPr>
        <w:t xml:space="preserve"> </w:t>
      </w:r>
      <w:r w:rsidRPr="005A664B">
        <w:rPr>
          <w:rFonts w:asciiTheme="minorHAnsi" w:hAnsiTheme="minorHAnsi"/>
          <w:spacing w:val="-2"/>
          <w:sz w:val="20"/>
        </w:rPr>
        <w:t>szt./m</w:t>
      </w:r>
      <w:r w:rsidRPr="005A664B">
        <w:rPr>
          <w:rFonts w:asciiTheme="minorHAnsi" w:hAnsiTheme="minorHAnsi"/>
          <w:spacing w:val="-2"/>
          <w:position w:val="6"/>
          <w:sz w:val="20"/>
        </w:rPr>
        <w:t>2</w:t>
      </w:r>
    </w:p>
    <w:p w:rsidR="005A664B" w:rsidRDefault="005A664B" w:rsidP="005A664B">
      <w:pPr>
        <w:pStyle w:val="Tekstpodstawowy"/>
        <w:spacing w:before="207"/>
        <w:rPr>
          <w:sz w:val="20"/>
        </w:rPr>
      </w:pPr>
    </w:p>
    <w:p w:rsidR="005A664B" w:rsidRDefault="00A763B0" w:rsidP="005A664B">
      <w:pPr>
        <w:pStyle w:val="Tekstpodstawowy"/>
        <w:ind w:left="1417"/>
        <w:rPr>
          <w:sz w:val="20"/>
        </w:rPr>
      </w:pPr>
      <w:r>
        <w:rPr>
          <w:sz w:val="20"/>
        </w:rPr>
      </w:r>
      <w:r>
        <w:rPr>
          <w:sz w:val="20"/>
        </w:rPr>
        <w:pict>
          <v:group id="docshapegroup766" o:spid="_x0000_s1358" style="width:337.25pt;height:212.5pt;mso-position-horizontal-relative:char;mso-position-vertical-relative:line" coordsize="8492,5375">
            <v:shape id="docshape767" o:spid="_x0000_s1359" type="#_x0000_t75" style="position:absolute;left:8484;top:2935;width:6;height:218">
              <v:imagedata r:id="rId52" o:title=""/>
            </v:shape>
            <v:shape id="docshape768" o:spid="_x0000_s1360" type="#_x0000_t75" style="position:absolute;left:8484;top:2609;width:6;height:218">
              <v:imagedata r:id="rId52" o:title=""/>
            </v:shape>
            <v:shape id="docshape769" o:spid="_x0000_s1361" type="#_x0000_t75" style="position:absolute;left:8484;top:1957;width:6;height:218">
              <v:imagedata r:id="rId52" o:title=""/>
            </v:shape>
            <v:shape id="docshape770" o:spid="_x0000_s1362" type="#_x0000_t75" style="position:absolute;left:8484;top:1630;width:6;height:219">
              <v:imagedata r:id="rId52" o:title=""/>
            </v:shape>
            <v:shape id="docshape771" o:spid="_x0000_s1363" type="#_x0000_t75" style="position:absolute;left:8484;top:978;width:6;height:218">
              <v:imagedata r:id="rId52" o:title=""/>
            </v:shape>
            <v:shape id="docshape772" o:spid="_x0000_s1364" type="#_x0000_t75" style="position:absolute;left:8484;top:325;width:6;height:218">
              <v:imagedata r:id="rId52" o:title=""/>
            </v:shape>
            <v:shape id="docshape773" o:spid="_x0000_s1365" type="#_x0000_t75" style="position:absolute;width:8492;height:5375">
              <v:imagedata r:id="rId53" o:title=""/>
            </v:shape>
            <v:shape id="docshape774" o:spid="_x0000_s1366" type="#_x0000_t202" style="position:absolute;left:1555;top:5011;width:1037;height:224" filled="f" stroked="f">
              <v:textbox inset="0,0,0,0">
                <w:txbxContent>
                  <w:p w:rsidR="001D797E" w:rsidRDefault="001D797E" w:rsidP="005A664B">
                    <w:pPr>
                      <w:spacing w:before="18"/>
                      <w:ind w:left="20"/>
                      <w:rPr>
                        <w:rFonts w:ascii="Arial"/>
                        <w:i/>
                        <w:sz w:val="16"/>
                      </w:rPr>
                    </w:pPr>
                    <w:r>
                      <w:rPr>
                        <w:rFonts w:ascii="Arial"/>
                        <w:i/>
                        <w:sz w:val="16"/>
                      </w:rPr>
                      <w:t>min.</w:t>
                    </w:r>
                    <w:r>
                      <w:rPr>
                        <w:rFonts w:ascii="Arial"/>
                        <w:i/>
                        <w:spacing w:val="-5"/>
                        <w:sz w:val="16"/>
                      </w:rPr>
                      <w:t xml:space="preserve"> </w:t>
                    </w:r>
                    <w:r>
                      <w:rPr>
                        <w:rFonts w:ascii="Arial"/>
                        <w:i/>
                        <w:sz w:val="16"/>
                      </w:rPr>
                      <w:t>g+10</w:t>
                    </w:r>
                    <w:r>
                      <w:rPr>
                        <w:rFonts w:ascii="Arial"/>
                        <w:i/>
                        <w:spacing w:val="-4"/>
                        <w:sz w:val="16"/>
                      </w:rPr>
                      <w:t xml:space="preserve"> </w:t>
                    </w:r>
                    <w:r>
                      <w:rPr>
                        <w:rFonts w:ascii="Arial"/>
                        <w:i/>
                        <w:spacing w:val="-5"/>
                        <w:sz w:val="16"/>
                      </w:rPr>
                      <w:t>cm</w:t>
                    </w:r>
                  </w:p>
                </w:txbxContent>
              </v:textbox>
            </v:shape>
            <w10:wrap type="none"/>
            <w10:anchorlock/>
          </v:group>
        </w:pict>
      </w:r>
    </w:p>
    <w:p w:rsidR="00AB3A68" w:rsidRDefault="00AB3A68" w:rsidP="00AB3A68">
      <w:pPr>
        <w:autoSpaceDE w:val="0"/>
        <w:autoSpaceDN w:val="0"/>
        <w:adjustRightInd w:val="0"/>
        <w:jc w:val="right"/>
        <w:rPr>
          <w:rFonts w:asciiTheme="minorHAnsi" w:hAnsiTheme="minorHAnsi" w:cs="HelveticaNeueLTPro-Hv"/>
          <w:b/>
          <w:sz w:val="20"/>
          <w:szCs w:val="20"/>
        </w:rPr>
      </w:pPr>
      <w:r>
        <w:rPr>
          <w:rFonts w:asciiTheme="minorHAnsi" w:hAnsiTheme="minorHAnsi" w:cs="HelveticaNeueLTPro-Hv"/>
          <w:b/>
          <w:noProof/>
          <w:sz w:val="20"/>
          <w:szCs w:val="20"/>
        </w:rPr>
        <w:drawing>
          <wp:anchor distT="0" distB="0" distL="0" distR="0" simplePos="0" relativeHeight="251681792" behindDoc="1" locked="0" layoutInCell="1" allowOverlap="1">
            <wp:simplePos x="0" y="0"/>
            <wp:positionH relativeFrom="page">
              <wp:posOffset>2794055</wp:posOffset>
            </wp:positionH>
            <wp:positionV relativeFrom="paragraph">
              <wp:posOffset>136663</wp:posOffset>
            </wp:positionV>
            <wp:extent cx="1555308" cy="143124"/>
            <wp:effectExtent l="19050" t="0" r="6792" b="0"/>
            <wp:wrapNone/>
            <wp:docPr id="4" name="Image 17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1" name="Image 1711"/>
                    <pic:cNvPicPr/>
                  </pic:nvPicPr>
                  <pic:blipFill>
                    <a:blip r:embed="rId54" cstate="print"/>
                    <a:stretch>
                      <a:fillRect/>
                    </a:stretch>
                  </pic:blipFill>
                  <pic:spPr>
                    <a:xfrm>
                      <a:off x="0" y="0"/>
                      <a:ext cx="1557124" cy="143291"/>
                    </a:xfrm>
                    <a:prstGeom prst="rect">
                      <a:avLst/>
                    </a:prstGeom>
                  </pic:spPr>
                </pic:pic>
              </a:graphicData>
            </a:graphic>
          </wp:anchor>
        </w:drawing>
      </w:r>
    </w:p>
    <w:p w:rsidR="00AB3A68" w:rsidRDefault="003164CF" w:rsidP="003164CF">
      <w:pPr>
        <w:autoSpaceDE w:val="0"/>
        <w:autoSpaceDN w:val="0"/>
        <w:adjustRightInd w:val="0"/>
        <w:jc w:val="center"/>
        <w:rPr>
          <w:rFonts w:asciiTheme="minorHAnsi" w:hAnsiTheme="minorHAnsi" w:cs="HelveticaNeueLTPro-Hv"/>
          <w:b/>
          <w:sz w:val="20"/>
          <w:szCs w:val="20"/>
        </w:rPr>
      </w:pPr>
      <w:r>
        <w:rPr>
          <w:i/>
          <w:sz w:val="16"/>
        </w:rPr>
        <w:t xml:space="preserve">                                                                   strefa</w:t>
      </w:r>
      <w:r>
        <w:rPr>
          <w:i/>
          <w:spacing w:val="-5"/>
          <w:sz w:val="16"/>
        </w:rPr>
        <w:t xml:space="preserve"> </w:t>
      </w:r>
      <w:r>
        <w:rPr>
          <w:i/>
          <w:sz w:val="16"/>
        </w:rPr>
        <w:t>brzegowa - B</w:t>
      </w:r>
    </w:p>
    <w:p w:rsidR="005A664B" w:rsidRDefault="00AB3A68" w:rsidP="00AB3A68">
      <w:pPr>
        <w:autoSpaceDE w:val="0"/>
        <w:autoSpaceDN w:val="0"/>
        <w:adjustRightInd w:val="0"/>
        <w:jc w:val="right"/>
        <w:rPr>
          <w:rFonts w:asciiTheme="minorHAnsi" w:hAnsiTheme="minorHAnsi" w:cs="HelveticaNeueLTPro-Hv"/>
          <w:b/>
          <w:sz w:val="20"/>
          <w:szCs w:val="20"/>
        </w:rPr>
      </w:pPr>
      <w:r w:rsidRPr="00AB3A68">
        <w:rPr>
          <w:rFonts w:asciiTheme="minorHAnsi" w:hAnsiTheme="minorHAnsi" w:cs="HelveticaNeueLTPro-Hv"/>
          <w:b/>
          <w:sz w:val="20"/>
          <w:szCs w:val="20"/>
        </w:rPr>
        <w:t>zagęszczenie łączników w strefie brzegowej</w:t>
      </w:r>
    </w:p>
    <w:p w:rsidR="00AB3A68" w:rsidRPr="00AB3A68" w:rsidRDefault="00AB3A68" w:rsidP="00AB3A68">
      <w:pPr>
        <w:autoSpaceDE w:val="0"/>
        <w:autoSpaceDN w:val="0"/>
        <w:adjustRightInd w:val="0"/>
        <w:jc w:val="right"/>
        <w:rPr>
          <w:rFonts w:asciiTheme="minorHAnsi" w:hAnsiTheme="minorHAnsi" w:cs="HelveticaNeueLTPro-Lt"/>
          <w:sz w:val="20"/>
          <w:szCs w:val="20"/>
        </w:rPr>
      </w:pPr>
      <w:r w:rsidRPr="00AB3A68">
        <w:rPr>
          <w:rFonts w:asciiTheme="minorHAnsi" w:hAnsiTheme="minorHAnsi" w:cs="HelveticaNeueLTPro-Lt"/>
          <w:sz w:val="20"/>
          <w:szCs w:val="20"/>
        </w:rPr>
        <w:t>Szerokość strefy brzegowej stanowi 1/8 długości najkrótszej</w:t>
      </w:r>
    </w:p>
    <w:p w:rsidR="00AB3A68" w:rsidRPr="00AB3A68" w:rsidRDefault="00AB3A68" w:rsidP="00AB3A68">
      <w:pPr>
        <w:autoSpaceDE w:val="0"/>
        <w:autoSpaceDN w:val="0"/>
        <w:adjustRightInd w:val="0"/>
        <w:jc w:val="right"/>
        <w:rPr>
          <w:rFonts w:asciiTheme="minorHAnsi" w:hAnsiTheme="minorHAnsi" w:cs="HelveticaNeueLTPro-Lt"/>
          <w:sz w:val="20"/>
          <w:szCs w:val="20"/>
        </w:rPr>
      </w:pPr>
      <w:r w:rsidRPr="00AB3A68">
        <w:rPr>
          <w:rFonts w:asciiTheme="minorHAnsi" w:hAnsiTheme="minorHAnsi" w:cs="HelveticaNeueLTPro-Lt"/>
          <w:sz w:val="20"/>
          <w:szCs w:val="20"/>
        </w:rPr>
        <w:t>wypukłej ściany zewnętrznej budynku, lecz nie mniej</w:t>
      </w:r>
    </w:p>
    <w:p w:rsidR="00AB3A68" w:rsidRDefault="00AB3A68" w:rsidP="00AB3A68">
      <w:pPr>
        <w:autoSpaceDE w:val="0"/>
        <w:autoSpaceDN w:val="0"/>
        <w:adjustRightInd w:val="0"/>
        <w:jc w:val="right"/>
        <w:rPr>
          <w:rFonts w:asciiTheme="minorHAnsi" w:hAnsiTheme="minorHAnsi" w:cs="HelveticaNeueLTPro-Lt"/>
          <w:sz w:val="20"/>
          <w:szCs w:val="20"/>
        </w:rPr>
      </w:pPr>
      <w:r w:rsidRPr="00AB3A68">
        <w:rPr>
          <w:rFonts w:asciiTheme="minorHAnsi" w:hAnsiTheme="minorHAnsi" w:cs="HelveticaNeueLTPro-Lt"/>
          <w:sz w:val="20"/>
          <w:szCs w:val="20"/>
        </w:rPr>
        <w:t>niż 1,0 m i nie więcej niż 2,0 m</w:t>
      </w:r>
    </w:p>
    <w:p w:rsidR="00AB3A68" w:rsidRPr="00AB3A68" w:rsidRDefault="00AB3A68" w:rsidP="00AB3A68">
      <w:pPr>
        <w:autoSpaceDE w:val="0"/>
        <w:autoSpaceDN w:val="0"/>
        <w:adjustRightInd w:val="0"/>
        <w:jc w:val="right"/>
        <w:rPr>
          <w:rFonts w:asciiTheme="minorHAnsi" w:hAnsiTheme="minorHAnsi"/>
          <w:b/>
          <w:i/>
          <w:sz w:val="20"/>
          <w:szCs w:val="20"/>
        </w:rPr>
      </w:pPr>
      <w:r>
        <w:rPr>
          <w:rFonts w:ascii="HelveticaNeueLTPro-Hv" w:hAnsi="HelveticaNeueLTPro-Hv" w:cs="HelveticaNeueLTPro-Hv"/>
          <w:sz w:val="18"/>
          <w:szCs w:val="18"/>
        </w:rPr>
        <w:t xml:space="preserve">g </w:t>
      </w:r>
      <w:r>
        <w:rPr>
          <w:rFonts w:ascii="HelveticaNeueLTPro-Lt" w:hAnsi="HelveticaNeueLTPro-Lt" w:cs="HelveticaNeueLTPro-Lt"/>
          <w:sz w:val="18"/>
          <w:szCs w:val="18"/>
        </w:rPr>
        <w:t>– grubość płyty EPS, XPS</w:t>
      </w:r>
    </w:p>
    <w:p w:rsidR="00D70459" w:rsidRDefault="00D70459" w:rsidP="005A664B">
      <w:pPr>
        <w:pStyle w:val="Tekstpodstawowy"/>
        <w:rPr>
          <w:i/>
        </w:rPr>
      </w:pPr>
    </w:p>
    <w:p w:rsidR="005A664B" w:rsidRDefault="00EE3EF6" w:rsidP="005A664B">
      <w:pPr>
        <w:pStyle w:val="Tekstpodstawowy"/>
        <w:rPr>
          <w:i/>
        </w:rPr>
      </w:pPr>
      <w:r>
        <w:rPr>
          <w:i/>
          <w:noProof/>
        </w:rPr>
        <w:drawing>
          <wp:anchor distT="0" distB="0" distL="114300" distR="114300" simplePos="0" relativeHeight="251666432" behindDoc="1" locked="0" layoutInCell="1" allowOverlap="1">
            <wp:simplePos x="0" y="0"/>
            <wp:positionH relativeFrom="column">
              <wp:posOffset>502175</wp:posOffset>
            </wp:positionH>
            <wp:positionV relativeFrom="paragraph">
              <wp:posOffset>-2099</wp:posOffset>
            </wp:positionV>
            <wp:extent cx="4945711" cy="4319671"/>
            <wp:effectExtent l="0" t="0" r="0" b="0"/>
            <wp:wrapNone/>
            <wp:docPr id="356" name="docshape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shape1119"/>
                    <pic:cNvPicPr>
                      <a:picLocks noChangeAspect="1" noChangeArrowheads="1"/>
                    </pic:cNvPicPr>
                  </pic:nvPicPr>
                  <pic:blipFill>
                    <a:blip r:embed="rId55" cstate="print"/>
                    <a:srcRect/>
                    <a:stretch>
                      <a:fillRect/>
                    </a:stretch>
                  </pic:blipFill>
                  <pic:spPr bwMode="auto">
                    <a:xfrm>
                      <a:off x="0" y="0"/>
                      <a:ext cx="4945711" cy="4319671"/>
                    </a:xfrm>
                    <a:prstGeom prst="rect">
                      <a:avLst/>
                    </a:prstGeom>
                    <a:noFill/>
                    <a:ln w="9525">
                      <a:noFill/>
                      <a:miter lim="800000"/>
                      <a:headEnd/>
                      <a:tailEnd/>
                    </a:ln>
                  </pic:spPr>
                </pic:pic>
              </a:graphicData>
            </a:graphic>
          </wp:anchor>
        </w:drawing>
      </w:r>
    </w:p>
    <w:p w:rsidR="005A664B" w:rsidRDefault="005A664B" w:rsidP="005A664B">
      <w:pPr>
        <w:pStyle w:val="Tekstpodstawowy"/>
        <w:rPr>
          <w:i/>
        </w:rPr>
      </w:pPr>
    </w:p>
    <w:p w:rsidR="005A664B" w:rsidRDefault="005A664B"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3164CF" w:rsidRDefault="003164CF" w:rsidP="003164CF">
      <w:pPr>
        <w:autoSpaceDE w:val="0"/>
        <w:autoSpaceDN w:val="0"/>
        <w:adjustRightInd w:val="0"/>
        <w:jc w:val="right"/>
        <w:rPr>
          <w:rFonts w:asciiTheme="minorHAnsi" w:hAnsiTheme="minorHAnsi" w:cs="HelveticaNeueLTPro-Hv"/>
          <w:b/>
          <w:sz w:val="20"/>
          <w:szCs w:val="20"/>
        </w:rPr>
      </w:pPr>
      <w:r>
        <w:rPr>
          <w:rFonts w:asciiTheme="minorHAnsi" w:hAnsiTheme="minorHAnsi" w:cs="HelveticaNeueLTPro-Hv"/>
          <w:b/>
          <w:sz w:val="20"/>
          <w:szCs w:val="20"/>
        </w:rPr>
        <w:t>Układ płyt i kołkowania w strefie otworów</w:t>
      </w: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3164CF" w:rsidRDefault="003164CF" w:rsidP="002738D6">
      <w:pPr>
        <w:jc w:val="both"/>
        <w:rPr>
          <w:rFonts w:asciiTheme="minorHAnsi" w:hAnsiTheme="minorHAnsi"/>
          <w:b/>
          <w:sz w:val="22"/>
          <w:szCs w:val="22"/>
          <w:u w:val="single"/>
        </w:rPr>
      </w:pPr>
    </w:p>
    <w:p w:rsidR="003164CF" w:rsidRDefault="003164CF" w:rsidP="002738D6">
      <w:pPr>
        <w:jc w:val="both"/>
        <w:rPr>
          <w:rFonts w:asciiTheme="minorHAnsi" w:hAnsiTheme="minorHAnsi"/>
          <w:b/>
          <w:sz w:val="22"/>
          <w:szCs w:val="22"/>
          <w:u w:val="single"/>
        </w:rPr>
      </w:pPr>
      <w:r>
        <w:rPr>
          <w:rFonts w:asciiTheme="minorHAnsi" w:hAnsiTheme="minorHAnsi"/>
          <w:b/>
          <w:noProof/>
          <w:sz w:val="22"/>
          <w:szCs w:val="22"/>
          <w:u w:val="single"/>
        </w:rPr>
        <w:drawing>
          <wp:anchor distT="0" distB="0" distL="0" distR="0" simplePos="0" relativeHeight="251684864" behindDoc="1" locked="0" layoutInCell="1" allowOverlap="1">
            <wp:simplePos x="0" y="0"/>
            <wp:positionH relativeFrom="page">
              <wp:posOffset>1017270</wp:posOffset>
            </wp:positionH>
            <wp:positionV relativeFrom="paragraph">
              <wp:posOffset>4871720</wp:posOffset>
            </wp:positionV>
            <wp:extent cx="5708650" cy="3362960"/>
            <wp:effectExtent l="0" t="0" r="0" b="0"/>
            <wp:wrapTopAndBottom/>
            <wp:docPr id="7" name="Image 1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4" name="Image 1854"/>
                    <pic:cNvPicPr/>
                  </pic:nvPicPr>
                  <pic:blipFill>
                    <a:blip r:embed="rId56" cstate="print"/>
                    <a:stretch>
                      <a:fillRect/>
                    </a:stretch>
                  </pic:blipFill>
                  <pic:spPr>
                    <a:xfrm>
                      <a:off x="0" y="0"/>
                      <a:ext cx="5708650" cy="3362960"/>
                    </a:xfrm>
                    <a:prstGeom prst="rect">
                      <a:avLst/>
                    </a:prstGeom>
                  </pic:spPr>
                </pic:pic>
              </a:graphicData>
            </a:graphic>
          </wp:anchor>
        </w:drawing>
      </w:r>
    </w:p>
    <w:p w:rsidR="003164CF" w:rsidRDefault="003164CF" w:rsidP="002738D6">
      <w:pPr>
        <w:jc w:val="both"/>
        <w:rPr>
          <w:rFonts w:asciiTheme="minorHAnsi" w:hAnsiTheme="minorHAnsi"/>
          <w:b/>
          <w:sz w:val="22"/>
          <w:szCs w:val="22"/>
          <w:u w:val="single"/>
        </w:rPr>
      </w:pPr>
    </w:p>
    <w:p w:rsidR="003164CF" w:rsidRDefault="00A763B0" w:rsidP="002738D6">
      <w:pPr>
        <w:jc w:val="both"/>
        <w:rPr>
          <w:rFonts w:asciiTheme="minorHAnsi" w:hAnsiTheme="minorHAnsi"/>
          <w:b/>
          <w:sz w:val="22"/>
          <w:szCs w:val="22"/>
          <w:u w:val="single"/>
        </w:rPr>
      </w:pPr>
      <w:r>
        <w:rPr>
          <w:rFonts w:asciiTheme="minorHAnsi" w:hAnsiTheme="minorHAnsi"/>
          <w:b/>
          <w:noProof/>
          <w:sz w:val="22"/>
          <w:szCs w:val="22"/>
          <w:u w:val="single"/>
        </w:rPr>
        <w:lastRenderedPageBreak/>
        <w:pict>
          <v:group id="docshapegroup1122" o:spid="_x0000_s165700" style="position:absolute;left:0;text-align:left;margin-left:23.55pt;margin-top:-179.75pt;width:533.55pt;height:477.65pt;z-index:-251633664;mso-wrap-distance-left:0;mso-wrap-distance-right:0;mso-position-horizontal-relative:page" coordorigin=",352" coordsize="10671,9553">
            <v:shape id="docshape1123" o:spid="_x0000_s165701" type="#_x0000_t75" style="position:absolute;top:351;width:1695;height:9553">
              <v:imagedata r:id="rId57" o:title=""/>
            </v:shape>
            <v:rect id="docshape1124" o:spid="_x0000_s165702" style="position:absolute;left:4218;top:3382;width:1952;height:2493" filled="f" strokeweight=".14781mm"/>
            <v:shape id="docshape1125" o:spid="_x0000_s165703" style="position:absolute;left:2013;top:2241;width:8224;height:2422" coordorigin="2013,2242" coordsize="8224,2422" o:spt="100" adj="0,,0" path="m2013,4663r2139,m7544,4663r2692,m10236,3703r-2692,m4152,3703r-2139,m3275,3703r,960m3275,2745r,-503m2781,2745r,958e" filled="f" strokeweight=".14781mm">
              <v:stroke joinstyle="round"/>
              <v:formulas/>
              <v:path arrowok="t" o:connecttype="segments"/>
            </v:shape>
            <v:shape id="docshape1126" o:spid="_x0000_s165704" style="position:absolute;left:2013;top:2241;width:7525;height:2" coordorigin="2013,2242" coordsize="7525,0" o:spt="100" adj="0,,0" path="m2013,2242r487,m2711,2242r428,m3353,2242r426,m3992,2242r426,m4632,2242r425,m5271,2242r428,m5911,2242r428,m6552,2242r426,m7192,2242r425,m7831,2242r426,m8471,2242r428,m9110,2242r428,e" filled="f" strokecolor="lime" strokeweight=".1108mm">
              <v:stroke joinstyle="round"/>
              <v:formulas/>
              <v:path arrowok="t" o:connecttype="segments"/>
            </v:shape>
            <v:line id="_x0000_s165705" style="position:absolute" from="9752,2242" to="10236,2242" strokecolor="lime" strokeweight=".1108mm"/>
            <v:shape id="docshape1127" o:spid="_x0000_s165706" style="position:absolute;left:2013;top:7084;width:7525;height:2" coordorigin="2013,7085" coordsize="7525,0" o:spt="100" adj="0,,0" path="m2013,7085r487,m2711,7085r428,m3353,7085r426,m3992,7085r426,m4632,7085r425,m5271,7085r428,m5911,7085r428,m6552,7085r426,m7192,7085r425,m7831,7085r426,m8471,7085r428,m9110,7085r428,e" filled="f" strokecolor="lime" strokeweight=".1108mm">
              <v:stroke joinstyle="round"/>
              <v:formulas/>
              <v:path arrowok="t" o:connecttype="segments"/>
            </v:shape>
            <v:line id="_x0000_s165707" style="position:absolute" from="9752,7085" to="10236,7085" strokecolor="lime" strokeweight=".1108mm"/>
            <v:shape id="docshape1128" o:spid="_x0000_s165708" style="position:absolute;left:2013;top:2241;width:8224;height:2422" coordorigin="2013,2242" coordsize="8224,2422" o:spt="100" adj="0,,0" path="m10236,2745r-8223,m5196,2242r,503m7114,2745r,-503m9035,3703r,960m9035,2242r,503m8075,2745r,958e" filled="f" strokeweight=".14781mm">
              <v:stroke joinstyle="round"/>
              <v:formulas/>
              <v:path arrowok="t" o:connecttype="segments"/>
            </v:shape>
            <v:shape id="docshape1129" o:spid="_x0000_s165709" style="position:absolute;left:10236;top:2851;width:2;height:4234" coordorigin="10236,2852" coordsize="0,4234" o:spt="100" adj="0,,0" path="m10236,7085r,-394m10236,6477r,-428m10236,5837r,-427m10236,5196r,-426m10236,4556r,-425m10236,3917r,-426m10236,3277r,-425e" filled="f" strokecolor="lime" strokeweight=".1108mm">
              <v:stroke joinstyle="round"/>
              <v:formulas/>
              <v:path arrowok="t" o:connecttype="segments"/>
            </v:shape>
            <v:line id="_x0000_s165710" style="position:absolute" from="10236,2638" to="10236,2242" strokecolor="lime" strokeweight=".1108mm"/>
            <v:shape id="docshape1130" o:spid="_x0000_s165711" style="position:absolute;left:2013;top:4663;width:8224;height:2422" coordorigin="2013,4663" coordsize="8224,2422" o:spt="100" adj="0,,0" path="m2013,5624r2139,m7544,5624r2692,m2315,5624r,-961m3275,5624r,960m5196,6014r,570m6825,6014r,570m8745,5624r,960m2013,6584r8223,m2315,7085r,-501m4236,6584r,501m6154,7085r,-501m8075,6584r,501e" filled="f" strokeweight=".14781mm">
              <v:stroke joinstyle="round"/>
              <v:formulas/>
              <v:path arrowok="t" o:connecttype="segments"/>
            </v:shape>
            <v:shape id="docshape1131" o:spid="_x0000_s165712" style="position:absolute;left:2013;top:2851;width:2;height:4234" coordorigin="2013,2852" coordsize="0,4234" o:spt="100" adj="0,,0" path="m2013,7085r,-394m2013,6477r,-428m2013,5837r,-427m2013,5196r,-426m2013,4556r,-425m2013,3917r,-426m2013,3277r,-425e" filled="f" strokecolor="lime" strokeweight=".1108mm">
              <v:stroke joinstyle="round"/>
              <v:formulas/>
              <v:path arrowok="t" o:connecttype="segments"/>
            </v:shape>
            <v:line id="_x0000_s165713" style="position:absolute" from="2013,2638" to="2013,2242" strokecolor="lime" strokeweight=".1108mm"/>
            <v:rect id="docshape1132" o:spid="_x0000_s165714" style="position:absolute;left:4338;top:3501;width:1713;height:2254" filled="f" strokeweight=".14781mm"/>
            <v:shape id="docshape1133" o:spid="_x0000_s165715" style="position:absolute;left:4067;top:3434;width:2;height:2579" coordorigin="4068,3435" coordsize="0,2579" o:spt="100" adj="0,,0" path="m4068,6014r,-112m4068,5812r,-184m4068,5538r,-183m4068,5263r,-182m4068,4988r,-182m4068,4714r,-183m4068,4441r,-184m4068,4166r,-182m4068,3892r,-183m4068,3617r,-182e" filled="f" strokecolor="lime" strokeweight=".1108mm">
              <v:stroke joinstyle="round"/>
              <v:formulas/>
              <v:path arrowok="t" o:connecttype="segments"/>
            </v:shape>
            <v:shape id="docshape1134" o:spid="_x0000_s165716" style="position:absolute;left:4067;top:3231;width:185;height:114" coordorigin="4068,3231" coordsize="185,114" path="m4068,3345r,-114l4252,3231e" filled="f" strokecolor="lime" strokeweight=".1108mm">
              <v:path arrowok="t"/>
            </v:shape>
            <v:shape id="docshape1135" o:spid="_x0000_s165717" style="position:absolute;left:4342;top:3231;width:2927;height:2" coordorigin="4343,3231" coordsize="2927,0" o:spt="100" adj="0,,0" path="m4343,3231r184,m4617,3231r183,m4892,3231r182,m5166,3231r183,m5441,3231r183,m5714,3231r184,m5988,3231r183,m6263,3231r182,m6538,3231r182,m6812,3231r183,m7085,3231r184,e" filled="f" strokecolor="lime" strokeweight=".1108mm">
              <v:stroke joinstyle="round"/>
              <v:formulas/>
              <v:path arrowok="t" o:connecttype="segments"/>
            </v:shape>
            <v:shape id="docshape1136" o:spid="_x0000_s165718" style="position:absolute;left:7359;top:3231;width:185;height:114" coordorigin="7360,3231" coordsize="185,114" path="m7360,3231r184,l7544,3345e" filled="f" strokecolor="lime" strokeweight=".1108mm">
              <v:path arrowok="t"/>
            </v:shape>
            <v:shape id="docshape1137" o:spid="_x0000_s165719" style="position:absolute;left:7544;top:3434;width:2;height:2378" coordorigin="7544,3435" coordsize="0,2378" o:spt="100" adj="0,,0" path="m7544,3435r,182m7544,3709r,183m7544,3984r,182m7544,4257r,184m7544,4531r,183m7544,4806r,182m7544,5081r,182m7544,5355r,183m7544,5628r,184e" filled="f" strokecolor="lime" strokeweight=".1108mm">
              <v:stroke joinstyle="round"/>
              <v:formulas/>
              <v:path arrowok="t" o:connecttype="segments"/>
            </v:shape>
            <v:line id="_x0000_s165720" style="position:absolute" from="7544,5902" to="7544,6014" strokecolor="lime" strokeweight=".1108mm"/>
            <v:rect id="docshape1138" o:spid="_x0000_s165721" style="position:absolute;left:4151;top:3315;width:3309;height:2630" filled="f" strokecolor="fuchsia" strokeweight=".25894mm"/>
            <v:rect id="docshape1139" o:spid="_x0000_s165722" style="position:absolute;left:6298;top:3382;width:1095;height:2493" filled="f" strokeweight=".14781mm"/>
            <v:rect id="docshape1140" o:spid="_x0000_s165723" style="position:absolute;left:6418;top:3501;width:856;height:2254" filled="f" strokeweight=".14781mm"/>
            <v:shape id="docshape1141" o:spid="_x0000_s165724" style="position:absolute;left:6154;top:2744;width:3839;height:4341" coordorigin="6154,2745" coordsize="3839,4341" o:spt="100" adj="0,,0" path="m6154,3315r,-570m9993,3703r,-958m9993,5624r,-961m9993,7085r,-501e" filled="f" strokeweight=".14781mm">
              <v:stroke joinstyle="round"/>
              <v:formulas/>
              <v:path arrowok="t" o:connecttype="segments"/>
            </v:shape>
            <v:shape id="docshape1142" o:spid="_x0000_s165725" type="#_x0000_t75" style="position:absolute;left:7987;top:2657;width:172;height:172">
              <v:imagedata r:id="rId58" o:title=""/>
            </v:shape>
            <v:shape id="docshape1143" o:spid="_x0000_s165726" type="#_x0000_t75" style="position:absolute;left:8947;top:2657;width:172;height:172">
              <v:imagedata r:id="rId59" o:title=""/>
            </v:shape>
            <v:shape id="docshape1144" o:spid="_x0000_s165727" type="#_x0000_t75" style="position:absolute;left:9908;top:2657;width:172;height:172">
              <v:imagedata r:id="rId60" o:title=""/>
            </v:shape>
            <v:shape id="docshape1145" o:spid="_x0000_s165728" type="#_x0000_t75" style="position:absolute;left:9908;top:3618;width:172;height:172">
              <v:imagedata r:id="rId61" o:title=""/>
            </v:shape>
            <v:shape id="docshape1146" o:spid="_x0000_s165729" type="#_x0000_t75" style="position:absolute;left:8947;top:3618;width:172;height:172">
              <v:imagedata r:id="rId62" o:title=""/>
            </v:shape>
            <v:shape id="docshape1147" o:spid="_x0000_s165730" type="#_x0000_t75" style="position:absolute;left:4614;top:2657;width:172;height:172">
              <v:imagedata r:id="rId63" o:title=""/>
            </v:shape>
            <v:shape id="docshape1148" o:spid="_x0000_s165731" type="#_x0000_t75" style="position:absolute;left:5108;top:2657;width:172;height:172">
              <v:imagedata r:id="rId64" o:title=""/>
            </v:shape>
            <v:shape id="docshape1149" o:spid="_x0000_s165732" type="#_x0000_t75" style="position:absolute;left:6069;top:2657;width:172;height:172">
              <v:imagedata r:id="rId65" o:title=""/>
            </v:shape>
            <v:shape id="docshape1150" o:spid="_x0000_s165733" type="#_x0000_t75" style="position:absolute;left:8947;top:4578;width:172;height:172">
              <v:imagedata r:id="rId66" o:title=""/>
            </v:shape>
            <v:shape id="docshape1151" o:spid="_x0000_s165734" type="#_x0000_t75" style="position:absolute;left:9908;top:4578;width:172;height:172">
              <v:imagedata r:id="rId67" o:title=""/>
            </v:shape>
            <v:shape id="docshape1152" o:spid="_x0000_s165735" type="#_x0000_t75" style="position:absolute;left:9908;top:5536;width:172;height:172">
              <v:imagedata r:id="rId68" o:title=""/>
            </v:shape>
            <v:shape id="docshape1153" o:spid="_x0000_s165736" type="#_x0000_t75" style="position:absolute;left:8658;top:5536;width:172;height:172">
              <v:imagedata r:id="rId69" o:title=""/>
            </v:shape>
            <v:shape id="docshape1154" o:spid="_x0000_s165737" type="#_x0000_t75" style="position:absolute;left:2693;top:3618;width:172;height:172">
              <v:imagedata r:id="rId70" o:title=""/>
            </v:shape>
            <v:shape id="docshape1155" o:spid="_x0000_s165738" type="#_x0000_t75" style="position:absolute;left:3190;top:3618;width:172;height:172">
              <v:imagedata r:id="rId71" o:title=""/>
            </v:shape>
            <v:shape id="docshape1156" o:spid="_x0000_s165739" type="#_x0000_t75" style="position:absolute;left:3190;top:4578;width:172;height:172">
              <v:imagedata r:id="rId72" o:title=""/>
            </v:shape>
            <v:shape id="docshape1157" o:spid="_x0000_s165740" type="#_x0000_t75" style="position:absolute;left:2230;top:4578;width:172;height:172">
              <v:imagedata r:id="rId73" o:title=""/>
            </v:shape>
            <v:shape id="docshape1158" o:spid="_x0000_s165741" type="#_x0000_t75" style="position:absolute;left:2230;top:5536;width:172;height:172">
              <v:imagedata r:id="rId74" o:title=""/>
            </v:shape>
            <v:shape id="docshape1159" o:spid="_x0000_s165742" type="#_x0000_t75" style="position:absolute;left:3190;top:5536;width:172;height:172">
              <v:imagedata r:id="rId75" o:title=""/>
            </v:shape>
            <v:shape id="docshape1160" o:spid="_x0000_s165743" type="#_x0000_t75" style="position:absolute;left:3190;top:6496;width:172;height:172">
              <v:imagedata r:id="rId76" o:title=""/>
            </v:shape>
            <v:shape id="docshape1161" o:spid="_x0000_s165744" type="#_x0000_t75" style="position:absolute;left:2230;top:6496;width:172;height:172">
              <v:imagedata r:id="rId77" o:title=""/>
            </v:shape>
            <v:shape id="docshape1162" o:spid="_x0000_s165745" type="#_x0000_t75" style="position:absolute;left:4148;top:6496;width:172;height:172">
              <v:imagedata r:id="rId78" o:title=""/>
            </v:shape>
            <v:shape id="docshape1163" o:spid="_x0000_s165746" type="#_x0000_t75" style="position:absolute;left:5108;top:6496;width:172;height:172">
              <v:imagedata r:id="rId79" o:title=""/>
            </v:shape>
            <v:shape id="docshape1164" o:spid="_x0000_s165747" type="#_x0000_t75" style="position:absolute;left:6069;top:6496;width:172;height:172">
              <v:imagedata r:id="rId77" o:title=""/>
            </v:shape>
            <v:shape id="docshape1165" o:spid="_x0000_s165748" type="#_x0000_t75" style="position:absolute;left:6069;top:2968;width:172;height:172">
              <v:imagedata r:id="rId80" o:title=""/>
            </v:shape>
            <v:shape id="docshape1166" o:spid="_x0000_s165749" type="#_x0000_t75" style="position:absolute;left:4614;top:2953;width:172;height:172">
              <v:imagedata r:id="rId81" o:title=""/>
            </v:shape>
            <v:line id="_x0000_s165750" style="position:absolute" from="4699,3315" to="4699,2730" strokeweight=".14781mm"/>
            <v:shape id="docshape1167" o:spid="_x0000_s165751" type="#_x0000_t75" style="position:absolute;left:6740;top:6496;width:172;height:172">
              <v:imagedata r:id="rId82" o:title=""/>
            </v:shape>
            <v:shape id="docshape1168" o:spid="_x0000_s165752" type="#_x0000_t75" style="position:absolute;left:7987;top:6496;width:172;height:172">
              <v:imagedata r:id="rId83" o:title=""/>
            </v:shape>
            <v:shape id="docshape1169" o:spid="_x0000_s165753" type="#_x0000_t75" style="position:absolute;left:8658;top:6496;width:172;height:172">
              <v:imagedata r:id="rId84" o:title=""/>
            </v:shape>
            <v:shape id="docshape1170" o:spid="_x0000_s165754" type="#_x0000_t75" style="position:absolute;left:9908;top:6496;width:172;height:172">
              <v:imagedata r:id="rId85" o:title=""/>
            </v:shape>
            <v:shape id="docshape1171" o:spid="_x0000_s165755" type="#_x0000_t75" style="position:absolute;left:2693;top:2657;width:172;height:172">
              <v:imagedata r:id="rId86" o:title=""/>
            </v:shape>
            <v:shape id="docshape1172" o:spid="_x0000_s165756" type="#_x0000_t75" style="position:absolute;left:3190;top:2657;width:172;height:172">
              <v:imagedata r:id="rId87" o:title=""/>
            </v:shape>
            <v:shape id="docshape1173" o:spid="_x0000_s165757" type="#_x0000_t75" style="position:absolute;left:7029;top:2657;width:172;height:172">
              <v:imagedata r:id="rId88" o:title=""/>
            </v:shape>
            <v:shape id="docshape1174" o:spid="_x0000_s165758" type="#_x0000_t75" style="position:absolute;left:3790;top:5536;width:172;height:172">
              <v:imagedata r:id="rId89" o:title=""/>
            </v:shape>
            <v:shape id="docshape1175" o:spid="_x0000_s165759" type="#_x0000_t75" style="position:absolute;left:3790;top:4578;width:172;height:172">
              <v:imagedata r:id="rId90" o:title=""/>
            </v:shape>
            <v:shape id="docshape1176" o:spid="_x0000_s165760" type="#_x0000_t75" style="position:absolute;left:3790;top:3618;width:172;height:172">
              <v:imagedata r:id="rId91" o:title=""/>
            </v:shape>
            <v:shape id="docshape1177" o:spid="_x0000_s165761" type="#_x0000_t75" style="position:absolute;left:7987;top:5536;width:172;height:172">
              <v:imagedata r:id="rId92" o:title=""/>
            </v:shape>
            <v:shape id="docshape1178" o:spid="_x0000_s165762" type="#_x0000_t75" style="position:absolute;left:7987;top:4578;width:172;height:172">
              <v:imagedata r:id="rId93" o:title=""/>
            </v:shape>
            <v:shape id="docshape1179" o:spid="_x0000_s165763" type="#_x0000_t75" style="position:absolute;left:7987;top:3618;width:172;height:172">
              <v:imagedata r:id="rId94" o:title=""/>
            </v:shape>
            <v:shape id="docshape1180" o:spid="_x0000_s165764" type="#_x0000_t75" style="position:absolute;left:2218;top:7294;width:7871;height:252">
              <v:imagedata r:id="rId95" o:title=""/>
            </v:shape>
            <v:line id="_x0000_s165765" style="position:absolute" from="1648,2793" to="1648,3657" strokeweight=".14781mm"/>
            <v:shape id="docshape1181" o:spid="_x0000_s165766" style="position:absolute;left:1551;top:2648;width:193;height:1152" coordorigin="1552,2648" coordsize="193,1152" o:spt="100" adj="0,,0" path="m1648,2648r,193m1552,2745r193,m1579,2676r136,136m1648,3800r,-191m1745,3703r-193,m1715,3772l1579,3636e" filled="f" strokeweight=".14781mm">
              <v:stroke joinstyle="round"/>
              <v:formulas/>
              <v:path arrowok="t" o:connecttype="segments"/>
            </v:shape>
            <v:shape id="docshape1182" o:spid="_x0000_s165767" type="#_x0000_t75" style="position:absolute;left:1491;top:3145;width:107;height:160">
              <v:imagedata r:id="rId96" o:title=""/>
            </v:shape>
            <v:line id="_x0000_s165768" style="position:absolute" from="1648,4712" to="1648,5575" strokeweight=".14781mm"/>
            <v:shape id="docshape1183" o:spid="_x0000_s165769" style="position:absolute;left:1551;top:4566;width:193;height:1154" coordorigin="1552,4567" coordsize="193,1154" o:spt="100" adj="0,,0" path="m1648,4567r,193m1552,4663r193,m1579,4596r136,137m1648,5720r,-193m1745,5624r-193,m1715,5691l1579,5554e" filled="f" strokeweight=".14781mm">
              <v:stroke joinstyle="round"/>
              <v:formulas/>
              <v:path arrowok="t" o:connecttype="segments"/>
            </v:shape>
            <v:shape id="docshape1184" o:spid="_x0000_s165770" type="#_x0000_t75" style="position:absolute;left:1491;top:5063;width:107;height:160">
              <v:imagedata r:id="rId97" o:title=""/>
            </v:shape>
            <v:line id="_x0000_s165771" style="position:absolute" from="1648,5672" to="1648,6536" strokeweight=".14781mm"/>
            <v:shape id="docshape1185" o:spid="_x0000_s165772" type="#_x0000_t75" style="position:absolute;left:1491;top:5959;width:107;height:160">
              <v:imagedata r:id="rId98" o:title=""/>
            </v:shape>
            <v:shape id="docshape1186" o:spid="_x0000_s165773" style="position:absolute;left:1551;top:5527;width:193;height:1152" coordorigin="1552,5527" coordsize="193,1152" o:spt="100" adj="0,,0" path="m1648,5527r,193m1552,5624r193,m1579,5554r136,137m1648,6678r,-191m1745,6584r-193,m1715,6651l1579,6515e" filled="f" strokeweight=".14781mm">
              <v:stroke joinstyle="round"/>
              <v:formulas/>
              <v:path arrowok="t" o:connecttype="segments"/>
            </v:shape>
            <v:shape id="docshape1187" o:spid="_x0000_s165774" type="#_x0000_t75" style="position:absolute;left:3178;top:1719;width:6911;height:254">
              <v:imagedata r:id="rId99" o:title=""/>
            </v:shape>
            <v:line id="_x0000_s165775" style="position:absolute" from="1648,4615" to="1648,3751" strokeweight=".14781mm"/>
            <v:shape id="docshape1188" o:spid="_x0000_s165776" style="position:absolute;left:1551;top:3608;width:193;height:1152" coordorigin="1552,3609" coordsize="193,1152" o:spt="100" adj="0,,0" path="m1648,4760r,-193m1745,4663r-193,m1715,4733l1579,4596t69,-987l1648,3800t-96,-97l1745,3703t-166,-67l1715,3772e" filled="f" strokeweight=".14781mm">
              <v:stroke joinstyle="round"/>
              <v:formulas/>
              <v:path arrowok="t" o:connecttype="segments"/>
            </v:shape>
            <v:shape id="docshape1189" o:spid="_x0000_s165777" type="#_x0000_t75" style="position:absolute;left:1491;top:4103;width:107;height:160">
              <v:imagedata r:id="rId100" o:title=""/>
            </v:shape>
            <v:line id="_x0000_s165778" style="position:absolute" from="4020,3399" to="3925,3399" strokeweight=".14781mm"/>
            <v:shape id="docshape1190" o:spid="_x0000_s165779" type="#_x0000_t75" style="position:absolute;left:3596;top:3153;width:435;height:110">
              <v:imagedata r:id="rId101" o:title=""/>
            </v:shape>
            <v:shape id="docshape1191" o:spid="_x0000_s165780" style="position:absolute;left:3780;top:3302;width:384;height:193" coordorigin="3781,3303" coordsize="384,193" o:spt="100" adj="0,,0" path="m4164,3399r-190,m4068,3303r,192m4137,3332r-136,134m3781,3399r193,m3877,3495r,-192m3808,3466r136,-134e" filled="f" strokeweight=".14781mm">
              <v:stroke joinstyle="round"/>
              <v:formulas/>
              <v:path arrowok="t" o:connecttype="segments"/>
            </v:shape>
            <v:shape id="docshape1192" o:spid="_x0000_s165781" type="#_x0000_t75" style="position:absolute;left:5145;top:2562;width:284;height:766">
              <v:imagedata r:id="rId102" o:title=""/>
            </v:shape>
            <v:line id="_x0000_s165782" style="position:absolute" from="2296,7452" to="10014,7452" strokeweight=".14781mm"/>
            <v:line id="_x0000_s165783" style="position:absolute" from="7592,3399" to="7687,3399" strokeweight=".14781mm"/>
            <v:shape id="docshape1193" o:spid="_x0000_s165784" type="#_x0000_t75" style="position:absolute;left:7592;top:3149;width:434;height:107">
              <v:imagedata r:id="rId103" o:title=""/>
            </v:shape>
            <v:shape id="docshape1194" o:spid="_x0000_s165785" style="position:absolute;left:7447;top:3302;width:384;height:193" coordorigin="7448,3303" coordsize="384,193" o:spt="100" adj="0,,0" path="m7448,3399r193,m7544,3495r,-192m7475,3466r136,-134m7831,3399r-190,m7735,3303r,192m7804,3332r-136,134e" filled="f" strokeweight=".14781mm">
              <v:stroke joinstyle="round"/>
              <v:formulas/>
              <v:path arrowok="t" o:connecttype="segments"/>
            </v:shape>
            <v:shape id="docshape1195" o:spid="_x0000_s165786" type="#_x0000_t75" style="position:absolute;left:4736;top:1325;width:1854;height:1906">
              <v:imagedata r:id="rId104" o:title=""/>
            </v:shape>
            <v:shape id="docshape1196" o:spid="_x0000_s165787" type="#_x0000_t75" style="position:absolute;left:1349;top:1734;width:1909;height:1035">
              <v:imagedata r:id="rId105" o:title=""/>
            </v:shape>
            <v:shape id="docshape1197" o:spid="_x0000_s165788" type="#_x0000_t75" style="position:absolute;left:8055;top:6270;width:2081;height:1798">
              <v:imagedata r:id="rId106" o:title=""/>
            </v:shape>
            <v:line id="_x0000_s165789" style="position:absolute" from="8075,5624" to="8075,4663" strokeweight=".14781mm"/>
            <v:shape id="docshape1198" o:spid="_x0000_s165790" type="#_x0000_t75" style="position:absolute;left:7649;top:5536;width:172;height:172">
              <v:imagedata r:id="rId107" o:title=""/>
            </v:shape>
            <v:shape id="docshape1199" o:spid="_x0000_s165791" type="#_x0000_t75" style="position:absolute;left:7649;top:4578;width:172;height:172">
              <v:imagedata r:id="rId108" o:title=""/>
            </v:shape>
            <v:shape id="docshape1200" o:spid="_x0000_s165792" type="#_x0000_t75" style="position:absolute;left:7649;top:3618;width:172;height:172">
              <v:imagedata r:id="rId109" o:title=""/>
            </v:shape>
            <v:shape id="docshape1201" o:spid="_x0000_s165793" style="position:absolute;left:4067;top:6013;width:3202;height:2" coordorigin="4068,6014" coordsize="3202,0" o:spt="100" adj="0,,0" path="m4068,6014r184,m4343,6014r184,m4617,6014r183,m4892,6014r182,m5167,6014r182,m5441,6014r183,m5714,6014r184,m5988,6014r183,m6263,6014r182,m6538,6014r182,m6812,6014r183,m7085,6014r184,e" filled="f" strokecolor="lime" strokeweight=".1108mm">
              <v:stroke joinstyle="round"/>
              <v:formulas/>
              <v:path arrowok="t" o:connecttype="segments"/>
            </v:shape>
            <v:line id="_x0000_s165794" style="position:absolute" from="7360,6014" to="7544,6014" strokecolor="lime" strokeweight=".1108mm"/>
            <v:shape id="docshape1202" o:spid="_x0000_s165795" type="#_x0000_t75" style="position:absolute;left:6740;top:6104;width:172;height:172">
              <v:imagedata r:id="rId110" o:title=""/>
            </v:shape>
            <v:shape id="docshape1203" o:spid="_x0000_s165796" type="#_x0000_t75" style="position:absolute;left:5108;top:6119;width:172;height:172">
              <v:imagedata r:id="rId111" o:title=""/>
            </v:shape>
            <v:line id="_x0000_s165797" style="position:absolute" from="5737,6158" to="5737,6062" strokeweight=".14781mm"/>
            <v:shape id="docshape1204" o:spid="_x0000_s165798" style="position:absolute;left:5797;top:6223;width:107;height:434" coordorigin="5798,6223" coordsize="107,434" o:spt="100" adj="0,,0" path="m5837,6554r-2,-2l5835,6550r-2,-4l5831,6544r-2,-4l5827,6538r,-4l5821,6527r,17l5821,6548r4,4l5837,6557r,-3xm5863,6596r-3,-4l5860,6590r-4,-4l5854,6582r-14,-2l5846,6586r2,4l5848,6594r2,2l5850,6599r,6l5848,6605r,4l5846,6611r,2l5844,6617r,2l5842,6622r,6l5840,6630r,2l5840,6638r2,2l5842,6645r4,4l5846,6651r2,4l5863,6657r-3,-4l5856,6649r,-4l5854,6643r,-7l5854,6630r2,-4l5858,6624r,-2l5860,6619r,-4l5863,6613r,-17xm5894,6387r-2,2l5892,6391r-2,2l5888,6393r-2,2l5881,6395r-2,2l5875,6397r-2,-2l5865,6395r-5,-2l5858,6393r-4,-2l5852,6391r-4,-4l5846,6387r-6,-7l5840,6378r-3,-2l5837,6372r-2,-2l5835,6364r2,-2l5837,6357r3,l5842,6355r2,l5846,6353r6,l5850,6339r-2,l5846,6341r-9,l5835,6343r,l5829,6349r,2l5827,6353r,2l5825,6360r,10l5827,6372r,6l5829,6380r,5l5846,6401r2,l5850,6404r4,2l5856,6406r2,2l5865,6408r4,2l5886,6410r2,-2l5892,6408r2,-2l5894,6397r,-10xm5905,6531r-107,-23l5798,6517r6,6l5808,6525r2,4l5812,6531r,3l5816,6538r3,4l5821,6544r,-17l5821,6527r84,17l5905,6531xm5905,6454r-3,-2l5902,6450r-2,-5l5894,6439r-2,-4l5890,6433r-2,l5884,6431r-5,-4l5875,6427r-2,-3l5871,6424r-2,-2l5865,6422r-2,-2l5858,6420r-4,-2l5850,6418r-4,-2l5816,6416r-4,2l5810,6418r-2,2l5806,6420r-4,4l5802,6427r-2,l5800,6433r-2,2l5798,6441r,7l5800,6450r,4l5802,6456r,2l5804,6462r4,4l5812,6471r4,2l5821,6477r2,l5825,6479r2,l5829,6481r4,l5835,6483r2,l5842,6485r6,l5852,6487r4,l5860,6489r26,l5888,6487r4,l5894,6485r2,l5894,6462r,7l5890,6473r-2,l5886,6475r-2,l5881,6477r-14,l5863,6475r-7,l5852,6473r-6,l5842,6471r-5,l5835,6469r-4,l5829,6466r-2,l5823,6464r-2,l5814,6458r-2,-4l5810,6452r,-2l5808,6445r,-6l5810,6437r,-2l5814,6431r2,l5819,6429r21,l5844,6431r8,l5856,6433r4,l5865,6435r2,l5871,6437r2,l5875,6439r4,l5886,6445r2,l5890,6448r2,4l5892,6454r2,2l5894,6462r2,23l5900,6481r,-2l5905,6475r,-21xm5905,6372r-3,-2l5902,6368r-2,-4l5900,6362r-4,-5l5894,6353r-2,-2l5888,6351r-4,-4l5879,6345r-2,l5875,6357r2,l5881,6360r3,l5892,6368r,2l5894,6374r,32l5902,6397r,-2l5905,6393r,-21xm5905,6236r-53,-13l5835,6223r-2,2l5831,6225r,2l5827,6232r,4l5825,6238r,4l5825,6244r2,4l5827,6253r2,4l5831,6259r,2l5835,6265r5,4l5835,6269r-2,2l5831,6271r-4,5l5827,6282r-2,2l5825,6292r2,5l5827,6299r2,2l5829,6303r2,2l5833,6309r2,2l5837,6313r-10,-2l5827,6322r78,17l5905,6326r-40,-8l5863,6318r-5,-3l5856,6315r-4,-2l5850,6313r-2,-2l5846,6311r-2,-2l5842,6305r-2,-2l5840,6301r,l5840,6301r-3,-2l5837,6292r,-6l5840,6284r2,l5842,6282r12,l5905,6292r,-12l5858,6271r-4,-2l5852,6269r-4,-2l5837,6257r,-9l5837,6242r7,-6l5848,6236r4,2l5856,6238r49,10l5905,6236xe" fillcolor="black" stroked="f">
              <v:stroke joinstyle="round"/>
              <v:formulas/>
              <v:path arrowok="t" o:connecttype="segments"/>
            </v:shape>
            <v:shape id="docshape1205" o:spid="_x0000_s165799" style="position:absolute;left:5426;top:5919;width:571;height:384" coordorigin="5426,5919" coordsize="571,384" o:spt="100" adj="0,,0" path="m5737,6303r,-193m5833,6206r-193,m5804,6274l5670,6139t67,-220l5737,6110t-97,-96l5833,6014t-163,-68l5804,6083t-164,123l5426,6206t407,l5997,6206e" filled="f" strokeweight=".14781mm">
              <v:stroke joinstyle="round"/>
              <v:formulas/>
              <v:path arrowok="t" o:connecttype="segments"/>
            </v:shape>
            <v:shape id="docshape1206" o:spid="_x0000_s165800" type="#_x0000_t75" style="position:absolute;left:7412;top:1325;width:3258;height:2378">
              <v:imagedata r:id="rId112" o:title=""/>
            </v:shape>
            <v:shape id="docshape1207" o:spid="_x0000_s165801" style="position:absolute;left:3877;top:4587;width:3858;height:154" coordorigin="3877,4588" coordsize="3858,154" o:spt="100" adj="0,,0" path="m3877,4588r,153m7735,4588r,153e" filled="f" strokecolor="#007fff" strokeweight=".33267mm">
              <v:stroke joinstyle="round"/>
              <v:formulas/>
              <v:path arrowok="t" o:connecttype="segments"/>
            </v:shape>
            <w10:wrap type="topAndBottom" anchorx="page"/>
          </v:group>
        </w:pict>
      </w:r>
    </w:p>
    <w:p w:rsidR="003164CF" w:rsidRDefault="003164CF" w:rsidP="002738D6">
      <w:pPr>
        <w:jc w:val="both"/>
        <w:rPr>
          <w:rFonts w:asciiTheme="minorHAnsi" w:hAnsiTheme="minorHAnsi"/>
          <w:b/>
          <w:sz w:val="22"/>
          <w:szCs w:val="22"/>
          <w:u w:val="single"/>
        </w:rPr>
      </w:pPr>
    </w:p>
    <w:p w:rsidR="00EE3EF6" w:rsidRPr="00EE3EF6" w:rsidRDefault="00A763B0" w:rsidP="002738D6">
      <w:pPr>
        <w:jc w:val="both"/>
        <w:rPr>
          <w:rFonts w:asciiTheme="minorHAnsi" w:hAnsiTheme="minorHAnsi"/>
          <w:b/>
          <w:sz w:val="22"/>
          <w:szCs w:val="22"/>
        </w:rPr>
      </w:pPr>
      <w:r w:rsidRPr="00A763B0">
        <w:rPr>
          <w:rFonts w:ascii="Arial"/>
          <w:sz w:val="20"/>
        </w:rPr>
      </w:r>
      <w:r w:rsidRPr="00A763B0">
        <w:rPr>
          <w:rFonts w:ascii="Arial"/>
          <w:sz w:val="20"/>
        </w:rPr>
        <w:pict>
          <v:group id="docshapegroup1214" o:spid="_x0000_s1497" style="width:370.75pt;height:224.85pt;mso-position-horizontal-relative:char;mso-position-vertical-relative:line" coordsize="7415,4497">
            <v:line id="_x0000_s1498" style="position:absolute" from="2829,497" to="3282,497" strokecolor="#37dd00" strokeweight=".1143mm"/>
            <v:line id="_x0000_s1499" style="position:absolute" from="3509,497" to="3963,497" strokecolor="#37dd00" strokeweight=".1143mm"/>
            <v:line id="_x0000_s1500" style="position:absolute" from="4870,497" to="5323,497" strokecolor="#37dd00" strokeweight=".1143mm"/>
            <v:line id="_x0000_s1501" style="position:absolute" from="787,4493" to="1241,4493" strokecolor="#37dd00" strokeweight=".1143mm"/>
            <v:line id="_x0000_s1502" style="position:absolute" from="2148,4493" to="2602,4493" strokecolor="#37dd00" strokeweight=".1143mm"/>
            <v:line id="_x0000_s1503" style="position:absolute" from="2829,4493" to="3282,4493" strokecolor="#37dd00" strokeweight=".1143mm"/>
            <v:line id="_x0000_s1504" style="position:absolute" from="3509,4493" to="3963,4493" strokecolor="#37dd00" strokeweight=".1143mm"/>
            <v:line id="_x0000_s1505" style="position:absolute" from="4189,4493" to="4643,4493" strokecolor="#37dd00" strokeweight=".1143mm"/>
            <v:shape id="docshape1215" o:spid="_x0000_s1506" type="#_x0000_t75" style="position:absolute;width:7415;height:4497">
              <v:imagedata r:id="rId113" o:title=""/>
            </v:shape>
            <v:shape id="docshape1216" o:spid="_x0000_s1507" type="#_x0000_t202" style="position:absolute;left:6029;top:31;width:164;height:302" filled="f" stroked="f">
              <v:textbox style="mso-next-textbox:#docshape1216" inset="0,0,0,0">
                <w:txbxContent>
                  <w:p w:rsidR="001D797E" w:rsidRDefault="001D797E" w:rsidP="00EE3EF6">
                    <w:pPr>
                      <w:spacing w:line="302" w:lineRule="exact"/>
                      <w:rPr>
                        <w:rFonts w:ascii="Arial MT"/>
                        <w:sz w:val="27"/>
                      </w:rPr>
                    </w:pPr>
                    <w:r>
                      <w:rPr>
                        <w:rFonts w:ascii="Arial MT"/>
                        <w:spacing w:val="-10"/>
                        <w:sz w:val="27"/>
                      </w:rPr>
                      <w:t>2</w:t>
                    </w:r>
                  </w:p>
                </w:txbxContent>
              </v:textbox>
            </v:shape>
            <v:shape id="docshape1217" o:spid="_x0000_s1508" type="#_x0000_t202" style="position:absolute;left:4420;top:1751;width:164;height:302" filled="f" stroked="f">
              <v:textbox style="mso-next-textbox:#docshape1217" inset="0,0,0,0">
                <w:txbxContent>
                  <w:p w:rsidR="001D797E" w:rsidRDefault="001D797E" w:rsidP="00EE3EF6">
                    <w:pPr>
                      <w:spacing w:line="302" w:lineRule="exact"/>
                      <w:rPr>
                        <w:rFonts w:ascii="Arial MT"/>
                        <w:sz w:val="27"/>
                      </w:rPr>
                    </w:pPr>
                    <w:r>
                      <w:rPr>
                        <w:rFonts w:ascii="Arial MT"/>
                        <w:spacing w:val="-10"/>
                        <w:sz w:val="27"/>
                      </w:rPr>
                      <w:t>4</w:t>
                    </w:r>
                  </w:p>
                </w:txbxContent>
              </v:textbox>
            </v:shape>
            <v:shape id="docshape1218" o:spid="_x0000_s1509" type="#_x0000_t202" style="position:absolute;left:5852;top:2075;width:164;height:302" filled="f" stroked="f">
              <v:textbox style="mso-next-textbox:#docshape1218" inset="0,0,0,0">
                <w:txbxContent>
                  <w:p w:rsidR="001D797E" w:rsidRDefault="001D797E" w:rsidP="00EE3EF6">
                    <w:pPr>
                      <w:spacing w:line="302" w:lineRule="exact"/>
                      <w:rPr>
                        <w:rFonts w:ascii="Arial MT"/>
                        <w:sz w:val="27"/>
                      </w:rPr>
                    </w:pPr>
                    <w:r>
                      <w:rPr>
                        <w:rFonts w:ascii="Arial MT"/>
                        <w:spacing w:val="-10"/>
                        <w:sz w:val="27"/>
                      </w:rPr>
                      <w:t>1</w:t>
                    </w:r>
                  </w:p>
                </w:txbxContent>
              </v:textbox>
            </v:shape>
            <v:shape id="docshape1219" o:spid="_x0000_s1510" type="#_x0000_t202" style="position:absolute;left:7135;top:2075;width:164;height:302" filled="f" stroked="f">
              <v:textbox style="mso-next-textbox:#docshape1219" inset="0,0,0,0">
                <w:txbxContent>
                  <w:p w:rsidR="001D797E" w:rsidRDefault="001D797E" w:rsidP="00EE3EF6">
                    <w:pPr>
                      <w:spacing w:line="302" w:lineRule="exact"/>
                      <w:rPr>
                        <w:rFonts w:ascii="Arial MT"/>
                        <w:sz w:val="27"/>
                      </w:rPr>
                    </w:pPr>
                    <w:r>
                      <w:rPr>
                        <w:rFonts w:ascii="Arial MT"/>
                        <w:spacing w:val="-10"/>
                        <w:sz w:val="27"/>
                      </w:rPr>
                      <w:t>3</w:t>
                    </w:r>
                  </w:p>
                </w:txbxContent>
              </v:textbox>
            </v:shape>
            <w10:wrap type="none"/>
            <w10:anchorlock/>
          </v:group>
        </w:pict>
      </w:r>
    </w:p>
    <w:p w:rsidR="005A206F" w:rsidRDefault="005A206F" w:rsidP="005A206F">
      <w:pPr>
        <w:autoSpaceDE w:val="0"/>
        <w:autoSpaceDN w:val="0"/>
        <w:adjustRightInd w:val="0"/>
        <w:jc w:val="right"/>
        <w:rPr>
          <w:rFonts w:asciiTheme="minorHAnsi" w:hAnsiTheme="minorHAnsi" w:cs="HelveticaNeueLTPro-Hv"/>
          <w:b/>
          <w:sz w:val="20"/>
          <w:szCs w:val="20"/>
        </w:rPr>
      </w:pPr>
      <w:r>
        <w:rPr>
          <w:rFonts w:asciiTheme="minorHAnsi" w:hAnsiTheme="minorHAnsi" w:cs="HelveticaNeueLTPro-Hv"/>
          <w:b/>
          <w:sz w:val="20"/>
          <w:szCs w:val="20"/>
        </w:rPr>
        <w:t>Układ płyt i kołkowania w strefie otworów</w:t>
      </w:r>
    </w:p>
    <w:p w:rsidR="005A206F" w:rsidRDefault="005A206F" w:rsidP="005A206F">
      <w:pPr>
        <w:pStyle w:val="Heading9"/>
        <w:ind w:left="708"/>
        <w:jc w:val="center"/>
        <w:rPr>
          <w:w w:val="105"/>
        </w:rPr>
      </w:pPr>
    </w:p>
    <w:p w:rsidR="005A206F" w:rsidRDefault="005A206F" w:rsidP="005A206F">
      <w:pPr>
        <w:pStyle w:val="Heading9"/>
        <w:ind w:left="708"/>
        <w:jc w:val="center"/>
        <w:rPr>
          <w:w w:val="105"/>
        </w:rPr>
      </w:pPr>
    </w:p>
    <w:p w:rsidR="005A206F" w:rsidRDefault="005A206F" w:rsidP="005A206F">
      <w:pPr>
        <w:pStyle w:val="Heading9"/>
        <w:ind w:left="708"/>
        <w:jc w:val="center"/>
      </w:pPr>
      <w:r>
        <w:rPr>
          <w:w w:val="105"/>
        </w:rPr>
        <w:lastRenderedPageBreak/>
        <w:t>Kolejność</w:t>
      </w:r>
      <w:r>
        <w:rPr>
          <w:spacing w:val="-2"/>
          <w:w w:val="105"/>
        </w:rPr>
        <w:t xml:space="preserve"> </w:t>
      </w:r>
      <w:r>
        <w:rPr>
          <w:w w:val="105"/>
        </w:rPr>
        <w:t>wklejania</w:t>
      </w:r>
      <w:r>
        <w:rPr>
          <w:spacing w:val="-1"/>
          <w:w w:val="105"/>
        </w:rPr>
        <w:t xml:space="preserve"> </w:t>
      </w:r>
      <w:r>
        <w:rPr>
          <w:spacing w:val="-2"/>
          <w:w w:val="105"/>
        </w:rPr>
        <w:t>siatek</w:t>
      </w:r>
    </w:p>
    <w:p w:rsidR="005A206F" w:rsidRDefault="005A206F" w:rsidP="005A206F">
      <w:pPr>
        <w:pStyle w:val="Akapitzlist"/>
        <w:widowControl w:val="0"/>
        <w:numPr>
          <w:ilvl w:val="0"/>
          <w:numId w:val="18"/>
        </w:numPr>
        <w:tabs>
          <w:tab w:val="left" w:pos="6377"/>
        </w:tabs>
        <w:autoSpaceDE w:val="0"/>
        <w:autoSpaceDN w:val="0"/>
        <w:spacing w:before="124" w:line="268" w:lineRule="auto"/>
        <w:ind w:right="2092"/>
        <w:contextualSpacing w:val="0"/>
        <w:rPr>
          <w:b/>
          <w:sz w:val="14"/>
        </w:rPr>
      </w:pPr>
      <w:r>
        <w:rPr>
          <w:b/>
          <w:spacing w:val="-2"/>
          <w:w w:val="105"/>
          <w:sz w:val="14"/>
        </w:rPr>
        <w:t>UŁOŻENIE</w:t>
      </w:r>
      <w:r>
        <w:rPr>
          <w:b/>
          <w:spacing w:val="-3"/>
          <w:w w:val="105"/>
          <w:sz w:val="14"/>
        </w:rPr>
        <w:t xml:space="preserve"> </w:t>
      </w:r>
      <w:r>
        <w:rPr>
          <w:b/>
          <w:spacing w:val="-2"/>
          <w:w w:val="105"/>
          <w:sz w:val="14"/>
        </w:rPr>
        <w:t>PROFILI</w:t>
      </w:r>
      <w:r>
        <w:rPr>
          <w:b/>
          <w:spacing w:val="-3"/>
          <w:w w:val="105"/>
          <w:sz w:val="14"/>
        </w:rPr>
        <w:t xml:space="preserve"> </w:t>
      </w:r>
      <w:r>
        <w:rPr>
          <w:b/>
          <w:spacing w:val="-2"/>
          <w:w w:val="105"/>
          <w:sz w:val="14"/>
        </w:rPr>
        <w:t>NAROŻNYCH</w:t>
      </w:r>
      <w:r>
        <w:rPr>
          <w:b/>
          <w:spacing w:val="-3"/>
          <w:w w:val="105"/>
          <w:sz w:val="14"/>
        </w:rPr>
        <w:t xml:space="preserve"> </w:t>
      </w:r>
      <w:r>
        <w:rPr>
          <w:b/>
          <w:spacing w:val="-2"/>
          <w:w w:val="105"/>
          <w:sz w:val="14"/>
        </w:rPr>
        <w:t>Z</w:t>
      </w:r>
      <w:r>
        <w:rPr>
          <w:b/>
          <w:spacing w:val="-3"/>
          <w:w w:val="105"/>
          <w:sz w:val="14"/>
        </w:rPr>
        <w:t xml:space="preserve"> </w:t>
      </w:r>
      <w:r>
        <w:rPr>
          <w:b/>
          <w:spacing w:val="-2"/>
          <w:w w:val="105"/>
          <w:sz w:val="14"/>
        </w:rPr>
        <w:t>WTOPIONYMI</w:t>
      </w:r>
      <w:r>
        <w:rPr>
          <w:b/>
          <w:w w:val="105"/>
          <w:sz w:val="14"/>
        </w:rPr>
        <w:t xml:space="preserve"> SIATKAMI ZBROJĄCYMI</w:t>
      </w:r>
    </w:p>
    <w:p w:rsidR="005A206F" w:rsidRDefault="005A206F" w:rsidP="005A206F">
      <w:pPr>
        <w:pStyle w:val="Akapitzlist"/>
        <w:widowControl w:val="0"/>
        <w:numPr>
          <w:ilvl w:val="0"/>
          <w:numId w:val="18"/>
        </w:numPr>
        <w:tabs>
          <w:tab w:val="left" w:pos="6377"/>
        </w:tabs>
        <w:autoSpaceDE w:val="0"/>
        <w:autoSpaceDN w:val="0"/>
        <w:spacing w:before="113" w:line="268" w:lineRule="auto"/>
        <w:ind w:right="2154"/>
        <w:contextualSpacing w:val="0"/>
        <w:rPr>
          <w:b/>
          <w:sz w:val="14"/>
        </w:rPr>
      </w:pPr>
      <w:r>
        <w:rPr>
          <w:b/>
          <w:sz w:val="14"/>
        </w:rPr>
        <w:t>UŁOŻENIE SIATEK ZBROJĄCYCH DIAGONALNIE</w:t>
      </w:r>
      <w:r>
        <w:rPr>
          <w:b/>
          <w:spacing w:val="40"/>
          <w:sz w:val="14"/>
        </w:rPr>
        <w:t xml:space="preserve"> </w:t>
      </w:r>
      <w:r>
        <w:rPr>
          <w:b/>
          <w:sz w:val="14"/>
        </w:rPr>
        <w:t>NAROŻA OTWORÓW</w:t>
      </w:r>
    </w:p>
    <w:p w:rsidR="005A206F" w:rsidRDefault="005A206F" w:rsidP="005A206F">
      <w:pPr>
        <w:pStyle w:val="Akapitzlist"/>
        <w:widowControl w:val="0"/>
        <w:numPr>
          <w:ilvl w:val="0"/>
          <w:numId w:val="18"/>
        </w:numPr>
        <w:tabs>
          <w:tab w:val="left" w:pos="6377"/>
        </w:tabs>
        <w:autoSpaceDE w:val="0"/>
        <w:autoSpaceDN w:val="0"/>
        <w:spacing w:before="113"/>
        <w:ind w:hanging="283"/>
        <w:contextualSpacing w:val="0"/>
        <w:rPr>
          <w:b/>
          <w:sz w:val="14"/>
        </w:rPr>
      </w:pPr>
      <w:r>
        <w:rPr>
          <w:b/>
          <w:sz w:val="14"/>
        </w:rPr>
        <w:t>UŁOŻENIE</w:t>
      </w:r>
      <w:r>
        <w:rPr>
          <w:b/>
          <w:spacing w:val="26"/>
          <w:sz w:val="14"/>
        </w:rPr>
        <w:t xml:space="preserve"> </w:t>
      </w:r>
      <w:r>
        <w:rPr>
          <w:b/>
          <w:sz w:val="14"/>
        </w:rPr>
        <w:t>POWIERZCHNIOWYCH</w:t>
      </w:r>
      <w:r>
        <w:rPr>
          <w:b/>
          <w:spacing w:val="27"/>
          <w:sz w:val="14"/>
        </w:rPr>
        <w:t xml:space="preserve"> </w:t>
      </w:r>
      <w:r>
        <w:rPr>
          <w:b/>
          <w:sz w:val="14"/>
        </w:rPr>
        <w:t>SIATEK</w:t>
      </w:r>
      <w:r>
        <w:rPr>
          <w:b/>
          <w:spacing w:val="26"/>
          <w:sz w:val="14"/>
        </w:rPr>
        <w:t xml:space="preserve"> </w:t>
      </w:r>
      <w:r>
        <w:rPr>
          <w:b/>
          <w:spacing w:val="-2"/>
          <w:sz w:val="14"/>
        </w:rPr>
        <w:t>ZBROJĄCYCH</w:t>
      </w:r>
    </w:p>
    <w:p w:rsidR="005A206F" w:rsidRDefault="005A206F" w:rsidP="005A206F">
      <w:pPr>
        <w:pStyle w:val="Akapitzlist"/>
        <w:widowControl w:val="0"/>
        <w:numPr>
          <w:ilvl w:val="0"/>
          <w:numId w:val="18"/>
        </w:numPr>
        <w:tabs>
          <w:tab w:val="left" w:pos="6377"/>
        </w:tabs>
        <w:autoSpaceDE w:val="0"/>
        <w:autoSpaceDN w:val="0"/>
        <w:spacing w:before="132" w:line="268" w:lineRule="auto"/>
        <w:ind w:right="1716"/>
        <w:contextualSpacing w:val="0"/>
        <w:rPr>
          <w:b/>
          <w:sz w:val="14"/>
        </w:rPr>
      </w:pPr>
      <w:r>
        <w:rPr>
          <w:b/>
          <w:sz w:val="14"/>
        </w:rPr>
        <w:t>UŁOŻENIE SIATEK ZBROJĄCYCH W WEWNĘTRZNYCH</w:t>
      </w:r>
      <w:r>
        <w:rPr>
          <w:b/>
          <w:spacing w:val="40"/>
          <w:sz w:val="14"/>
        </w:rPr>
        <w:t xml:space="preserve"> </w:t>
      </w:r>
      <w:r>
        <w:rPr>
          <w:b/>
          <w:sz w:val="14"/>
        </w:rPr>
        <w:t>NAROŻNIKACH OTWORÓW</w:t>
      </w:r>
    </w:p>
    <w:p w:rsidR="005A206F" w:rsidRDefault="005A206F" w:rsidP="005A206F">
      <w:pPr>
        <w:autoSpaceDE w:val="0"/>
        <w:autoSpaceDN w:val="0"/>
        <w:adjustRightInd w:val="0"/>
        <w:jc w:val="right"/>
        <w:rPr>
          <w:rFonts w:asciiTheme="minorHAnsi" w:hAnsiTheme="minorHAnsi" w:cs="HelveticaNeueLTPro-Hv"/>
          <w:b/>
          <w:sz w:val="20"/>
          <w:szCs w:val="20"/>
        </w:rPr>
      </w:pPr>
    </w:p>
    <w:p w:rsidR="00EE3EF6" w:rsidRDefault="00EE3EF6"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A763B0" w:rsidP="002738D6">
      <w:pPr>
        <w:jc w:val="both"/>
        <w:rPr>
          <w:rFonts w:asciiTheme="minorHAnsi" w:hAnsiTheme="minorHAnsi"/>
          <w:b/>
          <w:sz w:val="22"/>
          <w:szCs w:val="22"/>
          <w:u w:val="single"/>
        </w:rPr>
      </w:pPr>
      <w:r>
        <w:rPr>
          <w:rFonts w:asciiTheme="minorHAnsi" w:hAnsiTheme="minorHAnsi"/>
          <w:b/>
          <w:noProof/>
          <w:sz w:val="22"/>
          <w:szCs w:val="22"/>
          <w:u w:val="single"/>
        </w:rPr>
        <w:pict>
          <v:group id="docshapegroup1221" o:spid="_x0000_s165802" style="position:absolute;left:0;text-align:left;margin-left:198.4pt;margin-top:2.8pt;width:262.1pt;height:250pt;z-index:251685888;mso-position-horizontal-relative:page" coordorigin="3245,-5181" coordsize="5242,5000">
            <v:shape id="docshape1222" o:spid="_x0000_s165803" type="#_x0000_t75" style="position:absolute;left:3244;top:-5181;width:5242;height:5000">
              <v:imagedata r:id="rId114" o:title=""/>
            </v:shape>
            <v:shape id="docshape1223" o:spid="_x0000_s165804" type="#_x0000_t202" style="position:absolute;left:4504;top:-5167;width:241;height:346" filled="f" stroked="f">
              <v:textbox inset="0,0,0,0">
                <w:txbxContent>
                  <w:p w:rsidR="001D797E" w:rsidRDefault="001D797E" w:rsidP="005A206F">
                    <w:pPr>
                      <w:spacing w:before="14"/>
                      <w:ind w:left="20"/>
                      <w:rPr>
                        <w:i/>
                        <w:sz w:val="27"/>
                      </w:rPr>
                    </w:pPr>
                    <w:r>
                      <w:rPr>
                        <w:i/>
                        <w:spacing w:val="-10"/>
                        <w:sz w:val="27"/>
                      </w:rPr>
                      <w:t>1</w:t>
                    </w:r>
                  </w:p>
                </w:txbxContent>
              </v:textbox>
            </v:shape>
            <v:shape id="docshape1224" o:spid="_x0000_s165805" type="#_x0000_t202" style="position:absolute;left:7132;top:-5167;width:241;height:346" filled="f" stroked="f">
              <v:textbox inset="0,0,0,0">
                <w:txbxContent>
                  <w:p w:rsidR="001D797E" w:rsidRDefault="001D797E" w:rsidP="005A206F">
                    <w:pPr>
                      <w:spacing w:before="14"/>
                      <w:ind w:left="20"/>
                      <w:rPr>
                        <w:i/>
                        <w:sz w:val="27"/>
                      </w:rPr>
                    </w:pPr>
                    <w:r>
                      <w:rPr>
                        <w:i/>
                        <w:spacing w:val="-10"/>
                        <w:sz w:val="27"/>
                      </w:rPr>
                      <w:t>2</w:t>
                    </w:r>
                  </w:p>
                </w:txbxContent>
              </v:textbox>
            </v:shape>
            <v:shape id="docshape1225" o:spid="_x0000_s165806" type="#_x0000_t202" style="position:absolute;left:3338;top:-4210;width:241;height:346" filled="f" stroked="f">
              <v:textbox inset="0,0,0,0">
                <w:txbxContent>
                  <w:p w:rsidR="001D797E" w:rsidRDefault="001D797E" w:rsidP="005A206F">
                    <w:pPr>
                      <w:spacing w:before="14"/>
                      <w:ind w:left="20"/>
                      <w:rPr>
                        <w:i/>
                        <w:sz w:val="27"/>
                      </w:rPr>
                    </w:pPr>
                    <w:r>
                      <w:rPr>
                        <w:i/>
                        <w:spacing w:val="-10"/>
                        <w:sz w:val="27"/>
                      </w:rPr>
                      <w:t>3</w:t>
                    </w:r>
                  </w:p>
                </w:txbxContent>
              </v:textbox>
            </v:shape>
            <v:shape id="docshape1226" o:spid="_x0000_s165807" type="#_x0000_t202" style="position:absolute;left:7702;top:-2442;width:313;height:226" filled="f" stroked="f">
              <v:textbox inset="0,0,0,0">
                <w:txbxContent>
                  <w:p w:rsidR="001D797E" w:rsidRDefault="001D797E" w:rsidP="005A206F">
                    <w:pPr>
                      <w:spacing w:before="20"/>
                      <w:ind w:left="20"/>
                      <w:rPr>
                        <w:i/>
                        <w:sz w:val="16"/>
                      </w:rPr>
                    </w:pPr>
                    <w:r>
                      <w:rPr>
                        <w:i/>
                        <w:spacing w:val="-5"/>
                        <w:sz w:val="16"/>
                      </w:rPr>
                      <w:t>45°</w:t>
                    </w:r>
                  </w:p>
                </w:txbxContent>
              </v:textbox>
            </v:shape>
            <v:shape id="docshape1227" o:spid="_x0000_s165808" type="#_x0000_t202" style="position:absolute;left:3884;top:-786;width:241;height:346" filled="f" stroked="f">
              <v:textbox inset="0,0,0,0">
                <w:txbxContent>
                  <w:p w:rsidR="001D797E" w:rsidRDefault="001D797E" w:rsidP="005A206F">
                    <w:pPr>
                      <w:spacing w:before="14"/>
                      <w:ind w:left="20"/>
                      <w:rPr>
                        <w:i/>
                        <w:sz w:val="27"/>
                      </w:rPr>
                    </w:pPr>
                    <w:r>
                      <w:rPr>
                        <w:i/>
                        <w:spacing w:val="-10"/>
                        <w:sz w:val="27"/>
                      </w:rPr>
                      <w:t>4</w:t>
                    </w:r>
                  </w:p>
                </w:txbxContent>
              </v:textbox>
            </v:shape>
            <w10:wrap anchorx="page"/>
          </v:group>
        </w:pict>
      </w: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5A206F" w:rsidRDefault="005A206F" w:rsidP="002738D6">
      <w:pPr>
        <w:jc w:val="both"/>
        <w:rPr>
          <w:rFonts w:asciiTheme="minorHAnsi" w:hAnsiTheme="minorHAnsi"/>
          <w:b/>
          <w:sz w:val="22"/>
          <w:szCs w:val="22"/>
          <w:u w:val="single"/>
        </w:rPr>
      </w:pPr>
    </w:p>
    <w:p w:rsidR="00EE3EF6" w:rsidRPr="00EE3EF6" w:rsidRDefault="00EE3EF6" w:rsidP="00EE3EF6">
      <w:pPr>
        <w:pStyle w:val="Heading2"/>
        <w:spacing w:line="201" w:lineRule="auto"/>
        <w:ind w:left="1370" w:right="2565"/>
        <w:rPr>
          <w:rFonts w:asciiTheme="minorHAnsi" w:hAnsiTheme="minorHAnsi"/>
          <w:i w:val="0"/>
        </w:rPr>
      </w:pPr>
      <w:r w:rsidRPr="00EE3EF6">
        <w:rPr>
          <w:rFonts w:asciiTheme="minorHAnsi" w:hAnsiTheme="minorHAnsi"/>
          <w:i w:val="0"/>
          <w:color w:val="000001"/>
          <w:spacing w:val="-8"/>
          <w:w w:val="105"/>
        </w:rPr>
        <w:t>połączenie</w:t>
      </w:r>
      <w:r w:rsidRPr="00EE3EF6">
        <w:rPr>
          <w:rFonts w:asciiTheme="minorHAnsi" w:hAnsiTheme="minorHAnsi"/>
          <w:i w:val="0"/>
          <w:color w:val="000001"/>
          <w:spacing w:val="-33"/>
          <w:w w:val="105"/>
        </w:rPr>
        <w:t xml:space="preserve"> </w:t>
      </w:r>
      <w:r w:rsidRPr="00EE3EF6">
        <w:rPr>
          <w:rFonts w:asciiTheme="minorHAnsi" w:hAnsiTheme="minorHAnsi"/>
          <w:i w:val="0"/>
          <w:color w:val="000001"/>
          <w:spacing w:val="-8"/>
          <w:w w:val="105"/>
        </w:rPr>
        <w:t>wełny</w:t>
      </w:r>
      <w:r w:rsidRPr="00EE3EF6">
        <w:rPr>
          <w:rFonts w:asciiTheme="minorHAnsi" w:hAnsiTheme="minorHAnsi"/>
          <w:i w:val="0"/>
          <w:color w:val="000001"/>
          <w:spacing w:val="-33"/>
          <w:w w:val="105"/>
        </w:rPr>
        <w:t xml:space="preserve"> </w:t>
      </w:r>
      <w:r w:rsidRPr="00EE3EF6">
        <w:rPr>
          <w:rFonts w:asciiTheme="minorHAnsi" w:hAnsiTheme="minorHAnsi"/>
          <w:i w:val="0"/>
          <w:color w:val="000001"/>
          <w:spacing w:val="-8"/>
          <w:w w:val="105"/>
        </w:rPr>
        <w:t xml:space="preserve">mineralnej </w:t>
      </w:r>
      <w:r w:rsidRPr="00EE3EF6">
        <w:rPr>
          <w:rFonts w:asciiTheme="minorHAnsi" w:hAnsiTheme="minorHAnsi"/>
          <w:i w:val="0"/>
          <w:color w:val="000001"/>
          <w:w w:val="105"/>
        </w:rPr>
        <w:t>i</w:t>
      </w:r>
      <w:r w:rsidRPr="00EE3EF6">
        <w:rPr>
          <w:rFonts w:asciiTheme="minorHAnsi" w:hAnsiTheme="minorHAnsi"/>
          <w:i w:val="0"/>
          <w:color w:val="000001"/>
          <w:spacing w:val="-43"/>
          <w:w w:val="105"/>
        </w:rPr>
        <w:t xml:space="preserve"> </w:t>
      </w:r>
      <w:r w:rsidRPr="00EE3EF6">
        <w:rPr>
          <w:rFonts w:asciiTheme="minorHAnsi" w:hAnsiTheme="minorHAnsi"/>
          <w:i w:val="0"/>
          <w:color w:val="000001"/>
          <w:w w:val="105"/>
        </w:rPr>
        <w:t>styropianu</w:t>
      </w:r>
      <w:r w:rsidRPr="00EE3EF6">
        <w:rPr>
          <w:rFonts w:asciiTheme="minorHAnsi" w:hAnsiTheme="minorHAnsi"/>
          <w:i w:val="0"/>
          <w:color w:val="000001"/>
          <w:spacing w:val="-42"/>
          <w:w w:val="105"/>
        </w:rPr>
        <w:t xml:space="preserve"> </w:t>
      </w:r>
      <w:r w:rsidRPr="00EE3EF6">
        <w:rPr>
          <w:rFonts w:asciiTheme="minorHAnsi" w:hAnsiTheme="minorHAnsi"/>
          <w:i w:val="0"/>
          <w:color w:val="000001"/>
          <w:w w:val="105"/>
        </w:rPr>
        <w:t>EPS</w:t>
      </w: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A763B0" w:rsidP="002738D6">
      <w:pPr>
        <w:jc w:val="both"/>
        <w:rPr>
          <w:rFonts w:asciiTheme="minorHAnsi" w:hAnsiTheme="minorHAnsi"/>
          <w:b/>
          <w:sz w:val="22"/>
          <w:szCs w:val="22"/>
          <w:u w:val="single"/>
        </w:rPr>
      </w:pPr>
      <w:r>
        <w:rPr>
          <w:rFonts w:asciiTheme="minorHAnsi" w:hAnsiTheme="minorHAnsi"/>
          <w:b/>
          <w:noProof/>
          <w:sz w:val="22"/>
          <w:szCs w:val="22"/>
          <w:u w:val="single"/>
        </w:rPr>
        <w:pict>
          <v:group id="docshapegroup1234" o:spid="_x0000_s1562" style="position:absolute;left:0;text-align:left;margin-left:65.55pt;margin-top:-14.8pt;width:394.1pt;height:292.15pt;z-index:-251646976;mso-position-horizontal-relative:page" coordorigin="1311,-4601" coordsize="7882,5843">
            <v:shape id="docshape1235" o:spid="_x0000_s1563" type="#_x0000_t75" style="position:absolute;left:1310;top:-4602;width:7158;height:5843">
              <v:imagedata r:id="rId115" o:title=""/>
            </v:shape>
            <v:shape id="docshape1236" o:spid="_x0000_s1564" type="#_x0000_t75" style="position:absolute;left:8527;top:-1703;width:665;height:148">
              <v:imagedata r:id="rId116" o:title=""/>
            </v:shape>
            <v:shape id="docshape1237" o:spid="_x0000_s1565" type="#_x0000_t75" style="position:absolute;left:8527;top:-1391;width:665;height:148">
              <v:imagedata r:id="rId117" o:title=""/>
            </v:shape>
            <w10:wrap anchorx="page"/>
          </v:group>
        </w:pict>
      </w: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13FD7" w:rsidRDefault="00E13FD7" w:rsidP="002738D6">
      <w:pPr>
        <w:jc w:val="both"/>
        <w:rPr>
          <w:rFonts w:asciiTheme="minorHAnsi" w:hAnsiTheme="minorHAnsi"/>
          <w:b/>
          <w:sz w:val="22"/>
          <w:szCs w:val="22"/>
          <w:u w:val="single"/>
        </w:rPr>
      </w:pPr>
    </w:p>
    <w:p w:rsidR="00E13FD7" w:rsidRDefault="00E13FD7" w:rsidP="002738D6">
      <w:pPr>
        <w:jc w:val="both"/>
        <w:rPr>
          <w:rFonts w:asciiTheme="minorHAnsi" w:hAnsiTheme="minorHAnsi"/>
          <w:b/>
          <w:sz w:val="22"/>
          <w:szCs w:val="22"/>
          <w:u w:val="single"/>
        </w:rPr>
      </w:pPr>
    </w:p>
    <w:p w:rsidR="00E13FD7" w:rsidRDefault="00E13FD7" w:rsidP="002738D6">
      <w:pPr>
        <w:jc w:val="both"/>
        <w:rPr>
          <w:rFonts w:asciiTheme="minorHAnsi" w:hAnsiTheme="minorHAnsi"/>
          <w:b/>
          <w:sz w:val="22"/>
          <w:szCs w:val="22"/>
          <w:u w:val="single"/>
        </w:rPr>
      </w:pPr>
    </w:p>
    <w:p w:rsidR="00E13FD7" w:rsidRDefault="00E13FD7"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EE3EF6" w:rsidRDefault="00EE3EF6" w:rsidP="002738D6">
      <w:pPr>
        <w:jc w:val="both"/>
        <w:rPr>
          <w:rFonts w:asciiTheme="minorHAnsi" w:hAnsiTheme="minorHAnsi"/>
          <w:b/>
          <w:sz w:val="22"/>
          <w:szCs w:val="22"/>
          <w:u w:val="single"/>
        </w:rPr>
      </w:pPr>
    </w:p>
    <w:p w:rsidR="005A206F" w:rsidRDefault="005A206F" w:rsidP="005A206F">
      <w:pPr>
        <w:spacing w:line="268" w:lineRule="auto"/>
        <w:ind w:left="6372" w:right="1277"/>
        <w:rPr>
          <w:b/>
          <w:sz w:val="14"/>
        </w:rPr>
      </w:pPr>
      <w:r>
        <w:rPr>
          <w:rFonts w:asciiTheme="minorHAnsi" w:hAnsiTheme="minorHAnsi"/>
          <w:b/>
          <w:sz w:val="22"/>
          <w:szCs w:val="22"/>
          <w:u w:val="single"/>
        </w:rPr>
        <w:t xml:space="preserve">  </w:t>
      </w:r>
      <w:r>
        <w:rPr>
          <w:rFonts w:asciiTheme="minorHAnsi" w:hAnsiTheme="minorHAnsi"/>
          <w:b/>
          <w:sz w:val="22"/>
          <w:szCs w:val="22"/>
          <w:u w:val="single"/>
        </w:rPr>
        <w:tab/>
      </w:r>
      <w:r>
        <w:rPr>
          <w:b/>
          <w:sz w:val="14"/>
        </w:rPr>
        <w:t>STREFA</w:t>
      </w:r>
      <w:r>
        <w:rPr>
          <w:b/>
          <w:spacing w:val="-10"/>
          <w:sz w:val="14"/>
        </w:rPr>
        <w:t xml:space="preserve"> </w:t>
      </w:r>
      <w:r>
        <w:rPr>
          <w:b/>
          <w:sz w:val="14"/>
        </w:rPr>
        <w:t>PODWÓJNEGO</w:t>
      </w:r>
      <w:r>
        <w:rPr>
          <w:b/>
          <w:spacing w:val="40"/>
          <w:sz w:val="14"/>
        </w:rPr>
        <w:t xml:space="preserve"> </w:t>
      </w:r>
      <w:r>
        <w:rPr>
          <w:b/>
          <w:spacing w:val="-2"/>
          <w:sz w:val="14"/>
        </w:rPr>
        <w:t>SIATKOWANIA</w:t>
      </w:r>
    </w:p>
    <w:p w:rsidR="005A206F" w:rsidRDefault="005A206F" w:rsidP="005A206F">
      <w:pPr>
        <w:spacing w:before="57" w:line="268" w:lineRule="auto"/>
        <w:ind w:left="6372" w:right="1798"/>
        <w:rPr>
          <w:sz w:val="14"/>
        </w:rPr>
      </w:pPr>
      <w:r>
        <w:rPr>
          <w:spacing w:val="-2"/>
          <w:sz w:val="14"/>
        </w:rPr>
        <w:lastRenderedPageBreak/>
        <w:t>*</w:t>
      </w:r>
      <w:r>
        <w:rPr>
          <w:spacing w:val="-8"/>
          <w:sz w:val="14"/>
        </w:rPr>
        <w:t xml:space="preserve"> </w:t>
      </w:r>
      <w:r>
        <w:rPr>
          <w:spacing w:val="-2"/>
          <w:sz w:val="14"/>
        </w:rPr>
        <w:t>odległość</w:t>
      </w:r>
      <w:r>
        <w:rPr>
          <w:spacing w:val="-8"/>
          <w:sz w:val="14"/>
        </w:rPr>
        <w:t xml:space="preserve"> </w:t>
      </w:r>
      <w:r>
        <w:rPr>
          <w:spacing w:val="-2"/>
          <w:sz w:val="14"/>
        </w:rPr>
        <w:t>osi</w:t>
      </w:r>
      <w:r>
        <w:rPr>
          <w:spacing w:val="-8"/>
          <w:sz w:val="14"/>
        </w:rPr>
        <w:t xml:space="preserve"> </w:t>
      </w:r>
      <w:r>
        <w:rPr>
          <w:spacing w:val="-2"/>
          <w:sz w:val="14"/>
        </w:rPr>
        <w:t>łącznika</w:t>
      </w:r>
      <w:r>
        <w:rPr>
          <w:spacing w:val="40"/>
          <w:sz w:val="14"/>
        </w:rPr>
        <w:t xml:space="preserve"> </w:t>
      </w:r>
      <w:r>
        <w:rPr>
          <w:sz w:val="14"/>
        </w:rPr>
        <w:t>od brzegu płyty</w:t>
      </w:r>
    </w:p>
    <w:p w:rsidR="005A206F" w:rsidRDefault="005A206F" w:rsidP="005A206F">
      <w:pPr>
        <w:spacing w:line="160" w:lineRule="exact"/>
        <w:ind w:left="6372"/>
        <w:rPr>
          <w:sz w:val="14"/>
        </w:rPr>
      </w:pPr>
      <w:r>
        <w:rPr>
          <w:spacing w:val="-2"/>
          <w:sz w:val="14"/>
        </w:rPr>
        <w:t>Stosować</w:t>
      </w:r>
      <w:r>
        <w:rPr>
          <w:spacing w:val="-1"/>
          <w:sz w:val="14"/>
        </w:rPr>
        <w:t xml:space="preserve"> </w:t>
      </w:r>
      <w:r>
        <w:rPr>
          <w:spacing w:val="-2"/>
          <w:sz w:val="14"/>
        </w:rPr>
        <w:t>łączniki</w:t>
      </w:r>
      <w:r>
        <w:rPr>
          <w:spacing w:val="-1"/>
          <w:sz w:val="14"/>
        </w:rPr>
        <w:t xml:space="preserve"> </w:t>
      </w:r>
      <w:r>
        <w:rPr>
          <w:spacing w:val="-2"/>
          <w:sz w:val="14"/>
        </w:rPr>
        <w:t>wkręcane</w:t>
      </w:r>
    </w:p>
    <w:p w:rsidR="00D42788" w:rsidRDefault="00D42788" w:rsidP="00D42788">
      <w:pPr>
        <w:spacing w:before="2"/>
        <w:rPr>
          <w:b/>
          <w:sz w:val="14"/>
        </w:rPr>
      </w:pPr>
    </w:p>
    <w:p w:rsidR="0022708B" w:rsidRPr="0022708B" w:rsidRDefault="00A763B0" w:rsidP="0022708B">
      <w:pPr>
        <w:spacing w:before="2"/>
        <w:jc w:val="right"/>
        <w:rPr>
          <w:rFonts w:asciiTheme="minorHAnsi" w:hAnsiTheme="minorHAnsi"/>
          <w:b/>
          <w:sz w:val="20"/>
          <w:szCs w:val="20"/>
        </w:rPr>
      </w:pPr>
      <w:r w:rsidRPr="00A763B0">
        <w:rPr>
          <w:rFonts w:asciiTheme="minorHAnsi" w:hAnsiTheme="minorHAnsi"/>
          <w:b/>
          <w:noProof/>
          <w:sz w:val="22"/>
          <w:szCs w:val="22"/>
          <w:u w:val="single"/>
        </w:rPr>
        <w:pict>
          <v:group id="docshapegroup1238" o:spid="_x0000_s1535" style="position:absolute;left:0;text-align:left;margin-left:76.1pt;margin-top:17.9pt;width:375.95pt;height:285pt;z-index:-251648000;mso-wrap-distance-left:0;mso-wrap-distance-right:0;mso-position-horizontal-relative:page" coordorigin=",314" coordsize="10588,8028">
            <v:shape id="docshape1239" o:spid="_x0000_s1536" type="#_x0000_t75" style="position:absolute;top:313;width:10588;height:8028">
              <v:imagedata r:id="rId118" o:title=""/>
            </v:shape>
            <v:shape id="docshape1240" o:spid="_x0000_s1537" type="#_x0000_t202" style="position:absolute;left:1360;top:379;width:7667;height:166" filled="f" stroked="f">
              <v:textbox style="mso-next-textbox:#docshape1240" inset="0,0,0,0">
                <w:txbxContent>
                  <w:p w:rsidR="001D797E" w:rsidRPr="00D42788" w:rsidRDefault="001D797E" w:rsidP="00D42788"/>
                </w:txbxContent>
              </v:textbox>
            </v:shape>
            <w10:wrap type="topAndBottom" anchorx="page"/>
          </v:group>
        </w:pict>
      </w:r>
      <w:r w:rsidR="00D42788" w:rsidRPr="00D42788">
        <w:rPr>
          <w:rFonts w:asciiTheme="minorHAnsi" w:hAnsiTheme="minorHAnsi"/>
          <w:b/>
          <w:sz w:val="20"/>
          <w:szCs w:val="20"/>
        </w:rPr>
        <w:t>RYSUNEK</w:t>
      </w:r>
      <w:r w:rsidR="00D42788" w:rsidRPr="00D42788">
        <w:rPr>
          <w:rFonts w:asciiTheme="minorHAnsi" w:hAnsiTheme="minorHAnsi"/>
          <w:b/>
          <w:spacing w:val="15"/>
          <w:sz w:val="20"/>
          <w:szCs w:val="20"/>
        </w:rPr>
        <w:t xml:space="preserve"> </w:t>
      </w:r>
      <w:r w:rsidR="00D42788" w:rsidRPr="00D42788">
        <w:rPr>
          <w:rFonts w:asciiTheme="minorHAnsi" w:hAnsiTheme="minorHAnsi"/>
          <w:b/>
          <w:sz w:val="20"/>
          <w:szCs w:val="20"/>
        </w:rPr>
        <w:t>NIE</w:t>
      </w:r>
      <w:r w:rsidR="00D42788" w:rsidRPr="00D42788">
        <w:rPr>
          <w:rFonts w:asciiTheme="minorHAnsi" w:hAnsiTheme="minorHAnsi"/>
          <w:b/>
          <w:spacing w:val="15"/>
          <w:sz w:val="20"/>
          <w:szCs w:val="20"/>
        </w:rPr>
        <w:t xml:space="preserve"> </w:t>
      </w:r>
      <w:r w:rsidR="00D42788" w:rsidRPr="00D42788">
        <w:rPr>
          <w:rFonts w:asciiTheme="minorHAnsi" w:hAnsiTheme="minorHAnsi"/>
          <w:b/>
          <w:sz w:val="20"/>
          <w:szCs w:val="20"/>
        </w:rPr>
        <w:t>OBEJMUJE</w:t>
      </w:r>
      <w:r w:rsidR="00D42788" w:rsidRPr="00D42788">
        <w:rPr>
          <w:rFonts w:asciiTheme="minorHAnsi" w:hAnsiTheme="minorHAnsi"/>
          <w:b/>
          <w:spacing w:val="15"/>
          <w:sz w:val="20"/>
          <w:szCs w:val="20"/>
        </w:rPr>
        <w:t xml:space="preserve"> </w:t>
      </w:r>
      <w:r w:rsidR="00D42788" w:rsidRPr="00D42788">
        <w:rPr>
          <w:rFonts w:asciiTheme="minorHAnsi" w:hAnsiTheme="minorHAnsi"/>
          <w:b/>
          <w:sz w:val="20"/>
          <w:szCs w:val="20"/>
        </w:rPr>
        <w:t>PODSTAWOWEGO</w:t>
      </w:r>
      <w:r w:rsidR="00D42788" w:rsidRPr="00D42788">
        <w:rPr>
          <w:rFonts w:asciiTheme="minorHAnsi" w:hAnsiTheme="minorHAnsi"/>
          <w:b/>
          <w:spacing w:val="15"/>
          <w:sz w:val="20"/>
          <w:szCs w:val="20"/>
        </w:rPr>
        <w:t xml:space="preserve"> </w:t>
      </w:r>
      <w:r w:rsidR="00D42788" w:rsidRPr="00D42788">
        <w:rPr>
          <w:rFonts w:asciiTheme="minorHAnsi" w:hAnsiTheme="minorHAnsi"/>
          <w:b/>
          <w:sz w:val="20"/>
          <w:szCs w:val="20"/>
        </w:rPr>
        <w:t>KOŁKOWANIA</w:t>
      </w:r>
      <w:r w:rsidR="00D42788" w:rsidRPr="00D42788">
        <w:rPr>
          <w:rFonts w:asciiTheme="minorHAnsi" w:hAnsiTheme="minorHAnsi"/>
          <w:b/>
          <w:spacing w:val="15"/>
          <w:sz w:val="20"/>
          <w:szCs w:val="20"/>
        </w:rPr>
        <w:t xml:space="preserve"> </w:t>
      </w:r>
      <w:r w:rsidR="00D42788" w:rsidRPr="00D42788">
        <w:rPr>
          <w:rFonts w:asciiTheme="minorHAnsi" w:hAnsiTheme="minorHAnsi"/>
          <w:b/>
          <w:sz w:val="20"/>
          <w:szCs w:val="20"/>
        </w:rPr>
        <w:t>PŁYT</w:t>
      </w:r>
      <w:r w:rsidR="00D42788" w:rsidRPr="00D42788">
        <w:rPr>
          <w:rFonts w:asciiTheme="minorHAnsi" w:hAnsiTheme="minorHAnsi"/>
          <w:b/>
          <w:spacing w:val="15"/>
          <w:sz w:val="20"/>
          <w:szCs w:val="20"/>
        </w:rPr>
        <w:t xml:space="preserve"> </w:t>
      </w:r>
      <w:r w:rsidR="00D42788" w:rsidRPr="00D42788">
        <w:rPr>
          <w:rFonts w:asciiTheme="minorHAnsi" w:hAnsiTheme="minorHAnsi"/>
          <w:b/>
          <w:sz w:val="20"/>
          <w:szCs w:val="20"/>
        </w:rPr>
        <w:t>TERMOIZOLACJI</w:t>
      </w:r>
    </w:p>
    <w:p w:rsidR="0022708B" w:rsidRDefault="0022708B" w:rsidP="002738D6">
      <w:pPr>
        <w:jc w:val="both"/>
        <w:rPr>
          <w:rFonts w:asciiTheme="minorHAnsi" w:hAnsiTheme="minorHAnsi"/>
          <w:b/>
          <w:sz w:val="22"/>
          <w:szCs w:val="22"/>
          <w:u w:val="single"/>
        </w:rPr>
      </w:pPr>
    </w:p>
    <w:p w:rsidR="0022708B" w:rsidRDefault="0022708B" w:rsidP="002738D6">
      <w:pPr>
        <w:jc w:val="both"/>
        <w:rPr>
          <w:rFonts w:asciiTheme="minorHAnsi" w:hAnsiTheme="minorHAnsi"/>
          <w:b/>
          <w:sz w:val="22"/>
          <w:szCs w:val="22"/>
          <w:u w:val="single"/>
        </w:rPr>
      </w:pPr>
    </w:p>
    <w:p w:rsidR="0022708B" w:rsidRDefault="0022708B" w:rsidP="002738D6">
      <w:pPr>
        <w:jc w:val="both"/>
        <w:rPr>
          <w:rFonts w:asciiTheme="minorHAnsi" w:hAnsiTheme="minorHAnsi"/>
          <w:b/>
          <w:sz w:val="22"/>
          <w:szCs w:val="22"/>
          <w:u w:val="single"/>
        </w:rPr>
      </w:pPr>
    </w:p>
    <w:p w:rsidR="0022708B" w:rsidRDefault="0022708B" w:rsidP="002738D6">
      <w:pPr>
        <w:jc w:val="both"/>
        <w:rPr>
          <w:rFonts w:asciiTheme="minorHAnsi" w:hAnsiTheme="minorHAnsi"/>
          <w:b/>
          <w:sz w:val="22"/>
          <w:szCs w:val="22"/>
          <w:u w:val="single"/>
        </w:rPr>
      </w:pPr>
    </w:p>
    <w:p w:rsidR="005F7463" w:rsidRDefault="005F7463" w:rsidP="002738D6">
      <w:pPr>
        <w:jc w:val="both"/>
        <w:rPr>
          <w:rFonts w:asciiTheme="minorHAnsi" w:hAnsiTheme="minorHAnsi"/>
          <w:b/>
          <w:sz w:val="22"/>
          <w:szCs w:val="22"/>
          <w:u w:val="single"/>
        </w:rPr>
      </w:pPr>
    </w:p>
    <w:p w:rsidR="00D42788" w:rsidRPr="00D42788" w:rsidRDefault="00D42788" w:rsidP="00D42788">
      <w:pPr>
        <w:pStyle w:val="Akapitzlist"/>
        <w:widowControl w:val="0"/>
        <w:numPr>
          <w:ilvl w:val="0"/>
          <w:numId w:val="19"/>
        </w:numPr>
        <w:tabs>
          <w:tab w:val="left" w:pos="6377"/>
        </w:tabs>
        <w:autoSpaceDE w:val="0"/>
        <w:autoSpaceDN w:val="0"/>
        <w:ind w:left="2690" w:hanging="283"/>
        <w:contextualSpacing w:val="0"/>
        <w:rPr>
          <w:rFonts w:asciiTheme="minorHAnsi" w:hAnsiTheme="minorHAnsi"/>
          <w:b/>
          <w:sz w:val="18"/>
          <w:szCs w:val="18"/>
        </w:rPr>
      </w:pPr>
      <w:r w:rsidRPr="00D42788">
        <w:rPr>
          <w:rFonts w:asciiTheme="minorHAnsi" w:hAnsiTheme="minorHAnsi"/>
          <w:b/>
          <w:spacing w:val="-2"/>
          <w:sz w:val="18"/>
          <w:szCs w:val="18"/>
        </w:rPr>
        <w:t>ŚCIANA</w:t>
      </w:r>
      <w:r w:rsidR="005F7463">
        <w:rPr>
          <w:rFonts w:asciiTheme="minorHAnsi" w:hAnsiTheme="minorHAnsi"/>
          <w:b/>
          <w:spacing w:val="-2"/>
          <w:sz w:val="18"/>
          <w:szCs w:val="18"/>
        </w:rPr>
        <w:t xml:space="preserve"> WRAZ Z ISTNIEJĄCYM OCIEPLENIEM</w:t>
      </w:r>
      <w:r w:rsidRPr="00D42788">
        <w:rPr>
          <w:rFonts w:asciiTheme="minorHAnsi" w:hAnsiTheme="minorHAnsi"/>
          <w:b/>
          <w:spacing w:val="-2"/>
          <w:sz w:val="18"/>
          <w:szCs w:val="18"/>
        </w:rPr>
        <w:t>:</w:t>
      </w:r>
    </w:p>
    <w:p w:rsidR="00D42788" w:rsidRPr="00D42788" w:rsidRDefault="00D42788" w:rsidP="00D42788">
      <w:pPr>
        <w:spacing w:before="19" w:line="268" w:lineRule="auto"/>
        <w:ind w:left="2690" w:right="1500"/>
        <w:rPr>
          <w:rFonts w:asciiTheme="minorHAnsi" w:hAnsiTheme="minorHAnsi"/>
          <w:sz w:val="18"/>
          <w:szCs w:val="18"/>
        </w:rPr>
      </w:pPr>
      <w:r w:rsidRPr="00D42788">
        <w:rPr>
          <w:rFonts w:asciiTheme="minorHAnsi" w:hAnsiTheme="minorHAnsi"/>
          <w:spacing w:val="-2"/>
          <w:sz w:val="18"/>
          <w:szCs w:val="18"/>
        </w:rPr>
        <w:t>betonowa lub murowana z elementów ceramicznych, betonowych,</w:t>
      </w:r>
      <w:r w:rsidRPr="00D42788">
        <w:rPr>
          <w:rFonts w:asciiTheme="minorHAnsi" w:hAnsiTheme="minorHAnsi"/>
          <w:spacing w:val="40"/>
          <w:sz w:val="18"/>
          <w:szCs w:val="18"/>
        </w:rPr>
        <w:t xml:space="preserve"> </w:t>
      </w:r>
      <w:r w:rsidRPr="00D42788">
        <w:rPr>
          <w:rFonts w:asciiTheme="minorHAnsi" w:hAnsiTheme="minorHAnsi"/>
          <w:sz w:val="18"/>
          <w:szCs w:val="18"/>
        </w:rPr>
        <w:t xml:space="preserve">wapienno-piaskowych, </w:t>
      </w:r>
      <w:r w:rsidR="005F7463" w:rsidRPr="00D42788">
        <w:rPr>
          <w:rFonts w:asciiTheme="minorHAnsi" w:hAnsiTheme="minorHAnsi"/>
          <w:sz w:val="18"/>
          <w:szCs w:val="18"/>
        </w:rPr>
        <w:t xml:space="preserve">lub </w:t>
      </w:r>
      <w:r w:rsidRPr="00D42788">
        <w:rPr>
          <w:rFonts w:asciiTheme="minorHAnsi" w:hAnsiTheme="minorHAnsi"/>
          <w:sz w:val="18"/>
          <w:szCs w:val="18"/>
        </w:rPr>
        <w:t xml:space="preserve">z betonu komórkowego </w:t>
      </w:r>
    </w:p>
    <w:p w:rsidR="00D42788" w:rsidRPr="00D42788" w:rsidRDefault="00D42788" w:rsidP="00D42788">
      <w:pPr>
        <w:pStyle w:val="Akapitzlist"/>
        <w:widowControl w:val="0"/>
        <w:numPr>
          <w:ilvl w:val="0"/>
          <w:numId w:val="19"/>
        </w:numPr>
        <w:tabs>
          <w:tab w:val="left" w:pos="6377"/>
        </w:tabs>
        <w:autoSpaceDE w:val="0"/>
        <w:autoSpaceDN w:val="0"/>
        <w:spacing w:before="113" w:line="268" w:lineRule="auto"/>
        <w:ind w:left="2690" w:right="1820"/>
        <w:contextualSpacing w:val="0"/>
        <w:rPr>
          <w:rFonts w:asciiTheme="minorHAnsi" w:hAnsiTheme="minorHAnsi"/>
          <w:b/>
          <w:sz w:val="18"/>
          <w:szCs w:val="18"/>
        </w:rPr>
      </w:pPr>
      <w:r w:rsidRPr="00D42788">
        <w:rPr>
          <w:rFonts w:asciiTheme="minorHAnsi" w:hAnsiTheme="minorHAnsi"/>
          <w:b/>
          <w:w w:val="105"/>
          <w:sz w:val="18"/>
          <w:szCs w:val="18"/>
        </w:rPr>
        <w:t>KLEJ</w:t>
      </w:r>
      <w:r w:rsidRPr="00D42788">
        <w:rPr>
          <w:rFonts w:asciiTheme="minorHAnsi" w:hAnsiTheme="minorHAnsi"/>
          <w:b/>
          <w:spacing w:val="-11"/>
          <w:w w:val="105"/>
          <w:sz w:val="18"/>
          <w:szCs w:val="18"/>
        </w:rPr>
        <w:t xml:space="preserve"> </w:t>
      </w:r>
      <w:r w:rsidRPr="00D42788">
        <w:rPr>
          <w:rFonts w:asciiTheme="minorHAnsi" w:hAnsiTheme="minorHAnsi"/>
          <w:b/>
          <w:w w:val="105"/>
          <w:sz w:val="18"/>
          <w:szCs w:val="18"/>
        </w:rPr>
        <w:t>DO</w:t>
      </w:r>
      <w:r w:rsidRPr="00D42788">
        <w:rPr>
          <w:rFonts w:asciiTheme="minorHAnsi" w:hAnsiTheme="minorHAnsi"/>
          <w:b/>
          <w:spacing w:val="-10"/>
          <w:w w:val="105"/>
          <w:sz w:val="18"/>
          <w:szCs w:val="18"/>
        </w:rPr>
        <w:t xml:space="preserve"> </w:t>
      </w:r>
      <w:r w:rsidRPr="00D42788">
        <w:rPr>
          <w:rFonts w:asciiTheme="minorHAnsi" w:hAnsiTheme="minorHAnsi"/>
          <w:b/>
          <w:w w:val="105"/>
          <w:sz w:val="18"/>
          <w:szCs w:val="18"/>
        </w:rPr>
        <w:t>MOCOWANIA</w:t>
      </w:r>
      <w:r w:rsidRPr="00D42788">
        <w:rPr>
          <w:rFonts w:asciiTheme="minorHAnsi" w:hAnsiTheme="minorHAnsi"/>
          <w:b/>
          <w:spacing w:val="-10"/>
          <w:w w:val="105"/>
          <w:sz w:val="18"/>
          <w:szCs w:val="18"/>
        </w:rPr>
        <w:t xml:space="preserve"> </w:t>
      </w:r>
      <w:r w:rsidRPr="00D42788">
        <w:rPr>
          <w:rFonts w:asciiTheme="minorHAnsi" w:hAnsiTheme="minorHAnsi"/>
          <w:b/>
          <w:w w:val="105"/>
          <w:sz w:val="18"/>
          <w:szCs w:val="18"/>
        </w:rPr>
        <w:t>PŁYT</w:t>
      </w:r>
      <w:r w:rsidRPr="00D42788">
        <w:rPr>
          <w:rFonts w:asciiTheme="minorHAnsi" w:hAnsiTheme="minorHAnsi"/>
          <w:b/>
          <w:spacing w:val="-10"/>
          <w:w w:val="105"/>
          <w:sz w:val="18"/>
          <w:szCs w:val="18"/>
        </w:rPr>
        <w:t xml:space="preserve"> </w:t>
      </w:r>
      <w:r w:rsidRPr="00D42788">
        <w:rPr>
          <w:rFonts w:asciiTheme="minorHAnsi" w:hAnsiTheme="minorHAnsi"/>
          <w:b/>
          <w:w w:val="105"/>
          <w:sz w:val="18"/>
          <w:szCs w:val="18"/>
        </w:rPr>
        <w:t>IZOLACJI</w:t>
      </w:r>
      <w:r w:rsidRPr="00D42788">
        <w:rPr>
          <w:rFonts w:asciiTheme="minorHAnsi" w:hAnsiTheme="minorHAnsi"/>
          <w:b/>
          <w:spacing w:val="-11"/>
          <w:w w:val="105"/>
          <w:sz w:val="18"/>
          <w:szCs w:val="18"/>
        </w:rPr>
        <w:t xml:space="preserve"> </w:t>
      </w:r>
      <w:r w:rsidRPr="00D42788">
        <w:rPr>
          <w:rFonts w:asciiTheme="minorHAnsi" w:hAnsiTheme="minorHAnsi"/>
          <w:b/>
          <w:w w:val="105"/>
          <w:sz w:val="18"/>
          <w:szCs w:val="18"/>
        </w:rPr>
        <w:t>TERMICZNEJ ZE STYROPIANU EPS</w:t>
      </w:r>
    </w:p>
    <w:p w:rsidR="00D42788" w:rsidRPr="00D42788" w:rsidRDefault="00D42788" w:rsidP="00D42788">
      <w:pPr>
        <w:pStyle w:val="Akapitzlist"/>
        <w:widowControl w:val="0"/>
        <w:numPr>
          <w:ilvl w:val="0"/>
          <w:numId w:val="19"/>
        </w:numPr>
        <w:tabs>
          <w:tab w:val="left" w:pos="6377"/>
        </w:tabs>
        <w:autoSpaceDE w:val="0"/>
        <w:autoSpaceDN w:val="0"/>
        <w:spacing w:before="113" w:line="268" w:lineRule="auto"/>
        <w:ind w:left="2690" w:right="2019"/>
        <w:contextualSpacing w:val="0"/>
        <w:rPr>
          <w:rFonts w:asciiTheme="minorHAnsi" w:hAnsiTheme="minorHAnsi"/>
          <w:b/>
          <w:sz w:val="18"/>
          <w:szCs w:val="18"/>
        </w:rPr>
      </w:pPr>
      <w:r w:rsidRPr="00D42788">
        <w:rPr>
          <w:rFonts w:asciiTheme="minorHAnsi" w:hAnsiTheme="minorHAnsi"/>
          <w:b/>
          <w:sz w:val="18"/>
          <w:szCs w:val="18"/>
        </w:rPr>
        <w:t>IZOLACJA TERMICZNA (GRUBOŚĆ WG OBLICZEŃ</w:t>
      </w:r>
      <w:r w:rsidRPr="00D42788">
        <w:rPr>
          <w:rFonts w:asciiTheme="minorHAnsi" w:hAnsiTheme="minorHAnsi"/>
          <w:b/>
          <w:spacing w:val="40"/>
          <w:sz w:val="18"/>
          <w:szCs w:val="18"/>
        </w:rPr>
        <w:t xml:space="preserve"> </w:t>
      </w:r>
      <w:r w:rsidRPr="00D42788">
        <w:rPr>
          <w:rFonts w:asciiTheme="minorHAnsi" w:hAnsiTheme="minorHAnsi"/>
          <w:b/>
          <w:spacing w:val="-2"/>
          <w:sz w:val="18"/>
          <w:szCs w:val="18"/>
        </w:rPr>
        <w:t>TERMICZNYCH):</w:t>
      </w:r>
    </w:p>
    <w:p w:rsidR="00D42788" w:rsidRPr="00D42788" w:rsidRDefault="00D42788" w:rsidP="00D42788">
      <w:pPr>
        <w:pStyle w:val="Akapitzlist"/>
        <w:widowControl w:val="0"/>
        <w:numPr>
          <w:ilvl w:val="1"/>
          <w:numId w:val="19"/>
        </w:numPr>
        <w:tabs>
          <w:tab w:val="left" w:pos="6377"/>
        </w:tabs>
        <w:autoSpaceDE w:val="0"/>
        <w:autoSpaceDN w:val="0"/>
        <w:spacing w:line="160" w:lineRule="exact"/>
        <w:ind w:left="2690" w:hanging="283"/>
        <w:contextualSpacing w:val="0"/>
        <w:rPr>
          <w:rFonts w:asciiTheme="minorHAnsi" w:hAnsiTheme="minorHAnsi"/>
          <w:sz w:val="18"/>
          <w:szCs w:val="18"/>
        </w:rPr>
      </w:pPr>
      <w:r w:rsidRPr="00D42788">
        <w:rPr>
          <w:rFonts w:asciiTheme="minorHAnsi" w:hAnsiTheme="minorHAnsi"/>
          <w:spacing w:val="-2"/>
          <w:sz w:val="18"/>
          <w:szCs w:val="18"/>
        </w:rPr>
        <w:t>płyty</w:t>
      </w:r>
      <w:r w:rsidRPr="00D42788">
        <w:rPr>
          <w:rFonts w:asciiTheme="minorHAnsi" w:hAnsiTheme="minorHAnsi"/>
          <w:spacing w:val="-7"/>
          <w:sz w:val="18"/>
          <w:szCs w:val="18"/>
        </w:rPr>
        <w:t xml:space="preserve"> </w:t>
      </w:r>
      <w:r w:rsidRPr="00D42788">
        <w:rPr>
          <w:rFonts w:asciiTheme="minorHAnsi" w:hAnsiTheme="minorHAnsi"/>
          <w:spacing w:val="-2"/>
          <w:sz w:val="18"/>
          <w:szCs w:val="18"/>
        </w:rPr>
        <w:t>ze</w:t>
      </w:r>
      <w:r w:rsidRPr="00D42788">
        <w:rPr>
          <w:rFonts w:asciiTheme="minorHAnsi" w:hAnsiTheme="minorHAnsi"/>
          <w:spacing w:val="-6"/>
          <w:sz w:val="18"/>
          <w:szCs w:val="18"/>
        </w:rPr>
        <w:t xml:space="preserve"> </w:t>
      </w:r>
      <w:r w:rsidRPr="00D42788">
        <w:rPr>
          <w:rFonts w:asciiTheme="minorHAnsi" w:hAnsiTheme="minorHAnsi"/>
          <w:spacing w:val="-2"/>
          <w:sz w:val="18"/>
          <w:szCs w:val="18"/>
        </w:rPr>
        <w:t>styropianu</w:t>
      </w:r>
      <w:r w:rsidRPr="00D42788">
        <w:rPr>
          <w:rFonts w:asciiTheme="minorHAnsi" w:hAnsiTheme="minorHAnsi"/>
          <w:spacing w:val="-6"/>
          <w:sz w:val="18"/>
          <w:szCs w:val="18"/>
        </w:rPr>
        <w:t xml:space="preserve"> </w:t>
      </w:r>
      <w:r w:rsidRPr="00D42788">
        <w:rPr>
          <w:rFonts w:asciiTheme="minorHAnsi" w:hAnsiTheme="minorHAnsi"/>
          <w:spacing w:val="-5"/>
          <w:sz w:val="18"/>
          <w:szCs w:val="18"/>
        </w:rPr>
        <w:t>EPS</w:t>
      </w:r>
    </w:p>
    <w:p w:rsidR="00D42788" w:rsidRPr="00D42788" w:rsidRDefault="00D42788" w:rsidP="00D42788">
      <w:pPr>
        <w:pStyle w:val="Akapitzlist"/>
        <w:widowControl w:val="0"/>
        <w:numPr>
          <w:ilvl w:val="0"/>
          <w:numId w:val="19"/>
        </w:numPr>
        <w:tabs>
          <w:tab w:val="left" w:pos="6377"/>
        </w:tabs>
        <w:autoSpaceDE w:val="0"/>
        <w:autoSpaceDN w:val="0"/>
        <w:spacing w:before="113" w:line="268" w:lineRule="auto"/>
        <w:ind w:left="2690" w:right="1752" w:hanging="283"/>
        <w:contextualSpacing w:val="0"/>
        <w:rPr>
          <w:rFonts w:asciiTheme="minorHAnsi" w:hAnsiTheme="minorHAnsi"/>
          <w:b/>
          <w:sz w:val="18"/>
          <w:szCs w:val="18"/>
        </w:rPr>
      </w:pPr>
      <w:r w:rsidRPr="00D42788">
        <w:rPr>
          <w:rFonts w:asciiTheme="minorHAnsi" w:hAnsiTheme="minorHAnsi"/>
          <w:b/>
          <w:w w:val="105"/>
          <w:sz w:val="18"/>
          <w:szCs w:val="18"/>
        </w:rPr>
        <w:t>KLEJ DO MOCOWANIA PŁYT IZOLACJI TERMICZNEJ Z</w:t>
      </w:r>
      <w:r w:rsidRPr="00D42788">
        <w:rPr>
          <w:rFonts w:asciiTheme="minorHAnsi" w:hAnsiTheme="minorHAnsi"/>
          <w:b/>
          <w:spacing w:val="-11"/>
          <w:w w:val="105"/>
          <w:sz w:val="18"/>
          <w:szCs w:val="18"/>
        </w:rPr>
        <w:t xml:space="preserve"> </w:t>
      </w:r>
      <w:r w:rsidRPr="00D42788">
        <w:rPr>
          <w:rFonts w:asciiTheme="minorHAnsi" w:hAnsiTheme="minorHAnsi"/>
          <w:b/>
          <w:w w:val="105"/>
          <w:sz w:val="18"/>
          <w:szCs w:val="18"/>
        </w:rPr>
        <w:t>WEŁNY</w:t>
      </w:r>
      <w:r w:rsidRPr="00D42788">
        <w:rPr>
          <w:rFonts w:asciiTheme="minorHAnsi" w:hAnsiTheme="minorHAnsi"/>
          <w:b/>
          <w:spacing w:val="-10"/>
          <w:w w:val="105"/>
          <w:sz w:val="18"/>
          <w:szCs w:val="18"/>
        </w:rPr>
        <w:t xml:space="preserve"> </w:t>
      </w:r>
      <w:r w:rsidRPr="00D42788">
        <w:rPr>
          <w:rFonts w:asciiTheme="minorHAnsi" w:hAnsiTheme="minorHAnsi"/>
          <w:b/>
          <w:w w:val="105"/>
          <w:sz w:val="18"/>
          <w:szCs w:val="18"/>
        </w:rPr>
        <w:t>MINERALNEJ</w:t>
      </w:r>
      <w:r w:rsidRPr="00D42788">
        <w:rPr>
          <w:rFonts w:asciiTheme="minorHAnsi" w:hAnsiTheme="minorHAnsi"/>
          <w:b/>
          <w:spacing w:val="-10"/>
          <w:w w:val="105"/>
          <w:sz w:val="18"/>
          <w:szCs w:val="18"/>
        </w:rPr>
        <w:t xml:space="preserve"> </w:t>
      </w:r>
      <w:r w:rsidRPr="00D42788">
        <w:rPr>
          <w:rFonts w:asciiTheme="minorHAnsi" w:hAnsiTheme="minorHAnsi"/>
          <w:b/>
          <w:w w:val="105"/>
          <w:sz w:val="18"/>
          <w:szCs w:val="18"/>
        </w:rPr>
        <w:t>MW</w:t>
      </w:r>
      <w:r w:rsidRPr="00D42788">
        <w:rPr>
          <w:rFonts w:asciiTheme="minorHAnsi" w:hAnsiTheme="minorHAnsi"/>
          <w:b/>
          <w:spacing w:val="-10"/>
          <w:w w:val="105"/>
          <w:sz w:val="18"/>
          <w:szCs w:val="18"/>
        </w:rPr>
        <w:t xml:space="preserve"> </w:t>
      </w:r>
    </w:p>
    <w:p w:rsidR="00D42788" w:rsidRPr="00D42788" w:rsidRDefault="00D42788" w:rsidP="00D42788">
      <w:pPr>
        <w:pStyle w:val="Akapitzlist"/>
        <w:widowControl w:val="0"/>
        <w:numPr>
          <w:ilvl w:val="0"/>
          <w:numId w:val="19"/>
        </w:numPr>
        <w:tabs>
          <w:tab w:val="left" w:pos="6377"/>
        </w:tabs>
        <w:autoSpaceDE w:val="0"/>
        <w:autoSpaceDN w:val="0"/>
        <w:spacing w:before="113"/>
        <w:ind w:left="2690" w:hanging="283"/>
        <w:contextualSpacing w:val="0"/>
        <w:rPr>
          <w:rFonts w:asciiTheme="minorHAnsi" w:hAnsiTheme="minorHAnsi"/>
          <w:b/>
          <w:sz w:val="18"/>
          <w:szCs w:val="18"/>
        </w:rPr>
      </w:pPr>
      <w:r w:rsidRPr="00D42788">
        <w:rPr>
          <w:rFonts w:asciiTheme="minorHAnsi" w:hAnsiTheme="minorHAnsi"/>
          <w:b/>
          <w:sz w:val="18"/>
          <w:szCs w:val="18"/>
        </w:rPr>
        <w:t>MOCOWANI</w:t>
      </w:r>
      <w:r w:rsidRPr="00D42788">
        <w:rPr>
          <w:rFonts w:asciiTheme="minorHAnsi" w:hAnsiTheme="minorHAnsi"/>
          <w:b/>
          <w:spacing w:val="22"/>
          <w:sz w:val="18"/>
          <w:szCs w:val="18"/>
        </w:rPr>
        <w:t>E</w:t>
      </w:r>
      <w:r w:rsidRPr="00D42788">
        <w:rPr>
          <w:rFonts w:asciiTheme="minorHAnsi" w:hAnsiTheme="minorHAnsi"/>
          <w:b/>
          <w:spacing w:val="-2"/>
          <w:sz w:val="18"/>
          <w:szCs w:val="18"/>
        </w:rPr>
        <w:t xml:space="preserve"> DODATKOWE</w:t>
      </w:r>
    </w:p>
    <w:p w:rsidR="00D42788" w:rsidRPr="00D42788" w:rsidRDefault="00D42788" w:rsidP="00D42788">
      <w:pPr>
        <w:pStyle w:val="Akapitzlist"/>
        <w:spacing w:before="10"/>
        <w:ind w:left="2690" w:right="1279"/>
        <w:rPr>
          <w:rFonts w:asciiTheme="minorHAnsi" w:hAnsiTheme="minorHAnsi"/>
          <w:spacing w:val="-2"/>
          <w:sz w:val="18"/>
          <w:szCs w:val="18"/>
        </w:rPr>
      </w:pPr>
      <w:r w:rsidRPr="00D42788">
        <w:rPr>
          <w:rFonts w:asciiTheme="minorHAnsi" w:hAnsiTheme="minorHAnsi"/>
          <w:spacing w:val="-2"/>
          <w:sz w:val="18"/>
          <w:szCs w:val="18"/>
        </w:rPr>
        <w:t>mechaniczne</w:t>
      </w:r>
      <w:r w:rsidRPr="00D42788">
        <w:rPr>
          <w:rFonts w:asciiTheme="minorHAnsi" w:hAnsiTheme="minorHAnsi"/>
          <w:spacing w:val="-3"/>
          <w:sz w:val="18"/>
          <w:szCs w:val="18"/>
        </w:rPr>
        <w:t xml:space="preserve"> </w:t>
      </w:r>
      <w:r w:rsidRPr="00D42788">
        <w:rPr>
          <w:rFonts w:asciiTheme="minorHAnsi" w:hAnsiTheme="minorHAnsi"/>
          <w:spacing w:val="-2"/>
          <w:sz w:val="18"/>
          <w:szCs w:val="18"/>
        </w:rPr>
        <w:t>elementy</w:t>
      </w:r>
      <w:r w:rsidRPr="00D42788">
        <w:rPr>
          <w:rFonts w:asciiTheme="minorHAnsi" w:hAnsiTheme="minorHAnsi"/>
          <w:spacing w:val="-3"/>
          <w:sz w:val="18"/>
          <w:szCs w:val="18"/>
        </w:rPr>
        <w:t xml:space="preserve"> </w:t>
      </w:r>
      <w:r w:rsidRPr="00D42788">
        <w:rPr>
          <w:rFonts w:asciiTheme="minorHAnsi" w:hAnsiTheme="minorHAnsi"/>
          <w:spacing w:val="-2"/>
          <w:sz w:val="18"/>
          <w:szCs w:val="18"/>
        </w:rPr>
        <w:t>mocujące,</w:t>
      </w:r>
      <w:r w:rsidRPr="00D42788">
        <w:rPr>
          <w:rFonts w:asciiTheme="minorHAnsi" w:hAnsiTheme="minorHAnsi"/>
          <w:spacing w:val="-3"/>
          <w:sz w:val="18"/>
          <w:szCs w:val="18"/>
        </w:rPr>
        <w:t xml:space="preserve"> </w:t>
      </w:r>
      <w:r w:rsidRPr="00D42788">
        <w:rPr>
          <w:rFonts w:asciiTheme="minorHAnsi" w:hAnsiTheme="minorHAnsi"/>
          <w:spacing w:val="-2"/>
          <w:sz w:val="18"/>
          <w:szCs w:val="18"/>
        </w:rPr>
        <w:t>łącznik mechaniczny z trzpieniem stalowym - montaż zagłębiony</w:t>
      </w:r>
    </w:p>
    <w:p w:rsidR="00D42788" w:rsidRPr="00D42788" w:rsidRDefault="00D42788" w:rsidP="00D42788">
      <w:pPr>
        <w:pStyle w:val="Akapitzlist"/>
        <w:widowControl w:val="0"/>
        <w:numPr>
          <w:ilvl w:val="0"/>
          <w:numId w:val="19"/>
        </w:numPr>
        <w:tabs>
          <w:tab w:val="left" w:pos="6377"/>
        </w:tabs>
        <w:autoSpaceDE w:val="0"/>
        <w:autoSpaceDN w:val="0"/>
        <w:spacing w:before="113" w:line="268" w:lineRule="auto"/>
        <w:ind w:left="2690" w:right="2019"/>
        <w:contextualSpacing w:val="0"/>
        <w:rPr>
          <w:rFonts w:asciiTheme="minorHAnsi" w:hAnsiTheme="minorHAnsi"/>
          <w:b/>
          <w:sz w:val="18"/>
          <w:szCs w:val="18"/>
        </w:rPr>
      </w:pPr>
      <w:r w:rsidRPr="00D42788">
        <w:rPr>
          <w:rFonts w:asciiTheme="minorHAnsi" w:hAnsiTheme="minorHAnsi"/>
          <w:b/>
          <w:sz w:val="18"/>
          <w:szCs w:val="18"/>
        </w:rPr>
        <w:t xml:space="preserve">IZOLACJA TERMICZNA (grubość wg </w:t>
      </w:r>
      <w:r>
        <w:rPr>
          <w:rFonts w:asciiTheme="minorHAnsi" w:hAnsiTheme="minorHAnsi"/>
          <w:b/>
          <w:spacing w:val="-2"/>
          <w:sz w:val="18"/>
          <w:szCs w:val="18"/>
        </w:rPr>
        <w:t>części rysunkowej</w:t>
      </w:r>
      <w:r w:rsidRPr="00D42788">
        <w:rPr>
          <w:rFonts w:asciiTheme="minorHAnsi" w:hAnsiTheme="minorHAnsi"/>
          <w:b/>
          <w:spacing w:val="-2"/>
          <w:sz w:val="18"/>
          <w:szCs w:val="18"/>
        </w:rPr>
        <w:t>):</w:t>
      </w:r>
    </w:p>
    <w:p w:rsidR="00D42788" w:rsidRPr="00D42788" w:rsidRDefault="00D42788" w:rsidP="00D42788">
      <w:pPr>
        <w:pStyle w:val="Akapitzlist"/>
        <w:widowControl w:val="0"/>
        <w:numPr>
          <w:ilvl w:val="1"/>
          <w:numId w:val="19"/>
        </w:numPr>
        <w:tabs>
          <w:tab w:val="left" w:pos="6377"/>
        </w:tabs>
        <w:autoSpaceDE w:val="0"/>
        <w:autoSpaceDN w:val="0"/>
        <w:spacing w:line="160" w:lineRule="exact"/>
        <w:ind w:left="2690" w:hanging="283"/>
        <w:contextualSpacing w:val="0"/>
        <w:rPr>
          <w:rFonts w:asciiTheme="minorHAnsi" w:hAnsiTheme="minorHAnsi"/>
          <w:sz w:val="18"/>
          <w:szCs w:val="18"/>
        </w:rPr>
      </w:pPr>
      <w:r w:rsidRPr="00D42788">
        <w:rPr>
          <w:rFonts w:asciiTheme="minorHAnsi" w:hAnsiTheme="minorHAnsi"/>
          <w:spacing w:val="-2"/>
          <w:sz w:val="18"/>
          <w:szCs w:val="18"/>
        </w:rPr>
        <w:t>płyty</w:t>
      </w:r>
      <w:r w:rsidRPr="00D42788">
        <w:rPr>
          <w:rFonts w:asciiTheme="minorHAnsi" w:hAnsiTheme="minorHAnsi"/>
          <w:spacing w:val="-5"/>
          <w:sz w:val="18"/>
          <w:szCs w:val="18"/>
        </w:rPr>
        <w:t xml:space="preserve"> </w:t>
      </w:r>
      <w:r w:rsidRPr="00D42788">
        <w:rPr>
          <w:rFonts w:asciiTheme="minorHAnsi" w:hAnsiTheme="minorHAnsi"/>
          <w:spacing w:val="-2"/>
          <w:sz w:val="18"/>
          <w:szCs w:val="18"/>
        </w:rPr>
        <w:t>z</w:t>
      </w:r>
      <w:r w:rsidRPr="00D42788">
        <w:rPr>
          <w:rFonts w:asciiTheme="minorHAnsi" w:hAnsiTheme="minorHAnsi"/>
          <w:spacing w:val="-4"/>
          <w:sz w:val="18"/>
          <w:szCs w:val="18"/>
        </w:rPr>
        <w:t xml:space="preserve"> </w:t>
      </w:r>
      <w:r w:rsidRPr="00D42788">
        <w:rPr>
          <w:rFonts w:asciiTheme="minorHAnsi" w:hAnsiTheme="minorHAnsi"/>
          <w:spacing w:val="-2"/>
          <w:sz w:val="18"/>
          <w:szCs w:val="18"/>
        </w:rPr>
        <w:t>wełny</w:t>
      </w:r>
      <w:r w:rsidRPr="00D42788">
        <w:rPr>
          <w:rFonts w:asciiTheme="minorHAnsi" w:hAnsiTheme="minorHAnsi"/>
          <w:spacing w:val="-5"/>
          <w:sz w:val="18"/>
          <w:szCs w:val="18"/>
        </w:rPr>
        <w:t xml:space="preserve"> </w:t>
      </w:r>
      <w:r w:rsidRPr="00D42788">
        <w:rPr>
          <w:rFonts w:asciiTheme="minorHAnsi" w:hAnsiTheme="minorHAnsi"/>
          <w:spacing w:val="-2"/>
          <w:sz w:val="18"/>
          <w:szCs w:val="18"/>
        </w:rPr>
        <w:t>mineralnej</w:t>
      </w:r>
    </w:p>
    <w:p w:rsidR="00D42788" w:rsidRPr="00D42788" w:rsidRDefault="00D42788" w:rsidP="00D42788">
      <w:pPr>
        <w:pStyle w:val="Akapitzlist"/>
        <w:widowControl w:val="0"/>
        <w:numPr>
          <w:ilvl w:val="0"/>
          <w:numId w:val="19"/>
        </w:numPr>
        <w:tabs>
          <w:tab w:val="left" w:pos="6377"/>
        </w:tabs>
        <w:autoSpaceDE w:val="0"/>
        <w:autoSpaceDN w:val="0"/>
        <w:spacing w:before="132" w:line="268" w:lineRule="auto"/>
        <w:ind w:left="2690" w:right="2027"/>
        <w:contextualSpacing w:val="0"/>
        <w:rPr>
          <w:rFonts w:asciiTheme="minorHAnsi" w:hAnsiTheme="minorHAnsi"/>
          <w:b/>
          <w:sz w:val="18"/>
          <w:szCs w:val="18"/>
        </w:rPr>
      </w:pPr>
      <w:r w:rsidRPr="00D42788">
        <w:rPr>
          <w:rFonts w:asciiTheme="minorHAnsi" w:hAnsiTheme="minorHAnsi"/>
          <w:b/>
          <w:sz w:val="18"/>
          <w:szCs w:val="18"/>
        </w:rPr>
        <w:t>DODATKOWY PAS SIATKI ZBROJĄCEJ Z WŁÓKNA</w:t>
      </w:r>
      <w:r w:rsidRPr="00D42788">
        <w:rPr>
          <w:rFonts w:asciiTheme="minorHAnsi" w:hAnsiTheme="minorHAnsi"/>
          <w:b/>
          <w:spacing w:val="40"/>
          <w:sz w:val="18"/>
          <w:szCs w:val="18"/>
        </w:rPr>
        <w:t xml:space="preserve"> </w:t>
      </w:r>
      <w:r w:rsidRPr="00D42788">
        <w:rPr>
          <w:rFonts w:asciiTheme="minorHAnsi" w:hAnsiTheme="minorHAnsi"/>
          <w:b/>
          <w:spacing w:val="-2"/>
          <w:sz w:val="18"/>
          <w:szCs w:val="18"/>
        </w:rPr>
        <w:t>SZKLANEGO</w:t>
      </w:r>
    </w:p>
    <w:p w:rsidR="00D42788" w:rsidRPr="00D42788" w:rsidRDefault="00D42788" w:rsidP="00D42788">
      <w:pPr>
        <w:pStyle w:val="Akapitzlist"/>
        <w:widowControl w:val="0"/>
        <w:numPr>
          <w:ilvl w:val="0"/>
          <w:numId w:val="19"/>
        </w:numPr>
        <w:tabs>
          <w:tab w:val="left" w:pos="6377"/>
        </w:tabs>
        <w:autoSpaceDE w:val="0"/>
        <w:autoSpaceDN w:val="0"/>
        <w:spacing w:before="113" w:line="268" w:lineRule="auto"/>
        <w:ind w:left="2690" w:right="1504"/>
        <w:contextualSpacing w:val="0"/>
        <w:rPr>
          <w:rFonts w:asciiTheme="minorHAnsi" w:hAnsiTheme="minorHAnsi"/>
          <w:b/>
          <w:sz w:val="18"/>
          <w:szCs w:val="18"/>
        </w:rPr>
      </w:pPr>
      <w:r w:rsidRPr="00D42788">
        <w:rPr>
          <w:rFonts w:asciiTheme="minorHAnsi" w:hAnsiTheme="minorHAnsi"/>
          <w:b/>
          <w:sz w:val="18"/>
          <w:szCs w:val="18"/>
        </w:rPr>
        <w:t>UNIWERSALNA ZAPRAWA DO WYKONYWANIA WARSTWY</w:t>
      </w:r>
      <w:r w:rsidRPr="00D42788">
        <w:rPr>
          <w:rFonts w:asciiTheme="minorHAnsi" w:hAnsiTheme="minorHAnsi"/>
          <w:b/>
          <w:spacing w:val="40"/>
          <w:sz w:val="18"/>
          <w:szCs w:val="18"/>
        </w:rPr>
        <w:t xml:space="preserve"> </w:t>
      </w:r>
      <w:r w:rsidRPr="00D42788">
        <w:rPr>
          <w:rFonts w:asciiTheme="minorHAnsi" w:hAnsiTheme="minorHAnsi"/>
          <w:b/>
          <w:sz w:val="18"/>
          <w:szCs w:val="18"/>
        </w:rPr>
        <w:t>ZBROJONEJ NA EPS I MW</w:t>
      </w:r>
    </w:p>
    <w:p w:rsidR="00D42788" w:rsidRPr="00D42788" w:rsidRDefault="00D42788" w:rsidP="00D42788">
      <w:pPr>
        <w:pStyle w:val="Akapitzlist"/>
        <w:widowControl w:val="0"/>
        <w:numPr>
          <w:ilvl w:val="0"/>
          <w:numId w:val="19"/>
        </w:numPr>
        <w:tabs>
          <w:tab w:val="left" w:pos="6377"/>
        </w:tabs>
        <w:autoSpaceDE w:val="0"/>
        <w:autoSpaceDN w:val="0"/>
        <w:spacing w:before="113"/>
        <w:ind w:left="2690" w:hanging="283"/>
        <w:contextualSpacing w:val="0"/>
        <w:rPr>
          <w:rFonts w:asciiTheme="minorHAnsi" w:hAnsiTheme="minorHAnsi"/>
          <w:b/>
          <w:sz w:val="18"/>
          <w:szCs w:val="18"/>
        </w:rPr>
      </w:pPr>
      <w:r w:rsidRPr="00D42788">
        <w:rPr>
          <w:rFonts w:asciiTheme="minorHAnsi" w:hAnsiTheme="minorHAnsi"/>
          <w:b/>
          <w:sz w:val="18"/>
          <w:szCs w:val="18"/>
        </w:rPr>
        <w:t>SIATKA</w:t>
      </w:r>
      <w:r w:rsidRPr="00D42788">
        <w:rPr>
          <w:rFonts w:asciiTheme="minorHAnsi" w:hAnsiTheme="minorHAnsi"/>
          <w:b/>
          <w:spacing w:val="6"/>
          <w:sz w:val="18"/>
          <w:szCs w:val="18"/>
        </w:rPr>
        <w:t xml:space="preserve"> </w:t>
      </w:r>
      <w:r w:rsidRPr="00D42788">
        <w:rPr>
          <w:rFonts w:asciiTheme="minorHAnsi" w:hAnsiTheme="minorHAnsi"/>
          <w:b/>
          <w:sz w:val="18"/>
          <w:szCs w:val="18"/>
        </w:rPr>
        <w:t>ZBROJĄCA</w:t>
      </w:r>
      <w:r w:rsidRPr="00D42788">
        <w:rPr>
          <w:rFonts w:asciiTheme="minorHAnsi" w:hAnsiTheme="minorHAnsi"/>
          <w:b/>
          <w:spacing w:val="7"/>
          <w:sz w:val="18"/>
          <w:szCs w:val="18"/>
        </w:rPr>
        <w:t xml:space="preserve"> </w:t>
      </w:r>
      <w:r w:rsidRPr="00D42788">
        <w:rPr>
          <w:rFonts w:asciiTheme="minorHAnsi" w:hAnsiTheme="minorHAnsi"/>
          <w:b/>
          <w:sz w:val="18"/>
          <w:szCs w:val="18"/>
        </w:rPr>
        <w:t>Z</w:t>
      </w:r>
      <w:r w:rsidRPr="00D42788">
        <w:rPr>
          <w:rFonts w:asciiTheme="minorHAnsi" w:hAnsiTheme="minorHAnsi"/>
          <w:b/>
          <w:spacing w:val="7"/>
          <w:sz w:val="18"/>
          <w:szCs w:val="18"/>
        </w:rPr>
        <w:t xml:space="preserve"> </w:t>
      </w:r>
      <w:r w:rsidRPr="00D42788">
        <w:rPr>
          <w:rFonts w:asciiTheme="minorHAnsi" w:hAnsiTheme="minorHAnsi"/>
          <w:b/>
          <w:sz w:val="18"/>
          <w:szCs w:val="18"/>
        </w:rPr>
        <w:t>WŁÓKNA</w:t>
      </w:r>
      <w:r w:rsidRPr="00D42788">
        <w:rPr>
          <w:rFonts w:asciiTheme="minorHAnsi" w:hAnsiTheme="minorHAnsi"/>
          <w:b/>
          <w:spacing w:val="7"/>
          <w:sz w:val="18"/>
          <w:szCs w:val="18"/>
        </w:rPr>
        <w:t xml:space="preserve"> </w:t>
      </w:r>
      <w:r w:rsidRPr="00D42788">
        <w:rPr>
          <w:rFonts w:asciiTheme="minorHAnsi" w:hAnsiTheme="minorHAnsi"/>
          <w:b/>
          <w:spacing w:val="-2"/>
          <w:sz w:val="18"/>
          <w:szCs w:val="18"/>
        </w:rPr>
        <w:t>SZKLANEGO</w:t>
      </w:r>
    </w:p>
    <w:p w:rsidR="00D42788" w:rsidRPr="00D42788" w:rsidRDefault="00D42788" w:rsidP="00D42788">
      <w:pPr>
        <w:pStyle w:val="Akapitzlist"/>
        <w:widowControl w:val="0"/>
        <w:numPr>
          <w:ilvl w:val="0"/>
          <w:numId w:val="19"/>
        </w:numPr>
        <w:tabs>
          <w:tab w:val="left" w:pos="6377"/>
        </w:tabs>
        <w:autoSpaceDE w:val="0"/>
        <w:autoSpaceDN w:val="0"/>
        <w:spacing w:before="133" w:line="268" w:lineRule="auto"/>
        <w:ind w:left="2690" w:right="1504"/>
        <w:contextualSpacing w:val="0"/>
        <w:rPr>
          <w:rFonts w:asciiTheme="minorHAnsi" w:hAnsiTheme="minorHAnsi"/>
          <w:b/>
          <w:sz w:val="18"/>
          <w:szCs w:val="18"/>
        </w:rPr>
      </w:pPr>
      <w:r w:rsidRPr="00D42788">
        <w:rPr>
          <w:rFonts w:asciiTheme="minorHAnsi" w:hAnsiTheme="minorHAnsi"/>
          <w:b/>
          <w:sz w:val="18"/>
          <w:szCs w:val="18"/>
        </w:rPr>
        <w:lastRenderedPageBreak/>
        <w:t>UNIWERSALNA ZAPRAWA DO WYKONYWANIA WARSTWY</w:t>
      </w:r>
      <w:r w:rsidRPr="00D42788">
        <w:rPr>
          <w:rFonts w:asciiTheme="minorHAnsi" w:hAnsiTheme="minorHAnsi"/>
          <w:b/>
          <w:spacing w:val="40"/>
          <w:sz w:val="18"/>
          <w:szCs w:val="18"/>
        </w:rPr>
        <w:t xml:space="preserve"> </w:t>
      </w:r>
      <w:r w:rsidRPr="00D42788">
        <w:rPr>
          <w:rFonts w:asciiTheme="minorHAnsi" w:hAnsiTheme="minorHAnsi"/>
          <w:b/>
          <w:sz w:val="18"/>
          <w:szCs w:val="18"/>
        </w:rPr>
        <w:t>ZBROJONEJ NA EPS I MW</w:t>
      </w:r>
    </w:p>
    <w:p w:rsidR="00D42788" w:rsidRDefault="00D42788" w:rsidP="00D42788">
      <w:pPr>
        <w:pStyle w:val="Akapitzlist"/>
        <w:widowControl w:val="0"/>
        <w:numPr>
          <w:ilvl w:val="0"/>
          <w:numId w:val="19"/>
        </w:numPr>
        <w:tabs>
          <w:tab w:val="left" w:pos="6377"/>
        </w:tabs>
        <w:autoSpaceDE w:val="0"/>
        <w:autoSpaceDN w:val="0"/>
        <w:spacing w:before="112" w:line="268" w:lineRule="auto"/>
        <w:ind w:left="2690" w:right="1556"/>
        <w:contextualSpacing w:val="0"/>
        <w:rPr>
          <w:rFonts w:asciiTheme="minorHAnsi" w:hAnsiTheme="minorHAnsi"/>
          <w:b/>
          <w:sz w:val="18"/>
          <w:szCs w:val="18"/>
        </w:rPr>
      </w:pPr>
      <w:r w:rsidRPr="00D42788">
        <w:rPr>
          <w:rFonts w:asciiTheme="minorHAnsi" w:hAnsiTheme="minorHAnsi"/>
          <w:b/>
          <w:sz w:val="18"/>
          <w:szCs w:val="18"/>
        </w:rPr>
        <w:t>PREPARATY GRUNTUJĄCE POD WYPRAWĘ TYNKARSKĄ</w:t>
      </w:r>
      <w:r w:rsidRPr="00D42788">
        <w:rPr>
          <w:rFonts w:asciiTheme="minorHAnsi" w:hAnsiTheme="minorHAnsi"/>
          <w:b/>
          <w:spacing w:val="40"/>
          <w:sz w:val="18"/>
          <w:szCs w:val="18"/>
        </w:rPr>
        <w:t xml:space="preserve"> </w:t>
      </w:r>
      <w:r w:rsidRPr="00D42788">
        <w:rPr>
          <w:rFonts w:asciiTheme="minorHAnsi" w:hAnsiTheme="minorHAnsi"/>
          <w:b/>
          <w:sz w:val="18"/>
          <w:szCs w:val="18"/>
        </w:rPr>
        <w:t>(ZALEŻNIE OD TYNKU ATLAS)</w:t>
      </w:r>
    </w:p>
    <w:p w:rsidR="00D42788" w:rsidRPr="00D42788" w:rsidRDefault="00D42788" w:rsidP="00D42788">
      <w:pPr>
        <w:pStyle w:val="Akapitzlist"/>
        <w:numPr>
          <w:ilvl w:val="0"/>
          <w:numId w:val="19"/>
        </w:numPr>
        <w:spacing w:before="22"/>
        <w:ind w:left="2690"/>
        <w:rPr>
          <w:rFonts w:asciiTheme="minorHAnsi" w:hAnsiTheme="minorHAnsi"/>
          <w:b/>
          <w:sz w:val="18"/>
          <w:szCs w:val="18"/>
        </w:rPr>
      </w:pPr>
      <w:r w:rsidRPr="00D42788">
        <w:rPr>
          <w:rFonts w:asciiTheme="minorHAnsi" w:hAnsiTheme="minorHAnsi"/>
          <w:b/>
          <w:sz w:val="18"/>
          <w:szCs w:val="18"/>
        </w:rPr>
        <w:t>WYPRAWA</w:t>
      </w:r>
      <w:r w:rsidRPr="00D42788">
        <w:rPr>
          <w:rFonts w:asciiTheme="minorHAnsi" w:hAnsiTheme="minorHAnsi"/>
          <w:b/>
          <w:spacing w:val="11"/>
          <w:sz w:val="18"/>
          <w:szCs w:val="18"/>
        </w:rPr>
        <w:t xml:space="preserve"> </w:t>
      </w:r>
      <w:r w:rsidRPr="00D42788">
        <w:rPr>
          <w:rFonts w:asciiTheme="minorHAnsi" w:hAnsiTheme="minorHAnsi"/>
          <w:b/>
          <w:spacing w:val="-2"/>
          <w:sz w:val="18"/>
          <w:szCs w:val="18"/>
        </w:rPr>
        <w:t>TYNKARSKA</w:t>
      </w:r>
    </w:p>
    <w:p w:rsidR="0022708B" w:rsidRPr="0022708B" w:rsidRDefault="0022708B" w:rsidP="0022708B">
      <w:pPr>
        <w:jc w:val="right"/>
        <w:rPr>
          <w:rFonts w:asciiTheme="minorHAnsi" w:hAnsiTheme="minorHAnsi"/>
          <w:b/>
          <w:sz w:val="22"/>
          <w:szCs w:val="22"/>
          <w:u w:val="single"/>
        </w:rPr>
      </w:pPr>
      <w:r w:rsidRPr="0022708B">
        <w:rPr>
          <w:rFonts w:asciiTheme="minorHAnsi" w:hAnsiTheme="minorHAnsi"/>
          <w:b/>
          <w:sz w:val="22"/>
          <w:szCs w:val="22"/>
        </w:rPr>
        <w:t>miejsca</w:t>
      </w:r>
      <w:r w:rsidRPr="0022708B">
        <w:rPr>
          <w:rFonts w:asciiTheme="minorHAnsi" w:hAnsiTheme="minorHAnsi"/>
          <w:b/>
          <w:spacing w:val="-21"/>
          <w:sz w:val="22"/>
          <w:szCs w:val="22"/>
        </w:rPr>
        <w:t xml:space="preserve"> </w:t>
      </w:r>
      <w:r w:rsidRPr="0022708B">
        <w:rPr>
          <w:rFonts w:asciiTheme="minorHAnsi" w:hAnsiTheme="minorHAnsi"/>
          <w:b/>
          <w:sz w:val="22"/>
          <w:szCs w:val="22"/>
        </w:rPr>
        <w:t>łączenia</w:t>
      </w:r>
      <w:r w:rsidRPr="0022708B">
        <w:rPr>
          <w:rFonts w:asciiTheme="minorHAnsi" w:hAnsiTheme="minorHAnsi"/>
          <w:b/>
          <w:spacing w:val="-21"/>
          <w:sz w:val="22"/>
          <w:szCs w:val="22"/>
        </w:rPr>
        <w:t xml:space="preserve"> </w:t>
      </w:r>
      <w:proofErr w:type="spellStart"/>
      <w:r w:rsidRPr="0022708B">
        <w:rPr>
          <w:rFonts w:asciiTheme="minorHAnsi" w:hAnsiTheme="minorHAnsi"/>
          <w:b/>
          <w:sz w:val="22"/>
          <w:szCs w:val="22"/>
        </w:rPr>
        <w:t>EPS-MW</w:t>
      </w:r>
      <w:proofErr w:type="spellEnd"/>
      <w:r>
        <w:rPr>
          <w:rFonts w:asciiTheme="minorHAnsi" w:hAnsiTheme="minorHAnsi"/>
          <w:b/>
          <w:sz w:val="22"/>
          <w:szCs w:val="22"/>
        </w:rPr>
        <w:t xml:space="preserve">- </w:t>
      </w:r>
      <w:r w:rsidRPr="0022708B">
        <w:rPr>
          <w:rFonts w:asciiTheme="minorHAnsi" w:hAnsiTheme="minorHAnsi"/>
          <w:b/>
          <w:spacing w:val="-27"/>
          <w:sz w:val="22"/>
          <w:szCs w:val="22"/>
        </w:rPr>
        <w:t xml:space="preserve"> </w:t>
      </w:r>
      <w:r w:rsidRPr="0022708B">
        <w:rPr>
          <w:rFonts w:asciiTheme="minorHAnsi" w:hAnsiTheme="minorHAnsi"/>
          <w:b/>
          <w:spacing w:val="-14"/>
          <w:sz w:val="22"/>
          <w:szCs w:val="22"/>
        </w:rPr>
        <w:t>oddzielenia</w:t>
      </w:r>
      <w:r w:rsidRPr="0022708B">
        <w:rPr>
          <w:rFonts w:asciiTheme="minorHAnsi" w:hAnsiTheme="minorHAnsi"/>
          <w:b/>
          <w:spacing w:val="-26"/>
          <w:sz w:val="22"/>
          <w:szCs w:val="22"/>
        </w:rPr>
        <w:t xml:space="preserve"> </w:t>
      </w:r>
      <w:r w:rsidRPr="0022708B">
        <w:rPr>
          <w:rFonts w:asciiTheme="minorHAnsi" w:hAnsiTheme="minorHAnsi"/>
          <w:b/>
          <w:spacing w:val="-14"/>
          <w:sz w:val="22"/>
          <w:szCs w:val="22"/>
        </w:rPr>
        <w:t>pożarowe</w:t>
      </w:r>
      <w:r w:rsidR="00A763B0">
        <w:rPr>
          <w:rFonts w:asciiTheme="minorHAnsi" w:hAnsiTheme="minorHAnsi"/>
          <w:b/>
          <w:noProof/>
          <w:sz w:val="22"/>
          <w:szCs w:val="22"/>
          <w:u w:val="single"/>
        </w:rPr>
        <w:pict>
          <v:group id="docshapegroup1257" o:spid="_x0000_s165823" style="position:absolute;left:0;text-align:left;margin-left:73.95pt;margin-top:11.35pt;width:395.85pt;height:321.25pt;z-index:-251629568;mso-wrap-distance-left:0;mso-wrap-distance-right:0;mso-position-horizontal-relative:page;mso-position-vertical-relative:text" coordorigin="1701,682" coordsize="7917,6425">
            <v:shape id="docshape1258" o:spid="_x0000_s165824" type="#_x0000_t75" style="position:absolute;left:1701;top:682;width:7917;height:6117">
              <v:imagedata r:id="rId119" o:title=""/>
            </v:shape>
            <v:shape id="docshape1259" o:spid="_x0000_s165825" type="#_x0000_t75" style="position:absolute;left:3478;top:6783;width:518;height:143">
              <v:imagedata r:id="rId120" o:title=""/>
            </v:shape>
            <v:shape id="docshape1260" o:spid="_x0000_s165826" type="#_x0000_t75" style="position:absolute;left:4772;top:6783;width:518;height:143">
              <v:imagedata r:id="rId120" o:title=""/>
            </v:shape>
            <v:shape id="docshape1261" o:spid="_x0000_s165827" type="#_x0000_t75" style="position:absolute;left:7570;top:6783;width:518;height:143">
              <v:imagedata r:id="rId120" o:title=""/>
            </v:shape>
            <v:shape id="docshape1262" o:spid="_x0000_s165828" type="#_x0000_t75" style="position:absolute;left:6278;top:6783;width:518;height:143">
              <v:imagedata r:id="rId120" o:title=""/>
            </v:shape>
            <v:shape id="docshape1263" o:spid="_x0000_s165829" type="#_x0000_t75" style="position:absolute;left:2766;top:875;width:6;height:183">
              <v:imagedata r:id="rId121" o:title=""/>
            </v:shape>
            <v:shape id="docshape1264" o:spid="_x0000_s165830" type="#_x0000_t75" style="position:absolute;left:2766;top:6924;width:6;height:183">
              <v:imagedata r:id="rId122" o:title=""/>
            </v:shape>
            <v:shape id="docshape1265" o:spid="_x0000_s165831" type="#_x0000_t75" style="position:absolute;left:8794;top:875;width:6;height:183">
              <v:imagedata r:id="rId121" o:title=""/>
            </v:shape>
            <v:shape id="docshape1266" o:spid="_x0000_s165832" type="#_x0000_t75" style="position:absolute;left:8794;top:6924;width:6;height:183">
              <v:imagedata r:id="rId122" o:title=""/>
            </v:shape>
            <w10:wrap type="topAndBottom" anchorx="page"/>
          </v:group>
        </w:pict>
      </w:r>
    </w:p>
    <w:p w:rsidR="0022708B" w:rsidRDefault="00A763B0" w:rsidP="00D42788">
      <w:pPr>
        <w:jc w:val="both"/>
        <w:rPr>
          <w:rFonts w:asciiTheme="minorHAnsi" w:hAnsiTheme="minorHAnsi"/>
          <w:b/>
          <w:sz w:val="22"/>
          <w:szCs w:val="22"/>
          <w:u w:val="single"/>
        </w:rPr>
      </w:pPr>
      <w:r>
        <w:rPr>
          <w:rFonts w:asciiTheme="minorHAnsi" w:hAnsiTheme="minorHAnsi"/>
          <w:b/>
          <w:sz w:val="22"/>
          <w:szCs w:val="22"/>
          <w:u w:val="single"/>
        </w:rPr>
      </w:r>
      <w:r>
        <w:rPr>
          <w:rFonts w:asciiTheme="minorHAnsi" w:hAnsiTheme="minorHAnsi"/>
          <w:b/>
          <w:sz w:val="22"/>
          <w:szCs w:val="22"/>
          <w:u w:val="single"/>
        </w:rPr>
        <w:pict>
          <v:group id="docshapegroup1248" o:spid="_x0000_s165833" style="width:427.3pt;height:343.8pt;mso-position-horizontal-relative:char;mso-position-vertical-relative:line" coordorigin="1333,693" coordsize="8546,6876">
            <v:shape id="docshape1249" o:spid="_x0000_s165834" type="#_x0000_t75" style="position:absolute;left:1333;top:693;width:8546;height:6876">
              <v:imagedata r:id="rId123" o:title=""/>
            </v:shape>
            <v:shape id="docshape1250" o:spid="_x0000_s165835" type="#_x0000_t202" style="position:absolute;left:8192;top:7110;width:1677;height:346" filled="f" stroked="f">
              <v:textbox style="mso-next-textbox:#docshape1250" inset="0,0,0,0">
                <w:txbxContent>
                  <w:p w:rsidR="001D797E" w:rsidRDefault="001D797E" w:rsidP="0022708B">
                    <w:pPr>
                      <w:spacing w:line="268" w:lineRule="auto"/>
                      <w:ind w:right="18"/>
                      <w:rPr>
                        <w:b/>
                        <w:sz w:val="14"/>
                      </w:rPr>
                    </w:pPr>
                    <w:r>
                      <w:rPr>
                        <w:b/>
                        <w:sz w:val="14"/>
                      </w:rPr>
                      <w:t>STREFA</w:t>
                    </w:r>
                    <w:r>
                      <w:rPr>
                        <w:b/>
                        <w:spacing w:val="-10"/>
                        <w:sz w:val="14"/>
                      </w:rPr>
                      <w:t xml:space="preserve"> </w:t>
                    </w:r>
                    <w:r>
                      <w:rPr>
                        <w:b/>
                        <w:sz w:val="14"/>
                      </w:rPr>
                      <w:t>PODWÓJNEGO</w:t>
                    </w:r>
                    <w:r>
                      <w:rPr>
                        <w:b/>
                        <w:spacing w:val="40"/>
                        <w:sz w:val="14"/>
                      </w:rPr>
                      <w:t xml:space="preserve"> </w:t>
                    </w:r>
                    <w:r>
                      <w:rPr>
                        <w:b/>
                        <w:spacing w:val="-2"/>
                        <w:sz w:val="14"/>
                      </w:rPr>
                      <w:t>SIATKOWANIA</w:t>
                    </w:r>
                  </w:p>
                </w:txbxContent>
              </v:textbox>
            </v:shape>
            <w10:wrap type="none" anchorx="page" anchory="page"/>
            <w10:anchorlock/>
          </v:group>
        </w:pict>
      </w:r>
    </w:p>
    <w:p w:rsidR="00EE3EF6" w:rsidRDefault="00EE3EF6" w:rsidP="00D42788">
      <w:pPr>
        <w:jc w:val="both"/>
        <w:rPr>
          <w:rFonts w:asciiTheme="minorHAnsi" w:hAnsiTheme="minorHAnsi"/>
          <w:b/>
          <w:sz w:val="22"/>
          <w:szCs w:val="22"/>
          <w:u w:val="single"/>
        </w:rPr>
      </w:pPr>
    </w:p>
    <w:p w:rsidR="004C16A7" w:rsidRDefault="00A763B0" w:rsidP="002738D6">
      <w:pPr>
        <w:jc w:val="both"/>
        <w:rPr>
          <w:rFonts w:asciiTheme="minorHAnsi" w:hAnsiTheme="minorHAnsi"/>
          <w:b/>
          <w:sz w:val="22"/>
          <w:szCs w:val="22"/>
          <w:u w:val="single"/>
        </w:rPr>
      </w:pPr>
      <w:r>
        <w:rPr>
          <w:rFonts w:asciiTheme="minorHAnsi" w:hAnsiTheme="minorHAnsi"/>
          <w:b/>
          <w:noProof/>
          <w:sz w:val="22"/>
          <w:szCs w:val="22"/>
          <w:u w:val="single"/>
        </w:rPr>
        <w:pict>
          <v:group id="docshapegroup1272" o:spid="_x0000_s1566" style="position:absolute;left:0;text-align:left;margin-left:19.4pt;margin-top:10.2pt;width:418.75pt;height:326.9pt;z-index:-251645952;mso-wrap-distance-left:0;mso-wrap-distance-right:0;mso-position-horizontal-relative:page" coordorigin=",347" coordsize="10527,9510">
            <v:shape id="docshape1273" o:spid="_x0000_s1567" type="#_x0000_t75" style="position:absolute;top:346;width:10375;height:9510">
              <v:imagedata r:id="rId124" o:title=""/>
            </v:shape>
            <v:shape id="docshape1274" o:spid="_x0000_s1568" style="position:absolute;left:8301;top:5879;width:1836;height:1478" coordorigin="8301,5880" coordsize="1836,1478" path="m8301,5880l9779,7357r357,e" filled="f" strokeweight=".35pt">
              <v:path arrowok="t"/>
            </v:shape>
            <v:shape id="docshape1275" o:spid="_x0000_s1569" style="position:absolute;left:8237;top:5815;width:119;height:119" coordorigin="8238,5816" coordsize="119,119" path="m8238,5816r55,118l8356,5871r-118,-55xe" fillcolor="black" stroked="f">
              <v:path arrowok="t"/>
            </v:shape>
            <v:shape id="docshape1276" o:spid="_x0000_s1570" type="#_x0000_t75" style="position:absolute;left:10136;top:7162;width:390;height:390">
              <v:imagedata r:id="rId16" o:title=""/>
            </v:shape>
            <v:shape id="docshape1277" o:spid="_x0000_s1571" style="position:absolute;left:6581;top:542;width:3543;height:3188" coordorigin="6582,542" coordsize="3543,3188" path="m6582,3730l9767,542r358,e" filled="f" strokeweight=".35pt">
              <v:path arrowok="t"/>
            </v:shape>
            <v:shape id="docshape1278" o:spid="_x0000_s1572" style="position:absolute;left:6518;top:3675;width:119;height:119" coordorigin="6518,3675" coordsize="119,119" path="m6573,3675r-55,118l6636,3738r-63,-63xe" fillcolor="black" stroked="f">
              <v:path arrowok="t"/>
            </v:shape>
            <v:shape id="docshape1279" o:spid="_x0000_s1573" type="#_x0000_t75" style="position:absolute;left:10124;top:347;width:390;height:390">
              <v:imagedata r:id="rId16" o:title=""/>
            </v:shape>
            <v:shape id="docshape1280" o:spid="_x0000_s1574" style="position:absolute;left:1728;top:5039;width:3834;height:3617" coordorigin="1729,5040" coordsize="3834,3617" path="m5562,5040l2090,8656r-361,e" filled="f" strokeweight=".35pt">
              <v:path arrowok="t"/>
            </v:shape>
            <v:shape id="docshape1281" o:spid="_x0000_s1575" style="position:absolute;left:5507;top:4974;width:117;height:120" coordorigin="5508,4975" coordsize="117,120" path="m5625,4975r-117,57l5572,5094r53,-119xe" fillcolor="black" stroked="f">
              <v:path arrowok="t"/>
            </v:shape>
            <v:shape id="docshape1282" o:spid="_x0000_s1576" type="#_x0000_t75" style="position:absolute;left:1338;top:8461;width:390;height:390">
              <v:imagedata r:id="rId16" o:title=""/>
            </v:shape>
            <v:shape id="docshape1283" o:spid="_x0000_s1577" style="position:absolute;left:1728;top:5030;width:4937;height:3626" coordorigin="1729,5031" coordsize="4937,3626" path="m6665,5031l2090,8656r-361,e" filled="f" strokeweight=".35pt">
              <v:path arrowok="t"/>
            </v:shape>
            <v:shape id="docshape1284" o:spid="_x0000_s1578" style="position:absolute;left:6612;top:4974;width:124;height:111" coordorigin="6612,4975" coordsize="124,111" path="m6736,4975r-124,41l6668,5086r68,-111xe" fillcolor="black" stroked="f">
              <v:path arrowok="t"/>
            </v:shape>
            <v:shape id="docshape1285" o:spid="_x0000_s1579" type="#_x0000_t202" style="position:absolute;left:10211;top:361;width:252;height:353" filled="f" stroked="f">
              <v:textbox style="mso-next-textbox:#docshape1285" inset="0,0,0,0">
                <w:txbxContent>
                  <w:p w:rsidR="001D797E" w:rsidRDefault="001D797E" w:rsidP="00E13FD7">
                    <w:pPr>
                      <w:spacing w:before="11"/>
                      <w:ind w:left="20"/>
                      <w:rPr>
                        <w:rFonts w:ascii="Arial"/>
                        <w:i/>
                        <w:sz w:val="28"/>
                      </w:rPr>
                    </w:pPr>
                    <w:r>
                      <w:rPr>
                        <w:rFonts w:ascii="Arial"/>
                        <w:i/>
                        <w:spacing w:val="-10"/>
                        <w:sz w:val="28"/>
                      </w:rPr>
                      <w:t>2</w:t>
                    </w:r>
                  </w:p>
                </w:txbxContent>
              </v:textbox>
            </v:shape>
            <v:shape id="docshape1286" o:spid="_x0000_s1580" type="#_x0000_t202" style="position:absolute;left:10223;top:7175;width:252;height:353" filled="f" stroked="f">
              <v:textbox style="mso-next-textbox:#docshape1286" inset="0,0,0,0">
                <w:txbxContent>
                  <w:p w:rsidR="001D797E" w:rsidRDefault="001D797E" w:rsidP="00E13FD7">
                    <w:pPr>
                      <w:spacing w:before="11"/>
                      <w:ind w:left="20"/>
                      <w:rPr>
                        <w:rFonts w:ascii="Arial"/>
                        <w:i/>
                        <w:sz w:val="28"/>
                      </w:rPr>
                    </w:pPr>
                    <w:r>
                      <w:rPr>
                        <w:rFonts w:ascii="Arial"/>
                        <w:i/>
                        <w:spacing w:val="-10"/>
                        <w:sz w:val="28"/>
                      </w:rPr>
                      <w:t>1</w:t>
                    </w:r>
                  </w:p>
                </w:txbxContent>
              </v:textbox>
            </v:shape>
            <v:shape id="docshape1287" o:spid="_x0000_s1581" type="#_x0000_t202" style="position:absolute;left:1425;top:8474;width:252;height:353" filled="f" stroked="f">
              <v:textbox style="mso-next-textbox:#docshape1287" inset="0,0,0,0">
                <w:txbxContent>
                  <w:p w:rsidR="001D797E" w:rsidRDefault="001D797E" w:rsidP="00E13FD7">
                    <w:pPr>
                      <w:spacing w:before="11"/>
                      <w:ind w:left="20"/>
                      <w:rPr>
                        <w:rFonts w:ascii="Arial"/>
                        <w:i/>
                        <w:sz w:val="28"/>
                      </w:rPr>
                    </w:pPr>
                    <w:r>
                      <w:rPr>
                        <w:rFonts w:ascii="Arial"/>
                        <w:i/>
                        <w:spacing w:val="-10"/>
                        <w:sz w:val="28"/>
                      </w:rPr>
                      <w:t>3</w:t>
                    </w:r>
                  </w:p>
                </w:txbxContent>
              </v:textbox>
            </v:shape>
            <w10:wrap anchorx="page"/>
          </v:group>
        </w:pict>
      </w:r>
    </w:p>
    <w:p w:rsidR="00EE3EF6" w:rsidRDefault="00EE3EF6" w:rsidP="004C16A7">
      <w:pPr>
        <w:ind w:left="2124"/>
        <w:jc w:val="both"/>
        <w:rPr>
          <w:rFonts w:asciiTheme="minorHAnsi" w:hAnsiTheme="minorHAnsi"/>
          <w:b/>
          <w:sz w:val="22"/>
          <w:szCs w:val="22"/>
          <w:u w:val="single"/>
        </w:rPr>
      </w:pPr>
    </w:p>
    <w:p w:rsidR="0022708B" w:rsidRDefault="0022708B" w:rsidP="0022708B">
      <w:pPr>
        <w:pStyle w:val="Akapitzlist"/>
        <w:widowControl w:val="0"/>
        <w:numPr>
          <w:ilvl w:val="0"/>
          <w:numId w:val="20"/>
        </w:numPr>
        <w:tabs>
          <w:tab w:val="left" w:pos="6377"/>
        </w:tabs>
        <w:autoSpaceDE w:val="0"/>
        <w:autoSpaceDN w:val="0"/>
        <w:spacing w:before="522"/>
        <w:ind w:hanging="283"/>
        <w:contextualSpacing w:val="0"/>
        <w:rPr>
          <w:b/>
          <w:sz w:val="14"/>
        </w:rPr>
      </w:pPr>
      <w:r>
        <w:rPr>
          <w:b/>
          <w:sz w:val="14"/>
        </w:rPr>
        <w:t>ŚCIANA</w:t>
      </w:r>
      <w:r>
        <w:rPr>
          <w:b/>
          <w:spacing w:val="15"/>
          <w:sz w:val="14"/>
        </w:rPr>
        <w:t xml:space="preserve"> </w:t>
      </w:r>
      <w:r>
        <w:rPr>
          <w:b/>
          <w:sz w:val="14"/>
        </w:rPr>
        <w:t>OCIEPLONA</w:t>
      </w:r>
      <w:r>
        <w:rPr>
          <w:b/>
          <w:spacing w:val="16"/>
          <w:sz w:val="14"/>
        </w:rPr>
        <w:t xml:space="preserve"> </w:t>
      </w:r>
      <w:r>
        <w:rPr>
          <w:b/>
          <w:sz w:val="14"/>
        </w:rPr>
        <w:t>W</w:t>
      </w:r>
      <w:r>
        <w:rPr>
          <w:b/>
          <w:spacing w:val="15"/>
          <w:sz w:val="14"/>
        </w:rPr>
        <w:t xml:space="preserve"> </w:t>
      </w:r>
      <w:r>
        <w:rPr>
          <w:b/>
          <w:sz w:val="14"/>
        </w:rPr>
        <w:t>JEDNYM</w:t>
      </w:r>
      <w:r>
        <w:rPr>
          <w:b/>
          <w:spacing w:val="16"/>
          <w:sz w:val="14"/>
        </w:rPr>
        <w:t xml:space="preserve"> </w:t>
      </w:r>
      <w:r>
        <w:rPr>
          <w:b/>
          <w:sz w:val="14"/>
        </w:rPr>
        <w:t>Z</w:t>
      </w:r>
      <w:r>
        <w:rPr>
          <w:b/>
          <w:spacing w:val="16"/>
          <w:sz w:val="14"/>
        </w:rPr>
        <w:t xml:space="preserve"> </w:t>
      </w:r>
      <w:r>
        <w:rPr>
          <w:b/>
          <w:sz w:val="14"/>
        </w:rPr>
        <w:t>SYSTEMÓW</w:t>
      </w:r>
      <w:r>
        <w:rPr>
          <w:b/>
          <w:spacing w:val="15"/>
          <w:sz w:val="14"/>
        </w:rPr>
        <w:t xml:space="preserve"> </w:t>
      </w:r>
      <w:r>
        <w:rPr>
          <w:b/>
          <w:spacing w:val="-2"/>
          <w:sz w:val="14"/>
        </w:rPr>
        <w:t>ATLAS:</w:t>
      </w:r>
    </w:p>
    <w:p w:rsidR="0022708B" w:rsidRDefault="0022708B" w:rsidP="0022708B">
      <w:pPr>
        <w:pStyle w:val="Akapitzlist"/>
        <w:widowControl w:val="0"/>
        <w:numPr>
          <w:ilvl w:val="1"/>
          <w:numId w:val="20"/>
        </w:numPr>
        <w:tabs>
          <w:tab w:val="left" w:pos="6377"/>
        </w:tabs>
        <w:autoSpaceDE w:val="0"/>
        <w:autoSpaceDN w:val="0"/>
        <w:spacing w:before="19"/>
        <w:ind w:hanging="283"/>
        <w:contextualSpacing w:val="0"/>
        <w:rPr>
          <w:sz w:val="14"/>
        </w:rPr>
      </w:pPr>
      <w:r>
        <w:rPr>
          <w:spacing w:val="-2"/>
          <w:sz w:val="14"/>
        </w:rPr>
        <w:t>klej</w:t>
      </w:r>
      <w:r>
        <w:rPr>
          <w:spacing w:val="-4"/>
          <w:sz w:val="14"/>
        </w:rPr>
        <w:t xml:space="preserve"> </w:t>
      </w:r>
      <w:r>
        <w:rPr>
          <w:spacing w:val="-2"/>
          <w:sz w:val="14"/>
        </w:rPr>
        <w:t>do</w:t>
      </w:r>
      <w:r>
        <w:rPr>
          <w:spacing w:val="-3"/>
          <w:sz w:val="14"/>
        </w:rPr>
        <w:t xml:space="preserve"> </w:t>
      </w:r>
      <w:r>
        <w:rPr>
          <w:spacing w:val="-2"/>
          <w:sz w:val="14"/>
        </w:rPr>
        <w:t>mocowania</w:t>
      </w:r>
      <w:r>
        <w:rPr>
          <w:spacing w:val="-3"/>
          <w:sz w:val="14"/>
        </w:rPr>
        <w:t xml:space="preserve"> </w:t>
      </w:r>
      <w:r>
        <w:rPr>
          <w:spacing w:val="-2"/>
          <w:sz w:val="14"/>
        </w:rPr>
        <w:t>izolacji</w:t>
      </w:r>
      <w:r>
        <w:rPr>
          <w:spacing w:val="-3"/>
          <w:sz w:val="14"/>
        </w:rPr>
        <w:t xml:space="preserve"> </w:t>
      </w:r>
      <w:r>
        <w:rPr>
          <w:spacing w:val="-2"/>
          <w:sz w:val="14"/>
        </w:rPr>
        <w:t>termicznej</w:t>
      </w:r>
    </w:p>
    <w:p w:rsidR="0022708B" w:rsidRDefault="0022708B" w:rsidP="0022708B">
      <w:pPr>
        <w:pStyle w:val="Akapitzlist"/>
        <w:widowControl w:val="0"/>
        <w:numPr>
          <w:ilvl w:val="1"/>
          <w:numId w:val="20"/>
        </w:numPr>
        <w:tabs>
          <w:tab w:val="left" w:pos="6377"/>
        </w:tabs>
        <w:autoSpaceDE w:val="0"/>
        <w:autoSpaceDN w:val="0"/>
        <w:spacing w:before="19"/>
        <w:ind w:hanging="283"/>
        <w:contextualSpacing w:val="0"/>
        <w:rPr>
          <w:sz w:val="14"/>
        </w:rPr>
      </w:pPr>
      <w:r>
        <w:rPr>
          <w:spacing w:val="-2"/>
          <w:sz w:val="14"/>
        </w:rPr>
        <w:t>styropian</w:t>
      </w:r>
      <w:r>
        <w:rPr>
          <w:spacing w:val="-8"/>
          <w:sz w:val="14"/>
        </w:rPr>
        <w:t xml:space="preserve"> </w:t>
      </w:r>
      <w:r>
        <w:rPr>
          <w:spacing w:val="-5"/>
          <w:sz w:val="14"/>
        </w:rPr>
        <w:t>EPS</w:t>
      </w:r>
    </w:p>
    <w:p w:rsidR="0022708B" w:rsidRDefault="0022708B" w:rsidP="0022708B">
      <w:pPr>
        <w:pStyle w:val="Akapitzlist"/>
        <w:widowControl w:val="0"/>
        <w:numPr>
          <w:ilvl w:val="1"/>
          <w:numId w:val="20"/>
        </w:numPr>
        <w:tabs>
          <w:tab w:val="left" w:pos="6377"/>
        </w:tabs>
        <w:autoSpaceDE w:val="0"/>
        <w:autoSpaceDN w:val="0"/>
        <w:spacing w:before="19"/>
        <w:ind w:hanging="283"/>
        <w:contextualSpacing w:val="0"/>
        <w:rPr>
          <w:sz w:val="14"/>
        </w:rPr>
      </w:pPr>
      <w:r>
        <w:rPr>
          <w:spacing w:val="-4"/>
          <w:sz w:val="14"/>
        </w:rPr>
        <w:t>mechaniczne</w:t>
      </w:r>
      <w:r>
        <w:rPr>
          <w:spacing w:val="7"/>
          <w:sz w:val="14"/>
        </w:rPr>
        <w:t xml:space="preserve"> </w:t>
      </w:r>
      <w:r>
        <w:rPr>
          <w:spacing w:val="-4"/>
          <w:sz w:val="14"/>
        </w:rPr>
        <w:t>elementy</w:t>
      </w:r>
      <w:r>
        <w:rPr>
          <w:spacing w:val="7"/>
          <w:sz w:val="14"/>
        </w:rPr>
        <w:t xml:space="preserve"> </w:t>
      </w:r>
      <w:r>
        <w:rPr>
          <w:spacing w:val="-4"/>
          <w:sz w:val="14"/>
        </w:rPr>
        <w:t>mocujące</w:t>
      </w:r>
    </w:p>
    <w:p w:rsidR="0022708B" w:rsidRDefault="0022708B" w:rsidP="0022708B">
      <w:pPr>
        <w:pStyle w:val="Akapitzlist"/>
        <w:widowControl w:val="0"/>
        <w:numPr>
          <w:ilvl w:val="1"/>
          <w:numId w:val="20"/>
        </w:numPr>
        <w:tabs>
          <w:tab w:val="left" w:pos="6377"/>
        </w:tabs>
        <w:autoSpaceDE w:val="0"/>
        <w:autoSpaceDN w:val="0"/>
        <w:spacing w:before="19"/>
        <w:ind w:hanging="283"/>
        <w:contextualSpacing w:val="0"/>
        <w:rPr>
          <w:sz w:val="14"/>
        </w:rPr>
      </w:pPr>
      <w:r>
        <w:rPr>
          <w:spacing w:val="-2"/>
          <w:sz w:val="14"/>
        </w:rPr>
        <w:t>zaprawa</w:t>
      </w:r>
      <w:r>
        <w:rPr>
          <w:spacing w:val="-6"/>
          <w:sz w:val="14"/>
        </w:rPr>
        <w:t xml:space="preserve"> </w:t>
      </w:r>
      <w:r>
        <w:rPr>
          <w:spacing w:val="-2"/>
          <w:sz w:val="14"/>
        </w:rPr>
        <w:t>z</w:t>
      </w:r>
      <w:r>
        <w:rPr>
          <w:spacing w:val="-6"/>
          <w:sz w:val="14"/>
        </w:rPr>
        <w:t xml:space="preserve"> </w:t>
      </w:r>
      <w:r>
        <w:rPr>
          <w:spacing w:val="-2"/>
          <w:sz w:val="14"/>
        </w:rPr>
        <w:t>zatopioną</w:t>
      </w:r>
      <w:r>
        <w:rPr>
          <w:spacing w:val="-6"/>
          <w:sz w:val="14"/>
        </w:rPr>
        <w:t xml:space="preserve"> </w:t>
      </w:r>
      <w:r>
        <w:rPr>
          <w:spacing w:val="-2"/>
          <w:sz w:val="14"/>
        </w:rPr>
        <w:t>siatką</w:t>
      </w:r>
      <w:r>
        <w:rPr>
          <w:spacing w:val="-6"/>
          <w:sz w:val="14"/>
        </w:rPr>
        <w:t xml:space="preserve"> </w:t>
      </w:r>
      <w:r>
        <w:rPr>
          <w:spacing w:val="-2"/>
          <w:sz w:val="14"/>
        </w:rPr>
        <w:t>zbrojącą</w:t>
      </w:r>
    </w:p>
    <w:p w:rsidR="0022708B" w:rsidRDefault="0022708B" w:rsidP="0022708B">
      <w:pPr>
        <w:pStyle w:val="Akapitzlist"/>
        <w:widowControl w:val="0"/>
        <w:numPr>
          <w:ilvl w:val="1"/>
          <w:numId w:val="20"/>
        </w:numPr>
        <w:tabs>
          <w:tab w:val="left" w:pos="6377"/>
        </w:tabs>
        <w:autoSpaceDE w:val="0"/>
        <w:autoSpaceDN w:val="0"/>
        <w:spacing w:before="19"/>
        <w:ind w:hanging="283"/>
        <w:contextualSpacing w:val="0"/>
        <w:rPr>
          <w:sz w:val="14"/>
        </w:rPr>
      </w:pPr>
      <w:r>
        <w:rPr>
          <w:spacing w:val="-4"/>
          <w:sz w:val="14"/>
        </w:rPr>
        <w:t>tynk</w:t>
      </w:r>
      <w:r>
        <w:rPr>
          <w:spacing w:val="-1"/>
          <w:sz w:val="14"/>
        </w:rPr>
        <w:t xml:space="preserve"> </w:t>
      </w:r>
    </w:p>
    <w:p w:rsidR="0022708B" w:rsidRPr="0022708B" w:rsidRDefault="0022708B" w:rsidP="0022708B">
      <w:pPr>
        <w:pStyle w:val="Akapitzlist"/>
        <w:widowControl w:val="0"/>
        <w:numPr>
          <w:ilvl w:val="0"/>
          <w:numId w:val="20"/>
        </w:numPr>
        <w:tabs>
          <w:tab w:val="left" w:pos="6377"/>
        </w:tabs>
        <w:autoSpaceDE w:val="0"/>
        <w:autoSpaceDN w:val="0"/>
        <w:spacing w:before="133"/>
        <w:ind w:hanging="283"/>
        <w:contextualSpacing w:val="0"/>
        <w:jc w:val="both"/>
        <w:rPr>
          <w:rFonts w:asciiTheme="minorHAnsi" w:hAnsiTheme="minorHAnsi"/>
          <w:b/>
          <w:sz w:val="22"/>
          <w:szCs w:val="22"/>
          <w:u w:val="single"/>
        </w:rPr>
      </w:pPr>
      <w:r w:rsidRPr="0022708B">
        <w:rPr>
          <w:b/>
          <w:sz w:val="14"/>
        </w:rPr>
        <w:t>PROFIL</w:t>
      </w:r>
      <w:r w:rsidRPr="0022708B">
        <w:rPr>
          <w:b/>
          <w:spacing w:val="12"/>
          <w:sz w:val="14"/>
        </w:rPr>
        <w:t xml:space="preserve"> </w:t>
      </w:r>
      <w:r w:rsidRPr="0022708B">
        <w:rPr>
          <w:b/>
          <w:sz w:val="14"/>
        </w:rPr>
        <w:t>NAROŻNIKOWY</w:t>
      </w:r>
      <w:r w:rsidRPr="0022708B">
        <w:rPr>
          <w:b/>
          <w:spacing w:val="13"/>
          <w:sz w:val="14"/>
        </w:rPr>
        <w:t xml:space="preserve"> </w:t>
      </w:r>
      <w:r w:rsidRPr="0022708B">
        <w:rPr>
          <w:b/>
          <w:sz w:val="14"/>
        </w:rPr>
        <w:t>Z</w:t>
      </w:r>
      <w:r w:rsidRPr="0022708B">
        <w:rPr>
          <w:b/>
          <w:spacing w:val="13"/>
          <w:sz w:val="14"/>
        </w:rPr>
        <w:t xml:space="preserve"> </w:t>
      </w:r>
      <w:r w:rsidRPr="0022708B">
        <w:rPr>
          <w:b/>
          <w:spacing w:val="-2"/>
          <w:sz w:val="14"/>
        </w:rPr>
        <w:t>SIATKĄ</w:t>
      </w:r>
    </w:p>
    <w:p w:rsidR="00E13FD7" w:rsidRPr="0022708B" w:rsidRDefault="0022708B" w:rsidP="0022708B">
      <w:pPr>
        <w:pStyle w:val="Akapitzlist"/>
        <w:widowControl w:val="0"/>
        <w:numPr>
          <w:ilvl w:val="0"/>
          <w:numId w:val="20"/>
        </w:numPr>
        <w:tabs>
          <w:tab w:val="left" w:pos="6377"/>
        </w:tabs>
        <w:autoSpaceDE w:val="0"/>
        <w:autoSpaceDN w:val="0"/>
        <w:spacing w:before="133"/>
        <w:ind w:hanging="283"/>
        <w:contextualSpacing w:val="0"/>
        <w:jc w:val="both"/>
        <w:rPr>
          <w:rFonts w:asciiTheme="minorHAnsi" w:hAnsiTheme="minorHAnsi"/>
          <w:b/>
          <w:sz w:val="22"/>
          <w:szCs w:val="22"/>
          <w:u w:val="single"/>
        </w:rPr>
      </w:pPr>
      <w:r w:rsidRPr="0022708B">
        <w:rPr>
          <w:b/>
          <w:sz w:val="14"/>
        </w:rPr>
        <w:t>SIATKA</w:t>
      </w:r>
      <w:r w:rsidRPr="0022708B">
        <w:rPr>
          <w:b/>
          <w:spacing w:val="-3"/>
          <w:sz w:val="14"/>
        </w:rPr>
        <w:t xml:space="preserve"> </w:t>
      </w:r>
      <w:r w:rsidRPr="0022708B">
        <w:rPr>
          <w:b/>
          <w:spacing w:val="-2"/>
          <w:sz w:val="14"/>
        </w:rPr>
        <w:t>ZBROJĄCA</w:t>
      </w:r>
    </w:p>
    <w:p w:rsidR="0022708B" w:rsidRDefault="0022708B"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Pr="0022708B" w:rsidRDefault="004C16A7" w:rsidP="004C16A7">
      <w:pPr>
        <w:jc w:val="right"/>
        <w:rPr>
          <w:rFonts w:asciiTheme="minorHAnsi" w:hAnsiTheme="minorHAnsi"/>
          <w:b/>
          <w:sz w:val="22"/>
          <w:szCs w:val="22"/>
        </w:rPr>
      </w:pPr>
      <w:r w:rsidRPr="0022708B">
        <w:rPr>
          <w:rFonts w:asciiTheme="minorHAnsi" w:hAnsiTheme="minorHAnsi"/>
          <w:b/>
          <w:w w:val="105"/>
          <w:sz w:val="22"/>
          <w:szCs w:val="22"/>
        </w:rPr>
        <w:t>układ</w:t>
      </w:r>
      <w:r w:rsidRPr="0022708B">
        <w:rPr>
          <w:rFonts w:asciiTheme="minorHAnsi" w:hAnsiTheme="minorHAnsi"/>
          <w:b/>
          <w:spacing w:val="-34"/>
          <w:w w:val="105"/>
          <w:sz w:val="22"/>
          <w:szCs w:val="22"/>
        </w:rPr>
        <w:t xml:space="preserve"> </w:t>
      </w:r>
      <w:r w:rsidRPr="0022708B">
        <w:rPr>
          <w:rFonts w:asciiTheme="minorHAnsi" w:hAnsiTheme="minorHAnsi"/>
          <w:b/>
          <w:w w:val="105"/>
          <w:sz w:val="22"/>
          <w:szCs w:val="22"/>
        </w:rPr>
        <w:t>siatek</w:t>
      </w:r>
      <w:r w:rsidRPr="0022708B">
        <w:rPr>
          <w:rFonts w:asciiTheme="minorHAnsi" w:hAnsiTheme="minorHAnsi"/>
          <w:b/>
          <w:spacing w:val="-33"/>
          <w:w w:val="105"/>
          <w:sz w:val="22"/>
          <w:szCs w:val="22"/>
        </w:rPr>
        <w:t xml:space="preserve"> </w:t>
      </w:r>
      <w:r w:rsidRPr="0022708B">
        <w:rPr>
          <w:rFonts w:asciiTheme="minorHAnsi" w:hAnsiTheme="minorHAnsi"/>
          <w:b/>
          <w:w w:val="105"/>
          <w:sz w:val="22"/>
          <w:szCs w:val="22"/>
        </w:rPr>
        <w:t xml:space="preserve">zbrojących </w:t>
      </w:r>
      <w:r w:rsidRPr="0022708B">
        <w:rPr>
          <w:rFonts w:asciiTheme="minorHAnsi" w:hAnsiTheme="minorHAnsi"/>
          <w:b/>
          <w:spacing w:val="-8"/>
          <w:w w:val="105"/>
          <w:sz w:val="22"/>
          <w:szCs w:val="22"/>
        </w:rPr>
        <w:t>w</w:t>
      </w:r>
      <w:r w:rsidRPr="0022708B">
        <w:rPr>
          <w:rFonts w:asciiTheme="minorHAnsi" w:hAnsiTheme="minorHAnsi"/>
          <w:b/>
          <w:spacing w:val="-29"/>
          <w:w w:val="105"/>
          <w:sz w:val="22"/>
          <w:szCs w:val="22"/>
        </w:rPr>
        <w:t xml:space="preserve"> </w:t>
      </w:r>
      <w:r w:rsidRPr="0022708B">
        <w:rPr>
          <w:rFonts w:asciiTheme="minorHAnsi" w:hAnsiTheme="minorHAnsi"/>
          <w:b/>
          <w:spacing w:val="-8"/>
          <w:w w:val="105"/>
          <w:sz w:val="22"/>
          <w:szCs w:val="22"/>
        </w:rPr>
        <w:t>narożniku</w:t>
      </w:r>
      <w:r w:rsidRPr="0022708B">
        <w:rPr>
          <w:rFonts w:asciiTheme="minorHAnsi" w:hAnsiTheme="minorHAnsi"/>
          <w:b/>
          <w:spacing w:val="-28"/>
          <w:w w:val="105"/>
          <w:sz w:val="22"/>
          <w:szCs w:val="22"/>
        </w:rPr>
        <w:t xml:space="preserve"> </w:t>
      </w:r>
      <w:r w:rsidRPr="0022708B">
        <w:rPr>
          <w:rFonts w:asciiTheme="minorHAnsi" w:hAnsiTheme="minorHAnsi"/>
          <w:b/>
          <w:spacing w:val="-8"/>
          <w:w w:val="105"/>
          <w:sz w:val="22"/>
          <w:szCs w:val="22"/>
        </w:rPr>
        <w:t>zewnętrznym</w:t>
      </w:r>
    </w:p>
    <w:p w:rsidR="004C16A7" w:rsidRPr="001501CD" w:rsidRDefault="00A763B0" w:rsidP="00A6128C">
      <w:pPr>
        <w:pStyle w:val="Akapitzlist"/>
        <w:widowControl w:val="0"/>
        <w:numPr>
          <w:ilvl w:val="0"/>
          <w:numId w:val="21"/>
        </w:numPr>
        <w:tabs>
          <w:tab w:val="left" w:pos="639"/>
        </w:tabs>
        <w:autoSpaceDE w:val="0"/>
        <w:autoSpaceDN w:val="0"/>
        <w:spacing w:before="102"/>
        <w:ind w:left="4107" w:hanging="283"/>
        <w:contextualSpacing w:val="0"/>
        <w:rPr>
          <w:b/>
          <w:sz w:val="18"/>
          <w:szCs w:val="18"/>
        </w:rPr>
      </w:pPr>
      <w:r w:rsidRPr="00A763B0">
        <w:rPr>
          <w:rFonts w:asciiTheme="minorHAnsi" w:hAnsiTheme="minorHAnsi"/>
          <w:b/>
          <w:noProof/>
          <w:sz w:val="18"/>
          <w:szCs w:val="18"/>
          <w:u w:val="single"/>
        </w:rPr>
        <w:lastRenderedPageBreak/>
        <w:pict>
          <v:group id="docshapegroup1308" o:spid="_x0000_s1582" style="position:absolute;left:0;text-align:left;margin-left:74.7pt;margin-top:-6.4pt;width:326.65pt;height:261.05pt;z-index:-251644928;mso-wrap-distance-left:0;mso-wrap-distance-right:0;mso-position-horizontal-relative:page" coordorigin="723,450" coordsize="10206,6751">
            <v:shape id="docshape1309" o:spid="_x0000_s1583" type="#_x0000_t75" style="position:absolute;left:722;top:484;width:10206;height:6717">
              <v:imagedata r:id="rId125" o:title=""/>
            </v:shape>
            <v:shape id="docshape1310" o:spid="_x0000_s1584" style="position:absolute;left:7268;top:4990;width:2061;height:1704" coordorigin="7268,4990" coordsize="2061,1704" path="m7268,4990l8972,6694r357,e" filled="f" strokeweight=".35pt">
              <v:path arrowok="t"/>
            </v:shape>
            <v:shape id="docshape1311" o:spid="_x0000_s1585" style="position:absolute;left:7204;top:4926;width:119;height:119" coordorigin="7204,4926" coordsize="119,119" path="m7204,4926r55,118l7322,4981r-118,-55xe" fillcolor="black" stroked="f">
              <v:path arrowok="t"/>
            </v:shape>
            <v:shape id="docshape1312" o:spid="_x0000_s1586" type="#_x0000_t75" style="position:absolute;left:9329;top:6498;width:390;height:390">
              <v:imagedata r:id="rId126" o:title=""/>
            </v:shape>
            <v:shape id="docshape1313" o:spid="_x0000_s1587" style="position:absolute;left:3127;top:652;width:2061;height:1704" coordorigin="3128,652" coordsize="2061,1704" path="m5189,2356l3485,652r-357,e" filled="f" strokeweight=".35pt">
              <v:path arrowok="t"/>
            </v:shape>
            <v:shape id="docshape1314" o:spid="_x0000_s1588" style="position:absolute;left:5134;top:2301;width:119;height:119" coordorigin="5134,2302" coordsize="119,119" path="m5197,2302r-63,63l5252,2420r-55,-118xe" fillcolor="black" stroked="f">
              <v:path arrowok="t"/>
            </v:shape>
            <v:shape id="docshape1315" o:spid="_x0000_s1589" type="#_x0000_t75" style="position:absolute;left:2738;top:450;width:390;height:390">
              <v:imagedata r:id="rId16" o:title=""/>
            </v:shape>
            <v:line id="_x0000_s1590" style="position:absolute" from="4890,3130" to="3480,647" strokeweight=".35pt"/>
            <v:shape id="docshape1316" o:spid="_x0000_s1591" style="position:absolute;left:4835;top:3080;width:100;height:129" coordorigin="4836,3080" coordsize="100,129" path="m4913,3080r-77,44l4935,3208r-22,-128xe" fillcolor="black" stroked="f">
              <v:path arrowok="t"/>
            </v:shape>
            <v:shape id="docshape1317" o:spid="_x0000_s1592" type="#_x0000_t202" style="position:absolute;left:2825;top:463;width:252;height:353" filled="f" stroked="f">
              <v:textbox style="mso-next-textbox:#docshape1317" inset="0,0,0,0">
                <w:txbxContent>
                  <w:p w:rsidR="001D797E" w:rsidRDefault="001D797E" w:rsidP="00E13FD7">
                    <w:pPr>
                      <w:spacing w:before="11"/>
                      <w:ind w:left="20"/>
                      <w:rPr>
                        <w:rFonts w:ascii="Arial"/>
                        <w:i/>
                        <w:sz w:val="28"/>
                      </w:rPr>
                    </w:pPr>
                    <w:r>
                      <w:rPr>
                        <w:rFonts w:ascii="Arial"/>
                        <w:i/>
                        <w:spacing w:val="-10"/>
                        <w:sz w:val="28"/>
                      </w:rPr>
                      <w:t>2</w:t>
                    </w:r>
                  </w:p>
                </w:txbxContent>
              </v:textbox>
            </v:shape>
            <v:shape id="docshape1318" o:spid="_x0000_s1593" type="#_x0000_t202" style="position:absolute;left:9416;top:6512;width:252;height:353" filled="f" stroked="f">
              <v:textbox style="mso-next-textbox:#docshape1318" inset="0,0,0,0">
                <w:txbxContent>
                  <w:p w:rsidR="001D797E" w:rsidRDefault="001D797E" w:rsidP="00E13FD7">
                    <w:pPr>
                      <w:spacing w:before="11"/>
                      <w:ind w:left="20"/>
                      <w:rPr>
                        <w:rFonts w:ascii="Arial"/>
                        <w:i/>
                        <w:sz w:val="28"/>
                      </w:rPr>
                    </w:pPr>
                    <w:r>
                      <w:rPr>
                        <w:rFonts w:ascii="Arial"/>
                        <w:i/>
                        <w:spacing w:val="-10"/>
                        <w:sz w:val="28"/>
                      </w:rPr>
                      <w:t>1</w:t>
                    </w:r>
                  </w:p>
                </w:txbxContent>
              </v:textbox>
            </v:shape>
            <w10:wrap type="topAndBottom" anchorx="page"/>
          </v:group>
        </w:pict>
      </w:r>
      <w:r w:rsidR="004C16A7" w:rsidRPr="001501CD">
        <w:rPr>
          <w:b/>
          <w:sz w:val="18"/>
          <w:szCs w:val="18"/>
        </w:rPr>
        <w:t>ŚCIANA</w:t>
      </w:r>
      <w:r w:rsidR="004C16A7" w:rsidRPr="001501CD">
        <w:rPr>
          <w:b/>
          <w:spacing w:val="15"/>
          <w:sz w:val="18"/>
          <w:szCs w:val="18"/>
        </w:rPr>
        <w:t xml:space="preserve"> </w:t>
      </w:r>
      <w:r w:rsidR="004C16A7" w:rsidRPr="001501CD">
        <w:rPr>
          <w:b/>
          <w:sz w:val="18"/>
          <w:szCs w:val="18"/>
        </w:rPr>
        <w:t>OCIEPLONA</w:t>
      </w:r>
      <w:r w:rsidR="004C16A7" w:rsidRPr="001501CD">
        <w:rPr>
          <w:b/>
          <w:spacing w:val="16"/>
          <w:sz w:val="18"/>
          <w:szCs w:val="18"/>
        </w:rPr>
        <w:t xml:space="preserve"> </w:t>
      </w:r>
      <w:r w:rsidR="004C16A7" w:rsidRPr="001501CD">
        <w:rPr>
          <w:b/>
          <w:sz w:val="18"/>
          <w:szCs w:val="18"/>
        </w:rPr>
        <w:t>W</w:t>
      </w:r>
      <w:r w:rsidR="004C16A7" w:rsidRPr="001501CD">
        <w:rPr>
          <w:b/>
          <w:spacing w:val="15"/>
          <w:sz w:val="18"/>
          <w:szCs w:val="18"/>
        </w:rPr>
        <w:t xml:space="preserve"> </w:t>
      </w:r>
      <w:r w:rsidR="004C16A7" w:rsidRPr="001501CD">
        <w:rPr>
          <w:b/>
          <w:sz w:val="18"/>
          <w:szCs w:val="18"/>
        </w:rPr>
        <w:t>JEDNYM</w:t>
      </w:r>
      <w:r w:rsidR="004C16A7" w:rsidRPr="001501CD">
        <w:rPr>
          <w:b/>
          <w:spacing w:val="16"/>
          <w:sz w:val="18"/>
          <w:szCs w:val="18"/>
        </w:rPr>
        <w:t xml:space="preserve"> </w:t>
      </w:r>
      <w:r w:rsidR="004C16A7" w:rsidRPr="001501CD">
        <w:rPr>
          <w:b/>
          <w:sz w:val="18"/>
          <w:szCs w:val="18"/>
        </w:rPr>
        <w:t>Z</w:t>
      </w:r>
      <w:r w:rsidR="004C16A7" w:rsidRPr="001501CD">
        <w:rPr>
          <w:b/>
          <w:spacing w:val="16"/>
          <w:sz w:val="18"/>
          <w:szCs w:val="18"/>
        </w:rPr>
        <w:t xml:space="preserve"> </w:t>
      </w:r>
      <w:r w:rsidR="004C16A7" w:rsidRPr="001501CD">
        <w:rPr>
          <w:b/>
          <w:sz w:val="18"/>
          <w:szCs w:val="18"/>
        </w:rPr>
        <w:t>SYSTEMÓW</w:t>
      </w:r>
      <w:r w:rsidR="004C16A7" w:rsidRPr="001501CD">
        <w:rPr>
          <w:b/>
          <w:spacing w:val="15"/>
          <w:sz w:val="18"/>
          <w:szCs w:val="18"/>
        </w:rPr>
        <w:t xml:space="preserve"> </w:t>
      </w:r>
      <w:r w:rsidR="004C16A7" w:rsidRPr="001501CD">
        <w:rPr>
          <w:b/>
          <w:spacing w:val="-2"/>
          <w:sz w:val="18"/>
          <w:szCs w:val="18"/>
        </w:rPr>
        <w:t>ATLAS:</w:t>
      </w:r>
    </w:p>
    <w:p w:rsidR="004C16A7" w:rsidRPr="001501CD" w:rsidRDefault="004C16A7" w:rsidP="00A6128C">
      <w:pPr>
        <w:pStyle w:val="Akapitzlist"/>
        <w:widowControl w:val="0"/>
        <w:numPr>
          <w:ilvl w:val="1"/>
          <w:numId w:val="21"/>
        </w:numPr>
        <w:tabs>
          <w:tab w:val="left" w:pos="640"/>
        </w:tabs>
        <w:autoSpaceDE w:val="0"/>
        <w:autoSpaceDN w:val="0"/>
        <w:spacing w:before="19"/>
        <w:ind w:left="4108"/>
        <w:contextualSpacing w:val="0"/>
        <w:rPr>
          <w:sz w:val="18"/>
          <w:szCs w:val="18"/>
        </w:rPr>
      </w:pPr>
      <w:r w:rsidRPr="001501CD">
        <w:rPr>
          <w:spacing w:val="-2"/>
          <w:sz w:val="18"/>
          <w:szCs w:val="18"/>
        </w:rPr>
        <w:t>klej</w:t>
      </w:r>
      <w:r w:rsidRPr="001501CD">
        <w:rPr>
          <w:spacing w:val="-4"/>
          <w:sz w:val="18"/>
          <w:szCs w:val="18"/>
        </w:rPr>
        <w:t xml:space="preserve"> </w:t>
      </w:r>
      <w:r w:rsidRPr="001501CD">
        <w:rPr>
          <w:spacing w:val="-2"/>
          <w:sz w:val="18"/>
          <w:szCs w:val="18"/>
        </w:rPr>
        <w:t>do</w:t>
      </w:r>
      <w:r w:rsidRPr="001501CD">
        <w:rPr>
          <w:spacing w:val="-3"/>
          <w:sz w:val="18"/>
          <w:szCs w:val="18"/>
        </w:rPr>
        <w:t xml:space="preserve"> </w:t>
      </w:r>
      <w:r w:rsidRPr="001501CD">
        <w:rPr>
          <w:spacing w:val="-2"/>
          <w:sz w:val="18"/>
          <w:szCs w:val="18"/>
        </w:rPr>
        <w:t>mocowania</w:t>
      </w:r>
      <w:r w:rsidRPr="001501CD">
        <w:rPr>
          <w:spacing w:val="-3"/>
          <w:sz w:val="18"/>
          <w:szCs w:val="18"/>
        </w:rPr>
        <w:t xml:space="preserve"> </w:t>
      </w:r>
      <w:r w:rsidRPr="001501CD">
        <w:rPr>
          <w:spacing w:val="-2"/>
          <w:sz w:val="18"/>
          <w:szCs w:val="18"/>
        </w:rPr>
        <w:t>izolacji</w:t>
      </w:r>
      <w:r w:rsidRPr="001501CD">
        <w:rPr>
          <w:spacing w:val="-3"/>
          <w:sz w:val="18"/>
          <w:szCs w:val="18"/>
        </w:rPr>
        <w:t xml:space="preserve"> </w:t>
      </w:r>
      <w:r w:rsidRPr="001501CD">
        <w:rPr>
          <w:spacing w:val="-2"/>
          <w:sz w:val="18"/>
          <w:szCs w:val="18"/>
        </w:rPr>
        <w:t>termicznej</w:t>
      </w:r>
    </w:p>
    <w:p w:rsidR="004C16A7" w:rsidRPr="001501CD" w:rsidRDefault="004C16A7" w:rsidP="00A6128C">
      <w:pPr>
        <w:pStyle w:val="Akapitzlist"/>
        <w:widowControl w:val="0"/>
        <w:numPr>
          <w:ilvl w:val="1"/>
          <w:numId w:val="21"/>
        </w:numPr>
        <w:tabs>
          <w:tab w:val="left" w:pos="640"/>
        </w:tabs>
        <w:autoSpaceDE w:val="0"/>
        <w:autoSpaceDN w:val="0"/>
        <w:spacing w:before="19"/>
        <w:ind w:left="4108"/>
        <w:contextualSpacing w:val="0"/>
        <w:rPr>
          <w:sz w:val="18"/>
          <w:szCs w:val="18"/>
        </w:rPr>
      </w:pPr>
      <w:r w:rsidRPr="001501CD">
        <w:rPr>
          <w:spacing w:val="-2"/>
          <w:sz w:val="18"/>
          <w:szCs w:val="18"/>
        </w:rPr>
        <w:t>styropian</w:t>
      </w:r>
    </w:p>
    <w:p w:rsidR="004C16A7" w:rsidRPr="001501CD" w:rsidRDefault="004C16A7" w:rsidP="00A6128C">
      <w:pPr>
        <w:pStyle w:val="Akapitzlist"/>
        <w:widowControl w:val="0"/>
        <w:numPr>
          <w:ilvl w:val="1"/>
          <w:numId w:val="21"/>
        </w:numPr>
        <w:tabs>
          <w:tab w:val="left" w:pos="640"/>
        </w:tabs>
        <w:autoSpaceDE w:val="0"/>
        <w:autoSpaceDN w:val="0"/>
        <w:spacing w:before="19"/>
        <w:ind w:left="4108"/>
        <w:contextualSpacing w:val="0"/>
        <w:rPr>
          <w:sz w:val="18"/>
          <w:szCs w:val="18"/>
        </w:rPr>
      </w:pPr>
      <w:r w:rsidRPr="001501CD">
        <w:rPr>
          <w:spacing w:val="-4"/>
          <w:sz w:val="18"/>
          <w:szCs w:val="18"/>
        </w:rPr>
        <w:t>mechaniczne</w:t>
      </w:r>
      <w:r w:rsidRPr="001501CD">
        <w:rPr>
          <w:spacing w:val="7"/>
          <w:sz w:val="18"/>
          <w:szCs w:val="18"/>
        </w:rPr>
        <w:t xml:space="preserve"> </w:t>
      </w:r>
      <w:r w:rsidRPr="001501CD">
        <w:rPr>
          <w:spacing w:val="-4"/>
          <w:sz w:val="18"/>
          <w:szCs w:val="18"/>
        </w:rPr>
        <w:t>elementy</w:t>
      </w:r>
      <w:r w:rsidRPr="001501CD">
        <w:rPr>
          <w:spacing w:val="7"/>
          <w:sz w:val="18"/>
          <w:szCs w:val="18"/>
        </w:rPr>
        <w:t xml:space="preserve"> </w:t>
      </w:r>
      <w:r w:rsidRPr="001501CD">
        <w:rPr>
          <w:spacing w:val="-4"/>
          <w:sz w:val="18"/>
          <w:szCs w:val="18"/>
        </w:rPr>
        <w:t>mocujące</w:t>
      </w:r>
    </w:p>
    <w:p w:rsidR="004C16A7" w:rsidRPr="001501CD" w:rsidRDefault="004C16A7" w:rsidP="00A6128C">
      <w:pPr>
        <w:pStyle w:val="Akapitzlist"/>
        <w:widowControl w:val="0"/>
        <w:numPr>
          <w:ilvl w:val="1"/>
          <w:numId w:val="21"/>
        </w:numPr>
        <w:tabs>
          <w:tab w:val="left" w:pos="640"/>
        </w:tabs>
        <w:autoSpaceDE w:val="0"/>
        <w:autoSpaceDN w:val="0"/>
        <w:spacing w:before="19"/>
        <w:ind w:left="4108"/>
        <w:contextualSpacing w:val="0"/>
        <w:rPr>
          <w:sz w:val="18"/>
          <w:szCs w:val="18"/>
        </w:rPr>
      </w:pPr>
      <w:r w:rsidRPr="001501CD">
        <w:rPr>
          <w:spacing w:val="-2"/>
          <w:sz w:val="18"/>
          <w:szCs w:val="18"/>
        </w:rPr>
        <w:t>zaprawa</w:t>
      </w:r>
      <w:r w:rsidRPr="001501CD">
        <w:rPr>
          <w:spacing w:val="-6"/>
          <w:sz w:val="18"/>
          <w:szCs w:val="18"/>
        </w:rPr>
        <w:t xml:space="preserve"> </w:t>
      </w:r>
      <w:r w:rsidRPr="001501CD">
        <w:rPr>
          <w:spacing w:val="-2"/>
          <w:sz w:val="18"/>
          <w:szCs w:val="18"/>
        </w:rPr>
        <w:t>z</w:t>
      </w:r>
      <w:r w:rsidRPr="001501CD">
        <w:rPr>
          <w:spacing w:val="-6"/>
          <w:sz w:val="18"/>
          <w:szCs w:val="18"/>
        </w:rPr>
        <w:t xml:space="preserve"> </w:t>
      </w:r>
      <w:r w:rsidRPr="001501CD">
        <w:rPr>
          <w:spacing w:val="-2"/>
          <w:sz w:val="18"/>
          <w:szCs w:val="18"/>
        </w:rPr>
        <w:t>zatopioną</w:t>
      </w:r>
      <w:r w:rsidRPr="001501CD">
        <w:rPr>
          <w:spacing w:val="-6"/>
          <w:sz w:val="18"/>
          <w:szCs w:val="18"/>
        </w:rPr>
        <w:t xml:space="preserve"> </w:t>
      </w:r>
      <w:r w:rsidRPr="001501CD">
        <w:rPr>
          <w:spacing w:val="-2"/>
          <w:sz w:val="18"/>
          <w:szCs w:val="18"/>
        </w:rPr>
        <w:t>siatką</w:t>
      </w:r>
      <w:r w:rsidRPr="001501CD">
        <w:rPr>
          <w:spacing w:val="-6"/>
          <w:sz w:val="18"/>
          <w:szCs w:val="18"/>
        </w:rPr>
        <w:t xml:space="preserve"> </w:t>
      </w:r>
      <w:r w:rsidRPr="001501CD">
        <w:rPr>
          <w:spacing w:val="-2"/>
          <w:sz w:val="18"/>
          <w:szCs w:val="18"/>
        </w:rPr>
        <w:t>zbrojącą</w:t>
      </w:r>
    </w:p>
    <w:p w:rsidR="004C16A7" w:rsidRPr="001501CD" w:rsidRDefault="004C16A7" w:rsidP="00A6128C">
      <w:pPr>
        <w:pStyle w:val="Akapitzlist"/>
        <w:widowControl w:val="0"/>
        <w:numPr>
          <w:ilvl w:val="1"/>
          <w:numId w:val="21"/>
        </w:numPr>
        <w:tabs>
          <w:tab w:val="left" w:pos="640"/>
        </w:tabs>
        <w:autoSpaceDE w:val="0"/>
        <w:autoSpaceDN w:val="0"/>
        <w:spacing w:before="19"/>
        <w:ind w:left="4108"/>
        <w:contextualSpacing w:val="0"/>
        <w:rPr>
          <w:sz w:val="18"/>
          <w:szCs w:val="18"/>
        </w:rPr>
      </w:pPr>
      <w:r w:rsidRPr="001501CD">
        <w:rPr>
          <w:spacing w:val="-2"/>
          <w:sz w:val="18"/>
          <w:szCs w:val="18"/>
        </w:rPr>
        <w:t>środek</w:t>
      </w:r>
      <w:r w:rsidRPr="001501CD">
        <w:rPr>
          <w:spacing w:val="1"/>
          <w:sz w:val="18"/>
          <w:szCs w:val="18"/>
        </w:rPr>
        <w:t xml:space="preserve"> </w:t>
      </w:r>
      <w:r w:rsidRPr="001501CD">
        <w:rPr>
          <w:spacing w:val="-2"/>
          <w:sz w:val="18"/>
          <w:szCs w:val="18"/>
        </w:rPr>
        <w:t>gruntujący</w:t>
      </w:r>
      <w:r w:rsidRPr="001501CD">
        <w:rPr>
          <w:spacing w:val="2"/>
          <w:sz w:val="18"/>
          <w:szCs w:val="18"/>
        </w:rPr>
        <w:t xml:space="preserve"> </w:t>
      </w:r>
      <w:r w:rsidRPr="001501CD">
        <w:rPr>
          <w:spacing w:val="-2"/>
          <w:sz w:val="18"/>
          <w:szCs w:val="18"/>
        </w:rPr>
        <w:t>pod</w:t>
      </w:r>
      <w:r w:rsidRPr="001501CD">
        <w:rPr>
          <w:spacing w:val="2"/>
          <w:sz w:val="18"/>
          <w:szCs w:val="18"/>
        </w:rPr>
        <w:t xml:space="preserve"> </w:t>
      </w:r>
      <w:r w:rsidRPr="001501CD">
        <w:rPr>
          <w:spacing w:val="-2"/>
          <w:sz w:val="18"/>
          <w:szCs w:val="18"/>
        </w:rPr>
        <w:t>wyprawę</w:t>
      </w:r>
      <w:r w:rsidRPr="001501CD">
        <w:rPr>
          <w:spacing w:val="2"/>
          <w:sz w:val="18"/>
          <w:szCs w:val="18"/>
        </w:rPr>
        <w:t xml:space="preserve"> </w:t>
      </w:r>
      <w:r w:rsidRPr="001501CD">
        <w:rPr>
          <w:spacing w:val="-2"/>
          <w:sz w:val="18"/>
          <w:szCs w:val="18"/>
        </w:rPr>
        <w:t>tynkarską</w:t>
      </w:r>
    </w:p>
    <w:p w:rsidR="004C16A7" w:rsidRPr="001501CD" w:rsidRDefault="004C16A7" w:rsidP="00A6128C">
      <w:pPr>
        <w:pStyle w:val="Akapitzlist"/>
        <w:widowControl w:val="0"/>
        <w:numPr>
          <w:ilvl w:val="1"/>
          <w:numId w:val="21"/>
        </w:numPr>
        <w:tabs>
          <w:tab w:val="left" w:pos="640"/>
        </w:tabs>
        <w:autoSpaceDE w:val="0"/>
        <w:autoSpaceDN w:val="0"/>
        <w:spacing w:before="19"/>
        <w:ind w:left="4108"/>
        <w:contextualSpacing w:val="0"/>
        <w:rPr>
          <w:sz w:val="18"/>
          <w:szCs w:val="18"/>
        </w:rPr>
      </w:pPr>
      <w:r w:rsidRPr="001501CD">
        <w:rPr>
          <w:spacing w:val="-4"/>
          <w:sz w:val="18"/>
          <w:szCs w:val="18"/>
        </w:rPr>
        <w:t>tynk</w:t>
      </w:r>
      <w:r w:rsidRPr="001501CD">
        <w:rPr>
          <w:spacing w:val="-6"/>
          <w:sz w:val="18"/>
          <w:szCs w:val="18"/>
        </w:rPr>
        <w:t xml:space="preserve"> </w:t>
      </w:r>
    </w:p>
    <w:p w:rsidR="00A6128C" w:rsidRPr="001501CD" w:rsidRDefault="00A6128C" w:rsidP="00A6128C">
      <w:pPr>
        <w:widowControl w:val="0"/>
        <w:tabs>
          <w:tab w:val="left" w:pos="640"/>
        </w:tabs>
        <w:autoSpaceDE w:val="0"/>
        <w:autoSpaceDN w:val="0"/>
        <w:spacing w:before="19"/>
        <w:ind w:left="3824"/>
        <w:rPr>
          <w:b/>
          <w:sz w:val="18"/>
          <w:szCs w:val="18"/>
        </w:rPr>
      </w:pPr>
      <w:r w:rsidRPr="001501CD">
        <w:rPr>
          <w:b/>
          <w:sz w:val="18"/>
          <w:szCs w:val="18"/>
        </w:rPr>
        <w:t xml:space="preserve">2. </w:t>
      </w:r>
      <w:r w:rsidRPr="001501CD">
        <w:rPr>
          <w:b/>
          <w:sz w:val="18"/>
          <w:szCs w:val="18"/>
        </w:rPr>
        <w:tab/>
        <w:t>SIATKA ZBROJĄCA</w:t>
      </w:r>
    </w:p>
    <w:p w:rsidR="0022708B" w:rsidRDefault="0022708B" w:rsidP="002738D6">
      <w:pPr>
        <w:jc w:val="both"/>
        <w:rPr>
          <w:rFonts w:asciiTheme="minorHAnsi" w:hAnsiTheme="minorHAnsi"/>
          <w:b/>
          <w:sz w:val="22"/>
          <w:szCs w:val="22"/>
          <w:u w:val="single"/>
        </w:rPr>
      </w:pPr>
    </w:p>
    <w:p w:rsidR="00E13FD7" w:rsidRDefault="00E13FD7" w:rsidP="00E13FD7">
      <w:pPr>
        <w:pStyle w:val="Tekstpodstawowy"/>
        <w:spacing w:before="205" w:after="1"/>
        <w:rPr>
          <w:b w:val="0"/>
          <w:sz w:val="20"/>
        </w:rPr>
      </w:pPr>
    </w:p>
    <w:p w:rsidR="00E13FD7" w:rsidRDefault="00A763B0" w:rsidP="00E13FD7">
      <w:pPr>
        <w:pStyle w:val="Tekstpodstawowy"/>
        <w:ind w:left="3017"/>
        <w:rPr>
          <w:sz w:val="20"/>
        </w:rPr>
      </w:pPr>
      <w:r>
        <w:rPr>
          <w:sz w:val="20"/>
        </w:rPr>
      </w:r>
      <w:r>
        <w:rPr>
          <w:sz w:val="20"/>
        </w:rPr>
        <w:pict>
          <v:group id="docshapegroup1322" o:spid="_x0000_s1594" style="width:283.35pt;height:228.1pt;mso-position-horizontal-relative:char;mso-position-vertical-relative:line" coordsize="5667,4562">
            <v:shape id="docshape1323" o:spid="_x0000_s1595" type="#_x0000_t75" style="position:absolute;width:5667;height:4562">
              <v:imagedata r:id="rId127" o:title=""/>
            </v:shape>
            <v:shape id="docshape1324" o:spid="_x0000_s1596" type="#_x0000_t202" style="position:absolute;left:4808;top:2968;width:627;height:749" filled="f" stroked="f">
              <v:textbox inset="0,0,0,0">
                <w:txbxContent>
                  <w:p w:rsidR="001D797E" w:rsidRDefault="001D797E" w:rsidP="00E13FD7">
                    <w:pPr>
                      <w:tabs>
                        <w:tab w:val="left" w:pos="460"/>
                      </w:tabs>
                      <w:spacing w:line="305" w:lineRule="exact"/>
                      <w:rPr>
                        <w:rFonts w:ascii="Arial MT"/>
                        <w:sz w:val="27"/>
                      </w:rPr>
                    </w:pPr>
                    <w:r>
                      <w:rPr>
                        <w:rFonts w:ascii="Arial MT"/>
                        <w:spacing w:val="-10"/>
                        <w:sz w:val="27"/>
                      </w:rPr>
                      <w:t>2</w:t>
                    </w:r>
                    <w:r>
                      <w:rPr>
                        <w:rFonts w:ascii="Arial MT"/>
                        <w:sz w:val="27"/>
                      </w:rPr>
                      <w:tab/>
                    </w:r>
                    <w:r>
                      <w:rPr>
                        <w:rFonts w:ascii="Arial MT"/>
                        <w:spacing w:val="-10"/>
                        <w:sz w:val="27"/>
                      </w:rPr>
                      <w:t>1</w:t>
                    </w:r>
                  </w:p>
                  <w:p w:rsidR="001D797E" w:rsidRDefault="001D797E" w:rsidP="00E13FD7">
                    <w:pPr>
                      <w:spacing w:before="133"/>
                      <w:rPr>
                        <w:rFonts w:ascii="Arial MT"/>
                        <w:sz w:val="27"/>
                      </w:rPr>
                    </w:pPr>
                    <w:r>
                      <w:rPr>
                        <w:rFonts w:ascii="Arial MT"/>
                        <w:spacing w:val="-10"/>
                        <w:sz w:val="27"/>
                      </w:rPr>
                      <w:t>1</w:t>
                    </w:r>
                  </w:p>
                </w:txbxContent>
              </v:textbox>
            </v:shape>
            <w10:wrap type="none"/>
            <w10:anchorlock/>
          </v:group>
        </w:pict>
      </w:r>
    </w:p>
    <w:p w:rsidR="00E13FD7" w:rsidRDefault="00E13FD7" w:rsidP="00E13FD7">
      <w:pPr>
        <w:pStyle w:val="Tekstpodstawowy"/>
        <w:spacing w:before="7"/>
        <w:rPr>
          <w:b w:val="0"/>
          <w:sz w:val="9"/>
        </w:rPr>
      </w:pPr>
      <w:r>
        <w:rPr>
          <w:b w:val="0"/>
          <w:noProof/>
          <w:sz w:val="9"/>
        </w:rPr>
        <w:drawing>
          <wp:anchor distT="0" distB="0" distL="0" distR="0" simplePos="0" relativeHeight="251673600" behindDoc="1" locked="0" layoutInCell="1" allowOverlap="1">
            <wp:simplePos x="0" y="0"/>
            <wp:positionH relativeFrom="page">
              <wp:posOffset>5735955</wp:posOffset>
            </wp:positionH>
            <wp:positionV relativeFrom="paragraph">
              <wp:posOffset>85090</wp:posOffset>
            </wp:positionV>
            <wp:extent cx="982980" cy="120650"/>
            <wp:effectExtent l="19050" t="0" r="7620" b="0"/>
            <wp:wrapTopAndBottom/>
            <wp:docPr id="1994" name="Image 19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4" name="Image 1994"/>
                    <pic:cNvPicPr/>
                  </pic:nvPicPr>
                  <pic:blipFill>
                    <a:blip r:embed="rId128" cstate="print"/>
                    <a:stretch>
                      <a:fillRect/>
                    </a:stretch>
                  </pic:blipFill>
                  <pic:spPr>
                    <a:xfrm>
                      <a:off x="0" y="0"/>
                      <a:ext cx="982980" cy="120650"/>
                    </a:xfrm>
                    <a:prstGeom prst="rect">
                      <a:avLst/>
                    </a:prstGeom>
                  </pic:spPr>
                </pic:pic>
              </a:graphicData>
            </a:graphic>
          </wp:anchor>
        </w:drawing>
      </w:r>
    </w:p>
    <w:p w:rsidR="00E13FD7" w:rsidRDefault="00E13FD7" w:rsidP="00E13FD7">
      <w:pPr>
        <w:pStyle w:val="Heading5"/>
        <w:ind w:left="7061"/>
      </w:pPr>
      <w:r>
        <w:rPr>
          <w:spacing w:val="-4"/>
        </w:rPr>
        <w:t>min.</w:t>
      </w:r>
      <w:r>
        <w:rPr>
          <w:spacing w:val="-12"/>
        </w:rPr>
        <w:t xml:space="preserve"> </w:t>
      </w:r>
      <w:r>
        <w:rPr>
          <w:spacing w:val="-4"/>
        </w:rPr>
        <w:t>10</w:t>
      </w:r>
      <w:r>
        <w:rPr>
          <w:spacing w:val="-13"/>
        </w:rPr>
        <w:t xml:space="preserve"> </w:t>
      </w:r>
      <w:r>
        <w:rPr>
          <w:spacing w:val="-5"/>
        </w:rPr>
        <w:t>cm*</w:t>
      </w:r>
    </w:p>
    <w:p w:rsidR="00E13FD7" w:rsidRDefault="00E13FD7" w:rsidP="00E13FD7">
      <w:pPr>
        <w:pStyle w:val="Tekstpodstawowy"/>
        <w:rPr>
          <w:rFonts w:ascii="Arial MT"/>
          <w:sz w:val="20"/>
        </w:rPr>
      </w:pPr>
    </w:p>
    <w:p w:rsidR="00E13FD7" w:rsidRDefault="00E13FD7" w:rsidP="002738D6">
      <w:pPr>
        <w:jc w:val="both"/>
        <w:rPr>
          <w:rFonts w:asciiTheme="minorHAnsi" w:hAnsiTheme="minorHAnsi"/>
          <w:b/>
          <w:sz w:val="22"/>
          <w:szCs w:val="22"/>
          <w:u w:val="single"/>
        </w:rPr>
      </w:pPr>
    </w:p>
    <w:p w:rsidR="00A6128C" w:rsidRPr="0022708B" w:rsidRDefault="00A6128C" w:rsidP="00A6128C">
      <w:pPr>
        <w:jc w:val="right"/>
        <w:rPr>
          <w:rFonts w:asciiTheme="minorHAnsi" w:hAnsiTheme="minorHAnsi"/>
          <w:b/>
          <w:sz w:val="22"/>
          <w:szCs w:val="22"/>
        </w:rPr>
      </w:pPr>
      <w:r w:rsidRPr="0022708B">
        <w:rPr>
          <w:rFonts w:asciiTheme="minorHAnsi" w:hAnsiTheme="minorHAnsi"/>
          <w:b/>
          <w:w w:val="105"/>
          <w:sz w:val="22"/>
          <w:szCs w:val="22"/>
        </w:rPr>
        <w:t>układ</w:t>
      </w:r>
      <w:r w:rsidRPr="0022708B">
        <w:rPr>
          <w:rFonts w:asciiTheme="minorHAnsi" w:hAnsiTheme="minorHAnsi"/>
          <w:b/>
          <w:spacing w:val="-34"/>
          <w:w w:val="105"/>
          <w:sz w:val="22"/>
          <w:szCs w:val="22"/>
        </w:rPr>
        <w:t xml:space="preserve"> </w:t>
      </w:r>
      <w:r w:rsidRPr="0022708B">
        <w:rPr>
          <w:rFonts w:asciiTheme="minorHAnsi" w:hAnsiTheme="minorHAnsi"/>
          <w:b/>
          <w:w w:val="105"/>
          <w:sz w:val="22"/>
          <w:szCs w:val="22"/>
        </w:rPr>
        <w:t>siatek</w:t>
      </w:r>
      <w:r w:rsidRPr="0022708B">
        <w:rPr>
          <w:rFonts w:asciiTheme="minorHAnsi" w:hAnsiTheme="minorHAnsi"/>
          <w:b/>
          <w:spacing w:val="-33"/>
          <w:w w:val="105"/>
          <w:sz w:val="22"/>
          <w:szCs w:val="22"/>
        </w:rPr>
        <w:t xml:space="preserve"> </w:t>
      </w:r>
      <w:r w:rsidRPr="0022708B">
        <w:rPr>
          <w:rFonts w:asciiTheme="minorHAnsi" w:hAnsiTheme="minorHAnsi"/>
          <w:b/>
          <w:w w:val="105"/>
          <w:sz w:val="22"/>
          <w:szCs w:val="22"/>
        </w:rPr>
        <w:t xml:space="preserve">zbrojących </w:t>
      </w:r>
      <w:r w:rsidRPr="0022708B">
        <w:rPr>
          <w:rFonts w:asciiTheme="minorHAnsi" w:hAnsiTheme="minorHAnsi"/>
          <w:b/>
          <w:spacing w:val="-8"/>
          <w:w w:val="105"/>
          <w:sz w:val="22"/>
          <w:szCs w:val="22"/>
        </w:rPr>
        <w:t>w</w:t>
      </w:r>
      <w:r w:rsidRPr="0022708B">
        <w:rPr>
          <w:rFonts w:asciiTheme="minorHAnsi" w:hAnsiTheme="minorHAnsi"/>
          <w:b/>
          <w:spacing w:val="-29"/>
          <w:w w:val="105"/>
          <w:sz w:val="22"/>
          <w:szCs w:val="22"/>
        </w:rPr>
        <w:t xml:space="preserve"> </w:t>
      </w:r>
      <w:r w:rsidRPr="0022708B">
        <w:rPr>
          <w:rFonts w:asciiTheme="minorHAnsi" w:hAnsiTheme="minorHAnsi"/>
          <w:b/>
          <w:spacing w:val="-8"/>
          <w:w w:val="105"/>
          <w:sz w:val="22"/>
          <w:szCs w:val="22"/>
        </w:rPr>
        <w:t>narożniku</w:t>
      </w:r>
      <w:r w:rsidRPr="0022708B">
        <w:rPr>
          <w:rFonts w:asciiTheme="minorHAnsi" w:hAnsiTheme="minorHAnsi"/>
          <w:b/>
          <w:spacing w:val="-28"/>
          <w:w w:val="105"/>
          <w:sz w:val="22"/>
          <w:szCs w:val="22"/>
        </w:rPr>
        <w:t xml:space="preserve"> </w:t>
      </w:r>
      <w:r>
        <w:rPr>
          <w:rFonts w:asciiTheme="minorHAnsi" w:hAnsiTheme="minorHAnsi"/>
          <w:b/>
          <w:spacing w:val="-8"/>
          <w:w w:val="105"/>
          <w:sz w:val="22"/>
          <w:szCs w:val="22"/>
        </w:rPr>
        <w:t>w</w:t>
      </w:r>
      <w:r w:rsidRPr="0022708B">
        <w:rPr>
          <w:rFonts w:asciiTheme="minorHAnsi" w:hAnsiTheme="minorHAnsi"/>
          <w:b/>
          <w:spacing w:val="-8"/>
          <w:w w:val="105"/>
          <w:sz w:val="22"/>
          <w:szCs w:val="22"/>
        </w:rPr>
        <w:t>ewnętrznym</w:t>
      </w: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E13FD7" w:rsidRDefault="00E13FD7" w:rsidP="002738D6">
      <w:pPr>
        <w:jc w:val="both"/>
        <w:rPr>
          <w:rFonts w:asciiTheme="minorHAnsi" w:hAnsiTheme="minorHAnsi"/>
          <w:b/>
          <w:sz w:val="22"/>
          <w:szCs w:val="22"/>
          <w:u w:val="single"/>
        </w:rPr>
      </w:pPr>
    </w:p>
    <w:p w:rsidR="005A664B" w:rsidRDefault="005A664B"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A763B0" w:rsidP="002738D6">
      <w:pPr>
        <w:jc w:val="both"/>
        <w:rPr>
          <w:rFonts w:asciiTheme="minorHAnsi" w:hAnsiTheme="minorHAnsi"/>
          <w:b/>
          <w:sz w:val="22"/>
          <w:szCs w:val="22"/>
          <w:u w:val="single"/>
        </w:rPr>
      </w:pPr>
      <w:r>
        <w:rPr>
          <w:rFonts w:asciiTheme="minorHAnsi" w:hAnsiTheme="minorHAnsi"/>
          <w:b/>
          <w:noProof/>
          <w:sz w:val="22"/>
          <w:szCs w:val="22"/>
          <w:u w:val="single"/>
        </w:rPr>
        <w:pict>
          <v:group id="docshapegroup2145" o:spid="_x0000_s1597" style="position:absolute;left:0;text-align:left;margin-left:174.05pt;margin-top:74.95pt;width:283.35pt;height:338.6pt;z-index:251674624;mso-position-horizontal-relative:page;mso-position-vertical-relative:page" coordorigin="3152,1842" coordsize="5667,6772">
            <v:line id="_x0000_s1598" style="position:absolute" from="8812,3284" to="5848,3284" strokeweight=".34289mm"/>
            <v:line id="_x0000_s1599" style="position:absolute" from="5764,4704" to="5801,4667" strokecolor="#545454" strokeweight=".07619mm"/>
            <v:line id="_x0000_s1600" style="position:absolute" from="5764,4775" to="5848,4691" strokecolor="#545454" strokeweight=".07619mm"/>
            <v:line id="_x0000_s1601" style="position:absolute" from="5764,4846" to="5848,4762" strokecolor="#545454" strokeweight=".07619mm"/>
            <v:line id="_x0000_s1602" style="position:absolute" from="5764,4915" to="5848,4833" strokecolor="#545454" strokeweight=".07619mm"/>
            <v:line id="_x0000_s1603" style="position:absolute" from="5764,4987" to="5848,4904" strokecolor="#545454" strokeweight=".07619mm"/>
            <v:line id="_x0000_s1604" style="position:absolute" from="5764,5058" to="5848,4974" strokecolor="#545454" strokeweight=".07619mm"/>
            <v:line id="_x0000_s1605" style="position:absolute" from="5766,5127" to="5848,5045" strokecolor="#545454" strokeweight=".07619mm"/>
            <v:line id="_x0000_s1606" style="position:absolute" from="5820,5144" to="5848,5116" strokecolor="#545454" strokeweight=".07619mm"/>
            <v:line id="_x0000_s1607" style="position:absolute" from="5801,5146" to="5764,5108" strokecolor="#545454" strokeweight=".07619mm"/>
            <v:line id="_x0000_s1608" style="position:absolute" from="5848,5120" to="5764,5038" strokecolor="#545454" strokeweight=".07619mm"/>
            <v:line id="_x0000_s1609" style="position:absolute" from="5848,5051" to="5764,4967" strokecolor="#545454" strokeweight=".07619mm"/>
            <v:line id="_x0000_s1610" style="position:absolute" from="5848,4980" to="5764,4896" strokecolor="#545454" strokeweight=".07619mm"/>
            <v:line id="_x0000_s1611" style="position:absolute" from="5848,4909" to="5764,4827" strokecolor="#545454" strokeweight=".07619mm"/>
            <v:line id="_x0000_s1612" style="position:absolute" from="5848,4838" to="5764,4755" strokecolor="#545454" strokeweight=".07619mm"/>
            <v:line id="_x0000_s1613" style="position:absolute" from="5848,4768" to="5764,4684" strokecolor="#545454" strokeweight=".07619mm"/>
            <v:line id="_x0000_s1614" style="position:absolute" from="5848,4697" to="5820,4669" strokecolor="#545454" strokeweight=".07619mm"/>
            <v:line id="_x0000_s1615" style="position:absolute" from="5848,3284" to="5848,5784" strokeweight=".34289mm"/>
            <v:line id="_x0000_s1616" style="position:absolute" from="8812,5784" to="6760,5784" strokeweight=".34289mm"/>
            <v:line id="_x0000_s1617" style="position:absolute" from="6661,5784" to="5848,5784" strokeweight=".34289mm"/>
            <v:line id="_x0000_s1618" style="position:absolute" from="8812,5861" to="6760,5861" strokeweight=".26669mm"/>
            <v:line id="_x0000_s1619" style="position:absolute" from="6661,5861" to="5786,5861" strokeweight=".26669mm"/>
            <v:line id="_x0000_s1620" style="position:absolute" from="5524,7082" to="5786,7082" strokeweight=".26669mm"/>
            <v:line id="_x0000_s1621" style="position:absolute" from="5781,7082" to="8812,7082" strokeweight=".26669mm"/>
            <v:line id="_x0000_s1622" style="position:absolute" from="3157,2429" to="3157,2656" strokeweight=".15239mm"/>
            <v:line id="_x0000_s1623" style="position:absolute" from="3157,2818" to="3157,3142" strokeweight=".15239mm"/>
            <v:line id="_x0000_s1624" style="position:absolute" from="3157,3304" to="3157,3628" strokeweight=".15239mm"/>
            <v:line id="_x0000_s1625" style="position:absolute" from="3157,3790" to="3157,4114" strokeweight=".15239mm"/>
            <v:line id="_x0000_s1626" style="position:absolute" from="3157,4276" to="3157,4600" strokeweight=".15239mm"/>
            <v:line id="_x0000_s1627" style="position:absolute" from="3157,4762" to="3157,5086" strokeweight=".15239mm"/>
            <v:line id="_x0000_s1628" style="position:absolute" from="3157,5248" to="3157,5572" strokeweight=".15239mm"/>
            <v:line id="_x0000_s1629" style="position:absolute" from="3157,5734" to="3157,6058" strokeweight=".15239mm"/>
            <v:line id="_x0000_s1630" style="position:absolute" from="3157,6220" to="3157,6544" strokeweight=".15239mm"/>
            <v:line id="_x0000_s1631" style="position:absolute" from="3157,6706" to="3157,7030" strokeweight=".15239mm"/>
            <v:line id="_x0000_s1632" style="position:absolute" from="3157,7192" to="3157,7516" strokeweight=".15239mm"/>
            <v:line id="_x0000_s1633" style="position:absolute" from="3157,7678" to="3157,7905" strokeweight=".15239mm"/>
            <v:shape id="docshape2146" o:spid="_x0000_s1634" style="position:absolute;left:3157;top:2645;width:3400;height:532" coordorigin="3157,2645" coordsize="3400,532" path="m6557,3176r,-531l3157,2645e" filled="f" strokeweight=".54pt">
              <v:path arrowok="t"/>
            </v:shape>
            <v:shape id="docshape2147" o:spid="_x0000_s1635" style="position:absolute;left:5764;top:5118;width:85;height:29" coordorigin="5764,5118" coordsize="85,29" path="m5764,5118r,5l5766,5129r5,4l5775,5138r6,2l5788,5142r6,2l5803,5146r7,l5818,5144r7,-2l5831,5140r7,-2l5842,5133r2,-4l5846,5123r2,-5e" filled="f" strokecolor="#545454" strokeweight=".07619mm">
              <v:path arrowok="t"/>
            </v:shape>
            <v:shape id="docshape2148" o:spid="_x0000_s1636" style="position:absolute;left:3157;top:7211;width:2757;height:428" coordorigin="3157,7211" coordsize="2757,428" path="m5913,7211r,428l3157,7639e" filled="f" strokeweight=".54pt">
              <v:path arrowok="t"/>
            </v:shape>
            <v:line id="_x0000_s1637" style="position:absolute" from="5848,4634" to="5764,4634" strokeweight=".54pt"/>
            <v:shape id="docshape2149" o:spid="_x0000_s1638" style="position:absolute;left:5740;top:3176;width:3072;height:1402" coordorigin="5740,3176" coordsize="3072,1402" path="m5740,4578r,-1402l8812,3176e" filled="f" strokeweight=".54pt">
              <v:path arrowok="t"/>
            </v:shape>
            <v:shape id="docshape2150" o:spid="_x0000_s1639" style="position:absolute;left:5764;top:4666;width:85;height:29" coordorigin="5764,4667" coordsize="85,29" path="m5764,4695r,-7l5766,4684r5,-4l5775,4676r6,-3l5788,4669r6,l5803,4667r7,l5818,4669r7,l5831,4673r7,3l5842,4680r2,4l5846,4688r2,7e" filled="f" strokecolor="#545454" strokeweight=".07619mm">
              <v:path arrowok="t"/>
            </v:shape>
            <v:shape id="docshape2151" o:spid="_x0000_s1640" type="#_x0000_t75" style="position:absolute;left:5411;top:5177;width:106;height:164">
              <v:imagedata r:id="rId129" o:title=""/>
            </v:shape>
            <v:line id="_x0000_s1641" style="position:absolute" from="5509,5423" to="5509,5585" strokecolor="#7f00ff" strokeweight=".26669mm"/>
            <v:line id="_x0000_s1642" style="position:absolute" from="5509,5665" to="5509,5827" strokecolor="#7f00ff" strokeweight=".26669mm"/>
            <v:line id="_x0000_s1643" style="position:absolute" from="5509,5909" to="5509,6034" strokecolor="#7f00ff" strokeweight=".26669mm"/>
            <v:rect id="docshape2152" o:spid="_x0000_s1644" style="position:absolute;left:5492;top:6937;width:9;height:175" fillcolor="#7f00ff" stroked="f"/>
            <v:shape id="docshape2153" o:spid="_x0000_s1645" style="position:absolute;left:5492;top:6937;width:9;height:175" coordorigin="5492,6937" coordsize="9,175" o:spt="100" adj="0,,0" path="m5501,6937r-9,l5501,7112r,-175xm5492,6937r9,175l5492,7112r,-175xe" filled="f" strokecolor="#7f00ff" strokeweight="0">
              <v:stroke joinstyle="round"/>
              <v:formulas/>
              <v:path arrowok="t" o:connecttype="segments"/>
            </v:shape>
            <v:rect id="docshape2154" o:spid="_x0000_s1646" style="position:absolute;left:5492;top:7111;width:184;height:9" fillcolor="#7f00ff" stroked="f"/>
            <v:shape id="docshape2155" o:spid="_x0000_s1647" style="position:absolute;left:5492;top:7111;width:184;height:9" coordorigin="5492,7112" coordsize="184,9" o:spt="100" adj="0,,0" path="m5676,7112r-184,l5676,7121r,-9xm5492,7112r184,9l5492,7121r,-9xe" filled="f" strokecolor="#7f00ff" strokeweight="0">
              <v:stroke joinstyle="round"/>
              <v:formulas/>
              <v:path arrowok="t" o:connecttype="segments"/>
            </v:shape>
            <v:line id="_x0000_s1648" style="position:absolute" from="5492,7121" to="5492,6937" strokecolor="#7f00ff" strokeweight=".1143mm"/>
            <v:line id="_x0000_s1649" style="position:absolute" from="5501,7112" to="5501,6937" strokecolor="#7f00ff" strokeweight=".1143mm"/>
            <v:line id="_x0000_s1650" style="position:absolute" from="5501,7112" to="5501,6941" strokecolor="#7f00ff" strokeweight=".26669mm"/>
            <v:line id="_x0000_s1651" style="position:absolute" from="5501,6861" to="5501,6699" strokecolor="#7f00ff" strokeweight=".26669mm"/>
            <v:line id="_x0000_s1652" style="position:absolute" from="5501,6617" to="5501,6455" strokecolor="#7f00ff" strokeweight=".26669mm"/>
            <v:line id="_x0000_s1653" style="position:absolute" from="5501,6375" to="5501,6205" strokecolor="#7f00ff" strokeweight=".26669mm"/>
            <v:line id="_x0000_s1654" style="position:absolute" from="5492,6931" to="5501,6931" strokecolor="#7f00ff" strokeweight=".1143mm"/>
            <v:line id="_x0000_s1655" style="position:absolute" from="5501,7112" to="5645,7112" strokecolor="#7f00ff" strokeweight=".26669mm"/>
            <v:line id="_x0000_s1656" style="position:absolute" from="5725,7112" to="5887,7112" strokecolor="#7f00ff" strokeweight=".26669mm"/>
            <v:line id="_x0000_s1657" style="position:absolute" from="5969,7112" to="6131,7112" strokecolor="#7f00ff" strokeweight=".26669mm"/>
            <v:line id="_x0000_s1658" style="position:absolute" from="6211,7112" to="6373,7112" strokecolor="#7f00ff" strokeweight=".26669mm"/>
            <v:line id="_x0000_s1659" style="position:absolute" from="6455,7112" to="6600,7112" strokecolor="#7f00ff" strokeweight=".26669mm"/>
            <v:line id="_x0000_s1660" style="position:absolute" from="5764,4637" to="5764,4593" strokeweight=".54pt"/>
            <v:shape id="docshape2156" o:spid="_x0000_s1661" style="position:absolute;left:8280;top:6165;width:532;height:610" coordorigin="8281,6166" coordsize="532,610" path="m8812,6619l8585,6166r-304,609e" filled="f" strokeweight=".07619mm">
              <v:path arrowok="t"/>
            </v:shape>
            <v:shape id="docshape2157" o:spid="_x0000_s1662" style="position:absolute;left:8585;top:5869;width:228;height:296" coordorigin="8585,5869" coordsize="228,296" path="m8813,5869r-75,31l8675,5949r-48,62l8596,6084r-11,81e" filled="f" strokeweight=".07619mm">
              <v:path arrowok="t"/>
            </v:shape>
            <v:shape id="docshape2158" o:spid="_x0000_s1663" style="position:absolute;left:7976;top:5859;width:612;height:306" coordorigin="7976,5859" coordsize="612,306" path="m8587,6165r-8,-70l8556,6030r-36,-56l8473,5926r-57,-36l8352,5867r-70,-8l8212,5867r-65,23l8091,5926r-48,48l8007,6030r-23,65l7976,6165e" filled="f" strokeweight=".07619mm">
              <v:path arrowok="t"/>
            </v:shape>
            <v:line id="_x0000_s1664" style="position:absolute" from="7976,6166" to="8281,6775" strokeweight=".07619mm"/>
            <v:shape id="docshape2159" o:spid="_x0000_s1665" style="position:absolute;left:8280;top:6773;width:534;height:304" coordorigin="8281,6774" coordsize="534,304" path="m8281,6774r9,74l8316,6916r41,60l8411,7025r66,34l8549,7077r73,l8693,7060r65,-33l8814,6978e" filled="f" strokeweight=".07619mm">
              <v:path arrowok="t"/>
            </v:shape>
            <v:line id="_x0000_s1666" style="position:absolute" from="7671,6775" to="7976,6166" strokeweight=".07619mm"/>
            <v:shape id="docshape2160" o:spid="_x0000_s1667" style="position:absolute;left:7366;top:5859;width:612;height:306" coordorigin="7367,5859" coordsize="612,306" path="m7978,6165r-8,-70l7947,6030r-36,-56l7864,5926r-57,-36l7743,5867r-70,-8l7602,5867r-64,23l7481,5926r-47,48l7398,6030r-23,65l7367,6165e" filled="f" strokeweight=".07619mm">
              <v:path arrowok="t"/>
            </v:shape>
            <v:line id="_x0000_s1668" style="position:absolute" from="7367,6166" to="7672,6775" strokeweight=".07619mm"/>
            <v:shape id="docshape2161" o:spid="_x0000_s1669" style="position:absolute;left:7062;top:6773;width:612;height:306" coordorigin="7062,6774" coordsize="612,306" path="m7062,6774r8,70l7093,6908r37,57l7177,7012r57,37l7298,7072r70,8l7438,7072r64,-23l7559,7012r48,-47l7643,6908r23,-64l7674,6774e" filled="f" strokeweight=".07619mm">
              <v:path arrowok="t"/>
            </v:shape>
            <v:line id="_x0000_s1670" style="position:absolute" from="7062,6775" to="7367,6166" strokeweight=".07619mm"/>
            <v:shape id="docshape2162" o:spid="_x0000_s1671" style="position:absolute;left:6757;top:5859;width:612;height:306" coordorigin="6758,5859" coordsize="612,306" path="m7369,6165r-8,-70l7338,6030r-36,-56l7255,5926r-57,-36l7134,5867r-71,-8l6993,5867r-64,23l6872,5926r-47,48l6789,6030r-23,65l6758,6165e" filled="f" strokeweight=".07619mm">
              <v:path arrowok="t"/>
            </v:shape>
            <v:shape id="docshape2163" o:spid="_x0000_s1672" style="position:absolute;left:7671;top:6773;width:612;height:306" coordorigin="7671,6774" coordsize="612,306" path="m7671,6774r9,70l7703,6908r36,57l7786,7012r57,37l7907,7072r70,8l8047,7072r65,-23l8168,7012r48,-47l8252,6908r23,-64l8283,6774e" filled="f" strokeweight=".07619mm">
              <v:path arrowok="t"/>
            </v:shape>
            <v:shape id="docshape2164" o:spid="_x0000_s1673" style="position:absolute;left:6453;top:6773;width:612;height:306" coordorigin="6453,6774" coordsize="612,306" path="m6453,6774r8,70l6484,6908r36,57l6568,7012r56,37l6689,7072r70,8l6829,7072r64,-23l6950,7012r47,-47l7033,6908r23,-64l7065,6774e" filled="f" strokeweight=".07619mm">
              <v:path arrowok="t"/>
            </v:shape>
            <v:line id="_x0000_s1674" style="position:absolute" from="6453,6775" to="6758,6166" strokeweight=".07619mm"/>
            <v:shape id="docshape2165" o:spid="_x0000_s1675" style="position:absolute;left:6148;top:5859;width:612;height:306" coordorigin="6149,5859" coordsize="612,306" path="m6760,6165r-8,-70l6729,6030r-36,-56l6645,5926r-56,-36l6524,5867r-70,-8l6384,5867r-64,23l6263,5926r-47,48l6180,6030r-23,65l6149,6165e" filled="f" strokeweight=".07619mm">
              <v:path arrowok="t"/>
            </v:shape>
            <v:line id="_x0000_s1676" style="position:absolute" from="6147,6166" to="6451,6775" strokeweight=".07619mm"/>
            <v:shape id="docshape2166" o:spid="_x0000_s1677" style="position:absolute;left:5841;top:6773;width:612;height:306" coordorigin="5842,6774" coordsize="612,306" path="m5842,6774r8,70l5873,6908r36,57l5956,7012r57,37l6078,7072r70,8l6218,7072r64,-23l6339,7012r47,-47l6422,6908r23,-64l6453,6774e" filled="f" strokeweight=".07619mm">
              <v:path arrowok="t"/>
            </v:shape>
            <v:line id="_x0000_s1678" style="position:absolute" from="5842,6775" to="6147,6166" strokeweight=".07619mm"/>
            <v:shape id="docshape2167" o:spid="_x0000_s1679" style="position:absolute;left:5537;top:5859;width:612;height:306" coordorigin="5537,5859" coordsize="612,306" path="m6149,6165r-8,-70l6118,6030r-36,-56l6034,5926r-57,-36l5913,5867r-70,-8l5773,5867r-64,23l5652,5926r-47,48l5568,6030r-23,65l5537,6165e" filled="f" strokeweight=".07619mm">
              <v:path arrowok="t"/>
            </v:shape>
            <v:line id="_x0000_s1680" style="position:absolute" from="6758,6166" to="7062,6775" strokeweight=".07619mm"/>
            <v:shape id="docshape2168" o:spid="_x0000_s1681" type="#_x0000_t75" style="position:absolute;left:5522;top:5282;width:268;height:525">
              <v:imagedata r:id="rId130" o:title=""/>
            </v:shape>
            <v:line id="_x0000_s1682" style="position:absolute" from="5414,5224" to="5414,5216" strokecolor="#7f00ff" strokeweight=".1143mm"/>
            <v:line id="_x0000_s1683" style="position:absolute" from="8812,2429" to="8812,2708" strokeweight=".15239mm"/>
            <v:line id="_x0000_s1684" style="position:absolute" from="8812,2870" to="8812,3194" strokeweight=".15239mm"/>
            <v:line id="_x0000_s1685" style="position:absolute" from="8812,3356" to="8812,3680" strokeweight=".15239mm"/>
            <v:line id="_x0000_s1686" style="position:absolute" from="8812,3842" to="8812,4166" strokeweight=".15239mm"/>
            <v:line id="_x0000_s1687" style="position:absolute" from="8812,4328" to="8812,4652" strokeweight=".15239mm"/>
            <v:line id="_x0000_s1688" style="position:absolute" from="8812,4814" to="8812,5138" strokeweight=".15239mm"/>
            <v:line id="_x0000_s1689" style="position:absolute" from="8812,5300" to="8812,5624" strokeweight=".15239mm"/>
            <v:line id="_x0000_s1690" style="position:absolute" from="8812,5786" to="8812,6110" strokeweight=".15239mm"/>
            <v:line id="_x0000_s1691" style="position:absolute" from="8812,6272" to="8812,6596" strokeweight=".15239mm"/>
            <v:line id="_x0000_s1692" style="position:absolute" from="8812,6758" to="8812,7080" strokeweight=".15239mm"/>
            <v:line id="_x0000_s1693" style="position:absolute" from="8812,7242" to="8812,7520" strokeweight=".15239mm"/>
            <v:line id="_x0000_s1694" style="position:absolute" from="5725,7123" to="5892,7123" strokecolor="fuchsia" strokeweight=".26669mm"/>
            <v:line id="_x0000_s1695" style="position:absolute" from="5972,7123" to="6134,7123" strokecolor="fuchsia" strokeweight=".26669mm"/>
            <v:line id="_x0000_s1696" style="position:absolute" from="6216,7123" to="6378,7123" strokecolor="fuchsia" strokeweight=".26669mm"/>
            <v:line id="_x0000_s1697" style="position:absolute" from="6458,7123" to="6620,7123" strokecolor="fuchsia" strokeweight=".26669mm"/>
            <v:line id="_x0000_s1698" style="position:absolute" from="6702,7123" to="6864,7123" strokecolor="fuchsia" strokeweight=".26669mm"/>
            <v:line id="_x0000_s1699" style="position:absolute" from="6944,7123" to="7106,7123" strokecolor="fuchsia" strokeweight=".26669mm"/>
            <v:line id="_x0000_s1700" style="position:absolute" from="7188,7123" to="7350,7123" strokecolor="fuchsia" strokeweight=".26669mm"/>
            <v:line id="_x0000_s1701" style="position:absolute" from="7430,7123" to="7592,7123" strokecolor="fuchsia" strokeweight=".26669mm"/>
            <v:line id="_x0000_s1702" style="position:absolute" from="7674,7123" to="7836,7123" strokecolor="fuchsia" strokeweight=".26669mm"/>
            <v:line id="_x0000_s1703" style="position:absolute" from="7916,7123" to="8078,7123" strokecolor="fuchsia" strokeweight=".26669mm"/>
            <v:line id="_x0000_s1704" style="position:absolute" from="8160,7123" to="8322,7123" strokecolor="fuchsia" strokeweight=".26669mm"/>
            <v:line id="_x0000_s1705" style="position:absolute" from="8402,7123" to="8564,7123" strokecolor="fuchsia" strokeweight=".26669mm"/>
            <v:line id="_x0000_s1706" style="position:absolute" from="8646,7123" to="8812,7123" strokecolor="fuchsia" strokeweight=".26669mm"/>
            <v:line id="_x0000_s1707" style="position:absolute" from="5524,7082" to="5524,5241" strokeweight=".26669mm"/>
            <v:line id="_x0000_s1708" style="position:absolute" from="5786,5861" to="5786,5241" strokeweight=".26669mm"/>
            <v:line id="_x0000_s1709" style="position:absolute" from="5486,5224" to="5486,5328" strokecolor="fuchsia" strokeweight=".26669mm"/>
            <v:line id="_x0000_s1710" style="position:absolute" from="5486,5410" to="5486,5572" strokecolor="fuchsia" strokeweight=".26669mm"/>
            <v:line id="_x0000_s1711" style="position:absolute" from="5486,5652" to="5486,5814" strokecolor="fuchsia" strokeweight=".26669mm"/>
            <v:line id="_x0000_s1712" style="position:absolute" from="5486,5896" to="5486,6058" strokecolor="fuchsia" strokeweight=".26669mm"/>
            <v:line id="_x0000_s1713" style="position:absolute" from="5486,6138" to="5486,6300" strokecolor="fuchsia" strokeweight=".26669mm"/>
            <v:line id="_x0000_s1714" style="position:absolute" from="5486,6382" to="5486,6544" strokecolor="fuchsia" strokeweight=".26669mm"/>
            <v:line id="_x0000_s1715" style="position:absolute" from="5486,6624" to="5486,6786" strokecolor="fuchsia" strokeweight=".26669mm"/>
            <v:line id="_x0000_s1716" style="position:absolute" from="5486,6868" to="5486,6972" strokecolor="fuchsia" strokeweight=".26669mm"/>
            <v:line id="_x0000_s1717" style="position:absolute" from="5680,5241" to="5589,5287" strokeweight=".07619mm"/>
            <v:shape id="docshape2169" o:spid="_x0000_s1718" style="position:absolute;left:5527;top:5240;width:63;height:46" coordorigin="5528,5241" coordsize="63,46" path="m5528,5241r9,19l5551,5274r19,9l5590,5287e" filled="f" strokeweight=".07619mm">
              <v:path arrowok="t"/>
            </v:shape>
            <v:line id="_x0000_s1719" style="position:absolute" from="5589,5287" to="5721,5352" strokeweight=".07619mm"/>
            <v:shape id="docshape2170" o:spid="_x0000_s1720" style="position:absolute;left:5722;top:5239;width:66;height:112" coordorigin="5722,5240" coordsize="66,112" path="m5722,5352r61,-41l5788,5293r-1,-19l5781,5256r-12,-16e" filled="f" strokeweight=".07619mm">
              <v:path arrowok="t"/>
            </v:shape>
            <v:shape id="docshape2171" o:spid="_x0000_s1721" style="position:absolute;left:5565;top:5081;width:42;height:128" coordorigin="5565,5082" coordsize="42,128" path="m5607,5082r-42,l5585,5209r22,-127xe" fillcolor="black" stroked="f">
              <v:path arrowok="t"/>
            </v:shape>
            <v:shape id="docshape2172" o:spid="_x0000_s1722" style="position:absolute;left:5565;top:5081;width:42;height:128" coordorigin="5565,5082" coordsize="42,128" path="m5607,5082r-22,127l5565,5082r42,xe" filled="f" strokeweight="0">
              <v:path arrowok="t"/>
            </v:shape>
            <v:shape id="docshape2173" o:spid="_x0000_s1723" style="position:absolute;left:5438;top:2038;width:150;height:3044" coordorigin="5438,2038" coordsize="150,3044" path="m5585,5082r2,-3044l5438,2038e" filled="f" strokeweight=".15239mm">
              <v:path arrowok="t"/>
            </v:shape>
            <v:shape id="docshape2174" o:spid="_x0000_s1724" style="position:absolute;left:5055;top:1845;width:383;height:383" coordorigin="5056,1846" coordsize="383,383" path="m5438,2037r-15,-74l5382,1902r-61,-41l5247,1846r-75,15l5112,1902r-41,61l5056,2037r15,74l5112,2172r60,41l5247,2228r74,-15l5382,2172r41,-61l5438,2037e" filled="f" strokeweight=".15239mm">
              <v:path arrowok="t"/>
            </v:shape>
            <v:line id="_x0000_s1725" style="position:absolute" from="5587,2038" to="5438,2038" strokeweight=".15239mm"/>
            <v:line id="_x0000_s1726" style="position:absolute" from="6410,7959" to="5594,7959" strokeweight=".15239mm"/>
            <v:shape id="docshape2175" o:spid="_x0000_s1727" type="#_x0000_t75" style="position:absolute;left:6410;top:7857;width:292;height:184">
              <v:imagedata r:id="rId131" o:title=""/>
            </v:shape>
            <v:shape id="docshape2176" o:spid="_x0000_s1728" type="#_x0000_t75" style="position:absolute;left:5390;top:7857;width:204;height:184">
              <v:imagedata r:id="rId132" o:title=""/>
            </v:shape>
            <v:shape id="docshape2177" o:spid="_x0000_s1729" type="#_x0000_t75" style="position:absolute;left:3157;top:4438;width:5655;height:2951">
              <v:imagedata r:id="rId133" o:title=""/>
            </v:shape>
            <v:shape id="docshape2178" o:spid="_x0000_s1730" style="position:absolute;left:5414;top:7155;width:3398;height:39" coordorigin="5414,7155" coordsize="3398,39" o:spt="100" adj="0,,0" path="m5414,7155r,39l8812,7194,5414,7155xm8812,7155r-3398,l8812,7194r,-39xe" fillcolor="#ff7f00" stroked="f">
              <v:stroke joinstyle="round"/>
              <v:formulas/>
              <v:path arrowok="t" o:connecttype="segments"/>
            </v:shape>
            <v:shape id="docshape2179" o:spid="_x0000_s1731" style="position:absolute;left:5414;top:7155;width:3398;height:39" coordorigin="5414,7155" coordsize="3398,39" o:spt="100" adj="0,,0" path="m8812,7155r-3398,l8812,7194r,-39xm5414,7155r3398,39l5414,7194r,-39xe" filled="f" strokecolor="#ff7f00" strokeweight="0">
              <v:stroke joinstyle="round"/>
              <v:formulas/>
              <v:path arrowok="t" o:connecttype="segments"/>
            </v:shape>
            <v:shape id="docshape2180" o:spid="_x0000_s1732" style="position:absolute;left:5414;top:5234;width:3398;height:1960" coordorigin="5414,5235" coordsize="3398,1960" path="m5455,5235r,1920l8812,7155r,39l5414,7194r,-1959l5455,5235e" filled="f" strokeweight=".22861mm">
              <v:path arrowok="t"/>
            </v:shape>
            <v:shape id="docshape2181" o:spid="_x0000_s1733" style="position:absolute;left:5459;top:5228;width:13;height:13" coordorigin="5460,5228" coordsize="13,13" path="m5460,5235r2,-5l5466,5228r5,2l5473,5235r-2,5l5466,5241r-4,-1l5460,5235xe" fillcolor="#00b8b8" stroked="f">
              <v:path arrowok="t"/>
            </v:shape>
            <v:shape id="docshape2182" o:spid="_x0000_s1734" style="position:absolute;left:5466;top:5234;width:3346;height:1910" coordorigin="5466,5235" coordsize="3346,1910" path="m5466,5235r,1909l8812,7144e" filled="f" strokecolor="#00b8b8" strokeweight=".22861mm">
              <v:path arrowok="t"/>
            </v:shape>
            <v:line id="_x0000_s1735" style="position:absolute" from="5414,5216" to="5410,5216" strokecolor="#7f00ff" strokeweight=".15239mm"/>
            <v:line id="_x0000_s1736" style="position:absolute" from="5406,5216" to="5399,5216" strokecolor="#7f00ff" strokeweight=".15239mm"/>
            <v:line id="_x0000_s1737" style="position:absolute" from="5397,5216" to="5391,5216" strokecolor="#7f00ff" strokeweight=".15239mm"/>
            <v:line id="_x0000_s1738" style="position:absolute" from="5386,5216" to="5380,5216" strokecolor="#7f00ff" strokeweight=".15239mm"/>
            <v:line id="_x0000_s1739" style="position:absolute" from="5378,5216" to="5371,5216" strokecolor="#7f00ff" strokeweight=".15239mm"/>
            <v:line id="_x0000_s1740" style="position:absolute" from="5367,5216" to="5360,5216" strokecolor="#7f00ff" strokeweight=".15239mm"/>
            <v:line id="_x0000_s1741" style="position:absolute" from="5358,5216" to="5352,5216" strokecolor="#7f00ff" strokeweight=".15239mm"/>
            <v:line id="_x0000_s1742" style="position:absolute" from="5347,5216" to="5341,5216" strokecolor="#7f00ff" strokeweight=".15239mm"/>
            <v:line id="_x0000_s1743" style="position:absolute" from="5339,5216" to="5332,5216" strokecolor="#7f00ff" strokeweight=".15239mm"/>
            <v:line id="_x0000_s1744" style="position:absolute" from="5328,5216" to="5321,5216" strokecolor="#7f00ff" strokeweight=".15239mm"/>
            <v:shape id="docshape2183" o:spid="_x0000_s1745" style="position:absolute;left:5312;top:5215;width:7;height:7" coordorigin="5313,5216" coordsize="7,7" path="m5319,5216r-6,l5313,5222e" filled="f" strokecolor="#7f00ff" strokeweight=".15239mm">
              <v:path arrowok="t"/>
            </v:shape>
            <v:shape id="docshape2184" o:spid="_x0000_s1746" style="position:absolute;left:5312;top:5224;width:7;height:7" coordorigin="5313,5224" coordsize="7,7" path="m5313,5224r,7l5319,5231e" filled="f" strokecolor="#7f00ff" strokeweight=".15239mm">
              <v:path arrowok="t"/>
            </v:shape>
            <v:line id="_x0000_s1747" style="position:absolute" from="5321,5231" to="5328,5231" strokecolor="#7f00ff" strokeweight=".15239mm"/>
            <v:line id="_x0000_s1748" style="position:absolute" from="5332,5231" to="5339,5231" strokecolor="#7f00ff" strokeweight=".15239mm"/>
            <v:line id="_x0000_s1749" style="position:absolute" from="5341,5231" to="5347,5231" strokecolor="#7f00ff" strokeweight=".15239mm"/>
            <v:line id="_x0000_s1750" style="position:absolute" from="5352,5231" to="5358,5231" strokecolor="#7f00ff" strokeweight=".15239mm"/>
            <v:line id="_x0000_s1751" style="position:absolute" from="5360,5231" to="5367,5231" strokecolor="#7f00ff" strokeweight=".15239mm"/>
            <v:line id="_x0000_s1752" style="position:absolute" from="5371,5231" to="5378,5231" strokecolor="#7f00ff" strokeweight=".15239mm"/>
            <v:line id="_x0000_s1753" style="position:absolute" from="5380,5231" to="5386,5231" strokecolor="#7f00ff" strokeweight=".15239mm"/>
            <v:line id="_x0000_s1754" style="position:absolute" from="5391,5231" to="5397,5231" strokecolor="#7f00ff" strokeweight=".15239mm"/>
            <v:line id="_x0000_s1755" style="position:absolute" from="5399,5231" to="5406,5231" strokecolor="#7f00ff" strokeweight=".15239mm"/>
            <v:line id="_x0000_s1756" style="position:absolute" from="5410,5231" to="5414,5231" strokecolor="#7f00ff" strokeweight=".15239mm"/>
            <v:shape id="docshape2185" o:spid="_x0000_s1757" type="#_x0000_t75" style="position:absolute;left:8328;top:7325;width:391;height:391">
              <v:imagedata r:id="rId134" o:title=""/>
            </v:shape>
            <v:shape id="docshape2186" o:spid="_x0000_s1758" style="position:absolute;left:8157;top:5429;width:44;height:128" coordorigin="8158,5429" coordsize="44,128" path="m8179,5429r-21,128l8201,5557r-22,-128xe" fillcolor="black" stroked="f">
              <v:path arrowok="t"/>
            </v:shape>
            <v:shape id="docshape2187" o:spid="_x0000_s1759" style="position:absolute;left:8157;top:5429;width:44;height:128" coordorigin="8158,5429" coordsize="44,128" path="m8158,5557r21,-128l8201,5557r-43,xe" filled="f" strokeweight="0">
              <v:path arrowok="t"/>
            </v:shape>
            <v:shape id="docshape2188" o:spid="_x0000_s1760" style="position:absolute;left:8179;top:5556;width:152;height:1966" coordorigin="8179,5557" coordsize="152,1966" path="m8179,5557r,1965l8330,7522e" filled="f" strokeweight=".15239mm">
              <v:path arrowok="t"/>
            </v:shape>
            <v:shape id="docshape2189" o:spid="_x0000_s1761" style="position:absolute;left:4798;top:4316;width:44;height:128" coordorigin="4799,4317" coordsize="44,128" path="m4842,4317r-43,l4820,4444r22,-127xe" fillcolor="black" stroked="f">
              <v:path arrowok="t"/>
            </v:shape>
            <v:shape id="docshape2190" o:spid="_x0000_s1762" style="position:absolute;left:4798;top:4316;width:44;height:128" coordorigin="4799,4317" coordsize="44,128" path="m4842,4317r-22,127l4799,4317r43,xe" filled="f" strokeweight="0">
              <v:path arrowok="t"/>
            </v:shape>
            <v:shape id="docshape2191" o:spid="_x0000_s1763" style="position:absolute;left:4673;top:2038;width:147;height:2279" coordorigin="4673,2038" coordsize="147,2279" path="m4820,4317r,-2279l4673,2038e" filled="f" strokeweight=".15239mm">
              <v:path arrowok="t"/>
            </v:shape>
            <v:shape id="docshape2192" o:spid="_x0000_s1764" type="#_x0000_t75" style="position:absolute;left:4286;top:1841;width:391;height:391">
              <v:imagedata r:id="rId135" o:title=""/>
            </v:shape>
            <v:shape id="docshape2193" o:spid="_x0000_s1765" type="#_x0000_t75" style="position:absolute;left:7716;top:7325;width:391;height:391">
              <v:imagedata r:id="rId136" o:title=""/>
            </v:shape>
            <v:shape id="docshape2194" o:spid="_x0000_s1766" style="position:absolute;left:7546;top:5861;width:44;height:128" coordorigin="7546,5861" coordsize="44,128" path="m7568,5861r-22,128l7589,5989r-21,-128xe" fillcolor="black" stroked="f">
              <v:path arrowok="t"/>
            </v:shape>
            <v:shape id="docshape2195" o:spid="_x0000_s1767" style="position:absolute;left:7546;top:5861;width:44;height:128" coordorigin="7546,5861" coordsize="44,128" path="m7546,5989r22,-128l7589,5989r-43,xe" filled="f" strokeweight="0">
              <v:path arrowok="t"/>
            </v:shape>
            <v:shape id="docshape2196" o:spid="_x0000_s1768" style="position:absolute;left:7567;top:5988;width:152;height:1534" coordorigin="7568,5989" coordsize="152,1534" path="m7568,5989r,1533l7719,7522e" filled="f" strokeweight=".15239mm">
              <v:path arrowok="t"/>
            </v:shape>
            <v:shape id="docshape2197" o:spid="_x0000_s1769" style="position:absolute;left:5375;top:5269;width:126;height:74" coordorigin="5375,5269" coordsize="126,74" path="m5501,5269r-126,37l5395,5343r106,-74xe" fillcolor="black" stroked="f">
              <v:path arrowok="t"/>
            </v:shape>
            <v:shape id="docshape2198" o:spid="_x0000_s1770" style="position:absolute;left:5375;top:5269;width:126;height:74" coordorigin="5375,5269" coordsize="126,74" path="m5375,5306r126,-37l5395,5343r-20,-37xe" filled="f" strokeweight="0">
              <v:path arrowok="t"/>
            </v:shape>
            <v:shape id="docshape2199" o:spid="_x0000_s1771" style="position:absolute;left:4109;top:5323;width:1277;height:549" coordorigin="4110,5324" coordsize="1277,549" path="m5386,5324l4261,5872r-151,e" filled="f" strokeweight=".15239mm">
              <v:path arrowok="t"/>
            </v:shape>
            <v:shape id="docshape2200" o:spid="_x0000_s1772" style="position:absolute;left:3727;top:5679;width:383;height:383" coordorigin="3727,5680" coordsize="383,383" path="m4110,5871r-15,-74l4054,5736r-61,-41l3918,5680r-74,15l3783,5736r-41,61l3727,5871r15,74l3783,6006r61,41l3918,6062r75,-15l4054,6006r41,-61l4110,5871e" filled="f" strokeweight=".15239mm">
              <v:path arrowok="t"/>
            </v:shape>
            <v:line id="_x0000_s1773" style="position:absolute" from="4261,5872" to="4110,5872" strokeweight=".22861mm"/>
            <v:shape id="docshape2201" o:spid="_x0000_s1774" style="position:absolute;left:5574;top:5779;width:126;height:70" coordorigin="5574,5779" coordsize="126,70" path="m5699,5779r-125,30l5589,5848r110,-69xe" fillcolor="black" stroked="f">
              <v:path arrowok="t"/>
            </v:shape>
            <v:shape id="docshape2202" o:spid="_x0000_s1775" style="position:absolute;left:5574;top:5779;width:126;height:70" coordorigin="5574,5779" coordsize="126,70" path="m5574,5809r125,-30l5589,5848r-15,-39xe" filled="f" strokeweight="0">
              <v:path arrowok="t"/>
            </v:shape>
            <v:shape id="docshape2203" o:spid="_x0000_s1776" style="position:absolute;left:4109;top:5828;width:1474;height:553" coordorigin="4110,5829" coordsize="1474,553" path="m5583,5829l4261,6382r-151,e" filled="f" strokeweight=".15239mm">
              <v:path arrowok="t"/>
            </v:shape>
            <v:shape id="docshape2204" o:spid="_x0000_s1777" style="position:absolute;left:3727;top:6189;width:383;height:383" coordorigin="3727,6190" coordsize="383,383" path="m4110,6381r-15,-75l4054,6246r-61,-41l3918,6190r-74,15l3783,6246r-41,60l3727,6381r15,74l3783,6516r61,41l3918,6572r75,-15l4054,6516r41,-61l4110,6381e" filled="f" strokeweight=".15239mm">
              <v:path arrowok="t"/>
            </v:shape>
            <v:line id="_x0000_s1778" style="position:absolute" from="4261,6382" to="4110,6382" strokeweight=".22861mm"/>
            <v:shape id="docshape2205" o:spid="_x0000_s1779" style="position:absolute;left:5362;top:6289;width:124;height:76" coordorigin="5362,6289" coordsize="124,76" path="m5486,6289r-124,37l5382,6365r104,-76xe" fillcolor="black" stroked="f">
              <v:path arrowok="t"/>
            </v:shape>
            <v:shape id="docshape2206" o:spid="_x0000_s1780" style="position:absolute;left:5362;top:6289;width:124;height:76" coordorigin="5362,6289" coordsize="124,76" path="m5362,6326r124,-37l5382,6365r-20,-39xe" filled="f" strokeweight="0">
              <v:path arrowok="t"/>
            </v:shape>
            <v:shape id="docshape2207" o:spid="_x0000_s1781" style="position:absolute;left:4109;top:6345;width:1262;height:547" coordorigin="4110,6345" coordsize="1262,547" path="m5371,6345l4261,6892r-151,e" filled="f" strokeweight=".15239mm">
              <v:path arrowok="t"/>
            </v:shape>
            <v:shape id="docshape2208" o:spid="_x0000_s1782" style="position:absolute;left:3727;top:6699;width:383;height:383" coordorigin="3727,6699" coordsize="383,383" path="m4110,6891r-15,-75l4054,6755r-61,-41l3918,6699r-74,15l3783,6755r-41,61l3727,6891r15,74l3783,7026r61,41l3918,7082r75,-15l4054,7026r41,-61l4110,6891e" filled="f" strokeweight=".15239mm">
              <v:path arrowok="t"/>
            </v:shape>
            <v:line id="_x0000_s1783" style="position:absolute" from="4261,6892" to="4110,6892" strokeweight=".22861mm"/>
            <v:shape id="docshape2209" o:spid="_x0000_s1784" style="position:absolute;left:5371;top:7047;width:130;height:54" coordorigin="5371,7047" coordsize="130,54" path="m5501,7047r-130,15l5384,7101r117,-54xe" fillcolor="black" stroked="f">
              <v:path arrowok="t"/>
            </v:shape>
            <v:shape id="docshape2210" o:spid="_x0000_s1785" style="position:absolute;left:5371;top:7047;width:130;height:54" coordorigin="5371,7047" coordsize="130,54" path="m5371,7062r130,-15l5384,7101r-13,-39xe" filled="f" strokeweight="0">
              <v:path arrowok="t"/>
            </v:shape>
            <v:shape id="docshape2211" o:spid="_x0000_s1786" style="position:absolute;left:4109;top:7081;width:1268;height:320" coordorigin="4110,7082" coordsize="1268,320" path="m5378,7082l4261,7401r-151,e" filled="f" strokeweight=".15239mm">
              <v:path arrowok="t"/>
            </v:shape>
            <v:shape id="docshape2212" o:spid="_x0000_s1787" style="position:absolute;left:3727;top:7209;width:383;height:383" coordorigin="3727,7209" coordsize="383,383" path="m4110,7400r-15,-74l4054,7265r-61,-41l3918,7209r-74,15l3783,7265r-41,61l3727,7400r15,75l3783,7536r61,40l3918,7592r75,-16l4054,7536r41,-61l4110,7400e" filled="f" strokeweight=".15239mm">
              <v:path arrowok="t"/>
            </v:shape>
            <v:line id="_x0000_s1788" style="position:absolute" from="4261,7401" to="4110,7401" strokeweight=".22861mm"/>
            <v:shape id="docshape2213" o:spid="_x0000_s1789" style="position:absolute;left:7107;top:7330;width:383;height:383" coordorigin="7108,7330" coordsize="383,383" path="m7490,7521r-15,-74l7434,7386r-61,-41l7299,7330r-75,15l7164,7386r-41,61l7108,7521r15,75l7164,7656r60,41l7299,7712r74,-15l7434,7656r41,-60l7490,7521e" filled="f" strokeweight=".15239mm">
              <v:path arrowok="t"/>
            </v:shape>
            <v:shape id="docshape2214" o:spid="_x0000_s1790" style="position:absolute;left:6934;top:7144;width:42;height:128" coordorigin="6935,7144" coordsize="42,128" path="m6954,7144r-19,128l6976,7272r-22,-128xe" fillcolor="black" stroked="f">
              <v:path arrowok="t"/>
            </v:shape>
            <v:shape id="docshape2215" o:spid="_x0000_s1791" style="position:absolute;left:6934;top:7144;width:42;height:128" coordorigin="6935,7144" coordsize="42,128" path="m6935,7272r19,-128l6976,7272r-41,xe" filled="f" strokeweight="0">
              <v:path arrowok="t"/>
            </v:shape>
            <v:shape id="docshape2216" o:spid="_x0000_s1792" style="position:absolute;left:6954;top:7271;width:152;height:251" coordorigin="6954,7272" coordsize="152,251" path="m6954,7272r,250l7106,7522e" filled="f" strokeweight=".15239mm">
              <v:path arrowok="t"/>
            </v:shape>
            <v:shape id="docshape2217" o:spid="_x0000_s1793" style="position:absolute;left:6496;top:7330;width:383;height:383" coordorigin="6496,7330" coordsize="383,383" path="m6879,7521r-15,-74l6823,7386r-61,-41l6688,7330r-75,15l6552,7386r-41,61l6496,7521r15,75l6552,7656r61,41l6688,7712r74,-15l6823,7656r41,-60l6879,7521e" filled="f" strokeweight=".15239mm">
              <v:path arrowok="t"/>
            </v:shape>
            <v:shape id="docshape2218" o:spid="_x0000_s1794" style="position:absolute;left:6321;top:7168;width:44;height:128" coordorigin="6321,7168" coordsize="44,128" path="m6343,7168r-22,128l6365,7296r-22,-128xe" fillcolor="black" stroked="f">
              <v:path arrowok="t"/>
            </v:shape>
            <v:shape id="docshape2219" o:spid="_x0000_s1795" style="position:absolute;left:6321;top:7168;width:44;height:128" coordorigin="6321,7168" coordsize="44,128" path="m6321,7296r22,-128l6365,7296r-44,xe" filled="f" strokeweight="0">
              <v:path arrowok="t"/>
            </v:shape>
            <v:shape id="docshape2220" o:spid="_x0000_s1796" style="position:absolute;left:6343;top:7295;width:152;height:227" coordorigin="6343,7296" coordsize="152,227" path="m6343,7296r,226l6494,7522e" filled="f" strokeweight=".15239mm">
              <v:path arrowok="t"/>
            </v:shape>
            <v:line id="_x0000_s1797" style="position:absolute" from="6758,5611" to="6663,5611" strokecolor="#00b85c" strokeweight=".15239mm"/>
            <v:line id="_x0000_s1798" style="position:absolute" from="6898,6961" to="6766,6920" strokecolor="#00b85c" strokeweight=".15239mm"/>
            <v:shape id="docshape2221" o:spid="_x0000_s1799" style="position:absolute;left:6749;top:6899;width:18;height:19" coordorigin="6749,6899" coordsize="18,19" path="m6749,6899r,10l6757,6917r9,1e" filled="f" strokecolor="#00b85c" strokeweight=".15239mm">
              <v:path arrowok="t"/>
            </v:shape>
            <v:shape id="docshape2222" o:spid="_x0000_s1800" style="position:absolute;left:6898;top:6960;width:17;height:15" coordorigin="6898,6961" coordsize="17,15" path="m6915,6976r-1,-8l6907,6961r-9,e" filled="f" strokecolor="#00b85c" strokeweight=".15239mm">
              <v:path arrowok="t"/>
            </v:shape>
            <v:line id="_x0000_s1801" style="position:absolute" from="6522,6961" to="6654,6920" strokecolor="#00b85c" strokeweight=".15239mm"/>
            <v:shape id="docshape2223" o:spid="_x0000_s1802" style="position:absolute;left:6654;top:6899;width:18;height:19" coordorigin="6654,6899" coordsize="18,19" path="m6654,6918r10,-1l6671,6909r,-10e" filled="f" strokecolor="#00b85c" strokeweight=".15239mm">
              <v:path arrowok="t"/>
            </v:shape>
            <v:shape id="docshape2224" o:spid="_x0000_s1803" style="position:absolute;left:6505;top:6960;width:17;height:15" coordorigin="6505,6961" coordsize="17,15" path="m6522,6961r-8,l6507,6968r-2,8e" filled="f" strokecolor="#00b85c" strokeweight=".15239mm">
              <v:path arrowok="t"/>
            </v:shape>
            <v:line id="_x0000_s1804" style="position:absolute" from="6747,6900" to="6747,5658" strokecolor="#00b85c" strokeweight=".15239mm"/>
            <v:line id="_x0000_s1805" style="position:absolute" from="6671,6900" to="6671,5658" strokecolor="#00b85c" strokeweight=".15239mm"/>
            <v:shape id="docshape2225" o:spid="_x0000_s1806" style="position:absolute;left:6662;top:4943;width:96;height:48" coordorigin="6663,4943" coordsize="96,48" path="m6671,4943r-8,48l6758,4991r-11,-48l6671,4943e" filled="f" strokecolor="#00b85c" strokeweight=".15239mm">
              <v:path arrowok="t"/>
            </v:shape>
            <v:shape id="docshape2226" o:spid="_x0000_s1807" style="position:absolute;left:6662;top:4990;width:96;height:48" coordorigin="6663,4991" coordsize="96,48" path="m6671,4991r-8,47l6758,5038r-11,-47e" filled="f" strokecolor="#00b85c" strokeweight=".15239mm">
              <v:path arrowok="t"/>
            </v:shape>
            <v:shape id="docshape2227" o:spid="_x0000_s1808" style="position:absolute;left:6662;top:5038;width:96;height:48" coordorigin="6663,5038" coordsize="96,48" path="m6671,5038r-8,48l6758,5086r-11,-48e" filled="f" strokecolor="#00b85c" strokeweight=".15239mm">
              <v:path arrowok="t"/>
            </v:shape>
            <v:shape id="docshape2228" o:spid="_x0000_s1809" style="position:absolute;left:6662;top:5085;width:96;height:48" coordorigin="6663,5086" coordsize="96,48" path="m6671,5086r-8,47l6758,5133r-11,-47e" filled="f" strokecolor="#00b85c" strokeweight=".15239mm">
              <v:path arrowok="t"/>
            </v:shape>
            <v:shape id="docshape2229" o:spid="_x0000_s1810" style="position:absolute;left:6662;top:5133;width:96;height:48" coordorigin="6663,5133" coordsize="96,48" path="m6671,5133r-8,48l6758,5181r-11,-48e" filled="f" strokecolor="#00b85c" strokeweight=".15239mm">
              <v:path arrowok="t"/>
            </v:shape>
            <v:shape id="docshape2230" o:spid="_x0000_s1811" style="position:absolute;left:6662;top:5180;width:96;height:48" coordorigin="6663,5181" coordsize="96,48" path="m6671,5181r-8,47l6758,5228r-11,-47e" filled="f" strokecolor="#00b85c" strokeweight=".15239mm">
              <v:path arrowok="t"/>
            </v:shape>
            <v:shape id="docshape2231" o:spid="_x0000_s1812" style="position:absolute;left:6662;top:5228;width:96;height:48" coordorigin="6663,5228" coordsize="96,48" path="m6671,5228r-8,48l6758,5276r-11,-48e" filled="f" strokecolor="#00b85c" strokeweight=".15239mm">
              <v:path arrowok="t"/>
            </v:shape>
            <v:shape id="docshape2232" o:spid="_x0000_s1813" style="position:absolute;left:6662;top:5275;width:96;height:50" coordorigin="6663,5276" coordsize="96,50" path="m6671,5276r-8,50l6758,5326r-11,-50e" filled="f" strokecolor="#00b85c" strokeweight=".15239mm">
              <v:path arrowok="t"/>
            </v:shape>
            <v:shape id="docshape2233" o:spid="_x0000_s1814" style="position:absolute;left:6662;top:5325;width:96;height:48" coordorigin="6663,5326" coordsize="96,48" path="m6671,5326r-8,47l6758,5373r-11,-47e" filled="f" strokecolor="#00b85c" strokeweight=".15239mm">
              <v:path arrowok="t"/>
            </v:shape>
            <v:shape id="docshape2234" o:spid="_x0000_s1815" style="position:absolute;left:6662;top:5373;width:96;height:48" coordorigin="6663,5373" coordsize="96,48" path="m6671,5373r-8,48l6758,5421r-11,-48e" filled="f" strokecolor="#00b85c" strokeweight=".15239mm">
              <v:path arrowok="t"/>
            </v:shape>
            <v:shape id="docshape2235" o:spid="_x0000_s1816" style="position:absolute;left:6662;top:5420;width:96;height:48" coordorigin="6663,5421" coordsize="96,48" path="m6671,5421r-8,47l6758,5468r-11,-47e" filled="f" strokecolor="#00b85c" strokeweight=".15239mm">
              <v:path arrowok="t"/>
            </v:shape>
            <v:shape id="docshape2236" o:spid="_x0000_s1817" style="position:absolute;left:6662;top:5468;width:96;height:48" coordorigin="6663,5468" coordsize="96,48" path="m6671,5468r-8,48l6758,5516r-11,-48e" filled="f" strokecolor="#00b85c" strokeweight=".15239mm">
              <v:path arrowok="t"/>
            </v:shape>
            <v:shape id="docshape2237" o:spid="_x0000_s1818" style="position:absolute;left:6662;top:5515;width:96;height:48" coordorigin="6663,5516" coordsize="96,48" path="m6671,5516r-8,47l6758,5563r-11,-47e" filled="f" strokecolor="#00b85c" strokeweight=".15239mm">
              <v:path arrowok="t"/>
            </v:shape>
            <v:shape id="docshape2238" o:spid="_x0000_s1819" style="position:absolute;left:6662;top:5563;width:96;height:48" coordorigin="6663,5563" coordsize="96,48" path="m6671,5563r-8,48l6758,5611r-11,-48e" filled="f" strokecolor="#00b85c" strokeweight=".15239mm">
              <v:path arrowok="t"/>
            </v:shape>
            <v:shape id="docshape2239" o:spid="_x0000_s1820" style="position:absolute;left:6662;top:5610;width:96;height:48" coordorigin="6663,5611" coordsize="96,48" path="m6671,5611r-8,47l6758,5658r-11,-47e" filled="f" strokecolor="#00b85c" strokeweight=".15239mm">
              <v:path arrowok="t"/>
            </v:shape>
            <v:shape id="docshape2240" o:spid="_x0000_s1821" style="position:absolute;left:6667;top:5321;width:9;height:9" coordorigin="6667,5321" coordsize="9,9" path="m6667,5326r1,-3l6671,5321r3,2l6676,5326r-2,3l6671,5330r-3,-1l6667,5326xe" fillcolor="#00b85c" stroked="f">
              <v:path arrowok="t"/>
            </v:shape>
            <v:line id="_x0000_s1822" style="position:absolute" from="6995,6995" to="6995,6976" strokecolor="#00b85c" strokeweight=".15239mm"/>
            <v:shape id="docshape2241" o:spid="_x0000_s1823" style="position:absolute;left:6662;top:4800;width:96;height:48" coordorigin="6663,4801" coordsize="96,48" path="m6671,4801r-8,47l6758,4848r-11,-47l6671,4801e" filled="f" strokecolor="#00b85c" strokeweight=".15239mm">
              <v:path arrowok="t"/>
            </v:shape>
            <v:shape id="docshape2242" o:spid="_x0000_s1824" style="position:absolute;left:6662;top:4848;width:96;height:48" coordorigin="6663,4848" coordsize="96,48" path="m6671,4848r-8,48l6758,4896r-11,-48e" filled="f" strokecolor="#00b85c" strokeweight=".15239mm">
              <v:path arrowok="t"/>
            </v:shape>
            <v:shape id="docshape2243" o:spid="_x0000_s1825" style="position:absolute;left:6662;top:4895;width:96;height:48" coordorigin="6663,4896" coordsize="96,48" path="m6671,4896r-8,47l6758,4943r-11,-47e" filled="f" strokecolor="#00b85c" strokeweight=".15239mm">
              <v:path arrowok="t"/>
            </v:shape>
            <v:shape id="docshape2244" o:spid="_x0000_s1826" style="position:absolute;left:6662;top:4753;width:96;height:48" coordorigin="6663,4753" coordsize="96,48" path="m6671,4753r-8,48l6758,4801r-11,-48l6671,4753e" filled="f" strokecolor="#00b85c" strokeweight=".15239mm">
              <v:path arrowok="t"/>
            </v:shape>
            <v:line id="_x0000_s1827" style="position:absolute" from="6710,7116" to="6710,4706" strokecolor="#00b85c" strokeweight=".15239mm"/>
            <v:line id="_x0000_s1828" style="position:absolute" from="6995,7082" to="6995,7064" strokecolor="#00b85c" strokeweight=".15239mm"/>
            <v:line id="_x0000_s1829" style="position:absolute" from="6427,7082" to="6427,7064" strokecolor="#00b85c" strokeweight=".15239mm"/>
            <v:line id="_x0000_s1830" style="position:absolute" from="6995,6995" to="6995,6976" strokecolor="#00b85c" strokeweight=".15239mm"/>
            <v:line id="_x0000_s1831" style="position:absolute" from="6427,6995" to="6427,6976" strokecolor="#00b85c" strokeweight=".15239mm"/>
            <v:line id="_x0000_s1832" style="position:absolute" from="6995,6995" to="6922,6995" strokecolor="#00b85c" strokeweight=".15239mm"/>
            <v:line id="_x0000_s1833" style="position:absolute" from="6890,6995" to="6825,6995" strokecolor="#00b85c" strokeweight=".15239mm"/>
            <v:line id="_x0000_s1834" style="position:absolute" from="6792,6995" to="6728,6995" strokecolor="#00b85c" strokeweight=".15239mm"/>
            <v:line id="_x0000_s1835" style="position:absolute" from="6695,6995" to="6630,6995" strokecolor="#00b85c" strokeweight=".15239mm"/>
            <v:line id="_x0000_s1836" style="position:absolute" from="6598,6995" to="6533,6995" strokecolor="#00b85c" strokeweight=".15239mm"/>
            <v:shape id="docshape2245" o:spid="_x0000_s1837" style="position:absolute;left:6427;top:6975;width:74;height:20" coordorigin="6427,6976" coordsize="74,20" path="m6501,6995r-74,l6427,6976r74,e" filled="f" strokecolor="#00b85c" strokeweight=".15239mm">
              <v:path arrowok="t"/>
            </v:shape>
            <v:line id="_x0000_s1838" style="position:absolute" from="6533,6976" to="6598,6976" strokecolor="#00b85c" strokeweight=".15239mm"/>
            <v:line id="_x0000_s1839" style="position:absolute" from="6630,6976" to="6695,6976" strokecolor="#00b85c" strokeweight=".15239mm"/>
            <v:line id="_x0000_s1840" style="position:absolute" from="6728,6976" to="6792,6976" strokecolor="#00b85c" strokeweight=".15239mm"/>
            <v:line id="_x0000_s1841" style="position:absolute" from="6825,6976" to="6890,6976" strokecolor="#00b85c" strokeweight=".15239mm"/>
            <v:shape id="docshape2246" o:spid="_x0000_s1842" style="position:absolute;left:6921;top:6975;width:74;height:20" coordorigin="6922,6976" coordsize="74,20" path="m6922,6976r73,l6995,6995e" filled="f" strokecolor="#00b85c" strokeweight=".15239mm">
              <v:path arrowok="t"/>
            </v:shape>
            <v:line id="_x0000_s1843" style="position:absolute" from="6995,7082" to="6922,7082" strokecolor="#00b85c" strokeweight=".15239mm"/>
            <v:line id="_x0000_s1844" style="position:absolute" from="6890,7082" to="6825,7082" strokecolor="#00b85c" strokeweight=".15239mm"/>
            <v:line id="_x0000_s1845" style="position:absolute" from="6792,7082" to="6728,7082" strokecolor="#00b85c" strokeweight=".15239mm"/>
            <v:line id="_x0000_s1846" style="position:absolute" from="6695,7082" to="6630,7082" strokecolor="#00b85c" strokeweight=".15239mm"/>
            <v:line id="_x0000_s1847" style="position:absolute" from="6598,7082" to="6533,7082" strokecolor="#00b85c" strokeweight=".15239mm"/>
            <v:shape id="docshape2247" o:spid="_x0000_s1848" style="position:absolute;left:6427;top:6995;width:74;height:87" coordorigin="6427,6995" coordsize="74,87" path="m6501,7082r-74,l6427,6995r74,e" filled="f" strokecolor="#00b85c" strokeweight=".15239mm">
              <v:path arrowok="t"/>
            </v:shape>
            <v:line id="_x0000_s1849" style="position:absolute" from="6533,6995" to="6598,6995" strokecolor="#00b85c" strokeweight=".15239mm"/>
            <v:line id="_x0000_s1850" style="position:absolute" from="6630,6995" to="6695,6995" strokecolor="#00b85c" strokeweight=".15239mm"/>
            <v:line id="_x0000_s1851" style="position:absolute" from="6728,6995" to="6792,6995" strokecolor="#00b85c" strokeweight=".15239mm"/>
            <v:line id="_x0000_s1852" style="position:absolute" from="6825,6995" to="6890,6995" strokecolor="#00b85c" strokeweight=".15239mm"/>
            <v:shape id="docshape2248" o:spid="_x0000_s1853" style="position:absolute;left:6921;top:6995;width:74;height:87" coordorigin="6922,6995" coordsize="74,87" path="m6922,6995r73,l6995,7082e" filled="f" strokecolor="#00b85c" strokeweight=".15239mm">
              <v:path arrowok="t"/>
            </v:shape>
            <v:shape id="docshape2249" o:spid="_x0000_s1854" style="position:absolute;left:6428;top:7059;width:23;height:23" coordorigin="6428,7059" coordsize="23,23" path="m6428,7082r6,l6440,7079r4,-4l6449,7071r2,-6l6451,7059e" filled="f" strokeweight=".07619mm">
              <v:path arrowok="t"/>
            </v:shape>
            <v:line id="_x0000_s1855" style="position:absolute" from="6449,7060" to="6427,7017" strokeweight=".07619mm"/>
            <v:shape id="docshape2250" o:spid="_x0000_s1856" style="position:absolute;left:6427;top:6993;width:46;height:23" coordorigin="6427,6993" coordsize="46,23" path="m6473,7016r,-13l6463,6993r-13,l6437,6993r-10,10l6427,7016e" filled="f" strokeweight=".07619mm">
              <v:path arrowok="t"/>
            </v:shape>
            <v:line id="_x0000_s1857" style="position:absolute" from="6471,7017" to="6449,7060" strokeweight=".07619mm"/>
            <v:shape id="docshape2251" o:spid="_x0000_s1858" style="position:absolute;left:6448;top:7059;width:46;height:23" coordorigin="6449,7059" coordsize="46,23" path="m6449,7059r,13l6459,7082r13,l6484,7082r10,-10l6494,7059e" filled="f" strokeweight=".07619mm">
              <v:path arrowok="t"/>
            </v:shape>
            <v:line id="_x0000_s1859" style="position:absolute" from="6492,7060" to="6471,7017" strokeweight=".07619mm"/>
            <v:shape id="docshape2252" o:spid="_x0000_s1860" style="position:absolute;left:6472;top:6993;width:46;height:23" coordorigin="6473,6993" coordsize="46,23" path="m6518,7016r,-13l6508,6993r-13,l6483,6993r-10,10l6473,7016e" filled="f" strokeweight=".07619mm">
              <v:path arrowok="t"/>
            </v:shape>
            <v:shape id="docshape2253" o:spid="_x0000_s1861" style="position:absolute;left:6515;top:6993;width:46;height:23" coordorigin="6516,6993" coordsize="46,23" path="m6561,7016r,-13l6551,6993r-12,l6526,6993r-10,10l6516,7016e" filled="f" strokeweight=".07619mm">
              <v:path arrowok="t"/>
            </v:shape>
            <v:line id="_x0000_s1862" style="position:absolute" from="6559,7017" to="6538,7060" strokeweight=".07619mm"/>
            <v:shape id="docshape2254" o:spid="_x0000_s1863" style="position:absolute;left:6494;top:7059;width:46;height:23" coordorigin="6494,7059" coordsize="46,23" path="m6494,7059r,13l6504,7082r13,l6529,7082r11,-10l6540,7059e" filled="f" strokeweight=".07619mm">
              <v:path arrowok="t"/>
            </v:shape>
            <v:shape id="docshape2255" o:spid="_x0000_s1864" style="position:absolute;left:6494;top:7016;width:44;height:44" coordorigin="6494,7017" coordsize="44,44" path="m6494,7060r22,-43l6537,7060e" filled="f" strokeweight=".07619mm">
              <v:path arrowok="t"/>
            </v:shape>
            <v:shape id="docshape2256" o:spid="_x0000_s1865" style="position:absolute;left:6537;top:7059;width:36;height:24" coordorigin="6538,7059" coordsize="36,24" path="m6538,7059r,8l6542,7075r7,4l6557,7083r9,l6573,7078e" filled="f" strokeweight=".07619mm">
              <v:path arrowok="t"/>
            </v:shape>
            <v:shape id="docshape2257" o:spid="_x0000_s1866" style="position:absolute;left:6559;top:7059;width:23;height:23" coordorigin="6560,7059" coordsize="23,23" path="m6560,7082r6,l6572,7079r4,-4l6580,7071r3,-6l6583,7059e" filled="f" strokeweight=".07619mm">
              <v:path arrowok="t"/>
            </v:shape>
            <v:line id="_x0000_s1867" style="position:absolute" from="6581,7060" to="6559,7017" strokeweight=".07619mm"/>
            <v:shape id="docshape2258" o:spid="_x0000_s1868" style="position:absolute;left:6559;top:6993;width:46;height:23" coordorigin="6559,6993" coordsize="46,23" path="m6604,7016r,-13l6594,6993r-12,l6569,6993r-10,10l6559,7016e" filled="f" strokeweight=".07619mm">
              <v:path arrowok="t"/>
            </v:shape>
            <v:line id="_x0000_s1869" style="position:absolute" from="6602,7017" to="6581,7060" strokeweight=".07619mm"/>
            <v:shape id="docshape2259" o:spid="_x0000_s1870" style="position:absolute;left:6580;top:7059;width:46;height:23" coordorigin="6581,7059" coordsize="46,23" path="m6581,7059r,13l6591,7082r12,l6616,7082r10,-10l6626,7059e" filled="f" strokeweight=".07619mm">
              <v:path arrowok="t"/>
            </v:shape>
            <v:line id="_x0000_s1871" style="position:absolute" from="6624,7060" to="6602,7017" strokeweight=".07619mm"/>
            <v:shape id="docshape2260" o:spid="_x0000_s1872" style="position:absolute;left:6602;top:6993;width:46;height:23" coordorigin="6602,6993" coordsize="46,23" path="m6648,7016r,-13l6638,6993r-13,l6612,6993r-10,10l6602,7016e" filled="f" strokeweight=".07619mm">
              <v:path arrowok="t"/>
            </v:shape>
            <v:shape id="docshape2261" o:spid="_x0000_s1873" style="position:absolute;left:6645;top:6993;width:46;height:23" coordorigin="6645,6993" coordsize="46,23" path="m6691,7016r,-13l6681,6993r-13,l6656,6993r-11,10l6645,7016e" filled="f" strokeweight=".07619mm">
              <v:path arrowok="t"/>
            </v:shape>
            <v:line id="_x0000_s1874" style="position:absolute" from="6689,7017" to="6667,7060" strokeweight=".07619mm"/>
            <v:shape id="docshape2262" o:spid="_x0000_s1875" style="position:absolute;left:6623;top:7059;width:46;height:23" coordorigin="6624,7059" coordsize="46,23" path="m6624,7059r,13l6634,7082r13,l6659,7082r10,-10l6669,7059e" filled="f" strokeweight=".07619mm">
              <v:path arrowok="t"/>
            </v:shape>
            <v:shape id="docshape2263" o:spid="_x0000_s1876" style="position:absolute;left:6623;top:7016;width:44;height:44" coordorigin="6624,7017" coordsize="44,44" path="m6624,7060r21,-43l6667,7060e" filled="f" strokeweight=".07619mm">
              <v:path arrowok="t"/>
            </v:shape>
            <v:shape id="docshape2264" o:spid="_x0000_s1877" style="position:absolute;left:6667;top:7059;width:36;height:24" coordorigin="6667,7059" coordsize="36,24" path="m6667,7059r,8l6672,7075r7,4l6686,7083r9,l6702,7078e" filled="f" strokeweight=".07619mm">
              <v:path arrowok="t"/>
            </v:shape>
            <v:shape id="docshape2265" o:spid="_x0000_s1878" style="position:absolute;left:6689;top:7059;width:23;height:23" coordorigin="6690,7059" coordsize="23,23" path="m6690,7082r6,l6701,7079r5,-4l6710,7071r2,-6l6712,7059e" filled="f" strokeweight=".07619mm">
              <v:path arrowok="t"/>
            </v:shape>
            <v:line id="_x0000_s1879" style="position:absolute" from="6710,7060" to="6689,7017" strokeweight=".07619mm"/>
            <v:shape id="docshape2266" o:spid="_x0000_s1880" style="position:absolute;left:6688;top:6993;width:46;height:23" coordorigin="6689,6993" coordsize="46,23" path="m6734,7016r,-13l6724,6993r-13,l6699,6993r-10,10l6689,7016e" filled="f" strokeweight=".07619mm">
              <v:path arrowok="t"/>
            </v:shape>
            <v:line id="_x0000_s1881" style="position:absolute" from="6732,7017" to="6710,7060" strokeweight=".07619mm"/>
            <v:shape id="docshape2267" o:spid="_x0000_s1882" style="position:absolute;left:6710;top:7059;width:46;height:23" coordorigin="6710,7059" coordsize="46,23" path="m6710,7059r,13l6720,7082r13,l6745,7082r11,-10l6756,7059e" filled="f" strokeweight=".07619mm">
              <v:path arrowok="t"/>
            </v:shape>
            <v:line id="_x0000_s1883" style="position:absolute" from="6754,7060" to="6732,7017" strokeweight=".07619mm"/>
            <v:shape id="docshape2268" o:spid="_x0000_s1884" style="position:absolute;left:6731;top:6993;width:46;height:23" coordorigin="6732,6993" coordsize="46,23" path="m6777,7016r,-13l6767,6993r-12,l6742,6993r-10,10l6732,7016e" filled="f" strokeweight=".07619mm">
              <v:path arrowok="t"/>
            </v:shape>
            <v:shape id="docshape2269" o:spid="_x0000_s1885" style="position:absolute;left:6777;top:6993;width:46;height:23" coordorigin="6777,6993" coordsize="46,23" path="m6823,7016r,-13l6812,6993r-12,l6787,6993r-10,10l6777,7016e" filled="f" strokeweight=".07619mm">
              <v:path arrowok="t"/>
            </v:shape>
            <v:line id="_x0000_s1886" style="position:absolute" from="6820,7017" to="6799,7060" strokeweight=".07619mm"/>
            <v:shape id="docshape2270" o:spid="_x0000_s1887" style="position:absolute;left:6753;top:7059;width:46;height:23" coordorigin="6754,7059" coordsize="46,23" path="m6754,7059r,13l6764,7082r12,l6789,7082r10,-10l6799,7059e" filled="f" strokeweight=".07619mm">
              <v:path arrowok="t"/>
            </v:shape>
            <v:shape id="docshape2271" o:spid="_x0000_s1888" style="position:absolute;left:6753;top:7016;width:46;height:44" coordorigin="6754,7017" coordsize="46,44" path="m6754,7060r21,-43l6799,7060e" filled="f" strokeweight=".07619mm">
              <v:path arrowok="t"/>
            </v:shape>
            <v:shape id="docshape2272" o:spid="_x0000_s1889" style="position:absolute;left:6798;top:7059;width:36;height:24" coordorigin="6799,7059" coordsize="36,24" path="m6799,7059r,8l6803,7075r8,4l6818,7083r9,l6834,7078e" filled="f" strokeweight=".07619mm">
              <v:path arrowok="t"/>
            </v:shape>
            <v:shape id="docshape2273" o:spid="_x0000_s1890" style="position:absolute;left:6821;top:7059;width:23;height:23" coordorigin="6821,7059" coordsize="23,23" path="m6821,7082r6,l6833,7079r4,-4l6842,7071r2,-6l6844,7059e" filled="f" strokeweight=".07619mm">
              <v:path arrowok="t"/>
            </v:shape>
            <v:line id="_x0000_s1891" style="position:absolute" from="6842,7060" to="6820,7017" strokeweight=".07619mm"/>
            <v:shape id="docshape2274" o:spid="_x0000_s1892" style="position:absolute;left:6820;top:6993;width:46;height:23" coordorigin="6820,6993" coordsize="46,23" path="m6866,7016r,-13l6856,6993r-13,l6831,6993r-11,10l6820,7016e" filled="f" strokeweight=".07619mm">
              <v:path arrowok="t"/>
            </v:shape>
            <v:line id="_x0000_s1893" style="position:absolute" from="6864,7017" to="6842,7060" strokeweight=".07619mm"/>
            <v:shape id="docshape2275" o:spid="_x0000_s1894" style="position:absolute;left:6842;top:7059;width:46;height:23" coordorigin="6842,7059" coordsize="46,23" path="m6842,7059r,13l6852,7082r13,l6877,7082r10,-10l6887,7059e" filled="f" strokeweight=".07619mm">
              <v:path arrowok="t"/>
            </v:shape>
            <v:line id="_x0000_s1895" style="position:absolute" from="6885,7060" to="6864,7017" strokeweight=".07619mm"/>
            <v:shape id="docshape2276" o:spid="_x0000_s1896" style="position:absolute;left:6863;top:6993;width:46;height:23" coordorigin="6864,6993" coordsize="46,23" path="m6909,7016r,-13l6899,6993r-13,l6874,6993r-10,10l6864,7016e" filled="f" strokeweight=".07619mm">
              <v:path arrowok="t"/>
            </v:shape>
            <v:shape id="docshape2277" o:spid="_x0000_s1897" style="position:absolute;left:6906;top:6993;width:46;height:23" coordorigin="6907,6993" coordsize="46,23" path="m6952,7016r,-13l6942,6993r-12,l6917,6993r-10,10l6907,7016e" filled="f" strokeweight=".07619mm">
              <v:path arrowok="t"/>
            </v:shape>
            <v:line id="_x0000_s1898" style="position:absolute" from="6950,7017" to="6928,7060" strokeweight=".07619mm"/>
            <v:shape id="docshape2278" o:spid="_x0000_s1899" style="position:absolute;left:6885;top:7059;width:46;height:23" coordorigin="6885,7059" coordsize="46,23" path="m6885,7059r,13l6895,7082r13,l6920,7082r11,-10l6931,7059e" filled="f" strokeweight=".07619mm">
              <v:path arrowok="t"/>
            </v:shape>
            <v:shape id="docshape2279" o:spid="_x0000_s1900" style="position:absolute;left:6885;top:7016;width:44;height:44" coordorigin="6885,7017" coordsize="44,44" path="m6885,7060r22,-43l6928,7060e" filled="f" strokeweight=".07619mm">
              <v:path arrowok="t"/>
            </v:shape>
            <v:shape id="docshape2280" o:spid="_x0000_s1901" style="position:absolute;left:6928;top:7059;width:36;height:24" coordorigin="6928,7059" coordsize="36,24" path="m6928,7059r,8l6933,7075r7,4l6948,7083r9,l6964,7078e" filled="f" strokeweight=".07619mm">
              <v:path arrowok="t"/>
            </v:shape>
            <v:shape id="docshape2281" o:spid="_x0000_s1902" style="position:absolute;left:6950;top:7059;width:23;height:23" coordorigin="6951,7059" coordsize="23,23" path="m6951,7082r6,l6963,7079r4,-4l6971,7071r3,-6l6974,7059e" filled="f" strokeweight=".07619mm">
              <v:path arrowok="t"/>
            </v:shape>
            <v:line id="_x0000_s1903" style="position:absolute" from="6972,7060" to="6950,7017" strokeweight=".07619mm"/>
            <v:shape id="docshape2282" o:spid="_x0000_s1904" style="position:absolute;left:6950;top:6993;width:46;height:23" coordorigin="6950,6993" coordsize="46,23" path="m6995,7016r,-13l6985,6993r-12,l6960,6993r-10,10l6950,7016e" filled="f" strokeweight=".07619mm">
              <v:path arrowok="t"/>
            </v:shape>
            <v:line id="_x0000_s1905" style="position:absolute" from="6993,7017" to="6972,7060" strokeweight=".07619mm"/>
            <v:shape id="docshape2283" o:spid="_x0000_s1906" style="position:absolute;left:6971;top:7059;width:25;height:24" coordorigin="6972,7059" coordsize="25,24" path="m6972,7059r,6l6974,7071r5,5l6984,7080r6,2l6996,7082e" filled="f" strokeweight=".07619mm">
              <v:path arrowok="t"/>
            </v:shape>
            <v:line id="_x0000_s1907" style="position:absolute" from="6995,7021" to="6993,7017" strokeweight=".07619mm"/>
            <v:shape id="docshape2284" o:spid="_x0000_s1908" style="position:absolute;left:6993;top:7007;width:2;height:9" coordorigin="6993,7007" coordsize="2,9" path="m6995,7007r-1,3l6993,7013r,3e" filled="f" strokeweight=".07619mm">
              <v:path arrowok="t"/>
            </v:shape>
            <v:line id="_x0000_s1909" style="position:absolute" from="5848,3308" to="5870,3284" strokecolor="#545454" strokeweight=".07619mm"/>
            <v:line id="_x0000_s1910" style="position:absolute" from="5848,3537" to="6099,3284" strokecolor="#545454" strokeweight=".07619mm"/>
            <v:line id="_x0000_s1911" style="position:absolute" from="5848,3766" to="6328,3284" strokecolor="#545454" strokeweight=".07619mm"/>
            <v:line id="_x0000_s1912" style="position:absolute" from="5848,3995" to="6557,3284" strokecolor="#545454" strokeweight=".07619mm"/>
            <v:line id="_x0000_s1913" style="position:absolute" from="5848,4224" to="6786,3284" strokecolor="#545454" strokeweight=".07619mm"/>
            <v:line id="_x0000_s1914" style="position:absolute" from="5848,4453" to="7015,3284" strokecolor="#545454" strokeweight=".07619mm"/>
            <v:line id="_x0000_s1915" style="position:absolute" from="5848,4682" to="7246,3284" strokecolor="#545454" strokeweight=".07619mm"/>
            <v:line id="_x0000_s1916" style="position:absolute" from="5848,4911" to="7475,3284" strokecolor="#545454" strokeweight=".07619mm"/>
            <v:line id="_x0000_s1917" style="position:absolute" from="5848,5140" to="7704,3284" strokecolor="#545454" strokeweight=".07619mm"/>
            <v:line id="_x0000_s1918" style="position:absolute" from="5848,5369" to="7933,3284" strokecolor="#545454" strokeweight=".07619mm"/>
            <v:line id="_x0000_s1919" style="position:absolute" from="5848,5598" to="8162,3284" strokecolor="#545454" strokeweight=".07619mm"/>
            <v:line id="_x0000_s1920" style="position:absolute" from="5892,5784" to="8391,3284" strokecolor="#545454" strokeweight=".07619mm"/>
            <v:line id="_x0000_s1921" style="position:absolute" from="6121,5784" to="8620,3284" strokecolor="#545454" strokeweight=".07619mm"/>
            <v:line id="_x0000_s1922" style="position:absolute" from="6350,5784" to="8812,3321" strokecolor="#545454" strokeweight=".07619mm"/>
            <v:line id="_x0000_s1923" style="position:absolute" from="6579,5784" to="8812,3550" strokecolor="#545454" strokeweight=".07619mm"/>
            <v:line id="_x0000_s1924" style="position:absolute" from="6808,5784" to="8812,3779" strokecolor="#545454" strokeweight=".07619mm"/>
            <v:line id="_x0000_s1925" style="position:absolute" from="7036,5784" to="8812,4008" strokecolor="#545454" strokeweight=".07619mm"/>
            <v:line id="_x0000_s1926" style="position:absolute" from="7265,5784" to="8812,4239" strokecolor="#545454" strokeweight=".07619mm"/>
            <v:line id="_x0000_s1927" style="position:absolute" from="7497,5784" to="8812,4468" strokecolor="#545454" strokeweight=".07619mm"/>
            <v:line id="_x0000_s1928" style="position:absolute" from="7725,5784" to="8812,4697" strokecolor="#545454" strokeweight=".07619mm"/>
            <v:line id="_x0000_s1929" style="position:absolute" from="7954,5784" to="8812,4926" strokecolor="#545454" strokeweight=".07619mm"/>
            <v:line id="_x0000_s1930" style="position:absolute" from="8183,5784" to="8812,5155" strokecolor="#545454" strokeweight=".07619mm"/>
            <v:line id="_x0000_s1931" style="position:absolute" from="8412,5784" to="8812,5384" strokecolor="#545454" strokeweight=".07619mm"/>
            <v:line id="_x0000_s1932" style="position:absolute" from="8641,5784" to="8812,5613" strokecolor="#545454" strokeweight=".07619mm"/>
            <v:shape id="docshape2285" o:spid="_x0000_s1933" type="#_x0000_t75" style="position:absolute;left:5523;top:6771;width:324;height:310">
              <v:imagedata r:id="rId137" o:title=""/>
            </v:shape>
            <v:line id="_x0000_s1934" style="position:absolute" from="5537,6166" to="5842,6775" strokeweight=".07619mm"/>
            <v:shape id="docshape2286" o:spid="_x0000_s1935" style="position:absolute;left:7465;top:8590;width:1122;height:23" coordorigin="7465,8591" coordsize="1122,23" o:spt="100" adj="0,,0" path="m7478,8591r-13,l7465,8613r13,l7478,8591xm8586,8591r-12,l8574,8613r12,l8586,8591xe" fillcolor="black" stroked="f">
              <v:stroke joinstyle="round"/>
              <v:formulas/>
              <v:path arrowok="t" o:connecttype="segments"/>
            </v:shape>
            <v:shape id="docshape2287" o:spid="_x0000_s1936" type="#_x0000_t202" style="position:absolute;left:4380;top:1876;width:164;height:302" filled="f" stroked="f">
              <v:textbox inset="0,0,0,0">
                <w:txbxContent>
                  <w:p w:rsidR="001D797E" w:rsidRDefault="001D797E" w:rsidP="00917809">
                    <w:pPr>
                      <w:spacing w:line="302" w:lineRule="exact"/>
                      <w:rPr>
                        <w:rFonts w:ascii="Arial MT"/>
                        <w:sz w:val="27"/>
                      </w:rPr>
                    </w:pPr>
                    <w:r>
                      <w:rPr>
                        <w:rFonts w:ascii="Arial MT"/>
                        <w:spacing w:val="-10"/>
                        <w:sz w:val="27"/>
                      </w:rPr>
                      <w:t>3</w:t>
                    </w:r>
                  </w:p>
                </w:txbxContent>
              </v:textbox>
            </v:shape>
            <v:shape id="docshape2288" o:spid="_x0000_s1937" type="#_x0000_t202" style="position:absolute;left:5151;top:1876;width:164;height:302" filled="f" stroked="f">
              <v:textbox inset="0,0,0,0">
                <w:txbxContent>
                  <w:p w:rsidR="001D797E" w:rsidRDefault="001D797E" w:rsidP="00917809">
                    <w:pPr>
                      <w:spacing w:line="302" w:lineRule="exact"/>
                      <w:rPr>
                        <w:rFonts w:ascii="Arial MT"/>
                        <w:sz w:val="27"/>
                      </w:rPr>
                    </w:pPr>
                    <w:r>
                      <w:rPr>
                        <w:rFonts w:ascii="Arial MT"/>
                        <w:spacing w:val="-10"/>
                        <w:sz w:val="27"/>
                      </w:rPr>
                      <w:t>2</w:t>
                    </w:r>
                  </w:p>
                </w:txbxContent>
              </v:textbox>
            </v:shape>
            <v:shape id="docshape2289" o:spid="_x0000_s1938" type="#_x0000_t202" style="position:absolute;left:3816;top:5710;width:166;height:1834" filled="f" stroked="f">
              <v:textbox inset="0,0,0,0">
                <w:txbxContent>
                  <w:p w:rsidR="001D797E" w:rsidRDefault="001D797E" w:rsidP="00917809">
                    <w:pPr>
                      <w:spacing w:line="302" w:lineRule="exact"/>
                      <w:rPr>
                        <w:rFonts w:ascii="Arial MT"/>
                        <w:sz w:val="27"/>
                      </w:rPr>
                    </w:pPr>
                    <w:r>
                      <w:rPr>
                        <w:rFonts w:ascii="Arial MT"/>
                        <w:spacing w:val="-10"/>
                        <w:sz w:val="27"/>
                      </w:rPr>
                      <w:t>5</w:t>
                    </w:r>
                  </w:p>
                  <w:p w:rsidR="001D797E" w:rsidRDefault="001D797E" w:rsidP="00917809">
                    <w:pPr>
                      <w:spacing w:before="199"/>
                      <w:ind w:left="2"/>
                      <w:rPr>
                        <w:rFonts w:ascii="Arial MT"/>
                        <w:sz w:val="27"/>
                      </w:rPr>
                    </w:pPr>
                    <w:r>
                      <w:rPr>
                        <w:rFonts w:ascii="Arial MT"/>
                        <w:spacing w:val="-10"/>
                        <w:sz w:val="27"/>
                      </w:rPr>
                      <w:t>6</w:t>
                    </w:r>
                  </w:p>
                  <w:p w:rsidR="001D797E" w:rsidRDefault="001D797E" w:rsidP="00917809">
                    <w:pPr>
                      <w:spacing w:before="201"/>
                      <w:rPr>
                        <w:rFonts w:ascii="Arial MT"/>
                        <w:sz w:val="27"/>
                      </w:rPr>
                    </w:pPr>
                    <w:r>
                      <w:rPr>
                        <w:rFonts w:ascii="Arial MT"/>
                        <w:spacing w:val="-10"/>
                        <w:sz w:val="27"/>
                      </w:rPr>
                      <w:t>7</w:t>
                    </w:r>
                  </w:p>
                  <w:p w:rsidR="001D797E" w:rsidRDefault="001D797E" w:rsidP="00917809">
                    <w:pPr>
                      <w:spacing w:before="200"/>
                      <w:ind w:left="2"/>
                      <w:rPr>
                        <w:rFonts w:ascii="Arial MT"/>
                        <w:sz w:val="27"/>
                      </w:rPr>
                    </w:pPr>
                    <w:r>
                      <w:rPr>
                        <w:rFonts w:ascii="Arial MT"/>
                        <w:spacing w:val="-10"/>
                        <w:sz w:val="27"/>
                      </w:rPr>
                      <w:t>8</w:t>
                    </w:r>
                  </w:p>
                </w:txbxContent>
              </v:textbox>
            </v:shape>
            <v:shape id="docshape2290" o:spid="_x0000_s1939" type="#_x0000_t202" style="position:absolute;left:6505;top:7358;width:838;height:302" filled="f" stroked="f">
              <v:textbox inset="0,0,0,0">
                <w:txbxContent>
                  <w:p w:rsidR="001D797E" w:rsidRDefault="001D797E" w:rsidP="00917809">
                    <w:pPr>
                      <w:tabs>
                        <w:tab w:val="left" w:pos="673"/>
                      </w:tabs>
                      <w:spacing w:line="302" w:lineRule="exact"/>
                      <w:rPr>
                        <w:rFonts w:ascii="Arial MT"/>
                        <w:sz w:val="27"/>
                      </w:rPr>
                    </w:pPr>
                    <w:r>
                      <w:rPr>
                        <w:rFonts w:ascii="Arial MT"/>
                        <w:spacing w:val="-5"/>
                        <w:sz w:val="27"/>
                      </w:rPr>
                      <w:t>10</w:t>
                    </w:r>
                    <w:r>
                      <w:rPr>
                        <w:rFonts w:ascii="Arial MT"/>
                        <w:sz w:val="27"/>
                      </w:rPr>
                      <w:tab/>
                    </w:r>
                    <w:r>
                      <w:rPr>
                        <w:rFonts w:ascii="Arial MT"/>
                        <w:spacing w:val="-10"/>
                        <w:sz w:val="27"/>
                      </w:rPr>
                      <w:t>9</w:t>
                    </w:r>
                  </w:p>
                </w:txbxContent>
              </v:textbox>
            </v:shape>
            <v:shape id="docshape2291" o:spid="_x0000_s1940" type="#_x0000_t202" style="position:absolute;left:7801;top:7358;width:164;height:302" filled="f" stroked="f">
              <v:textbox inset="0,0,0,0">
                <w:txbxContent>
                  <w:p w:rsidR="001D797E" w:rsidRDefault="001D797E" w:rsidP="00917809">
                    <w:pPr>
                      <w:spacing w:line="302" w:lineRule="exact"/>
                      <w:rPr>
                        <w:rFonts w:ascii="Arial MT"/>
                        <w:sz w:val="27"/>
                      </w:rPr>
                    </w:pPr>
                    <w:r>
                      <w:rPr>
                        <w:rFonts w:ascii="Arial MT"/>
                        <w:spacing w:val="-10"/>
                        <w:sz w:val="27"/>
                      </w:rPr>
                      <w:t>4</w:t>
                    </w:r>
                  </w:p>
                </w:txbxContent>
              </v:textbox>
            </v:shape>
            <v:shape id="docshape2292" o:spid="_x0000_s1941" type="#_x0000_t202" style="position:absolute;left:8423;top:7358;width:164;height:302" filled="f" stroked="f">
              <v:textbox inset="0,0,0,0">
                <w:txbxContent>
                  <w:p w:rsidR="001D797E" w:rsidRDefault="001D797E" w:rsidP="00917809">
                    <w:pPr>
                      <w:spacing w:line="302" w:lineRule="exact"/>
                      <w:rPr>
                        <w:rFonts w:ascii="Arial MT"/>
                        <w:sz w:val="27"/>
                      </w:rPr>
                    </w:pPr>
                    <w:r>
                      <w:rPr>
                        <w:rFonts w:ascii="Arial MT"/>
                        <w:spacing w:val="-10"/>
                        <w:sz w:val="27"/>
                      </w:rPr>
                      <w:t>1</w:t>
                    </w:r>
                  </w:p>
                </w:txbxContent>
              </v:textbox>
            </v:shape>
            <v:shape id="docshape2293" o:spid="_x0000_s1942" type="#_x0000_t202" style="position:absolute;left:5686;top:7754;width:787;height:183" filled="f" stroked="f">
              <v:textbox inset="0,0,0,0">
                <w:txbxContent>
                  <w:p w:rsidR="001D797E" w:rsidRDefault="001D797E" w:rsidP="00917809">
                    <w:pPr>
                      <w:spacing w:line="182" w:lineRule="exact"/>
                      <w:rPr>
                        <w:rFonts w:ascii="Arial MT"/>
                        <w:sz w:val="16"/>
                      </w:rPr>
                    </w:pPr>
                    <w:r>
                      <w:rPr>
                        <w:rFonts w:ascii="Arial MT"/>
                        <w:sz w:val="16"/>
                      </w:rPr>
                      <w:t>min.</w:t>
                    </w:r>
                    <w:r>
                      <w:rPr>
                        <w:rFonts w:ascii="Arial MT"/>
                        <w:spacing w:val="-9"/>
                        <w:sz w:val="16"/>
                      </w:rPr>
                      <w:t xml:space="preserve"> </w:t>
                    </w:r>
                    <w:r>
                      <w:rPr>
                        <w:rFonts w:ascii="Arial MT"/>
                        <w:sz w:val="16"/>
                      </w:rPr>
                      <w:t>10</w:t>
                    </w:r>
                    <w:r>
                      <w:rPr>
                        <w:rFonts w:ascii="Arial MT"/>
                        <w:spacing w:val="-9"/>
                        <w:sz w:val="16"/>
                      </w:rPr>
                      <w:t xml:space="preserve"> </w:t>
                    </w:r>
                    <w:r>
                      <w:rPr>
                        <w:rFonts w:ascii="Arial MT"/>
                        <w:spacing w:val="-5"/>
                        <w:sz w:val="16"/>
                      </w:rPr>
                      <w:t>cm</w:t>
                    </w:r>
                  </w:p>
                </w:txbxContent>
              </v:textbox>
            </v:shape>
            <w10:wrap anchorx="page" anchory="page"/>
          </v:group>
        </w:pict>
      </w: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4C16A7" w:rsidRDefault="004C16A7" w:rsidP="002738D6">
      <w:pPr>
        <w:jc w:val="both"/>
        <w:rPr>
          <w:rFonts w:asciiTheme="minorHAnsi" w:hAnsiTheme="minorHAnsi"/>
          <w:b/>
          <w:sz w:val="22"/>
          <w:szCs w:val="22"/>
          <w:u w:val="single"/>
        </w:rPr>
      </w:pPr>
    </w:p>
    <w:p w:rsidR="004C16A7" w:rsidRDefault="00A763B0" w:rsidP="00CD6265">
      <w:pPr>
        <w:jc w:val="both"/>
        <w:rPr>
          <w:rFonts w:asciiTheme="minorHAnsi" w:hAnsiTheme="minorHAnsi"/>
          <w:b/>
          <w:sz w:val="22"/>
          <w:szCs w:val="22"/>
          <w:u w:val="single"/>
        </w:rPr>
      </w:pPr>
      <w:r>
        <w:rPr>
          <w:rFonts w:asciiTheme="minorHAnsi" w:hAnsiTheme="minorHAnsi"/>
          <w:b/>
          <w:sz w:val="22"/>
          <w:szCs w:val="22"/>
          <w:u w:val="single"/>
        </w:rPr>
        <w:pict>
          <v:group id="docshapegroup2294" o:spid="_x0000_s165851" style="position:absolute;left:0;text-align:left;margin-left:.05pt;margin-top:0;width:240.55pt;height:297.95pt;z-index:-251626496" coordsize="4811,5959">
            <v:shape id="docshape2295" o:spid="_x0000_s165852" style="position:absolute;left:304;top:300;width:4496;height:5649" coordorigin="305,300" coordsize="4496,5649" path="m1522,5912r76,11l1674,5932r76,8l1825,5945r76,3l1976,5949r75,-1l2125,5945r74,-5l2273,5933r74,-9l2420,5914r73,-13l2565,5887r71,-16l2708,5852r70,-19l2848,5811r69,-24l2986,5762r68,-27l3121,5706r66,-30l3252,5644r65,-34l3381,5575r62,-37l3505,5499r61,-40l3626,5417r59,-44l3742,5328r57,-46l3854,5234r54,-50l3961,5133r52,-52l4063,5027r50,-55l4160,4915r47,-58l4251,4798r44,-61l4337,4675r40,-63l4416,4547r37,-66l4489,4414r34,-68l4555,4276r30,-70l4613,4135r27,-71l4664,3992r22,-72l4706,3847r19,-72l4741,3702r14,-73l4767,3556r11,-74l4786,3409r7,-73l4797,3262r3,-73l4801,3115r-2,-73l4796,2969r-5,-73l4784,2823r-8,-72l4765,2679r-13,-72l4738,2535r-16,-71l4704,2393r-20,-70l4663,2254r-24,-70l4614,2116r-27,-68l4559,1981r-31,-67l4496,1848r-34,-65l4426,1719r-37,-63l4350,1593r-41,-61l4266,1471r-44,-59l4176,1353r-48,-57l4079,1239r-51,-55l3976,1130r-54,-53l3866,1025r-58,-50l3749,926r-60,-47l3628,833r-63,-43l3502,748r-64,-40l3374,670r-66,-36l3242,599r-67,-32l3107,536r-68,-28l2970,481r-69,-25l2831,432r-70,-21l2690,392r-71,-18l2547,358r-72,-13l2403,333r-72,-10l2259,314r-73,-6l2113,304r-73,-3l1967,300r-73,1l1822,304r-73,5l1676,316r-72,9l1531,335r-72,13l1387,362r-71,16l1245,396r-71,20l1103,438r-70,24l964,488r-69,27l826,545r-67,31l692,609r-67,35l559,681r-64,39l430,761r-63,42l305,848e" filled="f" strokeweight=".34289mm">
              <v:path arrowok="t"/>
            </v:shape>
            <v:shape id="docshape2296" o:spid="_x0000_s165853" style="position:absolute;left:311;top:311;width:4479;height:5627" coordorigin="311,311" coordsize="4479,5627" path="m1524,5901r76,12l1675,5922r76,7l1826,5934r75,3l1976,5938r74,-1l2125,5934r74,-5l2272,5922r73,-8l2418,5903r73,-12l2563,5876r71,-16l2705,5842r70,-20l2845,5801r69,-24l2982,5752r67,-27l3116,5696r66,-30l3247,5634r65,-33l3375,5565r63,-37l3499,5490r61,-40l3620,5408r58,-43l3736,5320r56,-46l3847,5226r54,-49l3954,5126r51,-52l4055,5020r49,-55l4152,4909r46,-58l4243,4792r43,-61l4328,4669r40,-63l4407,4542r37,-66l4479,4409r34,-68l4545,4272r30,-70l4603,4131r27,-71l4654,3988r22,-71l4696,3845r18,-73l4730,3700r15,-73l4757,3554r10,-73l4775,3408r7,-73l4786,3262r3,-74l4790,3115r-2,-73l4785,2969r-5,-72l4774,2824r-9,-72l4754,2680r-12,-71l4728,2537r-16,-70l4694,2396r-20,-70l4652,2257r-23,-69l4604,2120r-27,-68l4549,1985r-31,-66l4486,1853r-34,-64l4417,1725r-37,-64l4341,1599r-41,-61l4257,1478r-44,-60l4168,1360r-48,-57l4071,1246r-51,-55l3968,1137r-54,-52l3859,1033r-58,-50l3742,935r-60,-48l3621,842r-62,-43l3496,757r-63,-40l3368,679r-65,-36l3237,609r-67,-32l3103,546r-68,-28l2966,491r-69,-25l2828,443r-70,-21l2687,402r-71,-17l2545,369r-71,-14l2402,343r-72,-10l2257,325r-72,-6l2113,314r-73,-2l1967,311r-72,1l1822,315r-72,5l1677,327r-72,9l1533,346r-72,12l1390,373r-72,16l1247,407r-70,20l1107,449r-70,23l968,498r-69,27l831,554r-68,32l697,619r-67,35l565,690r-65,39l436,770r-63,42l311,857e" filled="f" strokeweight=".34289mm">
              <v:path arrowok="t"/>
            </v:shape>
            <v:shape id="docshape2297" o:spid="_x0000_s165854" style="position:absolute;left:316;top:319;width:4465;height:5610" coordorigin="316,320" coordsize="4465,5610" path="m1526,5893r76,11l1679,5913r77,8l1832,5926r77,3l1985,5929r76,-1l2136,5925r75,-5l2286,5912r75,-9l2435,5892r73,-13l2581,5863r73,-17l2725,5827r72,-20l2867,5784r70,-25l3006,5733r69,-28l3142,5675r67,-31l3275,5610r65,-35l3404,5538r63,-38l3529,5460r61,-42l3650,5375r59,-45l3767,5283r56,-48l3879,5185r54,-51l3986,5082r51,-55l4087,4972r49,-57l4183,4856r46,-60l4273,4735r42,-63l4357,4608r39,-65l4434,4476r36,-68l4504,4339r33,-71l4568,4197r28,-72l4623,4053r24,-73l4670,3907r20,-73l4708,3760r16,-74l4738,3612r13,-74l4761,3464r8,-75l4775,3315r4,-75l4781,3166r,-74l4779,3017r-4,-74l4769,2869r-7,-73l4752,2723r-12,-73l4727,2577r-15,-72l4694,2433r-19,-72l4654,2291r-23,-71l4606,2151r-26,-69l4551,2013r-30,-68l4489,1879r-34,-67l4420,1747r-38,-64l4343,1619r-41,-63l4259,1495r-44,-61l4168,1375r-47,-59l4071,1259r-52,-56l3966,1148r-54,-54l3855,1042r-58,-51l3737,941r-61,-48l3614,847r-63,-44l3487,761r-65,-40l3356,682r-67,-36l3222,611r-68,-32l3086,548r-70,-29l2946,493r-70,-25l2805,445r-71,-21l2662,405r-72,-18l2517,372r-73,-13l2371,348r-73,-10l2224,331r-73,-6l2077,321r-74,-1l1929,320r-74,2l1781,326r-73,6l1634,341r-73,10l1488,362r-73,14l1342,392r-72,18l1198,430r-72,21l1055,475r-70,25l915,528r-70,29l777,589r-68,33l641,658r-66,37l509,734r-65,41l379,819r-63,45e" filled="f" strokeweight=".34289mm">
              <v:path arrowok="t"/>
            </v:shape>
            <v:shape id="docshape2298" o:spid="_x0000_s165855" style="position:absolute;left:322;top:330;width:4448;height:5588" coordorigin="323,331" coordsize="4448,5588" path="m1527,5882r77,11l1680,5903r77,7l1833,5915r76,3l1985,5919r75,-2l2136,5914r74,-5l2285,5902r74,-10l2433,5881r73,-13l2579,5853r72,-17l2723,5817r71,-21l2864,5774r69,-25l3002,5723r69,-28l3138,5665r66,-31l3270,5601r65,-35l3399,5529r63,-38l3523,5451r61,-42l3644,5366r59,-45l3760,5275r56,-48l3871,5177r54,-51l3978,5074r51,-54l4079,4965r48,-57l4174,4849r46,-59l4264,4729r42,-63l4347,4602r40,-65l4424,4471r36,-68l4495,4334r32,-70l4558,4193r28,-72l4613,4049r24,-72l4659,3904r21,-73l4698,3758r16,-74l4728,3610r12,-74l4750,3462r8,-74l4764,3314r4,-74l4770,3166r,-74l4768,3018r-4,-74l4759,2870r-8,-73l4741,2724r-11,-73l4716,2579r-15,-72l4684,2435r-19,-71l4644,2294r-23,-70l4596,2154r-26,-68l4542,2017r-31,-67l4479,1883r-33,-66l4410,1752r-37,-64l4334,1625r-41,-63l4250,1501r-44,-60l4160,1381r-48,-58l4063,1266r-51,-56l3959,1156r-55,-54l3848,1050r-58,-51l3730,950r-61,-48l3607,856r-62,-44l3481,770r-65,-40l3351,692r-67,-37l3217,621r-67,-32l3081,558r-69,-29l2943,503r-70,-25l2802,455r-71,-21l2659,415r-72,-17l2515,383r-73,-13l2370,358r-73,-9l2223,341r-73,-5l2076,332r-73,-1l1929,331r-73,2l1782,337r-73,6l1635,351r-73,10l1489,373r-72,14l1344,403r-72,17l1201,440r-71,22l1059,485r-70,26l919,538r-69,29l781,599r-68,33l646,667r-66,37l514,743r-64,41l386,827r-63,45e" filled="f" strokeweight=".34289mm">
              <v:path arrowok="t"/>
            </v:shape>
            <v:shape id="docshape2299" o:spid="_x0000_s165856" style="position:absolute;left:328;top:341;width:4431;height:5567" coordorigin="329,341" coordsize="4431,5567" path="m1529,5871r76,12l1682,5892r76,7l1834,5904r75,3l1985,5908r75,-1l2135,5903r75,-5l2284,5891r74,-9l2431,5870r73,-13l2576,5842r72,-17l2720,5807r70,-21l2860,5763r70,-24l2998,5713r68,-28l3133,5656r67,-32l3265,5591r65,-35l3393,5520r63,-38l3517,5442r61,-42l3638,5357r58,-44l3753,5267r56,-48l3864,5170r54,-51l3970,5066r51,-53l4071,4958r48,-57l4166,4843r45,-60l4255,4722r42,-62l4338,4597r39,-65l4415,4466r36,-68l4485,4329r32,-70l4548,4189r28,-72l4603,4046r24,-73l4649,3901r20,-73l4687,3755r16,-73l4717,3608r12,-73l4739,3461r8,-74l4753,3313r4,-74l4759,3166r,-74l4757,3018r-3,-73l4748,2871r-8,-73l4731,2726r-12,-73l4706,2581r-15,-72l4673,2438r-19,-71l4633,2297r-22,-70l4586,2158r-26,-68l4532,2022r-30,-67l4470,1888r-34,-66l4401,1758r-37,-64l4325,1631r-41,-63l4242,1507r-45,-60l4152,1388r-48,-58l4055,1273r-51,-55l3951,1163r-54,-53l3841,1058r-58,-51l3723,958r-60,-47l3601,865r-63,-44l3475,779r-64,-40l3345,701r-66,-36l3213,631r-68,-33l3077,568r-69,-29l2939,513r-70,-25l2799,465r-71,-20l2657,426r-72,-17l2513,393r-72,-13l2368,369r-73,-9l2222,352r-73,-5l2076,343r-73,-2l1929,342r-73,2l1783,348r-73,6l1637,362r-73,10l1491,384r-72,13l1347,413r-72,18l1204,450r-71,22l1062,495r-70,26l923,548r-69,29l786,608r-68,33l651,677r-66,37l520,753r-65,40l392,836r-63,45e" filled="f" strokeweight=".34289mm">
              <v:path arrowok="t"/>
            </v:shape>
            <v:shape id="docshape2300" o:spid="_x0000_s165857" style="position:absolute;left:1402;top:758;width:42;height:128" coordorigin="1403,758" coordsize="42,128" path="m1439,758r-36,123l1444,886r-5,-128xe" fillcolor="black" stroked="f">
              <v:path arrowok="t"/>
            </v:shape>
            <v:shape id="docshape2301" o:spid="_x0000_s165858" style="position:absolute;left:1402;top:758;width:42;height:128" coordorigin="1403,758" coordsize="42,128" path="m1403,881r36,-123l1444,886r-41,-5xe" filled="f" strokeweight="0">
              <v:path arrowok="t"/>
            </v:shape>
            <v:shape id="docshape2302" o:spid="_x0000_s165859" style="position:absolute;left:4;top:883;width:1420;height:385" coordorigin="4,883" coordsize="1420,385" path="m1424,883r-52,385l4,1268e" filled="f" strokeweight=".15239mm">
              <v:path arrowok="t"/>
            </v:shape>
            <v:line id="_x0000_s165860" style="position:absolute" from="4556,2106" to="2627,2106" strokeweight=".34289mm"/>
            <v:line id="_x0000_s165861" style="position:absolute" from="4556,2292" to="2478,2292" strokeweight=".26669mm"/>
            <v:line id="_x0000_s165862" style="position:absolute" from="1861,5195" to="2478,5195" strokeweight=".26669mm"/>
            <v:shape id="docshape2303" o:spid="_x0000_s165863" style="position:absolute;left:2428;top:527;width:199;height:63" coordorigin="2429,527" coordsize="199,63" path="m2429,527r39,52l2485,583r17,4l2519,590r18,l2556,587r15,-4l2589,579r12,-9l2612,562r9,-11l2625,538r2,-11e" filled="f" strokecolor="#545454" strokeweight=".07619mm">
              <v:path arrowok="t"/>
            </v:shape>
            <v:shape id="docshape2304" o:spid="_x0000_s165864" type="#_x0000_t75" style="position:absolute;left:1595;top:670;width:232;height:410">
              <v:imagedata r:id="rId138" o:title=""/>
            </v:shape>
            <v:line id="_x0000_s165865" style="position:absolute" from="1820,1160" to="1820,1322" strokecolor="#7f00ff" strokeweight=".26669mm"/>
            <v:line id="_x0000_s165866" style="position:absolute" from="1820,1404" to="1820,1566" strokecolor="#7f00ff" strokeweight=".26669mm"/>
            <v:line id="_x0000_s165867" style="position:absolute" from="1820,1646" to="1820,1808" strokecolor="#7f00ff" strokeweight=".26669mm"/>
            <v:line id="_x0000_s165868" style="position:absolute" from="1820,1890" to="1820,2052" strokecolor="#7f00ff" strokeweight=".26669mm"/>
            <v:line id="_x0000_s165869" style="position:absolute" from="1820,2132" to="1820,2294" strokecolor="#7f00ff" strokeweight=".26669mm"/>
            <v:line id="_x0000_s165870" style="position:absolute" from="1820,2376" to="1820,2538" strokecolor="#7f00ff" strokeweight=".26669mm"/>
            <v:line id="_x0000_s165871" style="position:absolute" from="1820,2618" to="1820,2702" strokecolor="#7f00ff" strokeweight=".26669mm"/>
            <v:shape id="docshape2305" o:spid="_x0000_s165872" style="position:absolute;left:1780;top:4849;width:22;height:415" coordorigin="1781,4849" coordsize="22,415" o:spt="100" adj="0,,0" path="m1781,4849r,415l1802,5264r-21,-415xm1802,4849r-21,l1802,5264r,-415xe" fillcolor="#7f00ff" stroked="f">
              <v:stroke joinstyle="round"/>
              <v:formulas/>
              <v:path arrowok="t" o:connecttype="segments"/>
            </v:shape>
            <v:shape id="docshape2306" o:spid="_x0000_s165873" style="position:absolute;left:1780;top:4849;width:22;height:415" coordorigin="1781,4849" coordsize="22,415" o:spt="100" adj="0,,0" path="m1802,4849r-21,l1802,5264r,-415xm1781,4849r21,415l1781,5264r,-415xe" filled="f" strokecolor="#7f00ff" strokeweight="0">
              <v:stroke joinstyle="round"/>
              <v:formulas/>
              <v:path arrowok="t" o:connecttype="segments"/>
            </v:shape>
            <v:rect id="docshape2307" o:spid="_x0000_s165874" style="position:absolute;left:1780;top:5263;width:437;height:20" fillcolor="#7f00ff" stroked="f"/>
            <v:shape id="docshape2308" o:spid="_x0000_s165875" style="position:absolute;left:1780;top:5263;width:437;height:20" coordorigin="1781,5264" coordsize="437,20" o:spt="100" adj="0,,0" path="m2217,5264r-436,l2217,5283r,-19xm1781,5264r436,19l1781,5283r,-19xe" filled="f" strokecolor="#7f00ff" strokeweight="0">
              <v:stroke joinstyle="round"/>
              <v:formulas/>
              <v:path arrowok="t" o:connecttype="segments"/>
            </v:shape>
            <v:line id="_x0000_s165876" style="position:absolute" from="1781,5283" to="1781,4849" strokecolor="#7f00ff" strokeweight=".1143mm"/>
            <v:line id="_x0000_s165877" style="position:absolute" from="1802,5264" to="1802,4849" strokecolor="#7f00ff" strokeweight=".1143mm"/>
            <v:line id="_x0000_s165878" style="position:absolute" from="1802,5264" to="1802,5078" strokecolor="#7f00ff" strokeweight=".26669mm"/>
            <v:line id="_x0000_s165879" style="position:absolute" from="1802,4998" to="1802,4836" strokecolor="#7f00ff" strokeweight=".26669mm"/>
            <v:line id="_x0000_s165880" style="position:absolute" from="1802,4754" to="1802,4592" strokecolor="#7f00ff" strokeweight=".26669mm"/>
            <v:line id="_x0000_s165881" style="position:absolute" from="1802,4512" to="1802,4350" strokecolor="#7f00ff" strokeweight=".26669mm"/>
            <v:line id="_x0000_s165882" style="position:absolute" from="1802,4268" to="1802,4106" strokecolor="#7f00ff" strokeweight=".26669mm"/>
            <v:line id="_x0000_s165883" style="position:absolute" from="1802,4026" to="1802,3864" strokecolor="#7f00ff" strokeweight=".26669mm"/>
            <v:line id="_x0000_s165884" style="position:absolute" from="1802,3782" to="1802,3620" strokecolor="#7f00ff" strokeweight=".26669mm"/>
            <v:line id="_x0000_s165885" style="position:absolute" from="1802,3540" to="1802,3378" strokecolor="#7f00ff" strokeweight=".26669mm"/>
            <v:line id="_x0000_s165886" style="position:absolute" from="1802,3296" to="1802,3110" strokecolor="#7f00ff" strokeweight=".26669mm"/>
            <v:line id="_x0000_s165887" style="position:absolute" from="1781,4836" to="1802,4836" strokecolor="#7f00ff" strokeweight=".1143mm"/>
            <v:line id="_x0000_s167936" style="position:absolute" from="1802,5264" to="1887,5264" strokecolor="#7f00ff" strokeweight=".26669mm"/>
            <v:line id="_x0000_s167937" style="position:absolute" from="1969,5264" to="2131,5264" strokecolor="#7f00ff" strokeweight=".26669mm"/>
            <v:line id="_x0000_s167938" style="position:absolute" from="2211,5264" to="2373,5264" strokecolor="#7f00ff" strokeweight=".26669mm"/>
            <v:line id="_x0000_s167939" style="position:absolute" from="2455,5264" to="2617,5264" strokecolor="#7f00ff" strokeweight=".26669mm"/>
            <v:line id="_x0000_s167940" style="position:absolute" from="2697,5264" to="2859,5264" strokecolor="#7f00ff" strokeweight=".26669mm"/>
            <v:line id="_x0000_s167941" style="position:absolute" from="2941,5264" to="3103,5264" strokecolor="#7f00ff" strokeweight=".26669mm"/>
            <v:line id="_x0000_s167942" style="position:absolute" from="3183,5264" to="3345,5264" strokecolor="#7f00ff" strokeweight=".26669mm"/>
            <v:line id="_x0000_s167943" style="position:absolute" from="3427,5264" to="3589,5264" strokecolor="#7f00ff" strokeweight=".26669mm"/>
            <v:line id="_x0000_s167944" style="position:absolute" from="3669,5264" to="3755,5264" strokecolor="#7f00ff" strokeweight=".26669mm"/>
            <v:shape id="docshape2309" o:spid="_x0000_s167945" style="position:absolute;left:3340;top:2289;width:1390;height:725" coordorigin="3340,2290" coordsize="1390,725" path="m4730,2725r-36,-70l4653,2590r-48,-59l4552,2477r-58,-47l4431,2389r-66,-35l4295,2327r-72,-20l4148,2294r-76,-4l3995,2293r-78,12l3842,2325r-73,27l3702,2387r-64,41l3580,2476r-53,53l3480,2587r-41,62l3404,2716r-27,70l3357,2860r-13,76l3340,3014e" filled="f" strokeweight=".07619mm">
              <v:path arrowok="t"/>
            </v:shape>
            <v:line id="_x0000_s167946" style="position:absolute" from="3340,3015" to="4064,4463" strokeweight=".07619mm"/>
            <v:shape id="docshape2310" o:spid="_x0000_s167947" style="position:absolute;left:2616;top:4461;width:1450;height:725" coordorigin="2617,4461" coordsize="1450,725" path="m2617,4461r3,75l2631,4608r18,69l2674,4744r30,63l2740,4867r42,55l2829,4974r51,47l2936,5062r60,37l3059,5129r67,25l3195,5171r72,11l3341,5186r74,-4l3487,5171r70,-17l3623,5129r64,-30l3746,5062r56,-41l3854,4974r46,-52l3942,4867r36,-60l4009,4744r24,-67l4051,4608r11,-72l4066,4461e" filled="f" strokeweight=".07619mm">
              <v:path arrowok="t"/>
            </v:shape>
            <v:line id="_x0000_s167948" style="position:absolute" from="2614,4463" to="3338,3015" strokeweight=".07619mm"/>
            <v:shape id="docshape2311" o:spid="_x0000_s167949" style="position:absolute;left:1890;top:2289;width:1450;height:725" coordorigin="1891,2290" coordsize="1450,725" path="m3340,3014r-4,-74l3325,2868r-17,-69l3283,2732r-30,-63l3216,2609r-41,-56l3128,2502r-52,-47l3021,2413r-60,-36l2898,2347r-67,-25l2762,2304r-72,-11l2616,2290r-75,3l2469,2304r-69,18l2333,2347r-63,30l2210,2413r-55,42l2103,2502r-47,51l2015,2609r-37,60l1948,2732r-25,67l1906,2868r-11,72l1891,3014e" filled="f" strokeweight=".07619mm">
              <v:path arrowok="t"/>
            </v:shape>
            <v:line id="_x0000_s167950" style="position:absolute" from="4064,4463" to="4757,3078" strokeweight=".07619mm"/>
            <v:line id="_x0000_s167951" style="position:absolute" from="2014,1851" to="2323,2007" strokeweight=".07619mm"/>
            <v:shape id="docshape2312" o:spid="_x0000_s167952" style="position:absolute;left:2323;top:1695;width:155;height:309" coordorigin="2324,1696" coordsize="155,309" path="m2324,2004r60,-12l2433,1959r33,-49l2478,1850r-12,-60l2433,1741r-49,-33l2324,1696e" filled="f" strokeweight=".07619mm">
              <v:path arrowok="t"/>
            </v:shape>
            <v:line id="_x0000_s167953" style="position:absolute" from="2323,1698" to="2014,1851" strokeweight=".07619mm"/>
            <v:shape id="docshape2313" o:spid="_x0000_s167954" style="position:absolute;left:1860;top:1542;width:155;height:309" coordorigin="1861,1542" coordsize="155,309" path="m2015,1542r-60,12l1906,1587r-33,50l1861,1697r12,60l1906,1806r49,33l2015,1851e" filled="f" strokeweight=".07619mm">
              <v:path arrowok="t"/>
            </v:shape>
            <v:line id="_x0000_s167955" style="position:absolute" from="2014,1542" to="2323,1698" strokeweight=".07619mm"/>
            <v:shape id="docshape2314" o:spid="_x0000_s167956" style="position:absolute;left:2323;top:1386;width:155;height:309" coordorigin="2324,1387" coordsize="155,309" path="m2324,1696r60,-13l2433,1650r33,-49l2478,1541r-12,-60l2433,1432r-49,-33l2324,1387e" filled="f" strokeweight=".07619mm">
              <v:path arrowok="t"/>
            </v:shape>
            <v:shape id="docshape2315" o:spid="_x0000_s167957" style="position:absolute;left:2323;top:1077;width:155;height:309" coordorigin="2324,1078" coordsize="155,309" path="m2324,1387r60,-12l2433,1341r33,-49l2478,1232r-12,-60l2433,1123r-49,-33l2324,1078e" filled="f" strokeweight=".07619mm">
              <v:path arrowok="t"/>
            </v:shape>
            <v:line id="_x0000_s167958" style="position:absolute" from="2323,1080" to="2014,1233" strokeweight=".07619mm"/>
            <v:shape id="docshape2316" o:spid="_x0000_s167959" style="position:absolute;left:1860;top:1233;width:155;height:309" coordorigin="1861,1233" coordsize="155,309" path="m2015,1233r-60,12l1906,1279r-33,49l1861,1388r12,60l1906,1497r49,33l2015,1542e" filled="f" strokeweight=".07619mm">
              <v:path arrowok="t"/>
            </v:shape>
            <v:shape id="docshape2317" o:spid="_x0000_s167960" style="position:absolute;left:2013;top:1233;width:309;height:309" coordorigin="2014,1233" coordsize="309,309" path="m2014,1542r309,-153l2014,1233e" filled="f" strokeweight=".07619mm">
              <v:path arrowok="t"/>
            </v:shape>
            <v:shape id="docshape2318" o:spid="_x0000_s167961" style="position:absolute;left:1860;top:1851;width:155;height:309" coordorigin="1861,1851" coordsize="155,309" path="m2015,1851r-60,12l1906,1896r-33,49l1861,2006r12,60l1906,2115r49,33l2015,2160e" filled="f" strokeweight=".07619mm">
              <v:path arrowok="t"/>
            </v:shape>
            <v:shape id="docshape2319" o:spid="_x0000_s167962" style="position:absolute;left:1860;top:924;width:155;height:309" coordorigin="1861,924" coordsize="155,309" path="m2015,924r-77,21l1881,1002r-20,77l1866,1119r15,37l1906,1188r32,25l1975,1228r40,5e" filled="f" strokeweight=".07619mm">
              <v:path arrowok="t"/>
            </v:shape>
            <v:line id="_x0000_s167963" style="position:absolute" from="1599,778" to="1599,758" strokecolor="#7f00ff" strokeweight=".1143mm"/>
            <v:line id="_x0000_s167964" style="position:absolute" from="1861,5195" to="1861,816" strokeweight=".26669mm"/>
            <v:line id="_x0000_s167965" style="position:absolute" from="2478,2292" to="2478,816" strokeweight=".26669mm"/>
            <v:line id="_x0000_s167966" style="position:absolute" from="1768,778" to="1768,870" strokecolor="fuchsia" strokeweight=".26669mm"/>
            <v:line id="_x0000_s167967" style="position:absolute" from="1768,950" to="1768,1112" strokecolor="fuchsia" strokeweight=".26669mm"/>
            <v:line id="_x0000_s167968" style="position:absolute" from="1768,1194" to="1768,1356" strokecolor="fuchsia" strokeweight=".26669mm"/>
            <v:line id="_x0000_s167969" style="position:absolute" from="1768,1436" to="1768,1598" strokecolor="fuchsia" strokeweight=".26669mm"/>
            <v:line id="_x0000_s167970" style="position:absolute" from="1768,1680" to="1768,1842" strokecolor="fuchsia" strokeweight=".26669mm"/>
            <v:line id="_x0000_s167971" style="position:absolute" from="1768,1922" to="1768,2084" strokecolor="fuchsia" strokeweight=".26669mm"/>
            <v:line id="_x0000_s167972" style="position:absolute" from="1768,2166" to="1768,2328" strokecolor="fuchsia" strokeweight=".26669mm"/>
            <v:line id="_x0000_s167973" style="position:absolute" from="1768,2408" to="1768,2570" strokecolor="fuchsia" strokeweight=".26669mm"/>
            <v:line id="_x0000_s167974" style="position:absolute" from="1768,2652" to="1768,2814" strokecolor="fuchsia" strokeweight=".26669mm"/>
            <v:line id="_x0000_s167975" style="position:absolute" from="1768,2894" to="1768,3056" strokecolor="fuchsia" strokeweight=".26669mm"/>
            <v:line id="_x0000_s167976" style="position:absolute" from="1768,3138" to="1768,3300" strokecolor="fuchsia" strokeweight=".26669mm"/>
            <v:line id="_x0000_s167977" style="position:absolute" from="1768,3380" to="1768,3542" strokecolor="fuchsia" strokeweight=".26669mm"/>
            <v:line id="_x0000_s167978" style="position:absolute" from="1768,3624" to="1768,3786" strokecolor="fuchsia" strokeweight=".26669mm"/>
            <v:line id="_x0000_s167979" style="position:absolute" from="1768,3866" to="1768,4028" strokecolor="fuchsia" strokeweight=".26669mm"/>
            <v:line id="_x0000_s167980" style="position:absolute" from="1768,4110" to="1768,4272" strokecolor="fuchsia" strokeweight=".26669mm"/>
            <v:line id="_x0000_s167981" style="position:absolute" from="1768,4352" to="1768,4514" strokecolor="fuchsia" strokeweight=".26669mm"/>
            <v:line id="_x0000_s167982" style="position:absolute" from="1768,4596" to="1768,4758" strokecolor="fuchsia" strokeweight=".26669mm"/>
            <v:line id="_x0000_s167983" style="position:absolute" from="1768,4838" to="1768,4933" strokecolor="fuchsia" strokeweight=".26669mm"/>
            <v:shape id="docshape2320" o:spid="_x0000_s167984" type="#_x0000_t75" style="position:absolute;left:1865;top:813;width:614;height:269">
              <v:imagedata r:id="rId139" o:title=""/>
            </v:shape>
            <v:line id="_x0000_s167985" style="position:absolute" from="1861,2292" to="2478,2292" strokeweight=".26669mm"/>
            <v:shape id="docshape2321" o:spid="_x0000_s167986" type="#_x0000_t75" style="position:absolute;left:1860;top:2002;width:620;height:292">
              <v:imagedata r:id="rId140" o:title=""/>
            </v:shape>
            <v:line id="_x0000_s167987" style="position:absolute" from="1820,758" to="1820,922" strokecolor="#7f00ff" strokeweight=".1143mm"/>
            <v:shape id="docshape2322" o:spid="_x0000_s167988" type="#_x0000_t75" style="position:absolute;left:1862;top:671;width:618;height:147">
              <v:imagedata r:id="rId141" o:title=""/>
            </v:shape>
            <v:line id="_x0000_s167989" style="position:absolute" from="1861,816" to="2478,816" strokeweight=".26669mm"/>
            <v:shape id="docshape2323" o:spid="_x0000_s167990" style="position:absolute;left:2398;top:672;width:83;height:144" coordorigin="2398,672" coordsize="83,144" path="m2413,816r61,-42l2480,737r-4,-19l2466,701r-13,-14l2436,677r-18,-5l2398,672e" filled="f" strokecolor="#007fff" strokeweight=".1143mm">
              <v:path arrowok="t"/>
            </v:shape>
            <v:shape id="docshape2324" o:spid="_x0000_s167991" style="position:absolute;left:1860;top:672;width:83;height:144" coordorigin="1861,672" coordsize="83,144" path="m1943,672r-68,29l1861,737r1,19l1867,774r11,17l1892,804r17,8l1928,816e" filled="f" strokecolor="#007fff" strokeweight=".1143mm">
              <v:path arrowok="t"/>
            </v:shape>
            <v:line id="_x0000_s167992" style="position:absolute" from="1861,816" to="1820,816" strokeweight=".22861mm"/>
            <v:shape id="docshape2325" o:spid="_x0000_s167993" style="position:absolute;left:1737;top:809;width:13;height:13" coordorigin="1737,810" coordsize="13,13" path="m1737,816r2,-4l1744,810r5,2l1750,816r-1,5l1744,823r-5,-2l1737,816xe" fillcolor="black" stroked="f">
              <v:path arrowok="t"/>
            </v:shape>
            <v:line id="_x0000_s167994" style="position:absolute" from="1599,758" to="1591,758" strokecolor="#7f00ff" strokeweight=".15239mm"/>
            <v:line id="_x0000_s167995" style="position:absolute" from="1588,758" to="1582,758" strokecolor="#7f00ff" strokeweight=".15239mm"/>
            <v:line id="_x0000_s167996" style="position:absolute" from="1578,758" to="1571,758" strokecolor="#7f00ff" strokeweight=".15239mm"/>
            <v:line id="_x0000_s167997" style="position:absolute" from="1569,758" to="1563,758" strokecolor="#7f00ff" strokeweight=".15239mm"/>
            <v:line id="_x0000_s167998" style="position:absolute" from="1558,758" to="1552,758" strokecolor="#7f00ff" strokeweight=".15239mm"/>
            <v:line id="_x0000_s167999" style="position:absolute" from="1550,758" to="1543,758" strokecolor="#7f00ff" strokeweight=".15239mm"/>
            <v:line id="_x0000_s168000" style="position:absolute" from="1539,758" to="1532,758" strokecolor="#7f00ff" strokeweight=".15239mm"/>
            <v:line id="_x0000_s168001" style="position:absolute" from="1530,758" to="1524,758" strokecolor="#7f00ff" strokeweight=".15239mm"/>
            <v:line id="_x0000_s168002" style="position:absolute" from="1519,758" to="1513,758" strokecolor="#7f00ff" strokeweight=".15239mm"/>
            <v:line id="_x0000_s168003" style="position:absolute" from="1511,758" to="1504,758" strokecolor="#7f00ff" strokeweight=".15239mm"/>
            <v:line id="_x0000_s168004" style="position:absolute" from="1500,758" to="1493,758" strokecolor="#7f00ff" strokeweight=".15239mm"/>
            <v:line id="_x0000_s168005" style="position:absolute" from="1491,758" to="1485,758" strokecolor="#7f00ff" strokeweight=".15239mm"/>
            <v:line id="_x0000_s168006" style="position:absolute" from="1480,758" to="1474,758" strokecolor="#7f00ff" strokeweight=".15239mm"/>
            <v:line id="_x0000_s168007" style="position:absolute" from="1472,758" to="1465,758" strokecolor="#7f00ff" strokeweight=".15239mm"/>
            <v:line id="_x0000_s168008" style="position:absolute" from="1461,758" to="1455,758" strokecolor="#7f00ff" strokeweight=".15239mm"/>
            <v:line id="_x0000_s168009" style="position:absolute" from="1452,758" to="1446,758" strokecolor="#7f00ff" strokeweight=".15239mm"/>
            <v:line id="_x0000_s168010" style="position:absolute" from="1442,758" to="1435,758" strokecolor="#7f00ff" strokeweight=".15239mm"/>
            <v:line id="_x0000_s168011" style="position:absolute" from="1433,758" to="1426,758" strokecolor="#7f00ff" strokeweight=".15239mm"/>
            <v:line id="_x0000_s168012" style="position:absolute" from="1422,758" to="1416,758" strokecolor="#7f00ff" strokeweight=".15239mm"/>
            <v:line id="_x0000_s168013" style="position:absolute" from="1413,758" to="1407,758" strokecolor="#7f00ff" strokeweight=".15239mm"/>
            <v:line id="_x0000_s168014" style="position:absolute" from="1403,758" to="1396,758" strokecolor="#7f00ff" strokeweight=".15239mm"/>
            <v:line id="_x0000_s168015" style="position:absolute" from="1394,758" to="1388,758" strokecolor="#7f00ff" strokeweight=".15239mm"/>
            <v:line id="_x0000_s168016" style="position:absolute" from="1383,758" to="1377,758" strokecolor="#7f00ff" strokeweight=".15239mm"/>
            <v:line id="_x0000_s168017" style="position:absolute" from="1375,758" to="1368,758" strokecolor="#7f00ff" strokeweight=".15239mm"/>
            <v:shape id="docshape2326" o:spid="_x0000_s168018" style="position:absolute;left:1357;top:758;width:7;height:7" coordorigin="1357,758" coordsize="7,7" path="m1364,758r-7,l1357,765e" filled="f" strokecolor="#7f00ff" strokeweight=".15239mm">
              <v:path arrowok="t"/>
            </v:shape>
            <v:line id="_x0000_s168019" style="position:absolute" from="1357,767" to="1357,773" strokecolor="#7f00ff" strokeweight=".15239mm"/>
            <v:line id="_x0000_s168020" style="position:absolute" from="1357,778" to="1357,784" strokecolor="#7f00ff" strokeweight=".15239mm"/>
            <v:shape id="docshape2327" o:spid="_x0000_s168021" style="position:absolute;left:1357;top:786;width:7;height:7" coordorigin="1357,786" coordsize="7,7" path="m1357,786r,7l1364,793e" filled="f" strokecolor="#7f00ff" strokeweight=".15239mm">
              <v:path arrowok="t"/>
            </v:shape>
            <v:line id="_x0000_s168022" style="position:absolute" from="1368,793" to="1375,793" strokecolor="#7f00ff" strokeweight=".15239mm"/>
            <v:line id="_x0000_s168023" style="position:absolute" from="1377,793" to="1383,793" strokecolor="#7f00ff" strokeweight=".15239mm"/>
            <v:line id="_x0000_s168024" style="position:absolute" from="1388,793" to="1394,793" strokecolor="#7f00ff" strokeweight=".15239mm"/>
            <v:line id="_x0000_s168025" style="position:absolute" from="1396,793" to="1403,793" strokecolor="#7f00ff" strokeweight=".15239mm"/>
            <v:line id="_x0000_s168026" style="position:absolute" from="1407,793" to="1413,793" strokecolor="#7f00ff" strokeweight=".15239mm"/>
            <v:line id="_x0000_s168027" style="position:absolute" from="1416,793" to="1422,793" strokecolor="#7f00ff" strokeweight=".15239mm"/>
            <v:line id="_x0000_s168028" style="position:absolute" from="1426,793" to="1433,793" strokecolor="#7f00ff" strokeweight=".15239mm"/>
            <v:line id="_x0000_s168029" style="position:absolute" from="1435,793" to="1442,793" strokecolor="#7f00ff" strokeweight=".15239mm"/>
            <v:line id="_x0000_s168030" style="position:absolute" from="1446,793" to="1452,793" strokecolor="#7f00ff" strokeweight=".15239mm"/>
            <v:line id="_x0000_s168031" style="position:absolute" from="1455,793" to="1461,793" strokecolor="#7f00ff" strokeweight=".15239mm"/>
            <v:line id="_x0000_s168032" style="position:absolute" from="1465,793" to="1472,793" strokecolor="#7f00ff" strokeweight=".15239mm"/>
            <v:line id="_x0000_s168033" style="position:absolute" from="1474,793" to="1480,793" strokecolor="#7f00ff" strokeweight=".15239mm"/>
            <v:line id="_x0000_s168034" style="position:absolute" from="1485,793" to="1491,793" strokecolor="#7f00ff" strokeweight=".15239mm"/>
            <v:line id="_x0000_s168035" style="position:absolute" from="1493,793" to="1500,793" strokecolor="#7f00ff" strokeweight=".15239mm"/>
            <v:line id="_x0000_s168036" style="position:absolute" from="1504,793" to="1511,793" strokecolor="#7f00ff" strokeweight=".15239mm"/>
            <v:line id="_x0000_s168037" style="position:absolute" from="1513,793" to="1519,793" strokecolor="#7f00ff" strokeweight=".15239mm"/>
            <v:line id="_x0000_s168038" style="position:absolute" from="1524,793" to="1530,793" strokecolor="#7f00ff" strokeweight=".15239mm"/>
            <v:line id="_x0000_s168039" style="position:absolute" from="1532,793" to="1539,793" strokecolor="#7f00ff" strokeweight=".15239mm"/>
            <v:line id="_x0000_s168040" style="position:absolute" from="1543,793" to="1550,793" strokecolor="#7f00ff" strokeweight=".15239mm"/>
            <v:line id="_x0000_s168041" style="position:absolute" from="1552,793" to="1558,793" strokecolor="#7f00ff" strokeweight=".15239mm"/>
            <v:line id="_x0000_s168042" style="position:absolute" from="1563,793" to="1569,793" strokecolor="#7f00ff" strokeweight=".15239mm"/>
            <v:line id="_x0000_s168043" style="position:absolute" from="1571,793" to="1578,793" strokecolor="#7f00ff" strokeweight=".15239mm"/>
            <v:line id="_x0000_s168044" style="position:absolute" from="1582,793" to="1588,793" strokecolor="#7f00ff" strokeweight=".15239mm"/>
            <v:line id="_x0000_s168045" style="position:absolute" from="1591,793" to="1599,793" strokecolor="#7f00ff" strokeweight=".15239mm"/>
            <v:line id="_x0000_s168046" style="position:absolute" from="2627,659" to="2813,473" strokecolor="#545454" strokeweight=".07619mm"/>
            <v:line id="_x0000_s168047" style="position:absolute" from="2627,1203" to="3202,629" strokecolor="#545454" strokeweight=".07619mm"/>
            <v:line id="_x0000_s168048" style="position:absolute" from="2627,1750" to="3545,829" strokecolor="#545454" strokeweight=".07619mm"/>
            <v:line id="_x0000_s168049" style="position:absolute" from="2783,2138" to="3850,1071" strokecolor="#545454" strokeweight=".07619mm"/>
            <v:line id="_x0000_s168050" style="position:absolute" from="3357,2106" to="4116,1350" strokecolor="#545454" strokeweight=".07619mm"/>
            <v:line id="_x0000_s168051" style="position:absolute" from="3902,2106" to="4342,1665" strokecolor="#545454" strokeweight=".07619mm"/>
            <v:line id="_x0000_s168052" style="position:absolute" from="4448,2106" to="4530,2024" strokecolor="#545454" strokeweight=".07619mm"/>
            <v:line id="_x0000_s168053" style="position:absolute" from="2627,421" to="2627,2106" strokeweight=".34289mm"/>
            <v:shape id="docshape2328" o:spid="_x0000_s168054" style="position:absolute;left:2275;top:451;width:134;height:48" coordorigin="2275,451" coordsize="134,48" path="m2370,451r,29l2275,462r,13l2409,499r,-48l2370,451e" filled="f" strokeweight=".1143mm">
              <v:path arrowok="t"/>
            </v:shape>
            <v:shape id="docshape2329" o:spid="_x0000_s168055" type="#_x0000_t75" style="position:absolute;left:2058;top:402;width:169;height:216">
              <v:imagedata r:id="rId142" o:title=""/>
            </v:shape>
            <v:line id="_x0000_s168056" style="position:absolute" from="1733,384" to="2213,384" strokeweight=".1143mm"/>
            <v:shape id="docshape2330" o:spid="_x0000_s168057" style="position:absolute;left:2213;top:372;width:10;height:10" coordorigin="2214,373" coordsize="10,10" path="m2214,382r5,l2223,378r,-5e" filled="f" strokeweight=".1143mm">
              <v:path arrowok="t"/>
            </v:shape>
            <v:shape id="docshape2331" o:spid="_x0000_s168058" type="#_x0000_t75" style="position:absolute;left:1369;top:402;width:683;height:216">
              <v:imagedata r:id="rId143" o:title=""/>
            </v:shape>
            <v:shape id="docshape2332" o:spid="_x0000_s168059" style="position:absolute;left:1251;top:546;width:10;height:10" coordorigin="1251,546" coordsize="10,10" path="m1261,546r-5,l1251,551r,5e" filled="f" strokeweight=".1143mm">
              <v:path arrowok="t"/>
            </v:shape>
            <v:shape id="docshape2333" o:spid="_x0000_s168060" style="position:absolute;left:1251;top:556;width:58;height:58" coordorigin="1251,556" coordsize="58,58" path="m1251,556r5,22l1268,597r18,12l1309,613e" filled="f" strokeweight=".1143mm">
              <v:path arrowok="t"/>
            </v:shape>
            <v:line id="_x0000_s168061" style="position:absolute" from="1308,616" to="1740,616" strokeweight=".1143mm"/>
            <v:shape id="docshape2334" o:spid="_x0000_s168062" style="position:absolute;left:1740;top:601;width:11;height:12" coordorigin="1741,602" coordsize="11,12" path="m1741,613r3,l1746,612r2,-2l1750,608r1,-3l1750,602e" filled="f" strokeweight=".1143mm">
              <v:path arrowok="t"/>
            </v:shape>
            <v:line id="_x0000_s168063" style="position:absolute" from="1750,605" to="1740,555" strokeweight=".1143mm"/>
            <v:shape id="docshape2335" o:spid="_x0000_s168064" style="position:absolute;left:1729;top:546;width:10;height:8" coordorigin="1730,546" coordsize="10,8" path="m1739,554r-1,-4l1734,546r-4,e" filled="f" strokeweight=".1143mm">
              <v:path arrowok="t"/>
            </v:shape>
            <v:line id="_x0000_s168065" style="position:absolute" from="1729,549" to="1260,549" strokeweight=".1143mm"/>
            <v:shape id="docshape2336" o:spid="_x0000_s168066" type="#_x0000_t75" style="position:absolute;left:1151;top:357;width:534;height:318">
              <v:imagedata r:id="rId144" o:title=""/>
            </v:shape>
            <v:shape id="docshape2337" o:spid="_x0000_s168067" style="position:absolute;left:1307;top:358;width:1122;height:316" coordorigin="1308,359" coordsize="1122,316" path="m1308,674r1121,l2429,596r-78,l2351,616r-67,l2275,605r,-100l2284,497r145,26l2429,432r-78,l2351,456r-67,-11l2275,432r,-73e" filled="f" strokeweight=".1143mm">
              <v:path arrowok="t"/>
            </v:shape>
            <v:shape id="docshape2338" o:spid="_x0000_s168068" style="position:absolute;left:1743;top:352;width:41;height:22" coordorigin="1744,352" coordsize="41,22" path="m1744,352r7,9l1761,368r11,4l1784,374e" filled="f" strokeweight=".1143mm">
              <v:path arrowok="t"/>
            </v:shape>
            <v:shape id="docshape2339" o:spid="_x0000_s168069" style="position:absolute;left:1782;top:343;width:165;height:31" coordorigin="1783,343" coordsize="165,31" path="m1783,374r164,l1947,343e" filled="f" strokeweight=".1143mm">
              <v:path arrowok="t"/>
            </v:shape>
            <v:shape id="docshape2340" o:spid="_x0000_s168070" style="position:absolute;left:1957;top:343;width:165;height:31" coordorigin="1958,343" coordsize="165,31" path="m1958,343r,31l2122,374e" filled="f" strokeweight=".1143mm">
              <v:path arrowok="t"/>
            </v:shape>
            <v:shape id="docshape2341" o:spid="_x0000_s168071" style="position:absolute;left:2123;top:349;width:43;height:25" coordorigin="2123,349" coordsize="43,25" path="m2123,374r13,-2l2148,367r10,-8l2165,349e" filled="f" strokeweight=".1143mm">
              <v:path arrowok="t"/>
            </v:shape>
            <v:shape id="docshape2342" o:spid="_x0000_s168072" style="position:absolute;left:1165;top:421;width:74;height:31" coordorigin="1165,421" coordsize="74,31" path="m1165,421r54,l1239,441r,10l1228,451e" filled="f" strokeweight=".1143mm">
              <v:path arrowok="t"/>
            </v:shape>
            <v:shape id="docshape2343" o:spid="_x0000_s168073" style="position:absolute;left:1213;top:451;width:22;height:30" coordorigin="1214,451" coordsize="22,30" path="m1229,451r-6,l1218,455r-2,5l1214,466r1,6l1219,476r4,4l1230,481r5,-3e" filled="f" strokeweight=".1143mm">
              <v:path arrowok="t"/>
            </v:shape>
            <v:shape id="docshape2344" o:spid="_x0000_s168074" style="position:absolute;left:1235;top:468;width:74;height:9" coordorigin="1235,469" coordsize="74,9" path="m1309,478r-18,-7l1272,469r-19,2l1235,478e" filled="f" strokeweight=".1143mm">
              <v:path arrowok="t"/>
            </v:shape>
            <v:shape id="docshape2345" o:spid="_x0000_s168075" style="position:absolute;left:1309;top:451;width:22;height:30" coordorigin="1309,451" coordsize="22,30" path="m1309,478r5,3l1321,480r4,-4l1329,472r1,-6l1328,460r-2,-5l1321,451r-6,e" filled="f" strokeweight=".1143mm">
              <v:path arrowok="t"/>
            </v:shape>
            <v:shape id="docshape2346" o:spid="_x0000_s168076" style="position:absolute;left:1305;top:421;width:20;height:31" coordorigin="1305,421" coordsize="20,31" path="m1314,451r-9,l1305,441r20,-20e" filled="f" strokeweight=".1143mm">
              <v:path arrowok="t"/>
            </v:shape>
            <v:line id="_x0000_s168077" style="position:absolute" from="2470,5195" to="3835,5195" strokeweight=".26669mm"/>
            <v:line id="_x0000_s168078" style="position:absolute" from="2336,5292" to="2502,5292" strokecolor="fuchsia" strokeweight=".26669mm"/>
            <v:line id="_x0000_s168079" style="position:absolute" from="2582,5292" to="2744,5292" strokecolor="fuchsia" strokeweight=".26669mm"/>
            <v:line id="_x0000_s168080" style="position:absolute" from="2826,5292" to="2988,5292" strokecolor="fuchsia" strokeweight=".26669mm"/>
            <v:line id="_x0000_s168081" style="position:absolute" from="3068,5292" to="3230,5292" strokecolor="fuchsia" strokeweight=".26669mm"/>
            <v:line id="_x0000_s168082" style="position:absolute" from="3312,5292" to="3474,5292" strokecolor="fuchsia" strokeweight=".26669mm"/>
            <v:line id="_x0000_s168083" style="position:absolute" from="3554,5292" to="3720,5292" strokecolor="fuchsia" strokeweight=".26669mm"/>
            <v:shape id="docshape2347" o:spid="_x0000_s168084" style="position:absolute;left:1597;top:801;width:98;height:4565" coordorigin="1597,801" coordsize="98,4565" o:spt="100" adj="0,,0" path="m1597,801r,4564l1694,5365,1597,801xm1694,801r-97,l1694,5365r,-4564xe" fillcolor="#ff7f00" stroked="f">
              <v:stroke joinstyle="round"/>
              <v:formulas/>
              <v:path arrowok="t" o:connecttype="segments"/>
            </v:shape>
            <v:shape id="docshape2348" o:spid="_x0000_s168085" style="position:absolute;left:1597;top:801;width:98;height:4565" coordorigin="1597,801" coordsize="98,4565" o:spt="100" adj="0,,0" path="m1694,801r-97,l1694,5365r,-4564xm1597,801r97,4564l1597,5365r,-4564xe" filled="f" strokecolor="#ff7f00" strokeweight="0">
              <v:stroke joinstyle="round"/>
              <v:formulas/>
              <v:path arrowok="t" o:connecttype="segments"/>
            </v:shape>
            <v:shape id="docshape2349" o:spid="_x0000_s168086" style="position:absolute;left:1597;top:5365;width:2029;height:98" coordorigin="1597,5365" coordsize="2029,98" o:spt="100" adj="0,,0" path="m1597,5365r,98l3485,5463,1597,5365xm3625,5365r-2028,l3485,5463r140,-98xe" fillcolor="#ff7f00" stroked="f">
              <v:stroke joinstyle="round"/>
              <v:formulas/>
              <v:path arrowok="t" o:connecttype="segments"/>
            </v:shape>
            <v:shape id="docshape2350" o:spid="_x0000_s168087" style="position:absolute;left:1597;top:5365;width:2029;height:98" coordorigin="1597,5365" coordsize="2029,98" o:spt="100" adj="0,,0" path="m3625,5365r-2028,l3485,5463r140,-98xm1597,5365r1888,98l1597,5463r,-98xe" filled="f" strokecolor="#ff7f00" strokeweight="0">
              <v:stroke joinstyle="round"/>
              <v:formulas/>
              <v:path arrowok="t" o:connecttype="segments"/>
            </v:shape>
            <v:shape id="docshape2351" o:spid="_x0000_s168088" style="position:absolute;left:1597;top:801;width:2029;height:4662" coordorigin="1597,801" coordsize="2029,4662" path="m3485,5463r-1888,l1597,801r97,l1694,5365r1931,l3485,5463e" filled="f" strokeweight=".22861mm">
              <v:path arrowok="t"/>
            </v:shape>
            <v:shape id="docshape2352" o:spid="_x0000_s168089" style="position:absolute;left:1711;top:794;width:13;height:13" coordorigin="1712,795" coordsize="13,13" path="m1712,801r1,-4l1718,795r5,2l1725,801r-2,5l1718,808r-5,-2l1712,801xe" fillcolor="#00b8b8" stroked="f">
              <v:path arrowok="t"/>
            </v:shape>
            <v:shape id="docshape2353" o:spid="_x0000_s168090" style="position:absolute;left:1718;top:801;width:1940;height:4541" coordorigin="1718,801" coordsize="1940,4541" path="m1718,801r,4541l3658,5342e" filled="f" strokecolor="#00b8b8" strokeweight=".22861mm">
              <v:path arrowok="t"/>
            </v:shape>
            <v:shape id="docshape2354" o:spid="_x0000_s168091" style="position:absolute;left:2478;top:816;width:150;height:1290" coordorigin="2478,816" coordsize="150,1290" o:spt="100" adj="0,,0" path="m2478,816r,1290l2627,2106,2478,816xm2627,816r-149,l2627,2106r,-1290xe" fillcolor="#007fff" stroked="f">
              <v:stroke joinstyle="round"/>
              <v:formulas/>
              <v:path arrowok="t" o:connecttype="segments"/>
            </v:shape>
            <v:shape id="docshape2355" o:spid="_x0000_s168092" style="position:absolute;left:2478;top:816;width:150;height:1290" coordorigin="2478,816" coordsize="150,1290" o:spt="100" adj="0,,0" path="m2627,816r-149,l2627,2106r,-1290xm2478,816r149,1290l2478,2106r,-1290xe" filled="f" strokecolor="#007fff" strokeweight="0">
              <v:stroke joinstyle="round"/>
              <v:formulas/>
              <v:path arrowok="t" o:connecttype="segments"/>
            </v:shape>
            <v:shape id="docshape2356" o:spid="_x0000_s168093" style="position:absolute;left:2478;top:2106;width:2078;height:186" coordorigin="2478,2106" coordsize="2078,186" o:spt="100" adj="0,,0" path="m2478,2106r,186l4556,2292,2478,2106xm4556,2106r-2078,l4556,2292r,-186xe" fillcolor="#007fff" stroked="f">
              <v:stroke joinstyle="round"/>
              <v:formulas/>
              <v:path arrowok="t" o:connecttype="segments"/>
            </v:shape>
            <v:shape id="docshape2357" o:spid="_x0000_s168094" style="position:absolute;left:2478;top:2106;width:2078;height:186" coordorigin="2478,2106" coordsize="2078,186" o:spt="100" adj="0,,0" path="m4556,2106r-2078,l4556,2292r,-186xm2478,2106r2078,186l2478,2292r,-186xe" filled="f" strokecolor="#007fff" strokeweight="0">
              <v:stroke joinstyle="round"/>
              <v:formulas/>
              <v:path arrowok="t" o:connecttype="segments"/>
            </v:shape>
            <v:shape id="docshape2358" o:spid="_x0000_s168095" style="position:absolute;left:2478;top:816;width:2078;height:1476" coordorigin="2478,816" coordsize="2078,1476" path="m4556,2292r,-186l2627,2106r,-1290l2478,816r,1476l4556,2292e" filled="f" strokeweight=".22861mm">
              <v:path arrowok="t"/>
            </v:shape>
            <v:shape id="docshape2359" o:spid="_x0000_s168096" style="position:absolute;left:1748;top:922;width:63;height:128" coordorigin="1748,922" coordsize="63,128" path="m1811,922r-63,115l1787,1050r24,-128xe" fillcolor="black" stroked="f">
              <v:path arrowok="t"/>
            </v:shape>
            <v:shape id="docshape2360" o:spid="_x0000_s168097" style="position:absolute;left:1748;top:922;width:63;height:128" coordorigin="1748,922" coordsize="63,128" path="m1748,1037r63,-115l1787,1050r-39,-13xe" filled="f" strokeweight="0">
              <v:path arrowok="t"/>
            </v:shape>
            <v:shape id="docshape2361" o:spid="_x0000_s168098" style="position:absolute;left:1126;top:1043;width:642;height:1363" coordorigin="1126,1043" coordsize="642,1363" path="m1768,1043l1277,2406r-151,e" filled="f" strokeweight=".15239mm">
              <v:path arrowok="t"/>
            </v:shape>
            <v:shape id="docshape2362" o:spid="_x0000_s168099" style="position:absolute;left:743;top:2214;width:383;height:383" coordorigin="744,2214" coordsize="383,383" path="m1126,2405r-15,-74l1070,2270r-61,-41l935,2214r-74,15l800,2270r-41,61l744,2405r15,75l800,2540r61,41l935,2596r74,-15l1070,2540r41,-60l1126,2405e" filled="f" strokeweight=".15239mm">
              <v:path arrowok="t"/>
            </v:shape>
            <v:line id="_x0000_s168100" style="position:absolute" from="1277,2406" to="1126,2406" strokeweight=".15239mm"/>
            <v:shape id="docshape2363" o:spid="_x0000_s168101" style="position:absolute;left:2242;top:1576;width:96;height:115" coordorigin="2243,1577" coordsize="96,115" path="m2338,1577r-95,88l2275,1691r63,-114xe" fillcolor="black" stroked="f">
              <v:path arrowok="t"/>
            </v:shape>
            <v:shape id="docshape2364" o:spid="_x0000_s168102" style="position:absolute;left:2242;top:1576;width:96;height:115" coordorigin="2243,1577" coordsize="96,115" path="m2243,1665r95,-88l2275,1691r-32,-26xe" filled="f" strokeweight="0">
              <v:path arrowok="t"/>
            </v:shape>
            <v:shape id="docshape2365" o:spid="_x0000_s168103" style="position:absolute;left:1126;top:1678;width:1134;height:1238" coordorigin="1126,1678" coordsize="1134,1238" path="m2260,1678l1277,2916r-151,e" filled="f" strokeweight=".15239mm">
              <v:path arrowok="t"/>
            </v:shape>
            <v:shape id="docshape2366" o:spid="_x0000_s168104" style="position:absolute;left:743;top:2723;width:383;height:383" coordorigin="744,2724" coordsize="383,383" path="m1126,2915r-15,-74l1070,2780r-61,-41l935,2724r-74,15l800,2780r-41,61l744,2915r15,74l800,3050r61,41l935,3106r74,-15l1070,3050r41,-61l1126,2915e" filled="f" strokeweight=".15239mm">
              <v:path arrowok="t"/>
            </v:shape>
            <v:line id="_x0000_s168105" style="position:absolute" from="1277,2916" to="1126,2916" strokeweight=".15239mm"/>
            <v:shape id="docshape2367" o:spid="_x0000_s168106" style="position:absolute;left:1681;top:2626;width:87;height:119" coordorigin="1681,2627" coordsize="87,119" path="m1768,2627r-87,97l1718,2745r50,-118xe" fillcolor="black" stroked="f">
              <v:path arrowok="t"/>
            </v:shape>
            <v:shape id="docshape2368" o:spid="_x0000_s168107" style="position:absolute;left:1681;top:2626;width:87;height:119" coordorigin="1681,2627" coordsize="87,119" path="m1681,2724r87,-97l1718,2745r-37,-21xe" filled="f" strokeweight="0">
              <v:path arrowok="t"/>
            </v:shape>
            <v:shape id="docshape2369" o:spid="_x0000_s168108" style="position:absolute;left:1126;top:2734;width:575;height:692" coordorigin="1126,2735" coordsize="575,692" path="m1701,2735r-424,691l1126,3426e" filled="f" strokeweight=".15239mm">
              <v:path arrowok="t"/>
            </v:shape>
            <v:shape id="docshape2370" o:spid="_x0000_s168109" style="position:absolute;left:743;top:3233;width:383;height:383" coordorigin="744,3234" coordsize="383,383" path="m1126,3425r-15,-75l1070,3290r-61,-41l935,3234r-74,15l800,3290r-41,60l744,3425r15,74l800,3560r61,41l935,3616r74,-15l1070,3560r41,-61l1126,3425e" filled="f" strokeweight=".15239mm">
              <v:path arrowok="t"/>
            </v:shape>
            <v:line id="_x0000_s168110" style="position:absolute" from="1277,3426" to="1126,3426" strokeweight=".15239mm"/>
            <v:shape id="docshape2371" o:spid="_x0000_s168111" style="position:absolute;left:1627;top:3306;width:91;height:117" coordorigin="1627,3307" coordsize="91,117" path="m1718,3307r-91,93l1662,3424r56,-117xe" fillcolor="black" stroked="f">
              <v:path arrowok="t"/>
            </v:shape>
            <v:shape id="docshape2372" o:spid="_x0000_s168112" style="position:absolute;left:1627;top:3306;width:91;height:117" coordorigin="1627,3307" coordsize="91,117" path="m1627,3400r91,-93l1662,3424r-35,-24xe" filled="f" strokeweight="0">
              <v:path arrowok="t"/>
            </v:shape>
            <v:shape id="docshape2373" o:spid="_x0000_s168113" style="position:absolute;left:1126;top:3412;width:519;height:525" coordorigin="1126,3413" coordsize="519,525" path="m1645,3413r-368,525l1126,3938e" filled="f" strokeweight=".15239mm">
              <v:path arrowok="t"/>
            </v:shape>
            <v:shape id="docshape2374" o:spid="_x0000_s168114" style="position:absolute;left:743;top:3745;width:383;height:383" coordorigin="744,3745" coordsize="383,383" path="m1126,3937r-15,-75l1070,3801r-61,-41l935,3745r-74,15l800,3801r-41,61l744,3937r15,74l800,4072r61,41l935,4128r74,-15l1070,4072r41,-61l1126,3937e" filled="f" strokeweight=".15239mm">
              <v:path arrowok="t"/>
            </v:shape>
            <v:line id="_x0000_s168115" style="position:absolute" from="1277,3938" to="1126,3938" strokeweight=".15239mm"/>
            <v:shape id="docshape2375" o:spid="_x0000_s168116" style="position:absolute;left:1627;top:3816;width:91;height:117" coordorigin="1627,3817" coordsize="91,117" path="m1718,3817r-91,93l1662,3933r56,-116xe" fillcolor="black" stroked="f">
              <v:path arrowok="t"/>
            </v:shape>
            <v:shape id="docshape2376" o:spid="_x0000_s168117" style="position:absolute;left:1627;top:3816;width:91;height:117" coordorigin="1627,3817" coordsize="91,117" path="m1627,3910r91,-93l1662,3933r-35,-23xe" filled="f" strokeweight="0">
              <v:path arrowok="t"/>
            </v:shape>
            <v:shape id="docshape2377" o:spid="_x0000_s168118" style="position:absolute;left:1126;top:3922;width:519;height:525" coordorigin="1126,3923" coordsize="519,525" path="m1645,3923r-368,524l1126,4447e" filled="f" strokeweight=".15239mm">
              <v:path arrowok="t"/>
            </v:shape>
            <v:shape id="docshape2378" o:spid="_x0000_s168119" style="position:absolute;left:743;top:4255;width:383;height:383" coordorigin="744,4255" coordsize="383,383" path="m1126,4446r-15,-74l1070,4311r-61,-41l935,4255r-74,15l800,4311r-41,61l744,4446r15,75l800,4582r61,40l935,4638r74,-16l1070,4582r41,-61l1126,4446e" filled="f" strokeweight=".15239mm">
              <v:path arrowok="t"/>
            </v:shape>
            <v:line id="_x0000_s168120" style="position:absolute" from="1277,4447" to="1126,4447" strokeweight=".15239mm"/>
            <v:shape id="docshape2379" o:spid="_x0000_s168121" style="position:absolute;left:1681;top:5181;width:121;height:83" coordorigin="1681,5182" coordsize="121,83" path="m1703,5182r-22,37l1802,5264r-99,-82xe" fillcolor="black" stroked="f">
              <v:path arrowok="t"/>
            </v:shape>
            <v:shape id="docshape2380" o:spid="_x0000_s168122" style="position:absolute;left:1681;top:5181;width:121;height:83" coordorigin="1681,5182" coordsize="121,83" path="m1703,5182r99,82l1681,5219r22,-37xe" filled="f" strokeweight="0">
              <v:path arrowok="t"/>
            </v:shape>
            <v:shape id="docshape2381" o:spid="_x0000_s168123" style="position:absolute;left:1126;top:4957;width:566;height:242" coordorigin="1126,4957" coordsize="566,242" path="m1692,5199l1277,4957r-151,e" filled="f" strokeweight=".15239mm">
              <v:path arrowok="t"/>
            </v:shape>
            <v:shape id="docshape2382" o:spid="_x0000_s168124" style="position:absolute;left:743;top:4764;width:383;height:383" coordorigin="744,4765" coordsize="383,383" path="m1126,4956r-15,-74l1070,4821r-61,-41l935,4765r-74,15l800,4821r-41,61l744,4956r15,75l800,5091r61,41l935,5147r74,-15l1070,5091r41,-60l1126,4956e" filled="f" strokeweight=".15239mm">
              <v:path arrowok="t"/>
            </v:shape>
            <v:line id="_x0000_s168125" style="position:absolute" from="1277,4957" to="1126,4957" strokeweight=".15239mm"/>
            <v:line id="_x0000_s168126" style="position:absolute" from="1720,354" to="1725,376" strokeweight=".1143mm"/>
            <v:shape id="docshape2383" o:spid="_x0000_s168127" style="position:absolute;left:1724;top:374;width:10;height:8" coordorigin="1725,375" coordsize="10,8" path="m1725,375r1,4l1730,382r4,e" filled="f" strokeweight=".1143mm">
              <v:path arrowok="t"/>
            </v:shape>
            <v:shape id="docshape2384" o:spid="_x0000_s168128" style="position:absolute;left:2208;top:643;width:115;height:96" coordorigin="2208,644" coordsize="115,96" path="m2297,644r-89,95l2323,678r-26,-34xe" fillcolor="black" stroked="f">
              <v:path arrowok="t"/>
            </v:shape>
            <v:shape id="docshape2385" o:spid="_x0000_s168129" style="position:absolute;left:2208;top:643;width:115;height:96" coordorigin="2208,644" coordsize="115,96" path="m2323,678r-115,61l2297,644r26,34xe" filled="f" strokeweight="0">
              <v:path arrowok="t"/>
            </v:shape>
            <v:shape id="docshape2386" o:spid="_x0000_s168130" style="position:absolute;left:2309;top:196;width:767;height:465" coordorigin="2310,197" coordsize="767,465" path="m2310,661l2930,197r147,e" filled="f" strokeweight=".15239mm">
              <v:path arrowok="t"/>
            </v:shape>
            <v:shape id="docshape2387" o:spid="_x0000_s168131" type="#_x0000_t75" style="position:absolute;left:3074;width:391;height:391">
              <v:imagedata r:id="rId145" o:title=""/>
            </v:shape>
            <v:shape id="docshape2388" o:spid="_x0000_s168132" style="position:absolute;left:3301;top:1982;width:78;height:124" coordorigin="3301,1983" coordsize="78,124" path="m3342,1983r-41,123l3379,2004r-37,-21xe" fillcolor="black" stroked="f">
              <v:path arrowok="t"/>
            </v:shape>
            <v:shape id="docshape2389" o:spid="_x0000_s168133" style="position:absolute;left:3301;top:1982;width:78;height:124" coordorigin="3301,1983" coordsize="78,124" path="m3379,2004r-78,102l3342,1983r37,21xe" filled="f" strokeweight="0">
              <v:path arrowok="t"/>
            </v:shape>
            <v:shape id="docshape2390" o:spid="_x0000_s168134" style="position:absolute;left:3359;top:738;width:810;height:1255" coordorigin="3360,739" coordsize="810,1255" path="m3360,1994l4023,739r147,e" filled="f" strokeweight=".15239mm">
              <v:path arrowok="t"/>
            </v:shape>
            <v:shape id="docshape2391" o:spid="_x0000_s168135" type="#_x0000_t75" style="position:absolute;left:4167;top:542;width:391;height:391">
              <v:imagedata r:id="rId146" o:title=""/>
            </v:shape>
            <v:line id="_x0000_s168136" style="position:absolute" from="1861,3076" to="1891,3015" strokeweight=".07619mm"/>
            <v:shape id="docshape2392" o:spid="_x0000_s168137" style="position:absolute;left:1862;top:2805;width:31;height:209" coordorigin="1862,2806" coordsize="31,209" path="m1893,3014r-2,-53l1885,2909r-9,-52l1862,2806e" filled="f" strokeweight=".07619mm">
              <v:path arrowok="t"/>
            </v:shape>
            <v:line id="_x0000_s168138" style="position:absolute" from="1891,3015" to="2614,4463" strokeweight=".07619mm"/>
            <v:shape id="docshape2393" o:spid="_x0000_s168139" style="position:absolute;left:1860;top:4461;width:756;height:725" coordorigin="1861,4461" coordsize="756,725" path="m1861,5185r73,l2007,5177r71,-15l2148,5140r66,-29l2278,5075r59,-42l2393,4985r51,-54l2488,4873r39,-62l2558,4746r26,-68l2602,4607r11,-72l2617,4461e" filled="f" strokeweight=".07619mm">
              <v:path arrowok="t"/>
            </v:shape>
            <v:shape id="docshape2394" o:spid="_x0000_s168140" type="#_x0000_t202" style="position:absolute;left:3174;top:36;width:164;height:302" filled="f" stroked="f">
              <v:textbox style="mso-next-textbox:#docshape2394" inset="0,0,0,0">
                <w:txbxContent>
                  <w:p w:rsidR="001D797E" w:rsidRDefault="001D797E" w:rsidP="004C16A7">
                    <w:pPr>
                      <w:spacing w:line="302" w:lineRule="exact"/>
                      <w:rPr>
                        <w:rFonts w:ascii="Arial MT"/>
                        <w:sz w:val="27"/>
                      </w:rPr>
                    </w:pPr>
                    <w:r>
                      <w:rPr>
                        <w:rFonts w:ascii="Arial MT"/>
                        <w:spacing w:val="-10"/>
                        <w:sz w:val="27"/>
                      </w:rPr>
                      <w:t>2</w:t>
                    </w:r>
                  </w:p>
                </w:txbxContent>
              </v:textbox>
            </v:shape>
            <v:shape id="docshape2395" o:spid="_x0000_s168141" type="#_x0000_t202" style="position:absolute;left:4267;top:578;width:164;height:302" filled="f" stroked="f">
              <v:textbox style="mso-next-textbox:#docshape2395" inset="0,0,0,0">
                <w:txbxContent>
                  <w:p w:rsidR="001D797E" w:rsidRDefault="001D797E" w:rsidP="004C16A7">
                    <w:pPr>
                      <w:spacing w:line="302" w:lineRule="exact"/>
                      <w:rPr>
                        <w:rFonts w:ascii="Arial MT"/>
                        <w:sz w:val="27"/>
                      </w:rPr>
                    </w:pPr>
                    <w:r>
                      <w:rPr>
                        <w:rFonts w:ascii="Arial MT"/>
                        <w:spacing w:val="-10"/>
                        <w:sz w:val="27"/>
                      </w:rPr>
                      <w:t>4</w:t>
                    </w:r>
                  </w:p>
                </w:txbxContent>
              </v:textbox>
            </v:shape>
            <v:shape id="docshape2396" o:spid="_x0000_s168142" type="#_x0000_t202" style="position:absolute;left:219;top:1066;width:1109;height:745" filled="f" stroked="f">
              <v:textbox style="mso-next-textbox:#docshape2396" inset="0,0,0,0">
                <w:txbxContent>
                  <w:p w:rsidR="001D797E" w:rsidRDefault="001D797E" w:rsidP="004C16A7">
                    <w:pPr>
                      <w:spacing w:line="244" w:lineRule="auto"/>
                      <w:ind w:right="18" w:firstLine="218"/>
                      <w:jc w:val="right"/>
                      <w:rPr>
                        <w:rFonts w:ascii="Arial MT" w:hAnsi="Arial MT"/>
                        <w:sz w:val="16"/>
                      </w:rPr>
                    </w:pPr>
                    <w:r>
                      <w:rPr>
                        <w:rFonts w:ascii="Arial MT" w:hAnsi="Arial MT"/>
                        <w:spacing w:val="-4"/>
                        <w:w w:val="80"/>
                        <w:sz w:val="16"/>
                      </w:rPr>
                      <w:t>część</w:t>
                    </w:r>
                    <w:r>
                      <w:rPr>
                        <w:rFonts w:ascii="Arial MT" w:hAnsi="Arial MT"/>
                        <w:spacing w:val="-8"/>
                        <w:sz w:val="16"/>
                      </w:rPr>
                      <w:t xml:space="preserve"> </w:t>
                    </w:r>
                    <w:r>
                      <w:rPr>
                        <w:rFonts w:ascii="Arial MT" w:hAnsi="Arial MT"/>
                        <w:spacing w:val="-4"/>
                        <w:w w:val="80"/>
                        <w:sz w:val="16"/>
                      </w:rPr>
                      <w:t>profilu</w:t>
                    </w:r>
                    <w:r>
                      <w:rPr>
                        <w:rFonts w:ascii="Arial MT" w:hAnsi="Arial MT"/>
                        <w:spacing w:val="-4"/>
                        <w:sz w:val="16"/>
                      </w:rPr>
                      <w:t xml:space="preserve"> </w:t>
                    </w:r>
                    <w:r>
                      <w:rPr>
                        <w:rFonts w:ascii="Arial MT" w:hAnsi="Arial MT"/>
                        <w:spacing w:val="-2"/>
                        <w:sz w:val="16"/>
                      </w:rPr>
                      <w:t xml:space="preserve">przyokiennego </w:t>
                    </w:r>
                    <w:r>
                      <w:rPr>
                        <w:rFonts w:ascii="Arial MT" w:hAnsi="Arial MT"/>
                        <w:sz w:val="16"/>
                      </w:rPr>
                      <w:t>do</w:t>
                    </w:r>
                    <w:r>
                      <w:rPr>
                        <w:rFonts w:ascii="Arial MT" w:hAnsi="Arial MT"/>
                        <w:spacing w:val="-1"/>
                        <w:sz w:val="16"/>
                      </w:rPr>
                      <w:t xml:space="preserve"> </w:t>
                    </w:r>
                    <w:r>
                      <w:rPr>
                        <w:rFonts w:ascii="Arial MT" w:hAnsi="Arial MT"/>
                        <w:sz w:val="16"/>
                      </w:rPr>
                      <w:t>usunięcia po</w:t>
                    </w:r>
                    <w:r>
                      <w:rPr>
                        <w:rFonts w:ascii="Arial MT" w:hAnsi="Arial MT"/>
                        <w:spacing w:val="-8"/>
                        <w:sz w:val="16"/>
                      </w:rPr>
                      <w:t xml:space="preserve"> </w:t>
                    </w:r>
                    <w:r>
                      <w:rPr>
                        <w:rFonts w:ascii="Arial MT" w:hAnsi="Arial MT"/>
                        <w:spacing w:val="-4"/>
                        <w:sz w:val="16"/>
                      </w:rPr>
                      <w:t>otynkowaniu</w:t>
                    </w:r>
                  </w:p>
                </w:txbxContent>
              </v:textbox>
            </v:shape>
            <v:shape id="docshape2397" o:spid="_x0000_s168143" type="#_x0000_t202" style="position:absolute;left:800;top:2244;width:308;height:2856" filled="f" stroked="f">
              <v:textbox style="mso-next-textbox:#docshape2397" inset="0,0,0,0">
                <w:txbxContent>
                  <w:p w:rsidR="001D797E" w:rsidRDefault="001D797E" w:rsidP="004C16A7">
                    <w:pPr>
                      <w:spacing w:line="302" w:lineRule="exact"/>
                      <w:ind w:left="66"/>
                      <w:rPr>
                        <w:rFonts w:ascii="Arial MT"/>
                        <w:sz w:val="27"/>
                      </w:rPr>
                    </w:pPr>
                    <w:r>
                      <w:rPr>
                        <w:rFonts w:ascii="Arial MT"/>
                        <w:spacing w:val="-10"/>
                        <w:sz w:val="27"/>
                      </w:rPr>
                      <w:t>5</w:t>
                    </w:r>
                  </w:p>
                  <w:p w:rsidR="001D797E" w:rsidRDefault="001D797E" w:rsidP="004C16A7">
                    <w:pPr>
                      <w:spacing w:before="201"/>
                      <w:ind w:left="71"/>
                      <w:rPr>
                        <w:rFonts w:ascii="Arial MT"/>
                        <w:sz w:val="27"/>
                      </w:rPr>
                    </w:pPr>
                    <w:r>
                      <w:rPr>
                        <w:rFonts w:ascii="Arial MT"/>
                        <w:spacing w:val="-10"/>
                        <w:sz w:val="27"/>
                      </w:rPr>
                      <w:t>6</w:t>
                    </w:r>
                  </w:p>
                  <w:p w:rsidR="001D797E" w:rsidRDefault="001D797E" w:rsidP="004C16A7">
                    <w:pPr>
                      <w:spacing w:before="199"/>
                      <w:ind w:left="66"/>
                      <w:rPr>
                        <w:rFonts w:ascii="Arial MT"/>
                        <w:sz w:val="27"/>
                      </w:rPr>
                    </w:pPr>
                    <w:r>
                      <w:rPr>
                        <w:rFonts w:ascii="Arial MT"/>
                        <w:spacing w:val="-10"/>
                        <w:sz w:val="27"/>
                      </w:rPr>
                      <w:t>7</w:t>
                    </w:r>
                  </w:p>
                  <w:p w:rsidR="001D797E" w:rsidRDefault="001D797E" w:rsidP="004C16A7">
                    <w:pPr>
                      <w:spacing w:before="200"/>
                      <w:ind w:left="69"/>
                      <w:rPr>
                        <w:rFonts w:ascii="Arial MT"/>
                        <w:sz w:val="27"/>
                      </w:rPr>
                    </w:pPr>
                    <w:r>
                      <w:rPr>
                        <w:rFonts w:ascii="Arial MT"/>
                        <w:spacing w:val="-10"/>
                        <w:sz w:val="27"/>
                      </w:rPr>
                      <w:t>9</w:t>
                    </w:r>
                  </w:p>
                  <w:p w:rsidR="001D797E" w:rsidRDefault="001D797E" w:rsidP="004C16A7">
                    <w:pPr>
                      <w:spacing w:before="195"/>
                      <w:rPr>
                        <w:rFonts w:ascii="Arial MT"/>
                        <w:sz w:val="27"/>
                      </w:rPr>
                    </w:pPr>
                    <w:r>
                      <w:rPr>
                        <w:rFonts w:ascii="Arial MT"/>
                        <w:spacing w:val="-5"/>
                        <w:sz w:val="27"/>
                      </w:rPr>
                      <w:t>10</w:t>
                    </w:r>
                  </w:p>
                  <w:p w:rsidR="001D797E" w:rsidRDefault="001D797E" w:rsidP="004C16A7">
                    <w:pPr>
                      <w:spacing w:before="205"/>
                      <w:ind w:left="69"/>
                      <w:rPr>
                        <w:rFonts w:ascii="Arial MT"/>
                        <w:sz w:val="27"/>
                      </w:rPr>
                    </w:pPr>
                    <w:r>
                      <w:rPr>
                        <w:rFonts w:ascii="Arial MT"/>
                        <w:spacing w:val="-10"/>
                        <w:sz w:val="27"/>
                      </w:rPr>
                      <w:t>8</w:t>
                    </w:r>
                  </w:p>
                </w:txbxContent>
              </v:textbox>
            </v:shape>
          </v:group>
        </w:pict>
      </w:r>
    </w:p>
    <w:p w:rsidR="00917809" w:rsidRDefault="00917809" w:rsidP="00917809">
      <w:pPr>
        <w:jc w:val="center"/>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CD6265" w:rsidRDefault="00CD6265" w:rsidP="002738D6">
      <w:pPr>
        <w:jc w:val="both"/>
        <w:rPr>
          <w:rFonts w:asciiTheme="minorHAnsi" w:hAnsiTheme="minorHAnsi"/>
          <w:b/>
          <w:sz w:val="22"/>
          <w:szCs w:val="22"/>
          <w:u w:val="single"/>
        </w:rPr>
      </w:pPr>
    </w:p>
    <w:p w:rsidR="00CD6265" w:rsidRDefault="00CD6265" w:rsidP="002738D6">
      <w:pPr>
        <w:jc w:val="both"/>
        <w:rPr>
          <w:rFonts w:asciiTheme="minorHAnsi" w:hAnsiTheme="minorHAnsi"/>
          <w:b/>
          <w:sz w:val="22"/>
          <w:szCs w:val="22"/>
          <w:u w:val="single"/>
        </w:rPr>
      </w:pPr>
    </w:p>
    <w:p w:rsidR="00CD6265" w:rsidRDefault="00CD6265" w:rsidP="002738D6">
      <w:pPr>
        <w:jc w:val="both"/>
        <w:rPr>
          <w:rFonts w:asciiTheme="minorHAnsi" w:hAnsiTheme="minorHAnsi"/>
          <w:b/>
          <w:sz w:val="22"/>
          <w:szCs w:val="22"/>
          <w:u w:val="single"/>
        </w:rPr>
      </w:pPr>
    </w:p>
    <w:p w:rsidR="00CD6265" w:rsidRPr="00CD6265" w:rsidRDefault="00CD6265" w:rsidP="00CD6265">
      <w:pPr>
        <w:pStyle w:val="Akapitzlist"/>
        <w:widowControl w:val="0"/>
        <w:numPr>
          <w:ilvl w:val="0"/>
          <w:numId w:val="22"/>
        </w:numPr>
        <w:tabs>
          <w:tab w:val="left" w:pos="1643"/>
        </w:tabs>
        <w:autoSpaceDE w:val="0"/>
        <w:autoSpaceDN w:val="0"/>
        <w:spacing w:before="133"/>
        <w:ind w:left="5805" w:hanging="283"/>
        <w:contextualSpacing w:val="0"/>
        <w:jc w:val="left"/>
        <w:rPr>
          <w:b/>
          <w:sz w:val="14"/>
        </w:rPr>
      </w:pPr>
      <w:r w:rsidRPr="00CD6265">
        <w:rPr>
          <w:b/>
          <w:sz w:val="14"/>
        </w:rPr>
        <w:t>ŚCIANA</w:t>
      </w:r>
      <w:r w:rsidRPr="00CD6265">
        <w:rPr>
          <w:b/>
          <w:spacing w:val="15"/>
          <w:sz w:val="14"/>
        </w:rPr>
        <w:t xml:space="preserve"> </w:t>
      </w:r>
      <w:r w:rsidRPr="00CD6265">
        <w:rPr>
          <w:b/>
          <w:sz w:val="14"/>
        </w:rPr>
        <w:t>OCIEPLONA</w:t>
      </w:r>
      <w:r w:rsidRPr="00CD6265">
        <w:rPr>
          <w:b/>
          <w:spacing w:val="16"/>
          <w:sz w:val="14"/>
        </w:rPr>
        <w:t xml:space="preserve"> </w:t>
      </w:r>
    </w:p>
    <w:p w:rsidR="00CD6265" w:rsidRDefault="00CD6265" w:rsidP="00CD6265">
      <w:pPr>
        <w:pStyle w:val="Akapitzlist"/>
        <w:widowControl w:val="0"/>
        <w:numPr>
          <w:ilvl w:val="0"/>
          <w:numId w:val="22"/>
        </w:numPr>
        <w:tabs>
          <w:tab w:val="left" w:pos="1643"/>
        </w:tabs>
        <w:autoSpaceDE w:val="0"/>
        <w:autoSpaceDN w:val="0"/>
        <w:spacing w:before="133"/>
        <w:ind w:left="5805" w:hanging="283"/>
        <w:contextualSpacing w:val="0"/>
        <w:jc w:val="left"/>
        <w:rPr>
          <w:b/>
          <w:sz w:val="14"/>
        </w:rPr>
      </w:pPr>
      <w:r w:rsidRPr="00CD6265">
        <w:rPr>
          <w:b/>
          <w:sz w:val="14"/>
        </w:rPr>
        <w:t>PIANK</w:t>
      </w:r>
      <w:r w:rsidRPr="00CD6265">
        <w:rPr>
          <w:b/>
          <w:spacing w:val="17"/>
          <w:sz w:val="14"/>
        </w:rPr>
        <w:t xml:space="preserve">A </w:t>
      </w:r>
      <w:r w:rsidRPr="00CD6265">
        <w:rPr>
          <w:b/>
          <w:sz w:val="14"/>
        </w:rPr>
        <w:t>NISKOPRĘŻN</w:t>
      </w:r>
      <w:r w:rsidRPr="00CD6265">
        <w:rPr>
          <w:b/>
          <w:spacing w:val="17"/>
          <w:sz w:val="14"/>
        </w:rPr>
        <w:t xml:space="preserve">A </w:t>
      </w:r>
      <w:r w:rsidRPr="00CD6265">
        <w:rPr>
          <w:b/>
          <w:sz w:val="14"/>
        </w:rPr>
        <w:t>(OPCJONALNIE)</w:t>
      </w:r>
      <w:r w:rsidRPr="00CD6265">
        <w:rPr>
          <w:b/>
          <w:spacing w:val="18"/>
          <w:sz w:val="14"/>
        </w:rPr>
        <w:t>,</w:t>
      </w:r>
      <w:r w:rsidRPr="00CD6265">
        <w:rPr>
          <w:b/>
          <w:spacing w:val="-4"/>
          <w:sz w:val="14"/>
        </w:rPr>
        <w:t xml:space="preserve"> NP.:</w:t>
      </w:r>
    </w:p>
    <w:p w:rsidR="00CD6265" w:rsidRDefault="00CD6265" w:rsidP="00CD6265">
      <w:pPr>
        <w:pStyle w:val="Akapitzlist"/>
        <w:widowControl w:val="0"/>
        <w:numPr>
          <w:ilvl w:val="0"/>
          <w:numId w:val="22"/>
        </w:numPr>
        <w:tabs>
          <w:tab w:val="left" w:pos="1643"/>
        </w:tabs>
        <w:autoSpaceDE w:val="0"/>
        <w:autoSpaceDN w:val="0"/>
        <w:spacing w:before="132"/>
        <w:ind w:left="5805" w:hanging="283"/>
        <w:contextualSpacing w:val="0"/>
        <w:jc w:val="left"/>
        <w:rPr>
          <w:b/>
          <w:sz w:val="14"/>
        </w:rPr>
      </w:pPr>
      <w:r>
        <w:rPr>
          <w:b/>
          <w:sz w:val="14"/>
        </w:rPr>
        <w:t>OKNO</w:t>
      </w:r>
      <w:r>
        <w:rPr>
          <w:b/>
          <w:spacing w:val="21"/>
          <w:sz w:val="14"/>
        </w:rPr>
        <w:t xml:space="preserve"> </w:t>
      </w:r>
      <w:r>
        <w:rPr>
          <w:b/>
          <w:sz w:val="14"/>
        </w:rPr>
        <w:t>COFNIĘTE</w:t>
      </w:r>
      <w:r>
        <w:rPr>
          <w:b/>
          <w:spacing w:val="21"/>
          <w:sz w:val="14"/>
        </w:rPr>
        <w:t xml:space="preserve"> </w:t>
      </w:r>
      <w:r>
        <w:rPr>
          <w:b/>
          <w:sz w:val="14"/>
        </w:rPr>
        <w:t>WZGLĘDEM</w:t>
      </w:r>
      <w:r>
        <w:rPr>
          <w:b/>
          <w:spacing w:val="21"/>
          <w:sz w:val="14"/>
        </w:rPr>
        <w:t xml:space="preserve"> </w:t>
      </w:r>
      <w:r>
        <w:rPr>
          <w:b/>
          <w:sz w:val="14"/>
        </w:rPr>
        <w:t>LICA</w:t>
      </w:r>
      <w:r>
        <w:rPr>
          <w:b/>
          <w:spacing w:val="21"/>
          <w:sz w:val="14"/>
        </w:rPr>
        <w:t xml:space="preserve"> </w:t>
      </w:r>
      <w:r>
        <w:rPr>
          <w:b/>
          <w:spacing w:val="-2"/>
          <w:sz w:val="14"/>
        </w:rPr>
        <w:t>ŚCIANY</w:t>
      </w:r>
    </w:p>
    <w:p w:rsidR="00CD6265" w:rsidRDefault="00CD6265" w:rsidP="00CD6265">
      <w:pPr>
        <w:pStyle w:val="Akapitzlist"/>
        <w:widowControl w:val="0"/>
        <w:numPr>
          <w:ilvl w:val="0"/>
          <w:numId w:val="22"/>
        </w:numPr>
        <w:tabs>
          <w:tab w:val="left" w:pos="1643"/>
        </w:tabs>
        <w:autoSpaceDE w:val="0"/>
        <w:autoSpaceDN w:val="0"/>
        <w:spacing w:before="132"/>
        <w:ind w:left="5805" w:hanging="283"/>
        <w:contextualSpacing w:val="0"/>
        <w:jc w:val="left"/>
        <w:rPr>
          <w:b/>
          <w:sz w:val="14"/>
        </w:rPr>
      </w:pPr>
      <w:r>
        <w:rPr>
          <w:b/>
          <w:spacing w:val="-2"/>
          <w:w w:val="105"/>
          <w:sz w:val="14"/>
        </w:rPr>
        <w:t>KLEJ</w:t>
      </w:r>
      <w:r>
        <w:rPr>
          <w:b/>
          <w:w w:val="105"/>
          <w:sz w:val="14"/>
        </w:rPr>
        <w:t xml:space="preserve"> </w:t>
      </w:r>
      <w:r>
        <w:rPr>
          <w:b/>
          <w:spacing w:val="-2"/>
          <w:w w:val="105"/>
          <w:sz w:val="14"/>
        </w:rPr>
        <w:t>DO</w:t>
      </w:r>
      <w:r>
        <w:rPr>
          <w:b/>
          <w:w w:val="105"/>
          <w:sz w:val="14"/>
        </w:rPr>
        <w:t xml:space="preserve"> </w:t>
      </w:r>
      <w:r>
        <w:rPr>
          <w:b/>
          <w:spacing w:val="-2"/>
          <w:w w:val="105"/>
          <w:sz w:val="14"/>
        </w:rPr>
        <w:t>MOCOWANIA</w:t>
      </w:r>
      <w:r>
        <w:rPr>
          <w:b/>
          <w:w w:val="105"/>
          <w:sz w:val="14"/>
        </w:rPr>
        <w:t xml:space="preserve"> </w:t>
      </w:r>
      <w:r>
        <w:rPr>
          <w:b/>
          <w:spacing w:val="-2"/>
          <w:w w:val="105"/>
          <w:sz w:val="14"/>
        </w:rPr>
        <w:t>PŁYT</w:t>
      </w:r>
      <w:r>
        <w:rPr>
          <w:b/>
          <w:w w:val="105"/>
          <w:sz w:val="14"/>
        </w:rPr>
        <w:t xml:space="preserve"> </w:t>
      </w:r>
      <w:r>
        <w:rPr>
          <w:b/>
          <w:spacing w:val="-2"/>
          <w:w w:val="105"/>
          <w:sz w:val="14"/>
        </w:rPr>
        <w:t>IZOLACJI</w:t>
      </w:r>
      <w:r>
        <w:rPr>
          <w:b/>
          <w:w w:val="105"/>
          <w:sz w:val="14"/>
        </w:rPr>
        <w:t xml:space="preserve"> </w:t>
      </w:r>
      <w:r>
        <w:rPr>
          <w:b/>
          <w:spacing w:val="-2"/>
          <w:w w:val="105"/>
          <w:sz w:val="14"/>
        </w:rPr>
        <w:t>TERMICZNEJ</w:t>
      </w:r>
    </w:p>
    <w:p w:rsidR="00CD6265" w:rsidRDefault="00CD6265" w:rsidP="00CD6265">
      <w:pPr>
        <w:pStyle w:val="Akapitzlist"/>
        <w:widowControl w:val="0"/>
        <w:numPr>
          <w:ilvl w:val="0"/>
          <w:numId w:val="22"/>
        </w:numPr>
        <w:tabs>
          <w:tab w:val="left" w:pos="1643"/>
        </w:tabs>
        <w:autoSpaceDE w:val="0"/>
        <w:autoSpaceDN w:val="0"/>
        <w:spacing w:before="133"/>
        <w:ind w:left="5805" w:hanging="283"/>
        <w:contextualSpacing w:val="0"/>
        <w:jc w:val="left"/>
        <w:rPr>
          <w:b/>
          <w:sz w:val="14"/>
        </w:rPr>
      </w:pPr>
      <w:r>
        <w:rPr>
          <w:b/>
          <w:sz w:val="14"/>
        </w:rPr>
        <w:t>PROFIL</w:t>
      </w:r>
      <w:r>
        <w:rPr>
          <w:b/>
          <w:spacing w:val="11"/>
          <w:sz w:val="14"/>
        </w:rPr>
        <w:t xml:space="preserve"> </w:t>
      </w:r>
      <w:r>
        <w:rPr>
          <w:b/>
          <w:sz w:val="14"/>
        </w:rPr>
        <w:t>PRZYOKIENNY</w:t>
      </w:r>
      <w:r>
        <w:rPr>
          <w:b/>
          <w:spacing w:val="11"/>
          <w:sz w:val="14"/>
        </w:rPr>
        <w:t xml:space="preserve"> </w:t>
      </w:r>
      <w:r>
        <w:rPr>
          <w:b/>
          <w:sz w:val="14"/>
        </w:rPr>
        <w:t>Z</w:t>
      </w:r>
      <w:r>
        <w:rPr>
          <w:b/>
          <w:spacing w:val="11"/>
          <w:sz w:val="14"/>
        </w:rPr>
        <w:t xml:space="preserve"> </w:t>
      </w:r>
      <w:r>
        <w:rPr>
          <w:b/>
          <w:sz w:val="14"/>
        </w:rPr>
        <w:t>SIATKĄ</w:t>
      </w:r>
      <w:r>
        <w:rPr>
          <w:b/>
          <w:spacing w:val="12"/>
          <w:sz w:val="14"/>
        </w:rPr>
        <w:t xml:space="preserve"> </w:t>
      </w:r>
      <w:r>
        <w:rPr>
          <w:b/>
          <w:spacing w:val="-2"/>
          <w:sz w:val="14"/>
        </w:rPr>
        <w:t>ZBROJĄCĄ</w:t>
      </w:r>
    </w:p>
    <w:p w:rsidR="00CD6265" w:rsidRDefault="00CD6265" w:rsidP="00CD6265">
      <w:pPr>
        <w:pStyle w:val="Akapitzlist"/>
        <w:widowControl w:val="0"/>
        <w:numPr>
          <w:ilvl w:val="0"/>
          <w:numId w:val="22"/>
        </w:numPr>
        <w:tabs>
          <w:tab w:val="left" w:pos="1644"/>
        </w:tabs>
        <w:autoSpaceDE w:val="0"/>
        <w:autoSpaceDN w:val="0"/>
        <w:spacing w:before="132" w:line="268" w:lineRule="auto"/>
        <w:ind w:left="5806" w:right="996"/>
        <w:contextualSpacing w:val="0"/>
        <w:jc w:val="left"/>
        <w:rPr>
          <w:b/>
          <w:sz w:val="14"/>
        </w:rPr>
      </w:pPr>
      <w:r>
        <w:rPr>
          <w:b/>
          <w:spacing w:val="-2"/>
          <w:w w:val="105"/>
          <w:sz w:val="14"/>
        </w:rPr>
        <w:t>WYPEŁNIENIE</w:t>
      </w:r>
      <w:r>
        <w:rPr>
          <w:b/>
          <w:spacing w:val="-7"/>
          <w:w w:val="105"/>
          <w:sz w:val="14"/>
        </w:rPr>
        <w:t xml:space="preserve"> </w:t>
      </w:r>
      <w:r>
        <w:rPr>
          <w:b/>
          <w:spacing w:val="-2"/>
          <w:w w:val="105"/>
          <w:sz w:val="14"/>
        </w:rPr>
        <w:t>UZUPEŁNIAJĄCE</w:t>
      </w:r>
      <w:r>
        <w:rPr>
          <w:b/>
          <w:spacing w:val="-7"/>
          <w:w w:val="105"/>
          <w:sz w:val="14"/>
        </w:rPr>
        <w:t xml:space="preserve"> </w:t>
      </w:r>
      <w:r>
        <w:rPr>
          <w:b/>
          <w:spacing w:val="-2"/>
          <w:w w:val="105"/>
          <w:sz w:val="14"/>
        </w:rPr>
        <w:t>Z</w:t>
      </w:r>
      <w:r>
        <w:rPr>
          <w:b/>
          <w:spacing w:val="-7"/>
          <w:w w:val="105"/>
          <w:sz w:val="14"/>
        </w:rPr>
        <w:t xml:space="preserve"> </w:t>
      </w:r>
      <w:r>
        <w:rPr>
          <w:b/>
          <w:spacing w:val="-2"/>
          <w:w w:val="105"/>
          <w:sz w:val="14"/>
        </w:rPr>
        <w:t>PŁYT</w:t>
      </w:r>
      <w:r>
        <w:rPr>
          <w:b/>
          <w:spacing w:val="40"/>
          <w:w w:val="105"/>
          <w:sz w:val="14"/>
        </w:rPr>
        <w:t xml:space="preserve"> </w:t>
      </w:r>
      <w:r>
        <w:rPr>
          <w:b/>
          <w:spacing w:val="-2"/>
          <w:w w:val="105"/>
          <w:sz w:val="14"/>
        </w:rPr>
        <w:t>TERMOIZOLACYJNYCH</w:t>
      </w:r>
    </w:p>
    <w:p w:rsidR="00CD6265" w:rsidRDefault="00CD6265" w:rsidP="00CD6265">
      <w:pPr>
        <w:pStyle w:val="Akapitzlist"/>
        <w:widowControl w:val="0"/>
        <w:numPr>
          <w:ilvl w:val="0"/>
          <w:numId w:val="22"/>
        </w:numPr>
        <w:tabs>
          <w:tab w:val="left" w:pos="902"/>
        </w:tabs>
        <w:autoSpaceDE w:val="0"/>
        <w:autoSpaceDN w:val="0"/>
        <w:spacing w:before="102" w:line="268" w:lineRule="auto"/>
        <w:ind w:left="5064" w:right="1911"/>
        <w:contextualSpacing w:val="0"/>
        <w:jc w:val="left"/>
        <w:rPr>
          <w:b/>
          <w:sz w:val="14"/>
        </w:rPr>
      </w:pPr>
      <w:r>
        <w:rPr>
          <w:b/>
          <w:sz w:val="14"/>
        </w:rPr>
        <w:t>ZAPRAWA DO WYKONANIA WARSTWY ZBROJONEJ</w:t>
      </w:r>
      <w:r>
        <w:rPr>
          <w:b/>
          <w:spacing w:val="40"/>
          <w:sz w:val="14"/>
        </w:rPr>
        <w:t xml:space="preserve"> </w:t>
      </w:r>
      <w:r>
        <w:rPr>
          <w:b/>
          <w:sz w:val="14"/>
        </w:rPr>
        <w:t>Z WTOPIONĄ SIATKĄ ZBROJĄCĄ</w:t>
      </w:r>
    </w:p>
    <w:p w:rsidR="00CD6265" w:rsidRDefault="00CD6265" w:rsidP="00CD6265">
      <w:pPr>
        <w:pStyle w:val="Akapitzlist"/>
        <w:widowControl w:val="0"/>
        <w:numPr>
          <w:ilvl w:val="0"/>
          <w:numId w:val="22"/>
        </w:numPr>
        <w:tabs>
          <w:tab w:val="left" w:pos="945"/>
        </w:tabs>
        <w:autoSpaceDE w:val="0"/>
        <w:autoSpaceDN w:val="0"/>
        <w:spacing w:before="113"/>
        <w:ind w:left="5107" w:hanging="326"/>
        <w:contextualSpacing w:val="0"/>
        <w:jc w:val="left"/>
        <w:rPr>
          <w:b/>
          <w:sz w:val="14"/>
        </w:rPr>
      </w:pPr>
      <w:r>
        <w:rPr>
          <w:b/>
          <w:sz w:val="14"/>
        </w:rPr>
        <w:t>PROFIL</w:t>
      </w:r>
      <w:r>
        <w:rPr>
          <w:b/>
          <w:spacing w:val="12"/>
          <w:sz w:val="14"/>
        </w:rPr>
        <w:t xml:space="preserve"> </w:t>
      </w:r>
      <w:r>
        <w:rPr>
          <w:b/>
          <w:sz w:val="14"/>
        </w:rPr>
        <w:t>NAROŻNIKOWY</w:t>
      </w:r>
      <w:r>
        <w:rPr>
          <w:b/>
          <w:spacing w:val="13"/>
          <w:sz w:val="14"/>
        </w:rPr>
        <w:t xml:space="preserve"> </w:t>
      </w:r>
      <w:r>
        <w:rPr>
          <w:b/>
          <w:sz w:val="14"/>
        </w:rPr>
        <w:t>Z</w:t>
      </w:r>
      <w:r>
        <w:rPr>
          <w:b/>
          <w:spacing w:val="13"/>
          <w:sz w:val="14"/>
        </w:rPr>
        <w:t xml:space="preserve"> </w:t>
      </w:r>
      <w:r>
        <w:rPr>
          <w:b/>
          <w:spacing w:val="-2"/>
          <w:sz w:val="14"/>
        </w:rPr>
        <w:t>SIATKĄ</w:t>
      </w:r>
    </w:p>
    <w:p w:rsidR="00CD6265" w:rsidRDefault="00CD6265" w:rsidP="00CD6265">
      <w:pPr>
        <w:pStyle w:val="Akapitzlist"/>
        <w:widowControl w:val="0"/>
        <w:numPr>
          <w:ilvl w:val="0"/>
          <w:numId w:val="22"/>
        </w:numPr>
        <w:tabs>
          <w:tab w:val="left" w:pos="902"/>
        </w:tabs>
        <w:autoSpaceDE w:val="0"/>
        <w:autoSpaceDN w:val="0"/>
        <w:spacing w:before="133"/>
        <w:ind w:left="5064" w:hanging="283"/>
        <w:contextualSpacing w:val="0"/>
        <w:jc w:val="left"/>
        <w:rPr>
          <w:b/>
          <w:sz w:val="14"/>
        </w:rPr>
      </w:pPr>
      <w:r>
        <w:rPr>
          <w:b/>
          <w:sz w:val="14"/>
        </w:rPr>
        <w:t>ŚRODEK</w:t>
      </w:r>
      <w:r>
        <w:rPr>
          <w:b/>
          <w:spacing w:val="13"/>
          <w:sz w:val="14"/>
        </w:rPr>
        <w:t xml:space="preserve"> </w:t>
      </w:r>
      <w:r>
        <w:rPr>
          <w:b/>
          <w:sz w:val="14"/>
        </w:rPr>
        <w:t>GRUNTUJĄCY</w:t>
      </w:r>
      <w:r>
        <w:rPr>
          <w:b/>
          <w:spacing w:val="13"/>
          <w:sz w:val="14"/>
        </w:rPr>
        <w:t xml:space="preserve"> </w:t>
      </w:r>
      <w:r>
        <w:rPr>
          <w:b/>
          <w:sz w:val="14"/>
        </w:rPr>
        <w:t>POD</w:t>
      </w:r>
      <w:r>
        <w:rPr>
          <w:b/>
          <w:spacing w:val="13"/>
          <w:sz w:val="14"/>
        </w:rPr>
        <w:t xml:space="preserve"> </w:t>
      </w:r>
      <w:r>
        <w:rPr>
          <w:b/>
          <w:sz w:val="14"/>
        </w:rPr>
        <w:t>WYPRAWĘ</w:t>
      </w:r>
      <w:r>
        <w:rPr>
          <w:b/>
          <w:spacing w:val="13"/>
          <w:sz w:val="14"/>
        </w:rPr>
        <w:t xml:space="preserve"> </w:t>
      </w:r>
      <w:r>
        <w:rPr>
          <w:b/>
          <w:spacing w:val="-2"/>
          <w:sz w:val="14"/>
        </w:rPr>
        <w:t>TYNKARSKĄ</w:t>
      </w:r>
    </w:p>
    <w:p w:rsidR="00CD6265" w:rsidRDefault="00CD6265" w:rsidP="00CD6265">
      <w:pPr>
        <w:pStyle w:val="Akapitzlist"/>
        <w:widowControl w:val="0"/>
        <w:numPr>
          <w:ilvl w:val="0"/>
          <w:numId w:val="22"/>
        </w:numPr>
        <w:tabs>
          <w:tab w:val="left" w:pos="902"/>
        </w:tabs>
        <w:autoSpaceDE w:val="0"/>
        <w:autoSpaceDN w:val="0"/>
        <w:spacing w:before="132"/>
        <w:ind w:left="5064" w:hanging="283"/>
        <w:contextualSpacing w:val="0"/>
        <w:jc w:val="left"/>
        <w:rPr>
          <w:b/>
          <w:sz w:val="14"/>
        </w:rPr>
      </w:pPr>
      <w:r>
        <w:rPr>
          <w:b/>
          <w:sz w:val="14"/>
        </w:rPr>
        <w:t>WYPRAWA</w:t>
      </w:r>
      <w:r>
        <w:rPr>
          <w:b/>
          <w:spacing w:val="-6"/>
          <w:sz w:val="14"/>
        </w:rPr>
        <w:t xml:space="preserve"> </w:t>
      </w:r>
      <w:r>
        <w:rPr>
          <w:b/>
          <w:spacing w:val="-2"/>
          <w:sz w:val="14"/>
        </w:rPr>
        <w:t>TYNKARSKA</w:t>
      </w:r>
    </w:p>
    <w:p w:rsidR="00CD6265" w:rsidRDefault="00CD6265" w:rsidP="002738D6">
      <w:pPr>
        <w:jc w:val="both"/>
        <w:rPr>
          <w:rFonts w:asciiTheme="minorHAnsi" w:hAnsiTheme="minorHAnsi"/>
          <w:b/>
          <w:sz w:val="22"/>
          <w:szCs w:val="22"/>
          <w:u w:val="single"/>
        </w:rPr>
      </w:pPr>
    </w:p>
    <w:p w:rsidR="00CD6265" w:rsidRDefault="00CD6265" w:rsidP="002738D6">
      <w:pPr>
        <w:jc w:val="both"/>
        <w:rPr>
          <w:rFonts w:asciiTheme="minorHAnsi" w:hAnsiTheme="minorHAnsi"/>
          <w:b/>
          <w:sz w:val="22"/>
          <w:szCs w:val="22"/>
          <w:u w:val="single"/>
        </w:rPr>
      </w:pPr>
    </w:p>
    <w:p w:rsidR="00A6128C" w:rsidRPr="004C16A7" w:rsidRDefault="00A6128C" w:rsidP="00A6128C">
      <w:pPr>
        <w:jc w:val="right"/>
        <w:rPr>
          <w:rFonts w:asciiTheme="minorHAnsi" w:hAnsiTheme="minorHAnsi"/>
          <w:b/>
          <w:sz w:val="22"/>
          <w:szCs w:val="22"/>
          <w:u w:val="single"/>
        </w:rPr>
      </w:pPr>
      <w:r w:rsidRPr="004C16A7">
        <w:rPr>
          <w:rFonts w:asciiTheme="minorHAnsi" w:hAnsiTheme="minorHAnsi"/>
          <w:b/>
          <w:sz w:val="22"/>
          <w:szCs w:val="22"/>
        </w:rPr>
        <w:t>ościeże z oknem osadzonym w</w:t>
      </w:r>
      <w:r w:rsidRPr="004C16A7">
        <w:rPr>
          <w:rFonts w:asciiTheme="minorHAnsi" w:hAnsiTheme="minorHAnsi"/>
          <w:b/>
          <w:spacing w:val="-31"/>
          <w:sz w:val="22"/>
          <w:szCs w:val="22"/>
        </w:rPr>
        <w:t xml:space="preserve"> </w:t>
      </w:r>
      <w:r w:rsidRPr="004C16A7">
        <w:rPr>
          <w:rFonts w:asciiTheme="minorHAnsi" w:hAnsiTheme="minorHAnsi"/>
          <w:b/>
          <w:sz w:val="22"/>
          <w:szCs w:val="22"/>
        </w:rPr>
        <w:t>murze</w:t>
      </w:r>
      <w:r w:rsidRPr="004C16A7">
        <w:rPr>
          <w:rFonts w:asciiTheme="minorHAnsi" w:hAnsiTheme="minorHAnsi"/>
          <w:b/>
          <w:spacing w:val="-30"/>
          <w:sz w:val="22"/>
          <w:szCs w:val="22"/>
        </w:rPr>
        <w:t xml:space="preserve"> </w:t>
      </w:r>
      <w:r w:rsidRPr="004C16A7">
        <w:rPr>
          <w:rFonts w:asciiTheme="minorHAnsi" w:hAnsiTheme="minorHAnsi"/>
          <w:b/>
          <w:sz w:val="22"/>
          <w:szCs w:val="22"/>
        </w:rPr>
        <w:t>z</w:t>
      </w:r>
      <w:r w:rsidRPr="004C16A7">
        <w:rPr>
          <w:rFonts w:asciiTheme="minorHAnsi" w:hAnsiTheme="minorHAnsi"/>
          <w:b/>
          <w:spacing w:val="-44"/>
          <w:sz w:val="22"/>
          <w:szCs w:val="22"/>
        </w:rPr>
        <w:t xml:space="preserve"> </w:t>
      </w:r>
      <w:r w:rsidRPr="004C16A7">
        <w:rPr>
          <w:rFonts w:asciiTheme="minorHAnsi" w:hAnsiTheme="minorHAnsi"/>
          <w:b/>
          <w:sz w:val="22"/>
          <w:szCs w:val="22"/>
        </w:rPr>
        <w:t>wykorzystaniem</w:t>
      </w:r>
      <w:r w:rsidRPr="004C16A7">
        <w:rPr>
          <w:rFonts w:asciiTheme="minorHAnsi" w:hAnsiTheme="minorHAnsi"/>
          <w:b/>
          <w:spacing w:val="-44"/>
          <w:sz w:val="22"/>
          <w:szCs w:val="22"/>
        </w:rPr>
        <w:t xml:space="preserve"> </w:t>
      </w:r>
      <w:r w:rsidRPr="004C16A7">
        <w:rPr>
          <w:rFonts w:asciiTheme="minorHAnsi" w:hAnsiTheme="minorHAnsi"/>
          <w:b/>
          <w:sz w:val="22"/>
          <w:szCs w:val="22"/>
        </w:rPr>
        <w:t xml:space="preserve">profilu </w:t>
      </w:r>
      <w:r w:rsidRPr="004C16A7">
        <w:rPr>
          <w:rFonts w:asciiTheme="minorHAnsi" w:hAnsiTheme="minorHAnsi"/>
          <w:b/>
          <w:spacing w:val="-4"/>
          <w:sz w:val="22"/>
          <w:szCs w:val="22"/>
        </w:rPr>
        <w:t>przyokiennego</w:t>
      </w:r>
    </w:p>
    <w:p w:rsidR="00CD6265" w:rsidRDefault="00CD6265"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r w:rsidRPr="00917809">
        <w:rPr>
          <w:rFonts w:asciiTheme="minorHAnsi" w:hAnsiTheme="minorHAnsi"/>
          <w:b/>
          <w:noProof/>
          <w:sz w:val="22"/>
          <w:szCs w:val="22"/>
          <w:u w:val="single"/>
        </w:rPr>
        <w:drawing>
          <wp:inline distT="0" distB="0" distL="0" distR="0">
            <wp:extent cx="4744483" cy="2793301"/>
            <wp:effectExtent l="0" t="0" r="0" b="0"/>
            <wp:docPr id="4481" name="Image 4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81" name="Image 4481"/>
                    <pic:cNvPicPr/>
                  </pic:nvPicPr>
                  <pic:blipFill>
                    <a:blip r:embed="rId147" cstate="print"/>
                    <a:stretch>
                      <a:fillRect/>
                    </a:stretch>
                  </pic:blipFill>
                  <pic:spPr>
                    <a:xfrm>
                      <a:off x="0" y="0"/>
                      <a:ext cx="4744483" cy="2793301"/>
                    </a:xfrm>
                    <a:prstGeom prst="rect">
                      <a:avLst/>
                    </a:prstGeom>
                  </pic:spPr>
                </pic:pic>
              </a:graphicData>
            </a:graphic>
          </wp:inline>
        </w:drawing>
      </w:r>
    </w:p>
    <w:p w:rsidR="00917809" w:rsidRDefault="00917809" w:rsidP="002738D6">
      <w:pPr>
        <w:jc w:val="both"/>
        <w:rPr>
          <w:rFonts w:asciiTheme="minorHAnsi" w:hAnsiTheme="minorHAnsi"/>
          <w:b/>
          <w:sz w:val="22"/>
          <w:szCs w:val="22"/>
          <w:u w:val="single"/>
        </w:rPr>
      </w:pPr>
    </w:p>
    <w:p w:rsidR="003E7E73" w:rsidRDefault="003E7E73" w:rsidP="003E7E73">
      <w:pPr>
        <w:pStyle w:val="Akapitzlist"/>
        <w:widowControl w:val="0"/>
        <w:numPr>
          <w:ilvl w:val="0"/>
          <w:numId w:val="23"/>
        </w:numPr>
        <w:tabs>
          <w:tab w:val="left" w:pos="6377"/>
        </w:tabs>
        <w:autoSpaceDE w:val="0"/>
        <w:autoSpaceDN w:val="0"/>
        <w:ind w:hanging="283"/>
        <w:contextualSpacing w:val="0"/>
        <w:rPr>
          <w:b/>
          <w:sz w:val="14"/>
        </w:rPr>
      </w:pPr>
      <w:r>
        <w:rPr>
          <w:b/>
          <w:sz w:val="14"/>
        </w:rPr>
        <w:t>ŚCIANA</w:t>
      </w:r>
      <w:r>
        <w:rPr>
          <w:b/>
          <w:spacing w:val="15"/>
          <w:sz w:val="14"/>
        </w:rPr>
        <w:t xml:space="preserve"> </w:t>
      </w:r>
      <w:r>
        <w:rPr>
          <w:b/>
          <w:sz w:val="14"/>
        </w:rPr>
        <w:t>OCIEPLONA</w:t>
      </w:r>
      <w:r>
        <w:rPr>
          <w:b/>
          <w:spacing w:val="16"/>
          <w:sz w:val="14"/>
        </w:rPr>
        <w:t xml:space="preserve"> </w:t>
      </w:r>
      <w:r>
        <w:rPr>
          <w:b/>
          <w:sz w:val="14"/>
        </w:rPr>
        <w:t>W</w:t>
      </w:r>
      <w:r>
        <w:rPr>
          <w:b/>
          <w:spacing w:val="15"/>
          <w:sz w:val="14"/>
        </w:rPr>
        <w:t xml:space="preserve"> </w:t>
      </w:r>
      <w:r>
        <w:rPr>
          <w:b/>
          <w:sz w:val="14"/>
        </w:rPr>
        <w:t>JEDNYM</w:t>
      </w:r>
      <w:r>
        <w:rPr>
          <w:b/>
          <w:spacing w:val="16"/>
          <w:sz w:val="14"/>
        </w:rPr>
        <w:t xml:space="preserve"> </w:t>
      </w:r>
      <w:r>
        <w:rPr>
          <w:b/>
          <w:sz w:val="14"/>
        </w:rPr>
        <w:t>Z</w:t>
      </w:r>
      <w:r>
        <w:rPr>
          <w:b/>
          <w:spacing w:val="16"/>
          <w:sz w:val="14"/>
        </w:rPr>
        <w:t xml:space="preserve"> </w:t>
      </w:r>
      <w:r>
        <w:rPr>
          <w:b/>
          <w:sz w:val="14"/>
        </w:rPr>
        <w:t>SYSTEMÓW</w:t>
      </w:r>
      <w:r>
        <w:rPr>
          <w:b/>
          <w:spacing w:val="15"/>
          <w:sz w:val="14"/>
        </w:rPr>
        <w:t xml:space="preserve"> </w:t>
      </w:r>
      <w:r>
        <w:rPr>
          <w:b/>
          <w:spacing w:val="-2"/>
          <w:sz w:val="14"/>
        </w:rPr>
        <w:t>ATLAS:</w:t>
      </w:r>
    </w:p>
    <w:p w:rsidR="003E7E73" w:rsidRDefault="003E7E73" w:rsidP="003E7E73">
      <w:pPr>
        <w:pStyle w:val="Akapitzlist"/>
        <w:widowControl w:val="0"/>
        <w:numPr>
          <w:ilvl w:val="1"/>
          <w:numId w:val="23"/>
        </w:numPr>
        <w:tabs>
          <w:tab w:val="left" w:pos="6377"/>
        </w:tabs>
        <w:autoSpaceDE w:val="0"/>
        <w:autoSpaceDN w:val="0"/>
        <w:spacing w:before="19"/>
        <w:ind w:hanging="283"/>
        <w:contextualSpacing w:val="0"/>
        <w:rPr>
          <w:sz w:val="14"/>
        </w:rPr>
      </w:pPr>
      <w:r>
        <w:rPr>
          <w:spacing w:val="-4"/>
          <w:sz w:val="14"/>
        </w:rPr>
        <w:t>klej</w:t>
      </w:r>
      <w:r>
        <w:rPr>
          <w:spacing w:val="-5"/>
          <w:sz w:val="14"/>
        </w:rPr>
        <w:t xml:space="preserve"> </w:t>
      </w:r>
      <w:r>
        <w:rPr>
          <w:spacing w:val="-4"/>
          <w:sz w:val="14"/>
        </w:rPr>
        <w:t>do mocowania izolacji termicznej</w:t>
      </w:r>
    </w:p>
    <w:p w:rsidR="003E7E73" w:rsidRDefault="003E7E73" w:rsidP="003E7E73">
      <w:pPr>
        <w:pStyle w:val="Akapitzlist"/>
        <w:widowControl w:val="0"/>
        <w:numPr>
          <w:ilvl w:val="1"/>
          <w:numId w:val="23"/>
        </w:numPr>
        <w:tabs>
          <w:tab w:val="left" w:pos="6377"/>
        </w:tabs>
        <w:autoSpaceDE w:val="0"/>
        <w:autoSpaceDN w:val="0"/>
        <w:spacing w:before="19"/>
        <w:ind w:hanging="283"/>
        <w:contextualSpacing w:val="0"/>
        <w:rPr>
          <w:sz w:val="14"/>
        </w:rPr>
      </w:pPr>
      <w:r>
        <w:rPr>
          <w:spacing w:val="-5"/>
          <w:sz w:val="14"/>
        </w:rPr>
        <w:t>styropian</w:t>
      </w:r>
      <w:r>
        <w:rPr>
          <w:spacing w:val="1"/>
          <w:sz w:val="14"/>
        </w:rPr>
        <w:t xml:space="preserve"> </w:t>
      </w:r>
      <w:r>
        <w:rPr>
          <w:spacing w:val="-5"/>
          <w:sz w:val="14"/>
        </w:rPr>
        <w:t>EPS</w:t>
      </w:r>
    </w:p>
    <w:p w:rsidR="003E7E73" w:rsidRDefault="003E7E73" w:rsidP="003E7E73">
      <w:pPr>
        <w:pStyle w:val="Akapitzlist"/>
        <w:widowControl w:val="0"/>
        <w:numPr>
          <w:ilvl w:val="1"/>
          <w:numId w:val="23"/>
        </w:numPr>
        <w:tabs>
          <w:tab w:val="left" w:pos="6377"/>
        </w:tabs>
        <w:autoSpaceDE w:val="0"/>
        <w:autoSpaceDN w:val="0"/>
        <w:spacing w:before="19"/>
        <w:ind w:hanging="283"/>
        <w:contextualSpacing w:val="0"/>
        <w:rPr>
          <w:sz w:val="14"/>
        </w:rPr>
      </w:pPr>
      <w:r>
        <w:rPr>
          <w:spacing w:val="-6"/>
          <w:sz w:val="14"/>
        </w:rPr>
        <w:t>mechaniczne</w:t>
      </w:r>
      <w:r>
        <w:rPr>
          <w:spacing w:val="6"/>
          <w:sz w:val="14"/>
        </w:rPr>
        <w:t xml:space="preserve"> </w:t>
      </w:r>
      <w:r>
        <w:rPr>
          <w:spacing w:val="-6"/>
          <w:sz w:val="14"/>
        </w:rPr>
        <w:t>elementy</w:t>
      </w:r>
      <w:r>
        <w:rPr>
          <w:spacing w:val="6"/>
          <w:sz w:val="14"/>
        </w:rPr>
        <w:t xml:space="preserve"> </w:t>
      </w:r>
      <w:r>
        <w:rPr>
          <w:spacing w:val="-6"/>
          <w:sz w:val="14"/>
        </w:rPr>
        <w:t>mocujące</w:t>
      </w:r>
    </w:p>
    <w:p w:rsidR="003E7E73" w:rsidRDefault="003E7E73" w:rsidP="003E7E73">
      <w:pPr>
        <w:pStyle w:val="Akapitzlist"/>
        <w:widowControl w:val="0"/>
        <w:numPr>
          <w:ilvl w:val="1"/>
          <w:numId w:val="23"/>
        </w:numPr>
        <w:tabs>
          <w:tab w:val="left" w:pos="6377"/>
        </w:tabs>
        <w:autoSpaceDE w:val="0"/>
        <w:autoSpaceDN w:val="0"/>
        <w:spacing w:before="20"/>
        <w:ind w:hanging="283"/>
        <w:contextualSpacing w:val="0"/>
        <w:rPr>
          <w:sz w:val="14"/>
        </w:rPr>
      </w:pPr>
      <w:r>
        <w:rPr>
          <w:spacing w:val="-6"/>
          <w:sz w:val="14"/>
        </w:rPr>
        <w:t>zaprawa</w:t>
      </w:r>
      <w:r>
        <w:rPr>
          <w:spacing w:val="4"/>
          <w:sz w:val="14"/>
        </w:rPr>
        <w:t xml:space="preserve"> </w:t>
      </w:r>
      <w:r>
        <w:rPr>
          <w:spacing w:val="-6"/>
          <w:sz w:val="14"/>
        </w:rPr>
        <w:t>z</w:t>
      </w:r>
      <w:r>
        <w:rPr>
          <w:spacing w:val="5"/>
          <w:sz w:val="14"/>
        </w:rPr>
        <w:t xml:space="preserve"> </w:t>
      </w:r>
      <w:r>
        <w:rPr>
          <w:spacing w:val="-6"/>
          <w:sz w:val="14"/>
        </w:rPr>
        <w:t>zatopioną</w:t>
      </w:r>
      <w:r>
        <w:rPr>
          <w:spacing w:val="5"/>
          <w:sz w:val="14"/>
        </w:rPr>
        <w:t xml:space="preserve"> </w:t>
      </w:r>
      <w:r>
        <w:rPr>
          <w:spacing w:val="-6"/>
          <w:sz w:val="14"/>
        </w:rPr>
        <w:t>siatką</w:t>
      </w:r>
      <w:r>
        <w:rPr>
          <w:spacing w:val="4"/>
          <w:sz w:val="14"/>
        </w:rPr>
        <w:t xml:space="preserve"> </w:t>
      </w:r>
      <w:r>
        <w:rPr>
          <w:spacing w:val="-6"/>
          <w:sz w:val="14"/>
        </w:rPr>
        <w:t>zbrojącą</w:t>
      </w:r>
    </w:p>
    <w:p w:rsidR="003E7E73" w:rsidRDefault="003E7E73" w:rsidP="003E7E73">
      <w:pPr>
        <w:pStyle w:val="Akapitzlist"/>
        <w:widowControl w:val="0"/>
        <w:numPr>
          <w:ilvl w:val="1"/>
          <w:numId w:val="23"/>
        </w:numPr>
        <w:tabs>
          <w:tab w:val="left" w:pos="6377"/>
        </w:tabs>
        <w:autoSpaceDE w:val="0"/>
        <w:autoSpaceDN w:val="0"/>
        <w:spacing w:before="19"/>
        <w:ind w:hanging="283"/>
        <w:contextualSpacing w:val="0"/>
        <w:rPr>
          <w:sz w:val="14"/>
        </w:rPr>
      </w:pPr>
      <w:r>
        <w:rPr>
          <w:spacing w:val="-4"/>
          <w:sz w:val="14"/>
        </w:rPr>
        <w:t>środek</w:t>
      </w:r>
      <w:r>
        <w:rPr>
          <w:spacing w:val="1"/>
          <w:sz w:val="14"/>
        </w:rPr>
        <w:t xml:space="preserve"> </w:t>
      </w:r>
      <w:r>
        <w:rPr>
          <w:spacing w:val="-4"/>
          <w:sz w:val="14"/>
        </w:rPr>
        <w:t>gruntujący</w:t>
      </w:r>
      <w:r>
        <w:rPr>
          <w:spacing w:val="1"/>
          <w:sz w:val="14"/>
        </w:rPr>
        <w:t xml:space="preserve"> </w:t>
      </w:r>
      <w:r>
        <w:rPr>
          <w:spacing w:val="-4"/>
          <w:sz w:val="14"/>
        </w:rPr>
        <w:t>pod</w:t>
      </w:r>
      <w:r>
        <w:rPr>
          <w:spacing w:val="1"/>
          <w:sz w:val="14"/>
        </w:rPr>
        <w:t xml:space="preserve"> </w:t>
      </w:r>
      <w:r>
        <w:rPr>
          <w:spacing w:val="-4"/>
          <w:sz w:val="14"/>
        </w:rPr>
        <w:t>wyprawę</w:t>
      </w:r>
      <w:r>
        <w:rPr>
          <w:spacing w:val="1"/>
          <w:sz w:val="14"/>
        </w:rPr>
        <w:t xml:space="preserve"> </w:t>
      </w:r>
      <w:r>
        <w:rPr>
          <w:spacing w:val="-4"/>
          <w:sz w:val="14"/>
        </w:rPr>
        <w:t>tynkarską</w:t>
      </w:r>
    </w:p>
    <w:p w:rsidR="003E7E73" w:rsidRDefault="003E7E73" w:rsidP="003E7E73">
      <w:pPr>
        <w:pStyle w:val="Akapitzlist"/>
        <w:widowControl w:val="0"/>
        <w:numPr>
          <w:ilvl w:val="1"/>
          <w:numId w:val="23"/>
        </w:numPr>
        <w:tabs>
          <w:tab w:val="left" w:pos="6377"/>
        </w:tabs>
        <w:autoSpaceDE w:val="0"/>
        <w:autoSpaceDN w:val="0"/>
        <w:spacing w:before="19"/>
        <w:ind w:hanging="283"/>
        <w:contextualSpacing w:val="0"/>
        <w:rPr>
          <w:sz w:val="14"/>
        </w:rPr>
      </w:pPr>
      <w:r>
        <w:rPr>
          <w:noProof/>
          <w:spacing w:val="-4"/>
          <w:sz w:val="14"/>
        </w:rPr>
        <w:drawing>
          <wp:anchor distT="0" distB="0" distL="0" distR="0" simplePos="0" relativeHeight="251679744" behindDoc="1" locked="0" layoutInCell="1" allowOverlap="1">
            <wp:simplePos x="0" y="0"/>
            <wp:positionH relativeFrom="page">
              <wp:posOffset>1477010</wp:posOffset>
            </wp:positionH>
            <wp:positionV relativeFrom="paragraph">
              <wp:posOffset>639445</wp:posOffset>
            </wp:positionV>
            <wp:extent cx="2707640" cy="2766695"/>
            <wp:effectExtent l="19050" t="0" r="0" b="0"/>
            <wp:wrapTopAndBottom/>
            <wp:docPr id="1" name="Image 4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83" name="Image 4483"/>
                    <pic:cNvPicPr/>
                  </pic:nvPicPr>
                  <pic:blipFill>
                    <a:blip r:embed="rId148" cstate="print"/>
                    <a:stretch>
                      <a:fillRect/>
                    </a:stretch>
                  </pic:blipFill>
                  <pic:spPr>
                    <a:xfrm>
                      <a:off x="0" y="0"/>
                      <a:ext cx="2707640" cy="2766695"/>
                    </a:xfrm>
                    <a:prstGeom prst="rect">
                      <a:avLst/>
                    </a:prstGeom>
                  </pic:spPr>
                </pic:pic>
              </a:graphicData>
            </a:graphic>
          </wp:anchor>
        </w:drawing>
      </w:r>
      <w:r>
        <w:rPr>
          <w:spacing w:val="-4"/>
          <w:sz w:val="14"/>
        </w:rPr>
        <w:t>tynk</w:t>
      </w:r>
      <w:r>
        <w:rPr>
          <w:spacing w:val="-1"/>
          <w:sz w:val="14"/>
        </w:rPr>
        <w:t xml:space="preserve"> </w:t>
      </w:r>
      <w:r>
        <w:rPr>
          <w:spacing w:val="-2"/>
          <w:sz w:val="14"/>
        </w:rPr>
        <w:t>silikonowy</w:t>
      </w:r>
    </w:p>
    <w:p w:rsidR="003E7E73" w:rsidRPr="003E7E73" w:rsidRDefault="003E7E73" w:rsidP="003E7E73">
      <w:pPr>
        <w:pStyle w:val="Akapitzlist"/>
        <w:widowControl w:val="0"/>
        <w:numPr>
          <w:ilvl w:val="0"/>
          <w:numId w:val="23"/>
        </w:numPr>
        <w:tabs>
          <w:tab w:val="left" w:pos="6377"/>
        </w:tabs>
        <w:autoSpaceDE w:val="0"/>
        <w:autoSpaceDN w:val="0"/>
        <w:spacing w:before="132"/>
        <w:ind w:hanging="283"/>
        <w:contextualSpacing w:val="0"/>
        <w:rPr>
          <w:b/>
          <w:sz w:val="14"/>
        </w:rPr>
      </w:pPr>
      <w:r>
        <w:rPr>
          <w:b/>
          <w:sz w:val="14"/>
        </w:rPr>
        <w:t>PROFIL</w:t>
      </w:r>
      <w:r>
        <w:rPr>
          <w:b/>
          <w:spacing w:val="6"/>
          <w:sz w:val="14"/>
        </w:rPr>
        <w:t xml:space="preserve"> </w:t>
      </w:r>
      <w:r>
        <w:rPr>
          <w:b/>
          <w:sz w:val="14"/>
        </w:rPr>
        <w:t>DYLATACYJNY</w:t>
      </w:r>
      <w:r>
        <w:rPr>
          <w:b/>
          <w:spacing w:val="6"/>
          <w:sz w:val="14"/>
        </w:rPr>
        <w:t xml:space="preserve"> </w:t>
      </w:r>
      <w:r>
        <w:rPr>
          <w:b/>
          <w:sz w:val="14"/>
        </w:rPr>
        <w:t>NAROŻNY</w:t>
      </w:r>
      <w:r>
        <w:rPr>
          <w:b/>
          <w:spacing w:val="6"/>
          <w:sz w:val="14"/>
        </w:rPr>
        <w:t xml:space="preserve"> </w:t>
      </w:r>
      <w:r>
        <w:rPr>
          <w:b/>
          <w:sz w:val="14"/>
        </w:rPr>
        <w:t>Z</w:t>
      </w:r>
      <w:r>
        <w:rPr>
          <w:b/>
          <w:spacing w:val="6"/>
          <w:sz w:val="14"/>
        </w:rPr>
        <w:t xml:space="preserve"> </w:t>
      </w:r>
      <w:r>
        <w:rPr>
          <w:b/>
          <w:spacing w:val="-2"/>
          <w:sz w:val="14"/>
        </w:rPr>
        <w:t>SIATKĄ</w:t>
      </w:r>
    </w:p>
    <w:p w:rsidR="003E7E73" w:rsidRDefault="003E7E73" w:rsidP="003E7E73">
      <w:pPr>
        <w:ind w:left="6094"/>
        <w:jc w:val="both"/>
        <w:rPr>
          <w:rFonts w:asciiTheme="minorHAnsi" w:hAnsiTheme="minorHAnsi"/>
          <w:b/>
          <w:sz w:val="22"/>
          <w:szCs w:val="22"/>
          <w:u w:val="single"/>
        </w:rPr>
      </w:pPr>
      <w:r>
        <w:rPr>
          <w:b/>
          <w:sz w:val="14"/>
        </w:rPr>
        <w:t xml:space="preserve">3. </w:t>
      </w:r>
      <w:r>
        <w:rPr>
          <w:b/>
          <w:sz w:val="14"/>
        </w:rPr>
        <w:tab/>
        <w:t>ELASTYCZNY</w:t>
      </w:r>
      <w:r>
        <w:rPr>
          <w:b/>
          <w:spacing w:val="19"/>
          <w:sz w:val="14"/>
        </w:rPr>
        <w:t xml:space="preserve"> </w:t>
      </w:r>
      <w:r>
        <w:rPr>
          <w:b/>
          <w:sz w:val="14"/>
        </w:rPr>
        <w:t>SZNUR</w:t>
      </w:r>
      <w:r>
        <w:rPr>
          <w:b/>
          <w:spacing w:val="19"/>
          <w:sz w:val="14"/>
        </w:rPr>
        <w:t xml:space="preserve"> </w:t>
      </w:r>
      <w:r>
        <w:rPr>
          <w:b/>
          <w:spacing w:val="-2"/>
          <w:sz w:val="14"/>
        </w:rPr>
        <w:t>DYLATACYJNY</w:t>
      </w:r>
    </w:p>
    <w:p w:rsidR="003E7E73" w:rsidRDefault="003E7E73" w:rsidP="002738D6">
      <w:pPr>
        <w:jc w:val="both"/>
        <w:rPr>
          <w:rFonts w:asciiTheme="minorHAnsi" w:hAnsiTheme="minorHAnsi"/>
          <w:b/>
          <w:sz w:val="22"/>
          <w:szCs w:val="22"/>
          <w:u w:val="single"/>
        </w:rPr>
      </w:pPr>
    </w:p>
    <w:p w:rsidR="00CD6265" w:rsidRPr="00CD6265" w:rsidRDefault="00CD6265" w:rsidP="00CD6265">
      <w:pPr>
        <w:jc w:val="right"/>
        <w:rPr>
          <w:rFonts w:asciiTheme="minorHAnsi" w:hAnsiTheme="minorHAnsi"/>
          <w:b/>
          <w:sz w:val="22"/>
          <w:szCs w:val="22"/>
        </w:rPr>
      </w:pPr>
      <w:r w:rsidRPr="00CD6265">
        <w:rPr>
          <w:rFonts w:asciiTheme="minorHAnsi" w:hAnsiTheme="minorHAnsi"/>
          <w:b/>
          <w:w w:val="105"/>
          <w:sz w:val="22"/>
          <w:szCs w:val="22"/>
        </w:rPr>
        <w:t>dylatacja</w:t>
      </w:r>
      <w:r w:rsidRPr="00CD6265">
        <w:rPr>
          <w:rFonts w:asciiTheme="minorHAnsi" w:hAnsiTheme="minorHAnsi"/>
          <w:b/>
          <w:spacing w:val="-25"/>
          <w:w w:val="105"/>
          <w:sz w:val="22"/>
          <w:szCs w:val="22"/>
        </w:rPr>
        <w:t xml:space="preserve"> </w:t>
      </w:r>
      <w:r w:rsidRPr="00CD6265">
        <w:rPr>
          <w:rFonts w:asciiTheme="minorHAnsi" w:hAnsiTheme="minorHAnsi"/>
          <w:b/>
          <w:w w:val="105"/>
          <w:sz w:val="22"/>
          <w:szCs w:val="22"/>
        </w:rPr>
        <w:t>z</w:t>
      </w:r>
      <w:r w:rsidRPr="00CD6265">
        <w:rPr>
          <w:rFonts w:asciiTheme="minorHAnsi" w:hAnsiTheme="minorHAnsi"/>
          <w:b/>
          <w:spacing w:val="-25"/>
          <w:w w:val="105"/>
          <w:sz w:val="22"/>
          <w:szCs w:val="22"/>
        </w:rPr>
        <w:t xml:space="preserve"> </w:t>
      </w:r>
      <w:r w:rsidRPr="00CD6265">
        <w:rPr>
          <w:rFonts w:asciiTheme="minorHAnsi" w:hAnsiTheme="minorHAnsi"/>
          <w:b/>
          <w:w w:val="105"/>
          <w:sz w:val="22"/>
          <w:szCs w:val="22"/>
        </w:rPr>
        <w:t xml:space="preserve">wykorzystaniem </w:t>
      </w:r>
      <w:r w:rsidRPr="00CD6265">
        <w:rPr>
          <w:rFonts w:asciiTheme="minorHAnsi" w:hAnsiTheme="minorHAnsi"/>
          <w:b/>
          <w:spacing w:val="-10"/>
          <w:sz w:val="22"/>
          <w:szCs w:val="22"/>
        </w:rPr>
        <w:t>narożnego</w:t>
      </w:r>
      <w:r w:rsidRPr="00CD6265">
        <w:rPr>
          <w:rFonts w:asciiTheme="minorHAnsi" w:hAnsiTheme="minorHAnsi"/>
          <w:b/>
          <w:spacing w:val="-31"/>
          <w:sz w:val="22"/>
          <w:szCs w:val="22"/>
        </w:rPr>
        <w:t xml:space="preserve"> </w:t>
      </w:r>
      <w:r w:rsidRPr="00CD6265">
        <w:rPr>
          <w:rFonts w:asciiTheme="minorHAnsi" w:hAnsiTheme="minorHAnsi"/>
          <w:b/>
          <w:spacing w:val="-10"/>
          <w:sz w:val="22"/>
          <w:szCs w:val="22"/>
        </w:rPr>
        <w:t>profilu</w:t>
      </w:r>
      <w:r w:rsidRPr="00CD6265">
        <w:rPr>
          <w:rFonts w:asciiTheme="minorHAnsi" w:hAnsiTheme="minorHAnsi"/>
          <w:b/>
          <w:spacing w:val="-30"/>
          <w:sz w:val="22"/>
          <w:szCs w:val="22"/>
        </w:rPr>
        <w:t xml:space="preserve"> </w:t>
      </w:r>
      <w:r w:rsidRPr="00CD6265">
        <w:rPr>
          <w:rFonts w:asciiTheme="minorHAnsi" w:hAnsiTheme="minorHAnsi"/>
          <w:b/>
          <w:spacing w:val="-10"/>
          <w:sz w:val="22"/>
          <w:szCs w:val="22"/>
        </w:rPr>
        <w:t>dylatacyjnego</w:t>
      </w:r>
    </w:p>
    <w:p w:rsidR="00917809" w:rsidRDefault="00917809" w:rsidP="002738D6">
      <w:pPr>
        <w:jc w:val="both"/>
        <w:rPr>
          <w:rFonts w:asciiTheme="minorHAnsi" w:hAnsiTheme="minorHAnsi"/>
          <w:b/>
          <w:sz w:val="22"/>
          <w:szCs w:val="22"/>
          <w:u w:val="single"/>
        </w:rPr>
      </w:pPr>
    </w:p>
    <w:p w:rsidR="00917809" w:rsidRDefault="00917809" w:rsidP="002738D6">
      <w:pPr>
        <w:jc w:val="both"/>
        <w:rPr>
          <w:rFonts w:asciiTheme="minorHAnsi" w:hAnsiTheme="minorHAnsi"/>
          <w:b/>
          <w:sz w:val="22"/>
          <w:szCs w:val="22"/>
          <w:u w:val="single"/>
        </w:rPr>
      </w:pPr>
    </w:p>
    <w:p w:rsidR="003E7E73" w:rsidRDefault="003E7E73" w:rsidP="002738D6">
      <w:pPr>
        <w:jc w:val="both"/>
        <w:rPr>
          <w:rFonts w:asciiTheme="minorHAnsi" w:hAnsiTheme="minorHAnsi"/>
          <w:b/>
          <w:sz w:val="22"/>
          <w:szCs w:val="22"/>
          <w:u w:val="single"/>
        </w:rPr>
      </w:pPr>
    </w:p>
    <w:p w:rsidR="003E7E73" w:rsidRDefault="003E7E73" w:rsidP="002738D6">
      <w:pPr>
        <w:jc w:val="both"/>
        <w:rPr>
          <w:rFonts w:asciiTheme="minorHAnsi" w:hAnsiTheme="minorHAnsi"/>
          <w:b/>
          <w:sz w:val="22"/>
          <w:szCs w:val="22"/>
          <w:u w:val="single"/>
        </w:rPr>
      </w:pPr>
    </w:p>
    <w:p w:rsidR="00804876" w:rsidRDefault="00804876" w:rsidP="00783856">
      <w:pPr>
        <w:rPr>
          <w:rFonts w:asciiTheme="minorHAnsi" w:hAnsiTheme="minorHAnsi"/>
          <w:b/>
          <w:sz w:val="22"/>
          <w:szCs w:val="22"/>
        </w:rPr>
      </w:pPr>
    </w:p>
    <w:p w:rsidR="00783856" w:rsidRPr="00783856" w:rsidRDefault="00783856" w:rsidP="00783856">
      <w:pPr>
        <w:rPr>
          <w:rFonts w:asciiTheme="minorHAnsi" w:hAnsiTheme="minorHAnsi"/>
          <w:b/>
          <w:sz w:val="22"/>
          <w:szCs w:val="22"/>
        </w:rPr>
      </w:pPr>
      <w:r w:rsidRPr="00783856">
        <w:rPr>
          <w:rFonts w:asciiTheme="minorHAnsi" w:hAnsiTheme="minorHAnsi"/>
          <w:b/>
          <w:sz w:val="22"/>
          <w:szCs w:val="22"/>
        </w:rPr>
        <w:t>Montaż</w:t>
      </w:r>
      <w:r w:rsidRPr="00783856">
        <w:rPr>
          <w:rFonts w:asciiTheme="minorHAnsi" w:hAnsiTheme="minorHAnsi"/>
          <w:b/>
          <w:spacing w:val="37"/>
          <w:sz w:val="22"/>
          <w:szCs w:val="22"/>
        </w:rPr>
        <w:t xml:space="preserve"> </w:t>
      </w:r>
      <w:r w:rsidRPr="00783856">
        <w:rPr>
          <w:rFonts w:asciiTheme="minorHAnsi" w:hAnsiTheme="minorHAnsi"/>
          <w:b/>
          <w:sz w:val="22"/>
          <w:szCs w:val="22"/>
        </w:rPr>
        <w:t>zagłębiony</w:t>
      </w:r>
      <w:r w:rsidRPr="00783856">
        <w:rPr>
          <w:rFonts w:asciiTheme="minorHAnsi" w:hAnsiTheme="minorHAnsi"/>
          <w:b/>
          <w:spacing w:val="38"/>
          <w:sz w:val="22"/>
          <w:szCs w:val="22"/>
        </w:rPr>
        <w:t xml:space="preserve"> </w:t>
      </w:r>
      <w:r w:rsidRPr="00783856">
        <w:rPr>
          <w:rFonts w:asciiTheme="minorHAnsi" w:hAnsiTheme="minorHAnsi"/>
          <w:b/>
          <w:sz w:val="22"/>
          <w:szCs w:val="22"/>
        </w:rPr>
        <w:t>łączników</w:t>
      </w:r>
      <w:r w:rsidRPr="00783856">
        <w:rPr>
          <w:rFonts w:asciiTheme="minorHAnsi" w:hAnsiTheme="minorHAnsi"/>
          <w:b/>
          <w:spacing w:val="38"/>
          <w:sz w:val="22"/>
          <w:szCs w:val="22"/>
        </w:rPr>
        <w:t xml:space="preserve"> </w:t>
      </w:r>
      <w:r w:rsidRPr="00783856">
        <w:rPr>
          <w:rFonts w:asciiTheme="minorHAnsi" w:hAnsiTheme="minorHAnsi"/>
          <w:b/>
          <w:spacing w:val="-2"/>
          <w:sz w:val="22"/>
          <w:szCs w:val="22"/>
        </w:rPr>
        <w:t>mechanicznych.</w:t>
      </w:r>
    </w:p>
    <w:p w:rsidR="00783856" w:rsidRDefault="00783856" w:rsidP="00783856">
      <w:pPr>
        <w:pStyle w:val="Tekstpodstawowy"/>
        <w:rPr>
          <w:rFonts w:ascii="Trebuchet MS"/>
          <w:b w:val="0"/>
        </w:rPr>
      </w:pPr>
    </w:p>
    <w:p w:rsidR="00783856" w:rsidRDefault="00783856" w:rsidP="00783856">
      <w:pPr>
        <w:pStyle w:val="Tekstpodstawowy"/>
        <w:spacing w:before="131"/>
        <w:rPr>
          <w:rFonts w:ascii="Trebuchet MS"/>
          <w:b w:val="0"/>
        </w:rPr>
      </w:pPr>
    </w:p>
    <w:p w:rsidR="00783856" w:rsidRDefault="00783856" w:rsidP="00783856">
      <w:pPr>
        <w:pStyle w:val="Tekstpodstawowy"/>
        <w:tabs>
          <w:tab w:val="left" w:pos="4879"/>
        </w:tabs>
        <w:ind w:left="1035"/>
        <w:rPr>
          <w:rFonts w:ascii="Arial MT"/>
        </w:rPr>
      </w:pPr>
      <w:r>
        <w:rPr>
          <w:rFonts w:ascii="Arial MT"/>
          <w:noProof/>
        </w:rPr>
        <w:drawing>
          <wp:anchor distT="0" distB="0" distL="0" distR="0" simplePos="0" relativeHeight="251696128" behindDoc="1" locked="0" layoutInCell="1" allowOverlap="1">
            <wp:simplePos x="0" y="0"/>
            <wp:positionH relativeFrom="page">
              <wp:posOffset>3198640</wp:posOffset>
            </wp:positionH>
            <wp:positionV relativeFrom="paragraph">
              <wp:posOffset>117762</wp:posOffset>
            </wp:positionV>
            <wp:extent cx="237921" cy="142417"/>
            <wp:effectExtent l="0" t="0" r="0" b="0"/>
            <wp:wrapNone/>
            <wp:docPr id="17"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149" cstate="print"/>
                    <a:stretch>
                      <a:fillRect/>
                    </a:stretch>
                  </pic:blipFill>
                  <pic:spPr>
                    <a:xfrm>
                      <a:off x="0" y="0"/>
                      <a:ext cx="237921" cy="142417"/>
                    </a:xfrm>
                    <a:prstGeom prst="rect">
                      <a:avLst/>
                    </a:prstGeom>
                  </pic:spPr>
                </pic:pic>
              </a:graphicData>
            </a:graphic>
          </wp:anchor>
        </w:drawing>
      </w:r>
      <w:r>
        <w:rPr>
          <w:rFonts w:ascii="Arial MT"/>
          <w:noProof/>
        </w:rPr>
        <w:drawing>
          <wp:anchor distT="0" distB="0" distL="0" distR="0" simplePos="0" relativeHeight="251697152" behindDoc="1" locked="0" layoutInCell="1" allowOverlap="1">
            <wp:simplePos x="0" y="0"/>
            <wp:positionH relativeFrom="page">
              <wp:posOffset>1305958</wp:posOffset>
            </wp:positionH>
            <wp:positionV relativeFrom="paragraph">
              <wp:posOffset>28250</wp:posOffset>
            </wp:positionV>
            <wp:extent cx="1787284" cy="762054"/>
            <wp:effectExtent l="0" t="0" r="0" b="0"/>
            <wp:wrapNone/>
            <wp:docPr id="18"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150" cstate="print"/>
                    <a:stretch>
                      <a:fillRect/>
                    </a:stretch>
                  </pic:blipFill>
                  <pic:spPr>
                    <a:xfrm>
                      <a:off x="0" y="0"/>
                      <a:ext cx="1787284" cy="762054"/>
                    </a:xfrm>
                    <a:prstGeom prst="rect">
                      <a:avLst/>
                    </a:prstGeom>
                  </pic:spPr>
                </pic:pic>
              </a:graphicData>
            </a:graphic>
          </wp:anchor>
        </w:drawing>
      </w:r>
      <w:r>
        <w:rPr>
          <w:rFonts w:ascii="Arial MT"/>
          <w:noProof/>
        </w:rPr>
        <w:drawing>
          <wp:anchor distT="0" distB="0" distL="0" distR="0" simplePos="0" relativeHeight="251693056" behindDoc="0" locked="0" layoutInCell="1" allowOverlap="1">
            <wp:simplePos x="0" y="0"/>
            <wp:positionH relativeFrom="page">
              <wp:posOffset>3750970</wp:posOffset>
            </wp:positionH>
            <wp:positionV relativeFrom="paragraph">
              <wp:posOffset>27103</wp:posOffset>
            </wp:positionV>
            <wp:extent cx="1777230" cy="762113"/>
            <wp:effectExtent l="0" t="0" r="0" b="0"/>
            <wp:wrapNone/>
            <wp:docPr id="19"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151" cstate="print"/>
                    <a:stretch>
                      <a:fillRect/>
                    </a:stretch>
                  </pic:blipFill>
                  <pic:spPr>
                    <a:xfrm>
                      <a:off x="0" y="0"/>
                      <a:ext cx="1777230" cy="762113"/>
                    </a:xfrm>
                    <a:prstGeom prst="rect">
                      <a:avLst/>
                    </a:prstGeom>
                  </pic:spPr>
                </pic:pic>
              </a:graphicData>
            </a:graphic>
          </wp:anchor>
        </w:drawing>
      </w:r>
      <w:r>
        <w:rPr>
          <w:rFonts w:ascii="Arial MT"/>
          <w:color w:val="6D6E71"/>
          <w:spacing w:val="-10"/>
          <w:w w:val="180"/>
        </w:rPr>
        <w:t>1</w:t>
      </w:r>
      <w:r>
        <w:rPr>
          <w:rFonts w:ascii="Arial MT"/>
          <w:color w:val="6D6E71"/>
        </w:rPr>
        <w:tab/>
      </w:r>
      <w:r>
        <w:rPr>
          <w:rFonts w:ascii="Arial MT"/>
          <w:color w:val="6D6E71"/>
          <w:spacing w:val="-10"/>
          <w:w w:val="180"/>
        </w:rPr>
        <w:t>2</w:t>
      </w:r>
    </w:p>
    <w:p w:rsidR="00783856" w:rsidRDefault="00783856" w:rsidP="00783856">
      <w:pPr>
        <w:pStyle w:val="Tekstpodstawowy"/>
        <w:spacing w:line="214" w:lineRule="exact"/>
        <w:ind w:left="8132"/>
        <w:rPr>
          <w:rFonts w:ascii="Arial MT"/>
          <w:position w:val="-3"/>
        </w:rPr>
      </w:pPr>
      <w:r>
        <w:rPr>
          <w:rFonts w:ascii="Arial MT"/>
          <w:noProof/>
          <w:position w:val="-3"/>
        </w:rPr>
        <w:drawing>
          <wp:inline distT="0" distB="0" distL="0" distR="0">
            <wp:extent cx="230617" cy="136017"/>
            <wp:effectExtent l="0" t="0" r="0" b="0"/>
            <wp:docPr id="20" name="Imag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pic:cNvPicPr/>
                  </pic:nvPicPr>
                  <pic:blipFill>
                    <a:blip r:embed="rId152" cstate="print"/>
                    <a:stretch>
                      <a:fillRect/>
                    </a:stretch>
                  </pic:blipFill>
                  <pic:spPr>
                    <a:xfrm>
                      <a:off x="0" y="0"/>
                      <a:ext cx="230617" cy="136017"/>
                    </a:xfrm>
                    <a:prstGeom prst="rect">
                      <a:avLst/>
                    </a:prstGeom>
                  </pic:spPr>
                </pic:pic>
              </a:graphicData>
            </a:graphic>
          </wp:inline>
        </w:drawing>
      </w:r>
    </w:p>
    <w:p w:rsidR="00783856" w:rsidRDefault="00783856" w:rsidP="00783856">
      <w:pPr>
        <w:pStyle w:val="Tekstpodstawowy"/>
        <w:spacing w:before="34"/>
        <w:rPr>
          <w:rFonts w:ascii="Arial MT"/>
        </w:rPr>
      </w:pPr>
      <w:r>
        <w:rPr>
          <w:rFonts w:ascii="Arial MT"/>
          <w:noProof/>
        </w:rPr>
        <w:drawing>
          <wp:anchor distT="0" distB="0" distL="0" distR="0" simplePos="0" relativeHeight="251698176" behindDoc="1" locked="0" layoutInCell="1" allowOverlap="1">
            <wp:simplePos x="0" y="0"/>
            <wp:positionH relativeFrom="page">
              <wp:posOffset>3167942</wp:posOffset>
            </wp:positionH>
            <wp:positionV relativeFrom="paragraph">
              <wp:posOffset>183318</wp:posOffset>
            </wp:positionV>
            <wp:extent cx="323850" cy="323850"/>
            <wp:effectExtent l="0" t="0" r="0" b="0"/>
            <wp:wrapTopAndBottom/>
            <wp:docPr id="21" name="Image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Image 173"/>
                    <pic:cNvPicPr/>
                  </pic:nvPicPr>
                  <pic:blipFill>
                    <a:blip r:embed="rId153" cstate="print"/>
                    <a:stretch>
                      <a:fillRect/>
                    </a:stretch>
                  </pic:blipFill>
                  <pic:spPr>
                    <a:xfrm>
                      <a:off x="0" y="0"/>
                      <a:ext cx="323850" cy="323850"/>
                    </a:xfrm>
                    <a:prstGeom prst="rect">
                      <a:avLst/>
                    </a:prstGeom>
                  </pic:spPr>
                </pic:pic>
              </a:graphicData>
            </a:graphic>
          </wp:anchor>
        </w:drawing>
      </w:r>
      <w:r>
        <w:rPr>
          <w:rFonts w:ascii="Arial MT"/>
          <w:noProof/>
        </w:rPr>
        <w:drawing>
          <wp:anchor distT="0" distB="0" distL="0" distR="0" simplePos="0" relativeHeight="251699200" behindDoc="1" locked="0" layoutInCell="1" allowOverlap="1">
            <wp:simplePos x="0" y="0"/>
            <wp:positionH relativeFrom="page">
              <wp:posOffset>5577677</wp:posOffset>
            </wp:positionH>
            <wp:positionV relativeFrom="paragraph">
              <wp:posOffset>183446</wp:posOffset>
            </wp:positionV>
            <wp:extent cx="324002" cy="323850"/>
            <wp:effectExtent l="0" t="0" r="0" b="0"/>
            <wp:wrapTopAndBottom/>
            <wp:docPr id="22" name="Image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 name="Image 174"/>
                    <pic:cNvPicPr/>
                  </pic:nvPicPr>
                  <pic:blipFill>
                    <a:blip r:embed="rId154" cstate="print"/>
                    <a:stretch>
                      <a:fillRect/>
                    </a:stretch>
                  </pic:blipFill>
                  <pic:spPr>
                    <a:xfrm>
                      <a:off x="0" y="0"/>
                      <a:ext cx="324002" cy="323850"/>
                    </a:xfrm>
                    <a:prstGeom prst="rect">
                      <a:avLst/>
                    </a:prstGeom>
                  </pic:spPr>
                </pic:pic>
              </a:graphicData>
            </a:graphic>
          </wp:anchor>
        </w:drawing>
      </w:r>
    </w:p>
    <w:p w:rsidR="00783856" w:rsidRDefault="00783856" w:rsidP="00783856">
      <w:pPr>
        <w:pStyle w:val="Tekstpodstawowy"/>
        <w:rPr>
          <w:rFonts w:ascii="Arial MT"/>
        </w:rPr>
      </w:pPr>
    </w:p>
    <w:p w:rsidR="00783856" w:rsidRDefault="00783856" w:rsidP="00783856">
      <w:pPr>
        <w:pStyle w:val="Tekstpodstawowy"/>
        <w:spacing w:before="218"/>
        <w:rPr>
          <w:rFonts w:ascii="Arial MT"/>
        </w:rPr>
      </w:pPr>
    </w:p>
    <w:p w:rsidR="00783856" w:rsidRDefault="00783856" w:rsidP="00783856">
      <w:pPr>
        <w:pStyle w:val="Tekstpodstawowy"/>
        <w:ind w:left="1035"/>
        <w:rPr>
          <w:rFonts w:ascii="Arial MT"/>
        </w:rPr>
      </w:pPr>
      <w:r>
        <w:rPr>
          <w:rFonts w:ascii="Arial MT"/>
          <w:noProof/>
        </w:rPr>
        <w:drawing>
          <wp:anchor distT="0" distB="0" distL="0" distR="0" simplePos="0" relativeHeight="251700224" behindDoc="1" locked="0" layoutInCell="1" allowOverlap="1">
            <wp:simplePos x="0" y="0"/>
            <wp:positionH relativeFrom="page">
              <wp:posOffset>3168498</wp:posOffset>
            </wp:positionH>
            <wp:positionV relativeFrom="paragraph">
              <wp:posOffset>157286</wp:posOffset>
            </wp:positionV>
            <wp:extent cx="258444" cy="523875"/>
            <wp:effectExtent l="0" t="0" r="0" b="0"/>
            <wp:wrapTopAndBottom/>
            <wp:docPr id="23"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155" cstate="print"/>
                    <a:stretch>
                      <a:fillRect/>
                    </a:stretch>
                  </pic:blipFill>
                  <pic:spPr>
                    <a:xfrm>
                      <a:off x="0" y="0"/>
                      <a:ext cx="258444" cy="523875"/>
                    </a:xfrm>
                    <a:prstGeom prst="rect">
                      <a:avLst/>
                    </a:prstGeom>
                  </pic:spPr>
                </pic:pic>
              </a:graphicData>
            </a:graphic>
          </wp:anchor>
        </w:drawing>
      </w:r>
      <w:r>
        <w:rPr>
          <w:rFonts w:ascii="Arial MT"/>
          <w:noProof/>
        </w:rPr>
        <w:drawing>
          <wp:anchor distT="0" distB="0" distL="0" distR="0" simplePos="0" relativeHeight="251692032" behindDoc="0" locked="0" layoutInCell="1" allowOverlap="1">
            <wp:simplePos x="0" y="0"/>
            <wp:positionH relativeFrom="page">
              <wp:posOffset>1305954</wp:posOffset>
            </wp:positionH>
            <wp:positionV relativeFrom="paragraph">
              <wp:posOffset>40365</wp:posOffset>
            </wp:positionV>
            <wp:extent cx="1793694" cy="762109"/>
            <wp:effectExtent l="0" t="0" r="0" b="0"/>
            <wp:wrapNone/>
            <wp:docPr id="24"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156" cstate="print"/>
                    <a:stretch>
                      <a:fillRect/>
                    </a:stretch>
                  </pic:blipFill>
                  <pic:spPr>
                    <a:xfrm>
                      <a:off x="0" y="0"/>
                      <a:ext cx="1793694" cy="762109"/>
                    </a:xfrm>
                    <a:prstGeom prst="rect">
                      <a:avLst/>
                    </a:prstGeom>
                  </pic:spPr>
                </pic:pic>
              </a:graphicData>
            </a:graphic>
          </wp:anchor>
        </w:drawing>
      </w:r>
      <w:r>
        <w:rPr>
          <w:rFonts w:ascii="Arial MT"/>
          <w:noProof/>
        </w:rPr>
        <w:drawing>
          <wp:anchor distT="0" distB="0" distL="0" distR="0" simplePos="0" relativeHeight="251694080" behindDoc="0" locked="0" layoutInCell="1" allowOverlap="1">
            <wp:simplePos x="0" y="0"/>
            <wp:positionH relativeFrom="page">
              <wp:posOffset>3750981</wp:posOffset>
            </wp:positionH>
            <wp:positionV relativeFrom="paragraph">
              <wp:posOffset>40371</wp:posOffset>
            </wp:positionV>
            <wp:extent cx="1789873" cy="762104"/>
            <wp:effectExtent l="0" t="0" r="0" b="0"/>
            <wp:wrapNone/>
            <wp:docPr id="25"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157" cstate="print"/>
                    <a:stretch>
                      <a:fillRect/>
                    </a:stretch>
                  </pic:blipFill>
                  <pic:spPr>
                    <a:xfrm>
                      <a:off x="0" y="0"/>
                      <a:ext cx="1789873" cy="762104"/>
                    </a:xfrm>
                    <a:prstGeom prst="rect">
                      <a:avLst/>
                    </a:prstGeom>
                  </pic:spPr>
                </pic:pic>
              </a:graphicData>
            </a:graphic>
          </wp:anchor>
        </w:drawing>
      </w:r>
      <w:r>
        <w:rPr>
          <w:rFonts w:ascii="Arial MT"/>
          <w:noProof/>
        </w:rPr>
        <w:drawing>
          <wp:anchor distT="0" distB="0" distL="0" distR="0" simplePos="0" relativeHeight="251695104" behindDoc="0" locked="0" layoutInCell="1" allowOverlap="1">
            <wp:simplePos x="0" y="0"/>
            <wp:positionH relativeFrom="page">
              <wp:posOffset>3557373</wp:posOffset>
            </wp:positionH>
            <wp:positionV relativeFrom="paragraph">
              <wp:posOffset>20721</wp:posOffset>
            </wp:positionV>
            <wp:extent cx="107950" cy="107950"/>
            <wp:effectExtent l="0" t="0" r="0" b="0"/>
            <wp:wrapNone/>
            <wp:docPr id="26"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158" cstate="print"/>
                    <a:stretch>
                      <a:fillRect/>
                    </a:stretch>
                  </pic:blipFill>
                  <pic:spPr>
                    <a:xfrm>
                      <a:off x="0" y="0"/>
                      <a:ext cx="107950" cy="107950"/>
                    </a:xfrm>
                    <a:prstGeom prst="rect">
                      <a:avLst/>
                    </a:prstGeom>
                  </pic:spPr>
                </pic:pic>
              </a:graphicData>
            </a:graphic>
          </wp:anchor>
        </w:drawing>
      </w:r>
      <w:r>
        <w:rPr>
          <w:rFonts w:ascii="Arial MT"/>
          <w:color w:val="6D6E71"/>
          <w:spacing w:val="-10"/>
          <w:w w:val="180"/>
        </w:rPr>
        <w:t>3</w:t>
      </w:r>
    </w:p>
    <w:p w:rsidR="00783856" w:rsidRDefault="00783856" w:rsidP="00783856">
      <w:pPr>
        <w:pStyle w:val="Tekstpodstawowy"/>
        <w:rPr>
          <w:rFonts w:ascii="Arial MT"/>
        </w:rPr>
      </w:pPr>
    </w:p>
    <w:p w:rsidR="00783856" w:rsidRDefault="00783856" w:rsidP="00783856">
      <w:pPr>
        <w:pStyle w:val="Tekstpodstawowy"/>
        <w:spacing w:before="156"/>
        <w:rPr>
          <w:rFonts w:ascii="Arial MT"/>
        </w:rPr>
      </w:pPr>
    </w:p>
    <w:p w:rsidR="00783856" w:rsidRPr="00783856" w:rsidRDefault="00783856" w:rsidP="00783856">
      <w:pPr>
        <w:pStyle w:val="Tekstpodstawowy"/>
        <w:spacing w:line="259" w:lineRule="auto"/>
        <w:ind w:left="1193" w:right="705" w:hanging="2"/>
        <w:jc w:val="both"/>
        <w:rPr>
          <w:rFonts w:asciiTheme="minorHAnsi" w:hAnsiTheme="minorHAnsi"/>
          <w:b w:val="0"/>
          <w:sz w:val="22"/>
          <w:szCs w:val="22"/>
        </w:rPr>
      </w:pPr>
      <w:r w:rsidRPr="00783856">
        <w:rPr>
          <w:rFonts w:asciiTheme="minorHAnsi" w:hAnsiTheme="minorHAnsi"/>
          <w:b w:val="0"/>
          <w:sz w:val="22"/>
          <w:szCs w:val="22"/>
        </w:rPr>
        <w:t>Montaż zagłębiony polega na osadzeniu talerzyka łącznika w termoizolacji na głębokość określoną przez</w:t>
      </w:r>
      <w:r w:rsidRPr="00783856">
        <w:rPr>
          <w:rFonts w:asciiTheme="minorHAnsi" w:hAnsiTheme="minorHAnsi"/>
          <w:b w:val="0"/>
          <w:spacing w:val="-7"/>
          <w:sz w:val="22"/>
          <w:szCs w:val="22"/>
        </w:rPr>
        <w:t xml:space="preserve"> </w:t>
      </w:r>
      <w:r w:rsidRPr="00783856">
        <w:rPr>
          <w:rFonts w:asciiTheme="minorHAnsi" w:hAnsiTheme="minorHAnsi"/>
          <w:b w:val="0"/>
          <w:sz w:val="22"/>
          <w:szCs w:val="22"/>
        </w:rPr>
        <w:t>konkretnego</w:t>
      </w:r>
      <w:r w:rsidRPr="00783856">
        <w:rPr>
          <w:rFonts w:asciiTheme="minorHAnsi" w:hAnsiTheme="minorHAnsi"/>
          <w:b w:val="0"/>
          <w:spacing w:val="36"/>
          <w:sz w:val="22"/>
          <w:szCs w:val="22"/>
        </w:rPr>
        <w:t xml:space="preserve"> </w:t>
      </w:r>
      <w:r w:rsidRPr="00783856">
        <w:rPr>
          <w:rFonts w:asciiTheme="minorHAnsi" w:hAnsiTheme="minorHAnsi"/>
          <w:b w:val="0"/>
          <w:sz w:val="22"/>
          <w:szCs w:val="22"/>
        </w:rPr>
        <w:t>producenta</w:t>
      </w:r>
      <w:r w:rsidRPr="00783856">
        <w:rPr>
          <w:rFonts w:asciiTheme="minorHAnsi" w:hAnsiTheme="minorHAnsi"/>
          <w:b w:val="0"/>
          <w:spacing w:val="-7"/>
          <w:sz w:val="22"/>
          <w:szCs w:val="22"/>
        </w:rPr>
        <w:t xml:space="preserve"> </w:t>
      </w:r>
      <w:r w:rsidRPr="00783856">
        <w:rPr>
          <w:rFonts w:asciiTheme="minorHAnsi" w:hAnsiTheme="minorHAnsi"/>
          <w:b w:val="0"/>
          <w:sz w:val="22"/>
          <w:szCs w:val="22"/>
        </w:rPr>
        <w:t>zamocowania.</w:t>
      </w:r>
      <w:r w:rsidRPr="00783856">
        <w:rPr>
          <w:rFonts w:asciiTheme="minorHAnsi" w:hAnsiTheme="minorHAnsi"/>
          <w:b w:val="0"/>
          <w:spacing w:val="-7"/>
          <w:sz w:val="22"/>
          <w:szCs w:val="22"/>
        </w:rPr>
        <w:t xml:space="preserve"> </w:t>
      </w:r>
      <w:r w:rsidRPr="00783856">
        <w:rPr>
          <w:rFonts w:asciiTheme="minorHAnsi" w:hAnsiTheme="minorHAnsi"/>
          <w:b w:val="0"/>
          <w:sz w:val="22"/>
          <w:szCs w:val="22"/>
        </w:rPr>
        <w:t>Najczęściej</w:t>
      </w:r>
      <w:r w:rsidRPr="00783856">
        <w:rPr>
          <w:rFonts w:asciiTheme="minorHAnsi" w:hAnsiTheme="minorHAnsi"/>
          <w:b w:val="0"/>
          <w:spacing w:val="-7"/>
          <w:sz w:val="22"/>
          <w:szCs w:val="22"/>
        </w:rPr>
        <w:t xml:space="preserve"> </w:t>
      </w:r>
      <w:r w:rsidRPr="00783856">
        <w:rPr>
          <w:rFonts w:asciiTheme="minorHAnsi" w:hAnsiTheme="minorHAnsi"/>
          <w:b w:val="0"/>
          <w:sz w:val="22"/>
          <w:szCs w:val="22"/>
        </w:rPr>
        <w:t>jest</w:t>
      </w:r>
      <w:r w:rsidRPr="00783856">
        <w:rPr>
          <w:rFonts w:asciiTheme="minorHAnsi" w:hAnsiTheme="minorHAnsi"/>
          <w:b w:val="0"/>
          <w:spacing w:val="-7"/>
          <w:sz w:val="22"/>
          <w:szCs w:val="22"/>
        </w:rPr>
        <w:t xml:space="preserve"> </w:t>
      </w:r>
      <w:r w:rsidRPr="00783856">
        <w:rPr>
          <w:rFonts w:asciiTheme="minorHAnsi" w:hAnsiTheme="minorHAnsi"/>
          <w:b w:val="0"/>
          <w:sz w:val="22"/>
          <w:szCs w:val="22"/>
        </w:rPr>
        <w:t>to</w:t>
      </w:r>
      <w:r w:rsidRPr="00783856">
        <w:rPr>
          <w:rFonts w:asciiTheme="minorHAnsi" w:hAnsiTheme="minorHAnsi"/>
          <w:b w:val="0"/>
          <w:spacing w:val="-7"/>
          <w:sz w:val="22"/>
          <w:szCs w:val="22"/>
        </w:rPr>
        <w:t xml:space="preserve"> </w:t>
      </w:r>
      <w:r w:rsidRPr="00783856">
        <w:rPr>
          <w:rFonts w:asciiTheme="minorHAnsi" w:hAnsiTheme="minorHAnsi"/>
          <w:b w:val="0"/>
          <w:sz w:val="22"/>
          <w:szCs w:val="22"/>
        </w:rPr>
        <w:t>przedział</w:t>
      </w:r>
      <w:r w:rsidRPr="00783856">
        <w:rPr>
          <w:rFonts w:asciiTheme="minorHAnsi" w:hAnsiTheme="minorHAnsi"/>
          <w:b w:val="0"/>
          <w:spacing w:val="-7"/>
          <w:sz w:val="22"/>
          <w:szCs w:val="22"/>
        </w:rPr>
        <w:t xml:space="preserve"> </w:t>
      </w:r>
      <w:r w:rsidRPr="00783856">
        <w:rPr>
          <w:rFonts w:asciiTheme="minorHAnsi" w:hAnsiTheme="minorHAnsi"/>
          <w:b w:val="0"/>
          <w:sz w:val="22"/>
          <w:szCs w:val="22"/>
        </w:rPr>
        <w:t>15-20</w:t>
      </w:r>
      <w:r w:rsidRPr="00783856">
        <w:rPr>
          <w:rFonts w:asciiTheme="minorHAnsi" w:hAnsiTheme="minorHAnsi"/>
          <w:b w:val="0"/>
          <w:spacing w:val="-7"/>
          <w:sz w:val="22"/>
          <w:szCs w:val="22"/>
        </w:rPr>
        <w:t xml:space="preserve"> </w:t>
      </w:r>
      <w:proofErr w:type="spellStart"/>
      <w:r w:rsidRPr="00783856">
        <w:rPr>
          <w:rFonts w:asciiTheme="minorHAnsi" w:hAnsiTheme="minorHAnsi"/>
          <w:b w:val="0"/>
          <w:sz w:val="22"/>
          <w:szCs w:val="22"/>
        </w:rPr>
        <w:t>mm</w:t>
      </w:r>
      <w:proofErr w:type="spellEnd"/>
      <w:r w:rsidRPr="00783856">
        <w:rPr>
          <w:rFonts w:asciiTheme="minorHAnsi" w:hAnsiTheme="minorHAnsi"/>
          <w:b w:val="0"/>
          <w:sz w:val="22"/>
          <w:szCs w:val="22"/>
        </w:rPr>
        <w:t>.</w:t>
      </w:r>
    </w:p>
    <w:p w:rsidR="00783856" w:rsidRPr="00783856" w:rsidRDefault="00783856" w:rsidP="00783856">
      <w:pPr>
        <w:pStyle w:val="Tekstpodstawowy"/>
        <w:spacing w:before="17"/>
        <w:rPr>
          <w:rFonts w:asciiTheme="minorHAnsi" w:hAnsiTheme="minorHAnsi"/>
          <w:b w:val="0"/>
          <w:sz w:val="22"/>
          <w:szCs w:val="22"/>
        </w:rPr>
      </w:pPr>
    </w:p>
    <w:p w:rsidR="00783856" w:rsidRPr="00783856" w:rsidRDefault="00783856" w:rsidP="00783856">
      <w:pPr>
        <w:pStyle w:val="Tekstpodstawowy"/>
        <w:spacing w:line="259" w:lineRule="auto"/>
        <w:ind w:left="1187" w:right="668" w:firstLine="5"/>
        <w:jc w:val="both"/>
        <w:rPr>
          <w:rFonts w:asciiTheme="minorHAnsi" w:hAnsiTheme="minorHAnsi"/>
          <w:b w:val="0"/>
          <w:sz w:val="22"/>
          <w:szCs w:val="22"/>
        </w:rPr>
      </w:pPr>
      <w:r w:rsidRPr="00783856">
        <w:rPr>
          <w:rFonts w:asciiTheme="minorHAnsi" w:hAnsiTheme="minorHAnsi"/>
          <w:b w:val="0"/>
          <w:sz w:val="22"/>
          <w:szCs w:val="22"/>
        </w:rPr>
        <w:t>Montaż odbywa się z wykorzystaniem specjalnego frezu lub koronki. Następnie przy użyciu tzw. zaślepki (krążka) z materiału termoizolacyjnego jaki jest mocowany uzupełnia się powstałe gniazdo.</w:t>
      </w:r>
    </w:p>
    <w:p w:rsidR="00783856" w:rsidRPr="00783856" w:rsidRDefault="00783856" w:rsidP="00783856">
      <w:pPr>
        <w:pStyle w:val="Tekstpodstawowy"/>
        <w:spacing w:before="17"/>
        <w:rPr>
          <w:rFonts w:asciiTheme="minorHAnsi" w:hAnsiTheme="minorHAnsi"/>
          <w:b w:val="0"/>
          <w:sz w:val="22"/>
          <w:szCs w:val="22"/>
        </w:rPr>
      </w:pPr>
    </w:p>
    <w:p w:rsidR="00783856" w:rsidRPr="00783856" w:rsidRDefault="00783856" w:rsidP="00783856">
      <w:pPr>
        <w:pStyle w:val="Tekstpodstawowy"/>
        <w:spacing w:line="259" w:lineRule="auto"/>
        <w:ind w:left="1193" w:right="652" w:hanging="2"/>
        <w:jc w:val="both"/>
        <w:rPr>
          <w:rFonts w:asciiTheme="minorHAnsi" w:hAnsiTheme="minorHAnsi"/>
          <w:b w:val="0"/>
          <w:sz w:val="22"/>
          <w:szCs w:val="22"/>
        </w:rPr>
      </w:pPr>
      <w:r w:rsidRPr="00783856">
        <w:rPr>
          <w:rFonts w:asciiTheme="minorHAnsi" w:hAnsiTheme="minorHAnsi"/>
          <w:b w:val="0"/>
          <w:sz w:val="22"/>
          <w:szCs w:val="22"/>
        </w:rPr>
        <w:t>Montaż zagłębiony w znaczącym stopniu minimalizuje wyst</w:t>
      </w:r>
      <w:r w:rsidR="002A7DD7">
        <w:rPr>
          <w:rFonts w:asciiTheme="minorHAnsi" w:hAnsiTheme="minorHAnsi"/>
          <w:b w:val="0"/>
          <w:sz w:val="22"/>
          <w:szCs w:val="22"/>
        </w:rPr>
        <w:t>ępowanie punktowych mostków ter</w:t>
      </w:r>
      <w:r w:rsidRPr="00783856">
        <w:rPr>
          <w:rFonts w:asciiTheme="minorHAnsi" w:hAnsiTheme="minorHAnsi"/>
          <w:b w:val="0"/>
          <w:spacing w:val="-2"/>
          <w:sz w:val="22"/>
          <w:szCs w:val="22"/>
        </w:rPr>
        <w:t>micznych.</w:t>
      </w:r>
    </w:p>
    <w:p w:rsidR="00783856" w:rsidRDefault="00783856" w:rsidP="00783856">
      <w:pPr>
        <w:rPr>
          <w:rFonts w:asciiTheme="minorHAnsi" w:hAnsiTheme="minorHAnsi" w:cs="Arial"/>
          <w:sz w:val="22"/>
          <w:szCs w:val="22"/>
        </w:rPr>
      </w:pPr>
    </w:p>
    <w:p w:rsidR="007D4864" w:rsidRPr="00370010" w:rsidRDefault="007D4864" w:rsidP="007D4864">
      <w:pPr>
        <w:rPr>
          <w:rFonts w:asciiTheme="minorHAnsi" w:hAnsiTheme="minorHAnsi" w:cs="Arial"/>
          <w:b/>
          <w:sz w:val="22"/>
          <w:szCs w:val="22"/>
          <w:u w:val="single"/>
        </w:rPr>
      </w:pPr>
      <w:r w:rsidRPr="00370010">
        <w:rPr>
          <w:rFonts w:asciiTheme="minorHAnsi" w:hAnsiTheme="minorHAnsi"/>
          <w:b/>
          <w:sz w:val="22"/>
          <w:szCs w:val="22"/>
          <w:u w:val="single"/>
        </w:rPr>
        <w:t>Zakres</w:t>
      </w:r>
      <w:r w:rsidRPr="00370010">
        <w:rPr>
          <w:rFonts w:asciiTheme="minorHAnsi" w:hAnsiTheme="minorHAnsi"/>
          <w:b/>
          <w:spacing w:val="-6"/>
          <w:sz w:val="22"/>
          <w:szCs w:val="22"/>
          <w:u w:val="single"/>
        </w:rPr>
        <w:t xml:space="preserve"> </w:t>
      </w:r>
      <w:r w:rsidRPr="00370010">
        <w:rPr>
          <w:rFonts w:asciiTheme="minorHAnsi" w:hAnsiTheme="minorHAnsi"/>
          <w:b/>
          <w:sz w:val="22"/>
          <w:szCs w:val="22"/>
          <w:u w:val="single"/>
        </w:rPr>
        <w:t>robót</w:t>
      </w:r>
      <w:r w:rsidRPr="00370010">
        <w:rPr>
          <w:rFonts w:asciiTheme="minorHAnsi" w:hAnsiTheme="minorHAnsi"/>
          <w:b/>
          <w:spacing w:val="-6"/>
          <w:sz w:val="22"/>
          <w:szCs w:val="22"/>
          <w:u w:val="single"/>
        </w:rPr>
        <w:t xml:space="preserve"> </w:t>
      </w:r>
      <w:r w:rsidRPr="00370010">
        <w:rPr>
          <w:rFonts w:asciiTheme="minorHAnsi" w:hAnsiTheme="minorHAnsi"/>
          <w:b/>
          <w:sz w:val="22"/>
          <w:szCs w:val="22"/>
          <w:u w:val="single"/>
        </w:rPr>
        <w:t>–</w:t>
      </w:r>
      <w:r w:rsidRPr="00370010">
        <w:rPr>
          <w:rFonts w:asciiTheme="minorHAnsi" w:hAnsiTheme="minorHAnsi"/>
          <w:b/>
          <w:spacing w:val="-6"/>
          <w:sz w:val="22"/>
          <w:szCs w:val="22"/>
          <w:u w:val="single"/>
        </w:rPr>
        <w:t xml:space="preserve"> </w:t>
      </w:r>
      <w:r w:rsidRPr="00370010">
        <w:rPr>
          <w:rFonts w:asciiTheme="minorHAnsi" w:hAnsiTheme="minorHAnsi"/>
          <w:b/>
          <w:sz w:val="22"/>
          <w:szCs w:val="22"/>
          <w:u w:val="single"/>
        </w:rPr>
        <w:t>montaż żaluzji</w:t>
      </w:r>
    </w:p>
    <w:p w:rsidR="007D4864" w:rsidRPr="004E31D6" w:rsidRDefault="007D4864" w:rsidP="007D4864">
      <w:pPr>
        <w:rPr>
          <w:rFonts w:asciiTheme="minorHAnsi" w:hAnsiTheme="minorHAnsi" w:cs="Arial"/>
          <w:sz w:val="22"/>
          <w:szCs w:val="22"/>
        </w:rPr>
      </w:pPr>
      <w:r>
        <w:rPr>
          <w:rFonts w:asciiTheme="minorHAnsi" w:hAnsiTheme="minorHAnsi" w:cs="Arial"/>
          <w:sz w:val="22"/>
          <w:szCs w:val="22"/>
        </w:rPr>
        <w:tab/>
      </w:r>
      <w:r w:rsidRPr="004E31D6">
        <w:rPr>
          <w:rFonts w:asciiTheme="minorHAnsi" w:hAnsiTheme="minorHAnsi" w:cs="Arial"/>
          <w:sz w:val="22"/>
          <w:szCs w:val="22"/>
        </w:rPr>
        <w:t xml:space="preserve">Planuje się zamontowanie żaluzji w otworach okiennych klas zlokalizowanych przy ścianie od strony wschodniej budynku w poziomie parteru oraz piętra. </w:t>
      </w:r>
    </w:p>
    <w:p w:rsidR="007D4864" w:rsidRPr="004A09D5" w:rsidRDefault="007D4864" w:rsidP="007D4864">
      <w:pPr>
        <w:rPr>
          <w:rFonts w:asciiTheme="minorHAnsi" w:hAnsiTheme="minorHAnsi"/>
          <w:sz w:val="22"/>
          <w:szCs w:val="22"/>
        </w:rPr>
      </w:pPr>
      <w:r w:rsidRPr="004A09D5">
        <w:rPr>
          <w:rFonts w:asciiTheme="minorHAnsi" w:hAnsiTheme="minorHAnsi" w:cs="Arial"/>
          <w:sz w:val="22"/>
          <w:szCs w:val="22"/>
        </w:rPr>
        <w:t xml:space="preserve">Żaluzje </w:t>
      </w:r>
      <w:r w:rsidR="004E31D6" w:rsidRPr="004A09D5">
        <w:rPr>
          <w:rFonts w:asciiTheme="minorHAnsi" w:hAnsiTheme="minorHAnsi" w:cs="Arial"/>
          <w:sz w:val="22"/>
          <w:szCs w:val="22"/>
        </w:rPr>
        <w:t>powinny być w pełni zmechanizowane</w:t>
      </w:r>
      <w:r w:rsidR="004E31D6" w:rsidRPr="004A09D5">
        <w:rPr>
          <w:rFonts w:asciiTheme="minorHAnsi" w:hAnsiTheme="minorHAnsi"/>
          <w:sz w:val="22"/>
          <w:szCs w:val="22"/>
        </w:rPr>
        <w:t xml:space="preserve"> z mechanicznymi bądź elektronicznymi wyłącznikami krańcowymi jak również z detekcją przeszkód czy z zabezpieczeniem przed oblodzeniem , sterowani powinno  odbywać się za pomocą nadajników naściennych przewodowych.</w:t>
      </w:r>
    </w:p>
    <w:p w:rsidR="004E31D6" w:rsidRPr="004A09D5" w:rsidRDefault="004E31D6" w:rsidP="007D4864">
      <w:pPr>
        <w:rPr>
          <w:rFonts w:asciiTheme="minorHAnsi" w:hAnsiTheme="minorHAnsi"/>
          <w:sz w:val="22"/>
          <w:szCs w:val="22"/>
        </w:rPr>
      </w:pPr>
      <w:r w:rsidRPr="004A09D5">
        <w:rPr>
          <w:rFonts w:asciiTheme="minorHAnsi" w:hAnsiTheme="minorHAnsi"/>
          <w:sz w:val="22"/>
          <w:szCs w:val="22"/>
        </w:rPr>
        <w:t>Kaseta osłonowa wykonana z blachy aluminiowej o grubości 1,2 mm</w:t>
      </w:r>
    </w:p>
    <w:p w:rsidR="004E31D6" w:rsidRPr="004A09D5" w:rsidRDefault="004E31D6" w:rsidP="007D4864">
      <w:pPr>
        <w:rPr>
          <w:rFonts w:asciiTheme="minorHAnsi" w:hAnsiTheme="minorHAnsi"/>
          <w:sz w:val="22"/>
          <w:szCs w:val="22"/>
        </w:rPr>
      </w:pPr>
      <w:r w:rsidRPr="004A09D5">
        <w:rPr>
          <w:rFonts w:asciiTheme="minorHAnsi" w:hAnsiTheme="minorHAnsi"/>
          <w:sz w:val="22"/>
          <w:szCs w:val="22"/>
        </w:rPr>
        <w:t>System z prowadnicami aluminiowymi, uchwyty teleskopowe z opcją regulacji</w:t>
      </w:r>
      <w:r w:rsidR="004A09D5" w:rsidRPr="004A09D5">
        <w:rPr>
          <w:rFonts w:asciiTheme="minorHAnsi" w:hAnsiTheme="minorHAnsi"/>
          <w:sz w:val="22"/>
          <w:szCs w:val="22"/>
        </w:rPr>
        <w:t xml:space="preserve">, </w:t>
      </w:r>
      <w:r w:rsidRPr="004A09D5">
        <w:rPr>
          <w:rFonts w:asciiTheme="minorHAnsi" w:hAnsiTheme="minorHAnsi"/>
          <w:sz w:val="22"/>
          <w:szCs w:val="22"/>
        </w:rPr>
        <w:t>wyposażone w specjalne uszczelki wygłuszające, które niwelują hałas mogący powstać podczas uderzenia lameli</w:t>
      </w:r>
      <w:r w:rsidR="004A09D5" w:rsidRPr="004A09D5">
        <w:rPr>
          <w:rFonts w:asciiTheme="minorHAnsi" w:hAnsiTheme="minorHAnsi"/>
          <w:sz w:val="22"/>
          <w:szCs w:val="22"/>
        </w:rPr>
        <w:t>.</w:t>
      </w:r>
    </w:p>
    <w:p w:rsidR="004E31D6" w:rsidRPr="004A09D5" w:rsidRDefault="004E31D6" w:rsidP="004A09D5">
      <w:pPr>
        <w:rPr>
          <w:rFonts w:asciiTheme="minorHAnsi" w:hAnsiTheme="minorHAnsi"/>
          <w:sz w:val="22"/>
          <w:szCs w:val="22"/>
        </w:rPr>
      </w:pPr>
      <w:r w:rsidRPr="004A09D5">
        <w:rPr>
          <w:rFonts w:asciiTheme="minorHAnsi" w:hAnsiTheme="minorHAnsi"/>
          <w:sz w:val="22"/>
          <w:szCs w:val="22"/>
        </w:rPr>
        <w:t xml:space="preserve">Lamele żaluzji wykonane z profilowanego aluminium </w:t>
      </w:r>
      <w:r w:rsidR="004A09D5" w:rsidRPr="004A09D5">
        <w:rPr>
          <w:rFonts w:asciiTheme="minorHAnsi" w:hAnsiTheme="minorHAnsi"/>
          <w:sz w:val="22"/>
          <w:szCs w:val="22"/>
        </w:rPr>
        <w:t>w</w:t>
      </w:r>
      <w:r w:rsidRPr="004A09D5">
        <w:rPr>
          <w:rFonts w:asciiTheme="minorHAnsi" w:hAnsiTheme="minorHAnsi"/>
          <w:sz w:val="22"/>
          <w:szCs w:val="22"/>
        </w:rPr>
        <w:t xml:space="preserve"> kształ</w:t>
      </w:r>
      <w:r w:rsidR="004A09D5" w:rsidRPr="004A09D5">
        <w:rPr>
          <w:rFonts w:asciiTheme="minorHAnsi" w:hAnsiTheme="minorHAnsi"/>
          <w:sz w:val="22"/>
          <w:szCs w:val="22"/>
        </w:rPr>
        <w:t>cie litery</w:t>
      </w:r>
      <w:r w:rsidRPr="004A09D5">
        <w:rPr>
          <w:rFonts w:asciiTheme="minorHAnsi" w:hAnsiTheme="minorHAnsi"/>
          <w:sz w:val="22"/>
          <w:szCs w:val="22"/>
        </w:rPr>
        <w:t xml:space="preserve"> C</w:t>
      </w:r>
      <w:r w:rsidR="004A09D5" w:rsidRPr="004A09D5">
        <w:rPr>
          <w:rFonts w:asciiTheme="minorHAnsi" w:hAnsiTheme="minorHAnsi"/>
          <w:sz w:val="22"/>
          <w:szCs w:val="22"/>
        </w:rPr>
        <w:t xml:space="preserve"> z </w:t>
      </w:r>
      <w:r w:rsidRPr="004A09D5">
        <w:rPr>
          <w:rFonts w:asciiTheme="minorHAnsi" w:hAnsiTheme="minorHAnsi"/>
          <w:sz w:val="22"/>
          <w:szCs w:val="22"/>
        </w:rPr>
        <w:t xml:space="preserve"> możliwoś</w:t>
      </w:r>
      <w:r w:rsidR="004A09D5" w:rsidRPr="004A09D5">
        <w:rPr>
          <w:rFonts w:asciiTheme="minorHAnsi" w:hAnsiTheme="minorHAnsi"/>
          <w:sz w:val="22"/>
          <w:szCs w:val="22"/>
        </w:rPr>
        <w:t>cią</w:t>
      </w:r>
      <w:r w:rsidRPr="004A09D5">
        <w:rPr>
          <w:rFonts w:asciiTheme="minorHAnsi" w:hAnsiTheme="minorHAnsi"/>
          <w:sz w:val="22"/>
          <w:szCs w:val="22"/>
        </w:rPr>
        <w:t xml:space="preserve"> obrotu w zakresie 0 do 180st</w:t>
      </w:r>
      <w:r w:rsidR="004A09D5" w:rsidRPr="004A09D5">
        <w:rPr>
          <w:rFonts w:asciiTheme="minorHAnsi" w:hAnsiTheme="minorHAnsi"/>
          <w:sz w:val="22"/>
          <w:szCs w:val="22"/>
        </w:rPr>
        <w:t>opni</w:t>
      </w:r>
    </w:p>
    <w:p w:rsidR="004E31D6" w:rsidRPr="004A09D5" w:rsidRDefault="004E31D6" w:rsidP="007D4864">
      <w:pPr>
        <w:rPr>
          <w:rFonts w:asciiTheme="minorHAnsi" w:hAnsiTheme="minorHAnsi" w:cs="Arial"/>
          <w:sz w:val="22"/>
          <w:szCs w:val="22"/>
        </w:rPr>
      </w:pPr>
      <w:r w:rsidRPr="004A09D5">
        <w:rPr>
          <w:rFonts w:asciiTheme="minorHAnsi" w:hAnsiTheme="minorHAnsi"/>
          <w:sz w:val="22"/>
          <w:szCs w:val="22"/>
        </w:rPr>
        <w:t xml:space="preserve">Lokalizację otworów do montażu żaluzji oznaczono literą "Ż" na rzutach oraz rysunku elewacji wschodniej. </w:t>
      </w:r>
    </w:p>
    <w:p w:rsidR="007D4864" w:rsidRDefault="004E31D6" w:rsidP="007D4864">
      <w:pPr>
        <w:rPr>
          <w:rFonts w:asciiTheme="minorHAnsi" w:hAnsiTheme="minorHAnsi" w:cs="Arial"/>
          <w:sz w:val="22"/>
          <w:szCs w:val="22"/>
        </w:rPr>
      </w:pPr>
      <w:r>
        <w:rPr>
          <w:rFonts w:asciiTheme="minorHAnsi" w:hAnsiTheme="minorHAnsi" w:cs="Arial"/>
          <w:sz w:val="22"/>
          <w:szCs w:val="22"/>
        </w:rPr>
        <w:tab/>
      </w:r>
      <w:r w:rsidR="007D4864">
        <w:rPr>
          <w:rFonts w:asciiTheme="minorHAnsi" w:hAnsiTheme="minorHAnsi" w:cs="Arial"/>
          <w:sz w:val="22"/>
          <w:szCs w:val="22"/>
        </w:rPr>
        <w:t>Dopuszcza się zastosowanie alternatywnych systemów montażu:</w:t>
      </w:r>
    </w:p>
    <w:p w:rsidR="004A09D5" w:rsidRDefault="004A09D5" w:rsidP="007D4864">
      <w:pPr>
        <w:rPr>
          <w:rFonts w:asciiTheme="minorHAnsi" w:hAnsiTheme="minorHAnsi" w:cs="Arial"/>
          <w:sz w:val="22"/>
          <w:szCs w:val="22"/>
        </w:rPr>
      </w:pPr>
    </w:p>
    <w:p w:rsidR="004A09D5" w:rsidRDefault="004A09D5" w:rsidP="007D4864">
      <w:pPr>
        <w:rPr>
          <w:rFonts w:asciiTheme="minorHAnsi" w:hAnsiTheme="minorHAnsi" w:cs="Arial"/>
          <w:sz w:val="22"/>
          <w:szCs w:val="22"/>
        </w:rPr>
      </w:pPr>
    </w:p>
    <w:p w:rsidR="004A09D5" w:rsidRDefault="004A09D5" w:rsidP="007D4864">
      <w:pPr>
        <w:rPr>
          <w:rFonts w:asciiTheme="minorHAnsi" w:hAnsiTheme="minorHAnsi" w:cs="Arial"/>
          <w:sz w:val="22"/>
          <w:szCs w:val="22"/>
        </w:rPr>
      </w:pPr>
    </w:p>
    <w:p w:rsidR="004A09D5" w:rsidRDefault="004A09D5" w:rsidP="007D4864">
      <w:pPr>
        <w:rPr>
          <w:rFonts w:asciiTheme="minorHAnsi" w:hAnsiTheme="minorHAnsi" w:cs="Arial"/>
          <w:sz w:val="22"/>
          <w:szCs w:val="22"/>
        </w:rPr>
      </w:pPr>
    </w:p>
    <w:p w:rsidR="004A09D5" w:rsidRDefault="004A09D5" w:rsidP="007D4864">
      <w:pPr>
        <w:rPr>
          <w:rFonts w:asciiTheme="minorHAnsi" w:hAnsiTheme="minorHAnsi" w:cs="Arial"/>
          <w:sz w:val="22"/>
          <w:szCs w:val="22"/>
        </w:rPr>
      </w:pPr>
    </w:p>
    <w:tbl>
      <w:tblPr>
        <w:tblStyle w:val="Tabela-Siatka"/>
        <w:tblW w:w="0" w:type="auto"/>
        <w:tblLook w:val="04A0"/>
      </w:tblPr>
      <w:tblGrid>
        <w:gridCol w:w="4643"/>
        <w:gridCol w:w="4644"/>
      </w:tblGrid>
      <w:tr w:rsidR="007D4864" w:rsidRPr="007D4864" w:rsidTr="00CD4889">
        <w:tc>
          <w:tcPr>
            <w:tcW w:w="4605" w:type="dxa"/>
          </w:tcPr>
          <w:p w:rsidR="007D4864" w:rsidRPr="007D4864" w:rsidRDefault="007D4864" w:rsidP="00CD4889">
            <w:pPr>
              <w:rPr>
                <w:rFonts w:asciiTheme="minorHAnsi" w:hAnsiTheme="minorHAnsi"/>
                <w:sz w:val="22"/>
                <w:szCs w:val="22"/>
              </w:rPr>
            </w:pPr>
            <w:r w:rsidRPr="007D4864">
              <w:rPr>
                <w:rFonts w:asciiTheme="minorHAnsi" w:hAnsiTheme="minorHAnsi"/>
                <w:sz w:val="22"/>
                <w:szCs w:val="22"/>
              </w:rPr>
              <w:lastRenderedPageBreak/>
              <w:t>Żaluzj</w:t>
            </w:r>
            <w:r>
              <w:rPr>
                <w:rFonts w:asciiTheme="minorHAnsi" w:hAnsiTheme="minorHAnsi"/>
                <w:sz w:val="22"/>
                <w:szCs w:val="22"/>
              </w:rPr>
              <w:t>e</w:t>
            </w:r>
            <w:r w:rsidRPr="007D4864">
              <w:rPr>
                <w:rFonts w:asciiTheme="minorHAnsi" w:hAnsiTheme="minorHAnsi"/>
                <w:sz w:val="22"/>
                <w:szCs w:val="22"/>
              </w:rPr>
              <w:t xml:space="preserve"> fasadow</w:t>
            </w:r>
            <w:r>
              <w:rPr>
                <w:rFonts w:asciiTheme="minorHAnsi" w:hAnsiTheme="minorHAnsi"/>
                <w:sz w:val="22"/>
                <w:szCs w:val="22"/>
              </w:rPr>
              <w:t>e</w:t>
            </w:r>
            <w:r w:rsidRPr="007D4864">
              <w:rPr>
                <w:rFonts w:asciiTheme="minorHAnsi" w:hAnsiTheme="minorHAnsi"/>
                <w:sz w:val="22"/>
                <w:szCs w:val="22"/>
              </w:rPr>
              <w:t xml:space="preserve"> w wersji podtynkowej </w:t>
            </w:r>
          </w:p>
          <w:p w:rsidR="007D4864" w:rsidRPr="007D4864" w:rsidRDefault="007D4864" w:rsidP="00CD4889">
            <w:pPr>
              <w:ind w:firstLine="708"/>
              <w:rPr>
                <w:rFonts w:asciiTheme="minorHAnsi" w:hAnsiTheme="minorHAnsi" w:cs="Arial"/>
                <w:sz w:val="22"/>
                <w:szCs w:val="22"/>
              </w:rPr>
            </w:pPr>
          </w:p>
        </w:tc>
        <w:tc>
          <w:tcPr>
            <w:tcW w:w="4606" w:type="dxa"/>
          </w:tcPr>
          <w:p w:rsidR="007D4864" w:rsidRPr="007D4864" w:rsidRDefault="007D4864" w:rsidP="00CD4889">
            <w:pPr>
              <w:rPr>
                <w:rFonts w:asciiTheme="minorHAnsi" w:hAnsiTheme="minorHAnsi"/>
                <w:sz w:val="22"/>
                <w:szCs w:val="22"/>
              </w:rPr>
            </w:pPr>
            <w:r w:rsidRPr="007D4864">
              <w:rPr>
                <w:rFonts w:asciiTheme="minorHAnsi" w:hAnsiTheme="minorHAnsi"/>
                <w:sz w:val="22"/>
                <w:szCs w:val="22"/>
              </w:rPr>
              <w:t>Żaluzj</w:t>
            </w:r>
            <w:r>
              <w:rPr>
                <w:rFonts w:asciiTheme="minorHAnsi" w:hAnsiTheme="minorHAnsi"/>
                <w:sz w:val="22"/>
                <w:szCs w:val="22"/>
              </w:rPr>
              <w:t>e</w:t>
            </w:r>
            <w:r w:rsidRPr="007D4864">
              <w:rPr>
                <w:rFonts w:asciiTheme="minorHAnsi" w:hAnsiTheme="minorHAnsi"/>
                <w:sz w:val="22"/>
                <w:szCs w:val="22"/>
              </w:rPr>
              <w:t xml:space="preserve"> fasadow</w:t>
            </w:r>
            <w:r>
              <w:rPr>
                <w:rFonts w:asciiTheme="minorHAnsi" w:hAnsiTheme="minorHAnsi"/>
                <w:sz w:val="22"/>
                <w:szCs w:val="22"/>
              </w:rPr>
              <w:t>e</w:t>
            </w:r>
            <w:r w:rsidRPr="007D4864">
              <w:rPr>
                <w:rFonts w:asciiTheme="minorHAnsi" w:hAnsiTheme="minorHAnsi"/>
                <w:sz w:val="22"/>
                <w:szCs w:val="22"/>
              </w:rPr>
              <w:t xml:space="preserve"> w wersji adaptacyjnej </w:t>
            </w:r>
          </w:p>
          <w:p w:rsidR="007D4864" w:rsidRPr="007D4864" w:rsidRDefault="007D4864" w:rsidP="00CD4889">
            <w:pPr>
              <w:rPr>
                <w:rFonts w:asciiTheme="minorHAnsi" w:hAnsiTheme="minorHAnsi" w:cs="Arial"/>
                <w:sz w:val="22"/>
                <w:szCs w:val="22"/>
              </w:rPr>
            </w:pPr>
          </w:p>
        </w:tc>
      </w:tr>
      <w:tr w:rsidR="007D4864" w:rsidTr="00CD4889">
        <w:tc>
          <w:tcPr>
            <w:tcW w:w="4605" w:type="dxa"/>
          </w:tcPr>
          <w:p w:rsidR="007D4864" w:rsidRDefault="007D4864" w:rsidP="00CD4889">
            <w:pPr>
              <w:rPr>
                <w:rFonts w:asciiTheme="minorHAnsi" w:hAnsiTheme="minorHAnsi" w:cs="Arial"/>
                <w:sz w:val="22"/>
                <w:szCs w:val="22"/>
              </w:rPr>
            </w:pPr>
            <w:r w:rsidRPr="00370010">
              <w:rPr>
                <w:rFonts w:asciiTheme="minorHAnsi" w:hAnsiTheme="minorHAnsi" w:cs="Arial"/>
                <w:noProof/>
                <w:sz w:val="22"/>
                <w:szCs w:val="22"/>
              </w:rPr>
              <w:drawing>
                <wp:inline distT="0" distB="0" distL="0" distR="0">
                  <wp:extent cx="2955341" cy="2955341"/>
                  <wp:effectExtent l="19050" t="0" r="0" b="0"/>
                  <wp:docPr id="4489" name="Obraz 1" descr="https://aluprof.com/app/default/assets/products_images/skyflow_szf_bx_0.jpg?v=1769430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luprof.com/app/default/assets/products_images/skyflow_szf_bx_0.jpg?v=1769430463"/>
                          <pic:cNvPicPr>
                            <a:picLocks noChangeAspect="1" noChangeArrowheads="1"/>
                          </pic:cNvPicPr>
                        </pic:nvPicPr>
                        <pic:blipFill>
                          <a:blip r:embed="rId159" cstate="print"/>
                          <a:srcRect/>
                          <a:stretch>
                            <a:fillRect/>
                          </a:stretch>
                        </pic:blipFill>
                        <pic:spPr bwMode="auto">
                          <a:xfrm>
                            <a:off x="0" y="0"/>
                            <a:ext cx="2956016" cy="2956016"/>
                          </a:xfrm>
                          <a:prstGeom prst="rect">
                            <a:avLst/>
                          </a:prstGeom>
                          <a:noFill/>
                          <a:ln w="9525">
                            <a:noFill/>
                            <a:miter lim="800000"/>
                            <a:headEnd/>
                            <a:tailEnd/>
                          </a:ln>
                        </pic:spPr>
                      </pic:pic>
                    </a:graphicData>
                  </a:graphic>
                </wp:inline>
              </w:drawing>
            </w:r>
          </w:p>
        </w:tc>
        <w:tc>
          <w:tcPr>
            <w:tcW w:w="4606" w:type="dxa"/>
          </w:tcPr>
          <w:p w:rsidR="007D4864" w:rsidRDefault="007D4864" w:rsidP="00CD4889">
            <w:pPr>
              <w:rPr>
                <w:rFonts w:asciiTheme="minorHAnsi" w:hAnsiTheme="minorHAnsi" w:cs="Arial"/>
                <w:sz w:val="22"/>
                <w:szCs w:val="22"/>
              </w:rPr>
            </w:pPr>
            <w:r w:rsidRPr="00370010">
              <w:rPr>
                <w:rFonts w:asciiTheme="minorHAnsi" w:hAnsiTheme="minorHAnsi" w:cs="Arial"/>
                <w:noProof/>
                <w:sz w:val="22"/>
                <w:szCs w:val="22"/>
              </w:rPr>
              <w:drawing>
                <wp:inline distT="0" distB="0" distL="0" distR="0">
                  <wp:extent cx="2955341" cy="2955341"/>
                  <wp:effectExtent l="19050" t="0" r="0" b="0"/>
                  <wp:docPr id="4490" name="Obraz 5" descr="https://aluprof.com/app/default/assets/products_images/skyflow_szf_a_0.jpg?v=1769437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luprof.com/app/default/assets/products_images/skyflow_szf_a_0.jpg?v=1769437309"/>
                          <pic:cNvPicPr>
                            <a:picLocks noChangeAspect="1" noChangeArrowheads="1"/>
                          </pic:cNvPicPr>
                        </pic:nvPicPr>
                        <pic:blipFill>
                          <a:blip r:embed="rId160" cstate="print"/>
                          <a:srcRect/>
                          <a:stretch>
                            <a:fillRect/>
                          </a:stretch>
                        </pic:blipFill>
                        <pic:spPr bwMode="auto">
                          <a:xfrm>
                            <a:off x="0" y="0"/>
                            <a:ext cx="2955732" cy="2955732"/>
                          </a:xfrm>
                          <a:prstGeom prst="rect">
                            <a:avLst/>
                          </a:prstGeom>
                          <a:noFill/>
                          <a:ln w="9525">
                            <a:noFill/>
                            <a:miter lim="800000"/>
                            <a:headEnd/>
                            <a:tailEnd/>
                          </a:ln>
                        </pic:spPr>
                      </pic:pic>
                    </a:graphicData>
                  </a:graphic>
                </wp:inline>
              </w:drawing>
            </w:r>
          </w:p>
        </w:tc>
      </w:tr>
    </w:tbl>
    <w:p w:rsidR="007D4864" w:rsidRDefault="007D4864" w:rsidP="00783856">
      <w:pPr>
        <w:rPr>
          <w:rFonts w:asciiTheme="minorHAnsi" w:hAnsiTheme="minorHAnsi" w:cs="Arial"/>
          <w:sz w:val="22"/>
          <w:szCs w:val="22"/>
        </w:rPr>
      </w:pPr>
    </w:p>
    <w:p w:rsidR="00112158" w:rsidRDefault="00112158" w:rsidP="002738D6">
      <w:pPr>
        <w:jc w:val="both"/>
        <w:rPr>
          <w:rFonts w:asciiTheme="minorHAnsi" w:hAnsiTheme="minorHAnsi"/>
          <w:b/>
          <w:sz w:val="22"/>
          <w:szCs w:val="22"/>
          <w:u w:val="single"/>
        </w:rPr>
      </w:pPr>
    </w:p>
    <w:p w:rsidR="005162C1" w:rsidRPr="007243CE" w:rsidRDefault="007D4864" w:rsidP="002738D6">
      <w:pPr>
        <w:jc w:val="both"/>
        <w:rPr>
          <w:rFonts w:asciiTheme="minorHAnsi" w:hAnsiTheme="minorHAnsi"/>
          <w:b/>
          <w:sz w:val="22"/>
          <w:szCs w:val="22"/>
          <w:u w:val="single"/>
        </w:rPr>
      </w:pPr>
      <w:r>
        <w:rPr>
          <w:rFonts w:asciiTheme="minorHAnsi" w:hAnsiTheme="minorHAnsi"/>
          <w:b/>
          <w:sz w:val="22"/>
          <w:szCs w:val="22"/>
          <w:u w:val="single"/>
        </w:rPr>
        <w:t>7</w:t>
      </w:r>
      <w:r w:rsidR="005162C1" w:rsidRPr="007243CE">
        <w:rPr>
          <w:rFonts w:asciiTheme="minorHAnsi" w:hAnsiTheme="minorHAnsi"/>
          <w:b/>
          <w:sz w:val="22"/>
          <w:szCs w:val="22"/>
          <w:u w:val="single"/>
        </w:rPr>
        <w:t>. UWAGI KOŃCOWE</w:t>
      </w:r>
    </w:p>
    <w:p w:rsidR="00C6036A" w:rsidRPr="009E612D" w:rsidRDefault="00FE1EF7" w:rsidP="002738D6">
      <w:pPr>
        <w:jc w:val="both"/>
        <w:rPr>
          <w:rFonts w:asciiTheme="minorHAnsi" w:hAnsiTheme="minorHAnsi"/>
          <w:sz w:val="22"/>
          <w:szCs w:val="22"/>
        </w:rPr>
      </w:pPr>
      <w:r>
        <w:rPr>
          <w:rFonts w:asciiTheme="minorHAnsi" w:hAnsiTheme="minorHAnsi"/>
          <w:sz w:val="22"/>
          <w:szCs w:val="22"/>
        </w:rPr>
        <w:tab/>
      </w:r>
      <w:r w:rsidR="00C6036A" w:rsidRPr="009E612D">
        <w:rPr>
          <w:rFonts w:asciiTheme="minorHAnsi" w:hAnsiTheme="minorHAnsi"/>
          <w:sz w:val="22"/>
          <w:szCs w:val="22"/>
        </w:rPr>
        <w:t xml:space="preserve">Wszystkie roboty budowlane i instalacyjne wykonać pod ścisłym nadzorem technicznym, zgodnie z polskimi normami i </w:t>
      </w:r>
      <w:r w:rsidR="00C6036A" w:rsidRPr="00C6036A">
        <w:rPr>
          <w:rFonts w:asciiTheme="minorHAnsi" w:hAnsiTheme="minorHAnsi"/>
          <w:sz w:val="22"/>
          <w:szCs w:val="22"/>
        </w:rPr>
        <w:t>obowiązującymi przepisami budowlanymi oraz zgodnie ze sztuką budowlaną i przy zachowaniu przepis</w:t>
      </w:r>
      <w:r w:rsidR="002738D6">
        <w:rPr>
          <w:rFonts w:asciiTheme="minorHAnsi" w:hAnsiTheme="minorHAnsi"/>
          <w:sz w:val="22"/>
          <w:szCs w:val="22"/>
        </w:rPr>
        <w:t>ó</w:t>
      </w:r>
      <w:r w:rsidR="00C6036A" w:rsidRPr="00C6036A">
        <w:rPr>
          <w:rFonts w:asciiTheme="minorHAnsi" w:hAnsiTheme="minorHAnsi"/>
          <w:sz w:val="22"/>
          <w:szCs w:val="22"/>
        </w:rPr>
        <w:t>w BHP.</w:t>
      </w:r>
      <w:r w:rsidR="00C6036A" w:rsidRPr="009E612D">
        <w:rPr>
          <w:rFonts w:asciiTheme="minorHAnsi" w:hAnsiTheme="minorHAnsi"/>
          <w:sz w:val="22"/>
          <w:szCs w:val="22"/>
        </w:rPr>
        <w:t xml:space="preserve"> </w:t>
      </w:r>
      <w:r w:rsidR="000E1554">
        <w:rPr>
          <w:rFonts w:asciiTheme="minorHAnsi" w:hAnsiTheme="minorHAnsi"/>
          <w:sz w:val="22"/>
          <w:szCs w:val="22"/>
        </w:rPr>
        <w:t xml:space="preserve">Ze względu na występowanie robót zanikowych w przedmiotowym projekcie należy ustanowić funkcję kierownika budowy i inspektora nadzoru inwestorskiego. </w:t>
      </w:r>
      <w:r w:rsidR="00C6036A" w:rsidRPr="009E612D">
        <w:rPr>
          <w:rFonts w:asciiTheme="minorHAnsi" w:hAnsiTheme="minorHAnsi"/>
          <w:sz w:val="22"/>
          <w:szCs w:val="22"/>
        </w:rPr>
        <w:t xml:space="preserve">Do realizacji obiektu stosować wyłącznie materiały mające odpowiednie aprobaty i dopuszczenia do stosowania w budownictwie. </w:t>
      </w:r>
      <w:r w:rsidR="00C6036A">
        <w:rPr>
          <w:rFonts w:asciiTheme="minorHAnsi" w:hAnsiTheme="minorHAnsi"/>
          <w:sz w:val="22"/>
          <w:szCs w:val="22"/>
        </w:rPr>
        <w:t>Wykonanie robót</w:t>
      </w:r>
      <w:r w:rsidR="00C6036A" w:rsidRPr="009E612D">
        <w:rPr>
          <w:rFonts w:asciiTheme="minorHAnsi" w:hAnsiTheme="minorHAnsi"/>
          <w:sz w:val="22"/>
          <w:szCs w:val="22"/>
        </w:rPr>
        <w:t xml:space="preserve"> należy </w:t>
      </w:r>
      <w:r w:rsidR="00C6036A" w:rsidRPr="00C6036A">
        <w:rPr>
          <w:rFonts w:asciiTheme="minorHAnsi" w:hAnsiTheme="minorHAnsi"/>
          <w:sz w:val="22"/>
          <w:szCs w:val="22"/>
        </w:rPr>
        <w:t>realizować zgodnie z projektem. Wszystkie dane zamieszczone w dokumentacji określające parametry budynku (kąty, wymiary, itp.) wymagają weryfikacji przed rozpoczęciem realizacji Wszelkie zmiany wymagają ponownych uzgodnień</w:t>
      </w:r>
      <w:r w:rsidR="00C6036A" w:rsidRPr="009E612D">
        <w:rPr>
          <w:rFonts w:asciiTheme="minorHAnsi" w:hAnsiTheme="minorHAnsi"/>
          <w:sz w:val="22"/>
          <w:szCs w:val="22"/>
        </w:rPr>
        <w:t>.</w:t>
      </w:r>
    </w:p>
    <w:p w:rsidR="005162C1" w:rsidRDefault="005162C1" w:rsidP="005162C1">
      <w:pPr>
        <w:jc w:val="both"/>
        <w:rPr>
          <w:rFonts w:asciiTheme="minorHAnsi" w:hAnsiTheme="minorHAnsi"/>
          <w:sz w:val="22"/>
          <w:szCs w:val="22"/>
        </w:rPr>
      </w:pPr>
    </w:p>
    <w:p w:rsidR="005162C1" w:rsidRPr="00752337" w:rsidRDefault="005162C1" w:rsidP="005162C1">
      <w:pPr>
        <w:ind w:left="3750" w:firstLine="1250"/>
        <w:rPr>
          <w:rFonts w:asciiTheme="minorHAnsi" w:hAnsiTheme="minorHAnsi"/>
          <w:sz w:val="22"/>
          <w:szCs w:val="22"/>
        </w:rPr>
      </w:pPr>
    </w:p>
    <w:p w:rsidR="005162C1" w:rsidRPr="00752337" w:rsidRDefault="005162C1" w:rsidP="005162C1">
      <w:pPr>
        <w:ind w:left="3750" w:firstLine="1250"/>
        <w:rPr>
          <w:rFonts w:asciiTheme="minorHAnsi" w:hAnsiTheme="minorHAnsi"/>
          <w:sz w:val="22"/>
          <w:szCs w:val="22"/>
        </w:rPr>
      </w:pPr>
      <w:r w:rsidRPr="00752337">
        <w:rPr>
          <w:rFonts w:asciiTheme="minorHAnsi" w:hAnsiTheme="minorHAnsi"/>
          <w:sz w:val="22"/>
          <w:szCs w:val="22"/>
        </w:rPr>
        <w:t>opis opracował</w:t>
      </w:r>
    </w:p>
    <w:p w:rsidR="005162C1" w:rsidRDefault="005162C1" w:rsidP="005162C1">
      <w:pPr>
        <w:ind w:left="3750" w:firstLine="1250"/>
        <w:rPr>
          <w:rFonts w:asciiTheme="minorHAnsi" w:hAnsiTheme="minorHAnsi"/>
          <w:sz w:val="22"/>
          <w:szCs w:val="22"/>
        </w:rPr>
      </w:pPr>
      <w:r>
        <w:rPr>
          <w:rFonts w:asciiTheme="minorHAnsi" w:hAnsiTheme="minorHAnsi"/>
          <w:sz w:val="22"/>
          <w:szCs w:val="22"/>
        </w:rPr>
        <w:t>mgr inż. arch. Piotr Jurczak</w:t>
      </w:r>
    </w:p>
    <w:p w:rsidR="008B377C" w:rsidRPr="008B377C" w:rsidRDefault="008B377C" w:rsidP="005162C1">
      <w:pPr>
        <w:ind w:left="3750" w:firstLine="1250"/>
        <w:rPr>
          <w:rFonts w:asciiTheme="minorHAnsi" w:hAnsiTheme="minorHAnsi"/>
          <w:sz w:val="22"/>
          <w:szCs w:val="22"/>
        </w:rPr>
      </w:pPr>
      <w:proofErr w:type="spellStart"/>
      <w:r w:rsidRPr="008B377C">
        <w:rPr>
          <w:rFonts w:asciiTheme="minorHAnsi" w:eastAsia="Calibri" w:hAnsiTheme="minorHAnsi" w:cs="RomanS"/>
          <w:sz w:val="22"/>
          <w:szCs w:val="22"/>
        </w:rPr>
        <w:t>upr</w:t>
      </w:r>
      <w:proofErr w:type="spellEnd"/>
      <w:r w:rsidRPr="008B377C">
        <w:rPr>
          <w:rFonts w:asciiTheme="minorHAnsi" w:eastAsia="Calibri" w:hAnsiTheme="minorHAnsi" w:cs="RomanS"/>
          <w:sz w:val="22"/>
          <w:szCs w:val="22"/>
        </w:rPr>
        <w:t>. bud. nr 20/PKOKK/2021</w:t>
      </w:r>
    </w:p>
    <w:p w:rsidR="0000468F" w:rsidRDefault="0000468F">
      <w:pPr>
        <w:rPr>
          <w:rFonts w:asciiTheme="minorHAnsi" w:hAnsiTheme="minorHAnsi"/>
          <w:sz w:val="22"/>
          <w:szCs w:val="22"/>
        </w:rPr>
      </w:pPr>
      <w:r>
        <w:rPr>
          <w:rFonts w:asciiTheme="minorHAnsi" w:hAnsiTheme="minorHAnsi"/>
          <w:sz w:val="22"/>
          <w:szCs w:val="22"/>
        </w:rPr>
        <w:br w:type="page"/>
      </w:r>
    </w:p>
    <w:p w:rsidR="008A69BF" w:rsidRPr="0019035E" w:rsidRDefault="008A69BF" w:rsidP="008A69BF">
      <w:pPr>
        <w:ind w:firstLine="1250"/>
        <w:jc w:val="center"/>
        <w:rPr>
          <w:rFonts w:asciiTheme="minorHAnsi" w:hAnsiTheme="minorHAnsi"/>
        </w:rPr>
      </w:pPr>
      <w:r>
        <w:rPr>
          <w:rFonts w:asciiTheme="minorHAnsi" w:hAnsiTheme="minorHAnsi"/>
          <w:b/>
          <w:sz w:val="36"/>
          <w:szCs w:val="36"/>
        </w:rPr>
        <w:lastRenderedPageBreak/>
        <w:t>ZAŁĄCZNIKI</w:t>
      </w:r>
    </w:p>
    <w:p w:rsidR="0000468F" w:rsidRDefault="0000468F" w:rsidP="0000468F">
      <w:pPr>
        <w:jc w:val="both"/>
        <w:rPr>
          <w:rFonts w:asciiTheme="minorHAnsi" w:hAnsiTheme="minorHAnsi"/>
          <w:color w:val="000000"/>
        </w:rPr>
      </w:pPr>
    </w:p>
    <w:p w:rsidR="008A69BF" w:rsidRDefault="008A69BF">
      <w:pPr>
        <w:rPr>
          <w:rFonts w:asciiTheme="minorHAnsi" w:hAnsiTheme="minorHAnsi"/>
          <w:color w:val="000000"/>
        </w:rPr>
      </w:pPr>
      <w:r>
        <w:rPr>
          <w:rFonts w:asciiTheme="minorHAnsi" w:hAnsiTheme="minorHAnsi"/>
          <w:color w:val="000000"/>
        </w:rPr>
        <w:br w:type="page"/>
      </w:r>
    </w:p>
    <w:p w:rsidR="008A69BF" w:rsidRDefault="008A69BF" w:rsidP="0000468F">
      <w:pPr>
        <w:jc w:val="both"/>
        <w:rPr>
          <w:rFonts w:asciiTheme="minorHAnsi" w:hAnsiTheme="minorHAnsi"/>
          <w:color w:val="000000"/>
        </w:rPr>
      </w:pPr>
    </w:p>
    <w:p w:rsidR="008A69BF" w:rsidRDefault="008A69BF" w:rsidP="0000468F">
      <w:pPr>
        <w:jc w:val="both"/>
        <w:rPr>
          <w:rFonts w:asciiTheme="minorHAnsi" w:hAnsiTheme="minorHAnsi"/>
          <w:color w:val="000000"/>
        </w:rPr>
      </w:pPr>
    </w:p>
    <w:p w:rsidR="0000468F" w:rsidRPr="0019035E" w:rsidRDefault="0000468F" w:rsidP="0000468F">
      <w:pPr>
        <w:ind w:left="1250" w:firstLine="1250"/>
        <w:rPr>
          <w:rFonts w:asciiTheme="minorHAnsi" w:hAnsiTheme="minorHAnsi"/>
        </w:rPr>
      </w:pPr>
      <w:r w:rsidRPr="0019035E">
        <w:rPr>
          <w:rFonts w:asciiTheme="minorHAnsi" w:hAnsiTheme="minorHAnsi"/>
          <w:b/>
          <w:sz w:val="36"/>
          <w:szCs w:val="36"/>
        </w:rPr>
        <w:t>INFORMACJA BIOZ</w:t>
      </w:r>
      <w:r w:rsidRPr="0019035E">
        <w:rPr>
          <w:rFonts w:asciiTheme="minorHAnsi" w:hAnsiTheme="minorHAnsi"/>
          <w:b/>
          <w:sz w:val="36"/>
          <w:szCs w:val="36"/>
        </w:rPr>
        <w:tab/>
      </w:r>
      <w:r w:rsidRPr="0019035E">
        <w:rPr>
          <w:rFonts w:asciiTheme="minorHAnsi" w:hAnsiTheme="minorHAnsi"/>
          <w:b/>
          <w:sz w:val="36"/>
          <w:szCs w:val="36"/>
        </w:rPr>
        <w:tab/>
      </w:r>
      <w:r w:rsidRPr="0019035E">
        <w:rPr>
          <w:rFonts w:asciiTheme="minorHAnsi" w:hAnsiTheme="minorHAnsi"/>
        </w:rPr>
        <w:t xml:space="preserve"> </w:t>
      </w:r>
    </w:p>
    <w:p w:rsidR="0000468F" w:rsidRPr="0019035E" w:rsidRDefault="0000468F" w:rsidP="0000468F">
      <w:pPr>
        <w:rPr>
          <w:rFonts w:asciiTheme="minorHAnsi" w:hAnsiTheme="minorHAnsi"/>
        </w:rPr>
      </w:pPr>
    </w:p>
    <w:p w:rsidR="00CA3596" w:rsidRPr="002E766E" w:rsidRDefault="00CA3596" w:rsidP="00CA3596">
      <w:pPr>
        <w:ind w:left="2835" w:hanging="2835"/>
        <w:rPr>
          <w:rFonts w:asciiTheme="minorHAnsi" w:hAnsiTheme="minorHAnsi"/>
        </w:rPr>
      </w:pPr>
      <w:r w:rsidRPr="00302800">
        <w:rPr>
          <w:rFonts w:asciiTheme="minorHAnsi" w:hAnsiTheme="minorHAnsi"/>
        </w:rPr>
        <w:t xml:space="preserve">NAZWA </w:t>
      </w:r>
      <w:r w:rsidRPr="002E766E">
        <w:rPr>
          <w:rFonts w:asciiTheme="minorHAnsi" w:hAnsiTheme="minorHAnsi"/>
        </w:rPr>
        <w:t xml:space="preserve">ZADANIA: </w:t>
      </w:r>
      <w:r w:rsidRPr="002E766E">
        <w:rPr>
          <w:rFonts w:asciiTheme="minorHAnsi" w:hAnsiTheme="minorHAnsi"/>
        </w:rPr>
        <w:tab/>
      </w:r>
      <w:r w:rsidR="00146653">
        <w:rPr>
          <w:rFonts w:asciiTheme="minorHAnsi" w:hAnsiTheme="minorHAnsi" w:cs="RomanS"/>
          <w:b/>
        </w:rPr>
        <w:t xml:space="preserve">Remont i </w:t>
      </w:r>
      <w:proofErr w:type="spellStart"/>
      <w:r w:rsidR="00146653">
        <w:rPr>
          <w:rFonts w:asciiTheme="minorHAnsi" w:hAnsiTheme="minorHAnsi" w:cs="RomanS"/>
          <w:b/>
        </w:rPr>
        <w:t>docieplenie</w:t>
      </w:r>
      <w:proofErr w:type="spellEnd"/>
      <w:r w:rsidR="00146653">
        <w:rPr>
          <w:rFonts w:asciiTheme="minorHAnsi" w:hAnsiTheme="minorHAnsi" w:cs="RomanS"/>
          <w:b/>
        </w:rPr>
        <w:t xml:space="preserve"> budynku Publicznej Szkoły Podstawowej w Krościenku Wyżnym w ramach zadania „Poprawa efektywności energetycznej Szkoły Podstawowej im. Jana Pawła II w Krościenku Wyżnym”</w:t>
      </w:r>
    </w:p>
    <w:p w:rsidR="00CA3596" w:rsidRPr="002E766E" w:rsidRDefault="00CA3596" w:rsidP="00CA3596">
      <w:pPr>
        <w:spacing w:line="276" w:lineRule="auto"/>
        <w:ind w:left="2835" w:hanging="2835"/>
        <w:rPr>
          <w:rFonts w:asciiTheme="minorHAnsi" w:hAnsiTheme="minorHAnsi"/>
          <w:b/>
        </w:rPr>
      </w:pPr>
      <w:r w:rsidRPr="002E766E">
        <w:rPr>
          <w:rFonts w:asciiTheme="minorHAnsi" w:hAnsiTheme="minorHAnsi"/>
        </w:rPr>
        <w:t>ADRES:</w:t>
      </w:r>
      <w:r w:rsidRPr="002E766E">
        <w:rPr>
          <w:rFonts w:asciiTheme="minorHAnsi" w:hAnsiTheme="minorHAnsi"/>
        </w:rPr>
        <w:tab/>
      </w:r>
      <w:r w:rsidR="00FC35C7">
        <w:rPr>
          <w:rFonts w:asciiTheme="minorHAnsi" w:hAnsiTheme="minorHAnsi" w:cs="RomanS"/>
          <w:b/>
        </w:rPr>
        <w:t>Krościenko Wyżne ul. Szkolna 34, 38-422 Krościenko Wyżne</w:t>
      </w:r>
    </w:p>
    <w:p w:rsidR="00CA3596" w:rsidRPr="002E766E" w:rsidRDefault="00CA3596" w:rsidP="00CA3596">
      <w:pPr>
        <w:spacing w:line="276" w:lineRule="auto"/>
        <w:rPr>
          <w:rFonts w:asciiTheme="minorHAnsi" w:hAnsiTheme="minorHAnsi"/>
        </w:rPr>
      </w:pPr>
      <w:r w:rsidRPr="002E766E">
        <w:rPr>
          <w:rFonts w:asciiTheme="minorHAnsi" w:hAnsiTheme="minorHAnsi"/>
        </w:rPr>
        <w:t>KATEGORIA OBIEKTU:</w:t>
      </w:r>
      <w:r w:rsidRPr="002E766E">
        <w:rPr>
          <w:rFonts w:asciiTheme="minorHAnsi" w:hAnsiTheme="minorHAnsi"/>
        </w:rPr>
        <w:tab/>
      </w:r>
      <w:r w:rsidRPr="002E766E">
        <w:rPr>
          <w:rFonts w:asciiTheme="minorHAnsi" w:hAnsiTheme="minorHAnsi"/>
        </w:rPr>
        <w:tab/>
      </w:r>
      <w:r w:rsidRPr="002E766E">
        <w:rPr>
          <w:rFonts w:asciiTheme="minorHAnsi" w:hAnsiTheme="minorHAnsi" w:cs="Verdana"/>
          <w:b/>
        </w:rPr>
        <w:t xml:space="preserve">IX  - </w:t>
      </w:r>
      <w:r w:rsidRPr="002E766E">
        <w:rPr>
          <w:rFonts w:asciiTheme="minorHAnsi" w:hAnsiTheme="minorHAnsi"/>
          <w:b/>
        </w:rPr>
        <w:t>budynki kultury, nauki i oświaty</w:t>
      </w:r>
      <w:r w:rsidRPr="002E766E">
        <w:rPr>
          <w:rFonts w:asciiTheme="minorHAnsi" w:hAnsiTheme="minorHAnsi" w:cs="Verdana"/>
        </w:rPr>
        <w:t xml:space="preserve">  </w:t>
      </w:r>
    </w:p>
    <w:p w:rsidR="00CA3596" w:rsidRPr="002E766E" w:rsidRDefault="00CA3596" w:rsidP="00CA3596">
      <w:pPr>
        <w:pStyle w:val="Akapitzlist"/>
        <w:ind w:left="2835" w:hanging="2835"/>
        <w:rPr>
          <w:rFonts w:asciiTheme="minorHAnsi" w:hAnsiTheme="minorHAnsi"/>
        </w:rPr>
      </w:pPr>
      <w:r w:rsidRPr="002E766E">
        <w:rPr>
          <w:rFonts w:asciiTheme="minorHAnsi" w:hAnsiTheme="minorHAnsi"/>
        </w:rPr>
        <w:t>JEDNOSTKA I OBRĘB</w:t>
      </w:r>
      <w:r w:rsidRPr="002E766E">
        <w:rPr>
          <w:rFonts w:asciiTheme="minorHAnsi" w:hAnsiTheme="minorHAnsi"/>
        </w:rPr>
        <w:tab/>
      </w:r>
      <w:r w:rsidRPr="002E766E">
        <w:rPr>
          <w:rFonts w:asciiTheme="minorHAnsi" w:hAnsiTheme="minorHAnsi"/>
          <w:b/>
        </w:rPr>
        <w:t xml:space="preserve">jednostka </w:t>
      </w:r>
      <w:proofErr w:type="spellStart"/>
      <w:r w:rsidRPr="002E766E">
        <w:rPr>
          <w:rFonts w:asciiTheme="minorHAnsi" w:hAnsiTheme="minorHAnsi"/>
          <w:b/>
        </w:rPr>
        <w:t>ewid</w:t>
      </w:r>
      <w:proofErr w:type="spellEnd"/>
      <w:r w:rsidRPr="002E766E">
        <w:rPr>
          <w:rFonts w:asciiTheme="minorHAnsi" w:hAnsiTheme="minorHAnsi"/>
          <w:b/>
        </w:rPr>
        <w:t>.: Krościenko Wyżne, powiat krośnieński, woj. podkarpackie</w:t>
      </w:r>
    </w:p>
    <w:p w:rsidR="00CA3596" w:rsidRPr="002E766E" w:rsidRDefault="00CA3596" w:rsidP="00CA3596">
      <w:pPr>
        <w:spacing w:line="276" w:lineRule="auto"/>
        <w:rPr>
          <w:rFonts w:asciiTheme="minorHAnsi" w:hAnsiTheme="minorHAnsi"/>
          <w:b/>
        </w:rPr>
      </w:pPr>
      <w:r w:rsidRPr="002E766E">
        <w:rPr>
          <w:rFonts w:asciiTheme="minorHAnsi" w:hAnsiTheme="minorHAnsi"/>
        </w:rPr>
        <w:tab/>
      </w:r>
      <w:r w:rsidRPr="002E766E">
        <w:rPr>
          <w:rFonts w:asciiTheme="minorHAnsi" w:hAnsiTheme="minorHAnsi"/>
        </w:rPr>
        <w:tab/>
      </w:r>
      <w:r w:rsidRPr="002E766E">
        <w:rPr>
          <w:rFonts w:asciiTheme="minorHAnsi" w:hAnsiTheme="minorHAnsi"/>
        </w:rPr>
        <w:tab/>
      </w:r>
      <w:r w:rsidRPr="002E766E">
        <w:rPr>
          <w:rFonts w:asciiTheme="minorHAnsi" w:hAnsiTheme="minorHAnsi"/>
        </w:rPr>
        <w:tab/>
      </w:r>
      <w:r w:rsidRPr="002E766E">
        <w:rPr>
          <w:rFonts w:asciiTheme="minorHAnsi" w:hAnsiTheme="minorHAnsi"/>
          <w:b/>
        </w:rPr>
        <w:t xml:space="preserve">obręb </w:t>
      </w:r>
      <w:proofErr w:type="spellStart"/>
      <w:r w:rsidRPr="002E766E">
        <w:rPr>
          <w:rFonts w:asciiTheme="minorHAnsi" w:hAnsiTheme="minorHAnsi"/>
          <w:b/>
        </w:rPr>
        <w:t>ewid</w:t>
      </w:r>
      <w:proofErr w:type="spellEnd"/>
      <w:r w:rsidRPr="002E766E">
        <w:rPr>
          <w:rFonts w:asciiTheme="minorHAnsi" w:hAnsiTheme="minorHAnsi"/>
          <w:b/>
        </w:rPr>
        <w:t>.: 0001 Krościenko Wyżne</w:t>
      </w:r>
    </w:p>
    <w:p w:rsidR="00CA3596" w:rsidRPr="002E766E" w:rsidRDefault="00CA3596" w:rsidP="00CA3596">
      <w:pPr>
        <w:spacing w:line="276" w:lineRule="auto"/>
        <w:rPr>
          <w:rFonts w:asciiTheme="minorHAnsi" w:hAnsiTheme="minorHAnsi"/>
        </w:rPr>
      </w:pPr>
      <w:r w:rsidRPr="002E766E">
        <w:rPr>
          <w:rFonts w:asciiTheme="minorHAnsi" w:hAnsiTheme="minorHAnsi"/>
        </w:rPr>
        <w:t>NUMER DZIAŁKI:</w:t>
      </w:r>
      <w:r w:rsidRPr="002E766E">
        <w:rPr>
          <w:rFonts w:asciiTheme="minorHAnsi" w:hAnsiTheme="minorHAnsi"/>
        </w:rPr>
        <w:tab/>
      </w:r>
      <w:r w:rsidRPr="002E766E">
        <w:rPr>
          <w:rFonts w:asciiTheme="minorHAnsi" w:hAnsiTheme="minorHAnsi"/>
        </w:rPr>
        <w:tab/>
      </w:r>
      <w:r w:rsidRPr="002E766E">
        <w:rPr>
          <w:rFonts w:asciiTheme="minorHAnsi" w:hAnsiTheme="minorHAnsi" w:cs="RomanS"/>
          <w:b/>
        </w:rPr>
        <w:t>4174</w:t>
      </w:r>
    </w:p>
    <w:p w:rsidR="00CA3596" w:rsidRPr="002E766E" w:rsidRDefault="00CA3596" w:rsidP="00CA3596">
      <w:pPr>
        <w:spacing w:line="276" w:lineRule="auto"/>
        <w:rPr>
          <w:rFonts w:asciiTheme="minorHAnsi" w:hAnsiTheme="minorHAnsi"/>
        </w:rPr>
      </w:pPr>
      <w:r w:rsidRPr="002E766E">
        <w:rPr>
          <w:rFonts w:asciiTheme="minorHAnsi" w:hAnsiTheme="minorHAnsi"/>
        </w:rPr>
        <w:t>IDENTYFIKATOR DZIAŁKI:</w:t>
      </w:r>
      <w:r w:rsidRPr="002E766E">
        <w:rPr>
          <w:rFonts w:asciiTheme="minorHAnsi" w:hAnsiTheme="minorHAnsi"/>
        </w:rPr>
        <w:tab/>
      </w:r>
      <w:r w:rsidRPr="002E766E">
        <w:rPr>
          <w:rStyle w:val="item-fieldvalue"/>
          <w:rFonts w:asciiTheme="minorHAnsi" w:hAnsiTheme="minorHAnsi"/>
          <w:b/>
        </w:rPr>
        <w:t>180706_2.0001.4174</w:t>
      </w:r>
    </w:p>
    <w:p w:rsidR="00CA3596" w:rsidRPr="002E766E" w:rsidRDefault="00CA3596" w:rsidP="00CA3596">
      <w:pPr>
        <w:spacing w:line="276" w:lineRule="auto"/>
        <w:ind w:left="2835" w:hanging="2835"/>
        <w:rPr>
          <w:rFonts w:asciiTheme="minorHAnsi" w:hAnsiTheme="minorHAnsi"/>
        </w:rPr>
      </w:pPr>
      <w:r w:rsidRPr="002E766E">
        <w:rPr>
          <w:rFonts w:asciiTheme="minorHAnsi" w:hAnsiTheme="minorHAnsi"/>
        </w:rPr>
        <w:t>INWESTOR:</w:t>
      </w:r>
      <w:r w:rsidRPr="002E766E">
        <w:rPr>
          <w:rFonts w:asciiTheme="minorHAnsi" w:hAnsiTheme="minorHAnsi"/>
        </w:rPr>
        <w:tab/>
      </w:r>
      <w:r w:rsidRPr="002E766E">
        <w:rPr>
          <w:rFonts w:asciiTheme="minorHAnsi" w:hAnsiTheme="minorHAnsi" w:cs="RomanS"/>
          <w:b/>
        </w:rPr>
        <w:t>Gmina Krościenko Wyżne, u. Południowa 9 38-422 Krościenko Wyżne</w:t>
      </w:r>
      <w:r w:rsidRPr="002E766E">
        <w:rPr>
          <w:rFonts w:asciiTheme="minorHAnsi" w:hAnsiTheme="minorHAnsi"/>
        </w:rPr>
        <w:t xml:space="preserve"> </w:t>
      </w:r>
    </w:p>
    <w:p w:rsidR="0000468F" w:rsidRPr="0019035E" w:rsidRDefault="0000468F" w:rsidP="0000468F">
      <w:pPr>
        <w:rPr>
          <w:rFonts w:asciiTheme="minorHAnsi" w:hAnsiTheme="minorHAnsi"/>
          <w:b/>
          <w:u w:val="single"/>
        </w:rPr>
      </w:pPr>
    </w:p>
    <w:p w:rsidR="0000468F" w:rsidRPr="0019035E" w:rsidRDefault="0000468F" w:rsidP="0000468F">
      <w:pPr>
        <w:rPr>
          <w:rFonts w:asciiTheme="minorHAnsi" w:hAnsiTheme="minorHAnsi"/>
          <w:b/>
          <w:u w:val="single"/>
        </w:rPr>
      </w:pPr>
    </w:p>
    <w:p w:rsidR="0000468F" w:rsidRPr="0019035E" w:rsidRDefault="0000468F" w:rsidP="0000468F">
      <w:pPr>
        <w:rPr>
          <w:rFonts w:asciiTheme="minorHAnsi" w:hAnsiTheme="minorHAnsi"/>
          <w:b/>
          <w:u w:val="single"/>
        </w:rPr>
      </w:pPr>
    </w:p>
    <w:p w:rsidR="0000468F" w:rsidRPr="0019035E" w:rsidRDefault="0000468F" w:rsidP="0000468F">
      <w:pPr>
        <w:rPr>
          <w:rFonts w:asciiTheme="minorHAnsi" w:hAnsiTheme="minorHAnsi"/>
          <w:b/>
          <w:u w:val="single"/>
        </w:rPr>
      </w:pPr>
    </w:p>
    <w:p w:rsidR="0000468F" w:rsidRDefault="0000468F" w:rsidP="0000468F">
      <w:pPr>
        <w:rPr>
          <w:rFonts w:asciiTheme="minorHAnsi" w:hAnsiTheme="minorHAnsi"/>
          <w:b/>
        </w:rPr>
      </w:pPr>
    </w:p>
    <w:tbl>
      <w:tblPr>
        <w:tblStyle w:val="Tabela-Siatka"/>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384"/>
        <w:gridCol w:w="1559"/>
        <w:gridCol w:w="3828"/>
        <w:gridCol w:w="1134"/>
        <w:gridCol w:w="1842"/>
      </w:tblGrid>
      <w:tr w:rsidR="0000468F" w:rsidTr="00620E8F">
        <w:tc>
          <w:tcPr>
            <w:tcW w:w="1384" w:type="dxa"/>
            <w:tcBorders>
              <w:top w:val="single" w:sz="4" w:space="0" w:color="000000"/>
              <w:left w:val="single" w:sz="4" w:space="0" w:color="000000"/>
              <w:bottom w:val="single" w:sz="4" w:space="0" w:color="000000"/>
              <w:right w:val="single" w:sz="4" w:space="0" w:color="000000"/>
            </w:tcBorders>
          </w:tcPr>
          <w:p w:rsidR="0000468F" w:rsidRPr="00D14672" w:rsidRDefault="0000468F" w:rsidP="00620E8F">
            <w:pPr>
              <w:pStyle w:val="Default"/>
              <w:rPr>
                <w:rFonts w:asciiTheme="minorHAnsi" w:hAnsiTheme="minorHAnsi"/>
                <w:sz w:val="16"/>
                <w:szCs w:val="16"/>
              </w:rPr>
            </w:pPr>
            <w:r w:rsidRPr="00D14672">
              <w:rPr>
                <w:rFonts w:asciiTheme="minorHAnsi" w:hAnsiTheme="minorHAnsi"/>
                <w:sz w:val="16"/>
                <w:szCs w:val="16"/>
              </w:rPr>
              <w:t>zakres opracowania</w:t>
            </w:r>
          </w:p>
          <w:p w:rsidR="0000468F" w:rsidRPr="00D14672" w:rsidRDefault="0000468F" w:rsidP="00620E8F">
            <w:pPr>
              <w:rPr>
                <w:rFonts w:asciiTheme="minorHAnsi" w:hAnsiTheme="minorHAnsi"/>
                <w:b/>
                <w:sz w:val="16"/>
                <w:szCs w:val="16"/>
              </w:rPr>
            </w:pPr>
          </w:p>
        </w:tc>
        <w:tc>
          <w:tcPr>
            <w:tcW w:w="1559" w:type="dxa"/>
            <w:tcBorders>
              <w:top w:val="single" w:sz="4" w:space="0" w:color="000000"/>
              <w:left w:val="single" w:sz="4" w:space="0" w:color="000000"/>
              <w:bottom w:val="single" w:sz="4" w:space="0" w:color="000000"/>
              <w:right w:val="single" w:sz="4" w:space="0" w:color="000000"/>
            </w:tcBorders>
          </w:tcPr>
          <w:p w:rsidR="0000468F" w:rsidRPr="00D14672" w:rsidRDefault="0000468F" w:rsidP="00620E8F">
            <w:pPr>
              <w:pStyle w:val="Default"/>
              <w:rPr>
                <w:rFonts w:asciiTheme="minorHAnsi" w:hAnsiTheme="minorHAnsi"/>
                <w:sz w:val="16"/>
                <w:szCs w:val="16"/>
              </w:rPr>
            </w:pPr>
            <w:r w:rsidRPr="00D14672">
              <w:rPr>
                <w:rFonts w:asciiTheme="minorHAnsi" w:hAnsiTheme="minorHAnsi"/>
                <w:sz w:val="16"/>
                <w:szCs w:val="16"/>
              </w:rPr>
              <w:t>pełniona</w:t>
            </w:r>
          </w:p>
          <w:p w:rsidR="0000468F" w:rsidRPr="00D14672" w:rsidRDefault="0000468F" w:rsidP="00620E8F">
            <w:pPr>
              <w:rPr>
                <w:rFonts w:asciiTheme="minorHAnsi" w:hAnsiTheme="minorHAnsi"/>
                <w:b/>
                <w:sz w:val="16"/>
                <w:szCs w:val="16"/>
              </w:rPr>
            </w:pPr>
            <w:r w:rsidRPr="00D14672">
              <w:rPr>
                <w:rFonts w:asciiTheme="minorHAnsi" w:hAnsiTheme="minorHAnsi"/>
                <w:sz w:val="16"/>
                <w:szCs w:val="16"/>
              </w:rPr>
              <w:t>funkcja projektowa</w:t>
            </w:r>
          </w:p>
        </w:tc>
        <w:tc>
          <w:tcPr>
            <w:tcW w:w="3828" w:type="dxa"/>
            <w:tcBorders>
              <w:top w:val="single" w:sz="4" w:space="0" w:color="000000"/>
              <w:left w:val="single" w:sz="4" w:space="0" w:color="000000"/>
              <w:bottom w:val="single" w:sz="4" w:space="0" w:color="000000"/>
              <w:right w:val="single" w:sz="4" w:space="0" w:color="000000"/>
            </w:tcBorders>
          </w:tcPr>
          <w:p w:rsidR="0000468F" w:rsidRPr="00D14672" w:rsidRDefault="0000468F" w:rsidP="00620E8F">
            <w:pPr>
              <w:pStyle w:val="Default"/>
              <w:rPr>
                <w:rFonts w:asciiTheme="minorHAnsi" w:hAnsiTheme="minorHAnsi"/>
                <w:sz w:val="16"/>
                <w:szCs w:val="16"/>
              </w:rPr>
            </w:pPr>
            <w:r w:rsidRPr="00D14672">
              <w:rPr>
                <w:rFonts w:asciiTheme="minorHAnsi" w:hAnsiTheme="minorHAnsi"/>
                <w:sz w:val="16"/>
                <w:szCs w:val="16"/>
              </w:rPr>
              <w:t>imię i nazwisko,</w:t>
            </w:r>
          </w:p>
          <w:p w:rsidR="0000468F" w:rsidRDefault="0000468F" w:rsidP="00620E8F">
            <w:pPr>
              <w:rPr>
                <w:rFonts w:asciiTheme="minorHAnsi" w:hAnsiTheme="minorHAnsi"/>
                <w:sz w:val="16"/>
                <w:szCs w:val="16"/>
              </w:rPr>
            </w:pPr>
            <w:r w:rsidRPr="00D14672">
              <w:rPr>
                <w:rFonts w:asciiTheme="minorHAnsi" w:hAnsiTheme="minorHAnsi"/>
                <w:sz w:val="16"/>
                <w:szCs w:val="16"/>
              </w:rPr>
              <w:t>specjalność</w:t>
            </w:r>
          </w:p>
          <w:p w:rsidR="0000468F" w:rsidRPr="00D14672" w:rsidRDefault="0000468F" w:rsidP="00620E8F">
            <w:pPr>
              <w:rPr>
                <w:rFonts w:asciiTheme="minorHAnsi" w:hAnsiTheme="minorHAnsi"/>
                <w:b/>
                <w:sz w:val="16"/>
                <w:szCs w:val="16"/>
              </w:rPr>
            </w:pPr>
            <w:r w:rsidRPr="00D14672">
              <w:rPr>
                <w:rFonts w:asciiTheme="minorHAnsi" w:hAnsiTheme="minorHAnsi"/>
                <w:sz w:val="16"/>
                <w:szCs w:val="16"/>
              </w:rPr>
              <w:t>i numer uprawnień budowlanych</w:t>
            </w:r>
          </w:p>
        </w:tc>
        <w:tc>
          <w:tcPr>
            <w:tcW w:w="1134" w:type="dxa"/>
            <w:tcBorders>
              <w:top w:val="single" w:sz="4" w:space="0" w:color="000000"/>
              <w:left w:val="single" w:sz="4" w:space="0" w:color="000000"/>
              <w:bottom w:val="single" w:sz="4" w:space="0" w:color="000000"/>
              <w:right w:val="single" w:sz="4" w:space="0" w:color="000000"/>
            </w:tcBorders>
          </w:tcPr>
          <w:p w:rsidR="0000468F" w:rsidRPr="00D14672" w:rsidRDefault="0000468F" w:rsidP="00620E8F">
            <w:pPr>
              <w:pStyle w:val="Default"/>
              <w:rPr>
                <w:rFonts w:asciiTheme="minorHAnsi" w:hAnsiTheme="minorHAnsi"/>
                <w:sz w:val="16"/>
                <w:szCs w:val="16"/>
              </w:rPr>
            </w:pPr>
            <w:r w:rsidRPr="00D14672">
              <w:rPr>
                <w:rFonts w:asciiTheme="minorHAnsi" w:hAnsiTheme="minorHAnsi"/>
                <w:sz w:val="16"/>
                <w:szCs w:val="16"/>
              </w:rPr>
              <w:t>data</w:t>
            </w:r>
          </w:p>
          <w:p w:rsidR="0000468F" w:rsidRPr="00D14672" w:rsidRDefault="0000468F" w:rsidP="00620E8F">
            <w:pPr>
              <w:rPr>
                <w:rFonts w:asciiTheme="minorHAnsi" w:hAnsiTheme="minorHAnsi"/>
                <w:b/>
                <w:sz w:val="16"/>
                <w:szCs w:val="16"/>
              </w:rPr>
            </w:pPr>
            <w:r w:rsidRPr="00D14672">
              <w:rPr>
                <w:rFonts w:asciiTheme="minorHAnsi" w:hAnsiTheme="minorHAnsi"/>
                <w:sz w:val="16"/>
                <w:szCs w:val="16"/>
              </w:rPr>
              <w:t>opracowania</w:t>
            </w:r>
          </w:p>
        </w:tc>
        <w:tc>
          <w:tcPr>
            <w:tcW w:w="1842" w:type="dxa"/>
            <w:tcBorders>
              <w:top w:val="single" w:sz="4" w:space="0" w:color="000000"/>
              <w:left w:val="single" w:sz="4" w:space="0" w:color="000000"/>
              <w:bottom w:val="single" w:sz="4" w:space="0" w:color="000000"/>
              <w:right w:val="single" w:sz="4" w:space="0" w:color="000000"/>
            </w:tcBorders>
          </w:tcPr>
          <w:p w:rsidR="0000468F" w:rsidRPr="00D14672" w:rsidRDefault="0000468F" w:rsidP="00620E8F">
            <w:pPr>
              <w:pStyle w:val="Default"/>
              <w:rPr>
                <w:rFonts w:asciiTheme="minorHAnsi" w:hAnsiTheme="minorHAnsi"/>
                <w:sz w:val="16"/>
                <w:szCs w:val="16"/>
              </w:rPr>
            </w:pPr>
            <w:r>
              <w:rPr>
                <w:rFonts w:asciiTheme="minorHAnsi" w:hAnsiTheme="minorHAnsi"/>
                <w:sz w:val="16"/>
                <w:szCs w:val="16"/>
              </w:rPr>
              <w:t>p</w:t>
            </w:r>
            <w:r w:rsidRPr="00D14672">
              <w:rPr>
                <w:rFonts w:asciiTheme="minorHAnsi" w:hAnsiTheme="minorHAnsi"/>
                <w:sz w:val="16"/>
                <w:szCs w:val="16"/>
              </w:rPr>
              <w:t>odpis</w:t>
            </w:r>
          </w:p>
          <w:p w:rsidR="0000468F" w:rsidRPr="00D14672" w:rsidRDefault="0000468F" w:rsidP="00620E8F">
            <w:pPr>
              <w:rPr>
                <w:rFonts w:asciiTheme="minorHAnsi" w:hAnsiTheme="minorHAnsi"/>
                <w:b/>
                <w:sz w:val="16"/>
                <w:szCs w:val="16"/>
              </w:rPr>
            </w:pPr>
          </w:p>
        </w:tc>
      </w:tr>
      <w:tr w:rsidR="0000468F" w:rsidRPr="00D14672" w:rsidTr="00620E8F">
        <w:tc>
          <w:tcPr>
            <w:tcW w:w="1384" w:type="dxa"/>
            <w:tcBorders>
              <w:top w:val="single" w:sz="4" w:space="0" w:color="000000"/>
            </w:tcBorders>
          </w:tcPr>
          <w:p w:rsidR="0000468F" w:rsidRPr="00D14672" w:rsidRDefault="0000468F" w:rsidP="00620E8F">
            <w:pPr>
              <w:pStyle w:val="Default"/>
              <w:rPr>
                <w:rFonts w:asciiTheme="minorHAnsi" w:hAnsiTheme="minorHAnsi"/>
                <w:sz w:val="16"/>
                <w:szCs w:val="16"/>
              </w:rPr>
            </w:pPr>
          </w:p>
        </w:tc>
        <w:tc>
          <w:tcPr>
            <w:tcW w:w="1559" w:type="dxa"/>
            <w:tcBorders>
              <w:top w:val="single" w:sz="4" w:space="0" w:color="000000"/>
            </w:tcBorders>
          </w:tcPr>
          <w:p w:rsidR="0000468F" w:rsidRPr="00D14672" w:rsidRDefault="0000468F" w:rsidP="00620E8F">
            <w:pPr>
              <w:pStyle w:val="Default"/>
              <w:rPr>
                <w:rFonts w:asciiTheme="minorHAnsi" w:hAnsiTheme="minorHAnsi"/>
                <w:bCs/>
                <w:sz w:val="16"/>
                <w:szCs w:val="16"/>
              </w:rPr>
            </w:pPr>
          </w:p>
        </w:tc>
        <w:tc>
          <w:tcPr>
            <w:tcW w:w="3828" w:type="dxa"/>
            <w:tcBorders>
              <w:top w:val="single" w:sz="4" w:space="0" w:color="000000"/>
            </w:tcBorders>
          </w:tcPr>
          <w:p w:rsidR="0000468F" w:rsidRPr="00D14672" w:rsidRDefault="0000468F" w:rsidP="00620E8F">
            <w:pPr>
              <w:rPr>
                <w:rFonts w:asciiTheme="minorHAnsi" w:hAnsiTheme="minorHAnsi"/>
                <w:b/>
                <w:sz w:val="16"/>
                <w:szCs w:val="16"/>
              </w:rPr>
            </w:pPr>
          </w:p>
        </w:tc>
        <w:tc>
          <w:tcPr>
            <w:tcW w:w="1134" w:type="dxa"/>
            <w:tcBorders>
              <w:top w:val="single" w:sz="4" w:space="0" w:color="000000"/>
            </w:tcBorders>
          </w:tcPr>
          <w:p w:rsidR="0000468F" w:rsidRPr="00D14672" w:rsidRDefault="0000468F" w:rsidP="00620E8F">
            <w:pPr>
              <w:rPr>
                <w:rFonts w:asciiTheme="minorHAnsi" w:hAnsiTheme="minorHAnsi"/>
                <w:sz w:val="16"/>
                <w:szCs w:val="16"/>
              </w:rPr>
            </w:pPr>
          </w:p>
        </w:tc>
        <w:tc>
          <w:tcPr>
            <w:tcW w:w="1842" w:type="dxa"/>
            <w:tcBorders>
              <w:top w:val="single" w:sz="4" w:space="0" w:color="000000"/>
            </w:tcBorders>
          </w:tcPr>
          <w:p w:rsidR="0000468F" w:rsidRPr="00D14672" w:rsidRDefault="0000468F" w:rsidP="00620E8F">
            <w:pPr>
              <w:rPr>
                <w:rFonts w:asciiTheme="minorHAnsi" w:hAnsiTheme="minorHAnsi"/>
                <w:sz w:val="16"/>
                <w:szCs w:val="16"/>
              </w:rPr>
            </w:pPr>
          </w:p>
        </w:tc>
      </w:tr>
      <w:tr w:rsidR="0000468F" w:rsidRPr="00C2055B" w:rsidTr="00620E8F">
        <w:tc>
          <w:tcPr>
            <w:tcW w:w="1384" w:type="dxa"/>
          </w:tcPr>
          <w:p w:rsidR="0000468F" w:rsidRPr="005F2690" w:rsidRDefault="0000468F" w:rsidP="00620E8F">
            <w:pPr>
              <w:pStyle w:val="Default"/>
              <w:rPr>
                <w:rFonts w:asciiTheme="minorHAnsi" w:hAnsiTheme="minorHAnsi"/>
                <w:b/>
                <w:sz w:val="16"/>
                <w:szCs w:val="16"/>
              </w:rPr>
            </w:pPr>
            <w:r w:rsidRPr="005F2690">
              <w:rPr>
                <w:rFonts w:asciiTheme="minorHAnsi" w:hAnsiTheme="minorHAnsi"/>
                <w:b/>
                <w:sz w:val="16"/>
                <w:szCs w:val="16"/>
              </w:rPr>
              <w:t>ARCHITEKTURA</w:t>
            </w:r>
          </w:p>
          <w:p w:rsidR="0000468F" w:rsidRPr="00FC4D89" w:rsidRDefault="0000468F" w:rsidP="00620E8F">
            <w:pPr>
              <w:rPr>
                <w:rFonts w:asciiTheme="minorHAnsi" w:hAnsiTheme="minorHAnsi"/>
                <w:sz w:val="16"/>
                <w:szCs w:val="16"/>
              </w:rPr>
            </w:pPr>
          </w:p>
        </w:tc>
        <w:tc>
          <w:tcPr>
            <w:tcW w:w="1559" w:type="dxa"/>
          </w:tcPr>
          <w:p w:rsidR="0000468F" w:rsidRPr="00C2055B" w:rsidRDefault="0000468F" w:rsidP="00620E8F">
            <w:pPr>
              <w:pStyle w:val="Default"/>
              <w:rPr>
                <w:rFonts w:asciiTheme="minorHAnsi" w:hAnsiTheme="minorHAnsi"/>
                <w:sz w:val="16"/>
                <w:szCs w:val="16"/>
              </w:rPr>
            </w:pPr>
            <w:r w:rsidRPr="00C2055B">
              <w:rPr>
                <w:rFonts w:asciiTheme="minorHAnsi" w:hAnsiTheme="minorHAnsi"/>
                <w:bCs/>
                <w:sz w:val="16"/>
                <w:szCs w:val="16"/>
              </w:rPr>
              <w:t>Projektant</w:t>
            </w:r>
          </w:p>
          <w:p w:rsidR="0000468F" w:rsidRPr="00C2055B" w:rsidRDefault="0000468F" w:rsidP="00620E8F">
            <w:pPr>
              <w:pStyle w:val="Default"/>
              <w:rPr>
                <w:rFonts w:asciiTheme="minorHAnsi" w:hAnsiTheme="minorHAnsi"/>
                <w:sz w:val="16"/>
                <w:szCs w:val="16"/>
              </w:rPr>
            </w:pPr>
            <w:r w:rsidRPr="00C2055B">
              <w:rPr>
                <w:rFonts w:asciiTheme="minorHAnsi" w:hAnsiTheme="minorHAnsi"/>
                <w:sz w:val="16"/>
                <w:szCs w:val="16"/>
              </w:rPr>
              <w:t>spec. uprawnień</w:t>
            </w:r>
          </w:p>
          <w:p w:rsidR="0000468F" w:rsidRPr="00C2055B" w:rsidRDefault="0000468F" w:rsidP="00620E8F">
            <w:pPr>
              <w:pStyle w:val="Default"/>
              <w:rPr>
                <w:rFonts w:asciiTheme="minorHAnsi" w:hAnsiTheme="minorHAnsi"/>
                <w:sz w:val="16"/>
                <w:szCs w:val="16"/>
              </w:rPr>
            </w:pPr>
            <w:r w:rsidRPr="00C2055B">
              <w:rPr>
                <w:rFonts w:asciiTheme="minorHAnsi" w:hAnsiTheme="minorHAnsi"/>
                <w:sz w:val="16"/>
                <w:szCs w:val="16"/>
              </w:rPr>
              <w:t xml:space="preserve">numer </w:t>
            </w:r>
            <w:proofErr w:type="spellStart"/>
            <w:r w:rsidRPr="00C2055B">
              <w:rPr>
                <w:rFonts w:asciiTheme="minorHAnsi" w:hAnsiTheme="minorHAnsi"/>
                <w:sz w:val="16"/>
                <w:szCs w:val="16"/>
              </w:rPr>
              <w:t>upr</w:t>
            </w:r>
            <w:proofErr w:type="spellEnd"/>
            <w:r w:rsidRPr="00C2055B">
              <w:rPr>
                <w:rFonts w:asciiTheme="minorHAnsi" w:hAnsiTheme="minorHAnsi"/>
                <w:sz w:val="16"/>
                <w:szCs w:val="16"/>
              </w:rPr>
              <w:t xml:space="preserve">. </w:t>
            </w:r>
          </w:p>
        </w:tc>
        <w:tc>
          <w:tcPr>
            <w:tcW w:w="3828" w:type="dxa"/>
          </w:tcPr>
          <w:p w:rsidR="0000468F" w:rsidRPr="009F4335" w:rsidRDefault="0000468F" w:rsidP="00620E8F">
            <w:pPr>
              <w:rPr>
                <w:rFonts w:asciiTheme="minorHAnsi" w:hAnsiTheme="minorHAnsi"/>
                <w:b/>
                <w:sz w:val="18"/>
                <w:szCs w:val="18"/>
              </w:rPr>
            </w:pPr>
            <w:r w:rsidRPr="009F4335">
              <w:rPr>
                <w:rFonts w:asciiTheme="minorHAnsi" w:hAnsiTheme="minorHAnsi"/>
                <w:b/>
                <w:sz w:val="18"/>
                <w:szCs w:val="18"/>
              </w:rPr>
              <w:t>mgr inż. arch. Piotr Jurczak</w:t>
            </w:r>
          </w:p>
          <w:p w:rsidR="0000468F" w:rsidRPr="00C2055B" w:rsidRDefault="0000468F" w:rsidP="00620E8F">
            <w:pPr>
              <w:rPr>
                <w:rFonts w:asciiTheme="minorHAnsi" w:hAnsiTheme="minorHAnsi"/>
                <w:sz w:val="16"/>
                <w:szCs w:val="16"/>
              </w:rPr>
            </w:pPr>
            <w:r w:rsidRPr="00C2055B">
              <w:rPr>
                <w:rFonts w:asciiTheme="minorHAnsi" w:hAnsiTheme="minorHAnsi"/>
                <w:sz w:val="16"/>
                <w:szCs w:val="16"/>
              </w:rPr>
              <w:t>architektoniczna do projektowania bez ograniczeń</w:t>
            </w:r>
          </w:p>
          <w:p w:rsidR="0000468F" w:rsidRPr="00C2055B" w:rsidRDefault="0000468F" w:rsidP="00620E8F">
            <w:pPr>
              <w:rPr>
                <w:rFonts w:asciiTheme="minorHAnsi" w:hAnsiTheme="minorHAnsi"/>
                <w:sz w:val="16"/>
                <w:szCs w:val="16"/>
              </w:rPr>
            </w:pPr>
            <w:r w:rsidRPr="00C2055B">
              <w:rPr>
                <w:rFonts w:asciiTheme="minorHAnsi" w:hAnsiTheme="minorHAnsi"/>
                <w:sz w:val="16"/>
                <w:szCs w:val="16"/>
              </w:rPr>
              <w:t>20/PKOKK/2021</w:t>
            </w:r>
          </w:p>
        </w:tc>
        <w:tc>
          <w:tcPr>
            <w:tcW w:w="1134" w:type="dxa"/>
          </w:tcPr>
          <w:p w:rsidR="0000468F" w:rsidRPr="00C2055B" w:rsidRDefault="00BA1E52" w:rsidP="00620E8F">
            <w:pPr>
              <w:rPr>
                <w:rFonts w:asciiTheme="minorHAnsi" w:hAnsiTheme="minorHAnsi"/>
                <w:sz w:val="16"/>
                <w:szCs w:val="16"/>
              </w:rPr>
            </w:pPr>
            <w:r>
              <w:rPr>
                <w:rFonts w:asciiTheme="minorHAnsi" w:hAnsiTheme="minorHAnsi"/>
                <w:sz w:val="16"/>
                <w:szCs w:val="16"/>
              </w:rPr>
              <w:t>2026-01-30</w:t>
            </w:r>
          </w:p>
        </w:tc>
        <w:tc>
          <w:tcPr>
            <w:tcW w:w="1842" w:type="dxa"/>
          </w:tcPr>
          <w:p w:rsidR="0000468F" w:rsidRPr="00C2055B" w:rsidRDefault="0000468F" w:rsidP="00620E8F">
            <w:pPr>
              <w:rPr>
                <w:rFonts w:asciiTheme="minorHAnsi" w:hAnsiTheme="minorHAnsi"/>
                <w:sz w:val="16"/>
                <w:szCs w:val="16"/>
              </w:rPr>
            </w:pPr>
          </w:p>
        </w:tc>
      </w:tr>
    </w:tbl>
    <w:p w:rsidR="0000468F" w:rsidRDefault="0000468F" w:rsidP="0000468F">
      <w:pPr>
        <w:rPr>
          <w:rFonts w:asciiTheme="minorHAnsi" w:hAnsiTheme="minorHAnsi"/>
          <w:b/>
        </w:rPr>
      </w:pPr>
    </w:p>
    <w:p w:rsidR="0000468F" w:rsidRPr="00585099" w:rsidRDefault="0000468F" w:rsidP="0000468F">
      <w:pPr>
        <w:rPr>
          <w:rFonts w:asciiTheme="minorHAnsi" w:hAnsiTheme="minorHAnsi"/>
          <w:sz w:val="18"/>
          <w:szCs w:val="18"/>
        </w:rPr>
      </w:pPr>
      <w:r w:rsidRPr="00585099">
        <w:rPr>
          <w:rFonts w:asciiTheme="minorHAnsi" w:hAnsiTheme="minorHAnsi"/>
          <w:sz w:val="18"/>
          <w:szCs w:val="18"/>
        </w:rPr>
        <w:tab/>
      </w:r>
    </w:p>
    <w:p w:rsidR="0000468F" w:rsidRDefault="0000468F" w:rsidP="0000468F">
      <w:pPr>
        <w:rPr>
          <w:rFonts w:asciiTheme="minorHAnsi" w:hAnsiTheme="minorHAnsi"/>
          <w:sz w:val="18"/>
          <w:szCs w:val="18"/>
        </w:rPr>
      </w:pPr>
    </w:p>
    <w:p w:rsidR="0000468F" w:rsidRDefault="0000468F" w:rsidP="0000468F">
      <w:pPr>
        <w:rPr>
          <w:rFonts w:asciiTheme="minorHAnsi" w:hAnsiTheme="minorHAnsi"/>
          <w:sz w:val="18"/>
          <w:szCs w:val="18"/>
        </w:rPr>
      </w:pPr>
    </w:p>
    <w:p w:rsidR="0000468F" w:rsidRPr="0019035E" w:rsidRDefault="0000468F" w:rsidP="0000468F">
      <w:pPr>
        <w:jc w:val="center"/>
        <w:rPr>
          <w:rFonts w:asciiTheme="minorHAnsi" w:hAnsiTheme="minorHAnsi"/>
          <w:b/>
        </w:rPr>
      </w:pPr>
    </w:p>
    <w:p w:rsidR="0000468F" w:rsidRPr="0019035E" w:rsidRDefault="0000468F" w:rsidP="0000468F">
      <w:pPr>
        <w:jc w:val="center"/>
        <w:rPr>
          <w:rFonts w:asciiTheme="minorHAnsi" w:hAnsiTheme="minorHAnsi"/>
          <w:b/>
        </w:rPr>
      </w:pPr>
    </w:p>
    <w:p w:rsidR="0000468F" w:rsidRPr="0019035E" w:rsidRDefault="0000468F" w:rsidP="0000468F">
      <w:pPr>
        <w:jc w:val="center"/>
        <w:rPr>
          <w:rFonts w:asciiTheme="minorHAnsi" w:hAnsiTheme="minorHAnsi"/>
          <w:b/>
        </w:rPr>
      </w:pPr>
    </w:p>
    <w:p w:rsidR="0000468F" w:rsidRDefault="0000468F" w:rsidP="0000468F">
      <w:pPr>
        <w:jc w:val="center"/>
        <w:rPr>
          <w:rFonts w:asciiTheme="minorHAnsi" w:hAnsiTheme="minorHAnsi"/>
          <w:b/>
        </w:rPr>
      </w:pPr>
    </w:p>
    <w:p w:rsidR="0000468F" w:rsidRDefault="0000468F" w:rsidP="0000468F">
      <w:pPr>
        <w:jc w:val="center"/>
        <w:rPr>
          <w:rFonts w:asciiTheme="minorHAnsi" w:hAnsiTheme="minorHAnsi"/>
          <w:b/>
        </w:rPr>
      </w:pPr>
    </w:p>
    <w:p w:rsidR="0000468F" w:rsidRPr="0019035E" w:rsidRDefault="0000468F" w:rsidP="0000468F">
      <w:pPr>
        <w:jc w:val="center"/>
        <w:rPr>
          <w:rFonts w:asciiTheme="minorHAnsi" w:hAnsiTheme="minorHAnsi"/>
          <w:b/>
        </w:rPr>
      </w:pPr>
    </w:p>
    <w:p w:rsidR="0000468F" w:rsidRDefault="0000468F" w:rsidP="0000468F">
      <w:pPr>
        <w:jc w:val="center"/>
        <w:rPr>
          <w:rFonts w:asciiTheme="minorHAnsi" w:hAnsiTheme="minorHAnsi"/>
          <w:b/>
        </w:rPr>
      </w:pPr>
    </w:p>
    <w:p w:rsidR="0000468F" w:rsidRDefault="0000468F" w:rsidP="0000468F">
      <w:pPr>
        <w:jc w:val="center"/>
        <w:rPr>
          <w:rFonts w:asciiTheme="minorHAnsi" w:hAnsiTheme="minorHAnsi"/>
          <w:b/>
        </w:rPr>
      </w:pPr>
    </w:p>
    <w:p w:rsidR="0000468F" w:rsidRDefault="0000468F" w:rsidP="0000468F">
      <w:pPr>
        <w:jc w:val="center"/>
        <w:rPr>
          <w:rFonts w:asciiTheme="minorHAnsi" w:hAnsiTheme="minorHAnsi"/>
          <w:b/>
        </w:rPr>
      </w:pPr>
    </w:p>
    <w:p w:rsidR="0000468F" w:rsidRPr="0019035E" w:rsidRDefault="0000468F" w:rsidP="0000468F">
      <w:pPr>
        <w:jc w:val="center"/>
        <w:rPr>
          <w:rFonts w:asciiTheme="minorHAnsi" w:hAnsiTheme="minorHAnsi"/>
          <w:b/>
        </w:rPr>
      </w:pPr>
    </w:p>
    <w:p w:rsidR="0000468F" w:rsidRPr="0019035E" w:rsidRDefault="0000468F" w:rsidP="0000468F">
      <w:pPr>
        <w:jc w:val="center"/>
        <w:rPr>
          <w:rFonts w:asciiTheme="minorHAnsi" w:hAnsiTheme="minorHAnsi"/>
          <w:b/>
        </w:rPr>
      </w:pPr>
    </w:p>
    <w:p w:rsidR="0000468F" w:rsidRPr="0019035E" w:rsidRDefault="00BA1E52" w:rsidP="0000468F">
      <w:pPr>
        <w:jc w:val="center"/>
        <w:rPr>
          <w:rFonts w:asciiTheme="minorHAnsi" w:hAnsiTheme="minorHAnsi"/>
          <w:b/>
        </w:rPr>
      </w:pPr>
      <w:r>
        <w:rPr>
          <w:rFonts w:asciiTheme="minorHAnsi" w:hAnsiTheme="minorHAnsi"/>
          <w:b/>
        </w:rPr>
        <w:t>2026-01-30</w:t>
      </w:r>
      <w:r w:rsidR="0000468F">
        <w:rPr>
          <w:rFonts w:asciiTheme="minorHAnsi" w:hAnsiTheme="minorHAnsi"/>
          <w:b/>
        </w:rPr>
        <w:t xml:space="preserve"> </w:t>
      </w:r>
    </w:p>
    <w:p w:rsidR="0000468F" w:rsidRPr="0019035E" w:rsidRDefault="0000468F" w:rsidP="0000468F">
      <w:pPr>
        <w:rPr>
          <w:rFonts w:asciiTheme="minorHAnsi" w:hAnsiTheme="minorHAnsi"/>
          <w:b/>
          <w:sz w:val="22"/>
          <w:szCs w:val="22"/>
        </w:rPr>
      </w:pPr>
      <w:r w:rsidRPr="0019035E">
        <w:rPr>
          <w:rFonts w:asciiTheme="minorHAnsi" w:hAnsiTheme="minorHAnsi"/>
          <w:b/>
          <w:sz w:val="22"/>
          <w:szCs w:val="22"/>
        </w:rPr>
        <w:br w:type="page"/>
      </w:r>
    </w:p>
    <w:p w:rsidR="0000468F" w:rsidRPr="00D365F9" w:rsidRDefault="0000468F" w:rsidP="0000468F">
      <w:pPr>
        <w:pStyle w:val="Nagwek"/>
        <w:jc w:val="center"/>
        <w:rPr>
          <w:rFonts w:asciiTheme="minorHAnsi" w:hAnsiTheme="minorHAnsi"/>
          <w:sz w:val="22"/>
          <w:szCs w:val="22"/>
        </w:rPr>
      </w:pPr>
      <w:r w:rsidRPr="00D365F9">
        <w:rPr>
          <w:rFonts w:asciiTheme="minorHAnsi" w:hAnsiTheme="minorHAnsi"/>
          <w:b/>
          <w:sz w:val="22"/>
          <w:szCs w:val="22"/>
        </w:rPr>
        <w:lastRenderedPageBreak/>
        <w:t>CZĘŚĆ OPISOWA</w:t>
      </w:r>
    </w:p>
    <w:p w:rsidR="0000468F" w:rsidRDefault="0000468F" w:rsidP="0000468F">
      <w:pPr>
        <w:pStyle w:val="Bezodstpw"/>
      </w:pPr>
      <w:r w:rsidRPr="0019035E">
        <w:tab/>
      </w:r>
    </w:p>
    <w:p w:rsidR="0000468F" w:rsidRPr="00D365F9" w:rsidRDefault="0000468F" w:rsidP="0000468F">
      <w:pPr>
        <w:spacing w:line="276" w:lineRule="auto"/>
        <w:rPr>
          <w:rFonts w:asciiTheme="minorHAnsi" w:hAnsiTheme="minorHAnsi"/>
          <w:b/>
          <w:sz w:val="22"/>
          <w:szCs w:val="22"/>
        </w:rPr>
      </w:pPr>
      <w:r w:rsidRPr="00D365F9">
        <w:rPr>
          <w:rFonts w:asciiTheme="minorHAnsi" w:hAnsiTheme="minorHAnsi"/>
          <w:b/>
          <w:sz w:val="22"/>
          <w:szCs w:val="22"/>
        </w:rPr>
        <w:t>1. ZAKRES ROBÓT</w:t>
      </w:r>
    </w:p>
    <w:p w:rsidR="0000468F" w:rsidRPr="00454D27" w:rsidRDefault="0000468F" w:rsidP="0000468F">
      <w:pPr>
        <w:pStyle w:val="Bezodstpw"/>
        <w:jc w:val="both"/>
      </w:pPr>
      <w:r>
        <w:tab/>
      </w:r>
      <w:r w:rsidRPr="0019035E">
        <w:t xml:space="preserve">Przedmiotem opracowania jest projekt budowlany </w:t>
      </w:r>
      <w:r>
        <w:t>inwestycji pod nazwą: "</w:t>
      </w:r>
      <w:r w:rsidR="00146653">
        <w:t xml:space="preserve">Remont i </w:t>
      </w:r>
      <w:proofErr w:type="spellStart"/>
      <w:r w:rsidR="00146653">
        <w:t>docieplenie</w:t>
      </w:r>
      <w:proofErr w:type="spellEnd"/>
      <w:r w:rsidR="00146653">
        <w:t xml:space="preserve"> budynku Publicznej Szkoły Podstawowej w Krościenku Wyżnym w ramach zadania „Poprawa efektywności energetycznej Szkoły Podstawowej im. Jana Pawła II w Krościenku Wyżnym”</w:t>
      </w:r>
      <w:r>
        <w:t>". Inwestycja zlokalizowana</w:t>
      </w:r>
      <w:r w:rsidRPr="0019035E">
        <w:t xml:space="preserve"> </w:t>
      </w:r>
      <w:r w:rsidRPr="00454D27">
        <w:rPr>
          <w:rFonts w:asciiTheme="minorHAnsi" w:hAnsiTheme="minorHAnsi"/>
        </w:rPr>
        <w:t xml:space="preserve">w miejscowości </w:t>
      </w:r>
      <w:r w:rsidR="00FC35C7">
        <w:rPr>
          <w:rFonts w:asciiTheme="minorHAnsi" w:hAnsiTheme="minorHAnsi"/>
        </w:rPr>
        <w:t>Krościenko Wyżne ul. Szkolna 34, 38-422 Krościenko Wyżne</w:t>
      </w:r>
      <w:r>
        <w:rPr>
          <w:rFonts w:asciiTheme="minorHAnsi" w:hAnsiTheme="minorHAnsi"/>
        </w:rPr>
        <w:t>,</w:t>
      </w:r>
      <w:r w:rsidRPr="00454D27">
        <w:rPr>
          <w:rFonts w:asciiTheme="minorHAnsi" w:hAnsiTheme="minorHAnsi"/>
        </w:rPr>
        <w:t xml:space="preserve"> dział</w:t>
      </w:r>
      <w:r>
        <w:rPr>
          <w:rFonts w:asciiTheme="minorHAnsi" w:hAnsiTheme="minorHAnsi"/>
        </w:rPr>
        <w:t>ka</w:t>
      </w:r>
      <w:r w:rsidRPr="00454D27">
        <w:rPr>
          <w:rFonts w:asciiTheme="minorHAnsi" w:hAnsiTheme="minorHAnsi"/>
        </w:rPr>
        <w:t xml:space="preserve"> nr ewidencyjny</w:t>
      </w:r>
      <w:r>
        <w:rPr>
          <w:rFonts w:asciiTheme="minorHAnsi" w:hAnsiTheme="minorHAnsi"/>
        </w:rPr>
        <w:t xml:space="preserve"> 4174 , gmina</w:t>
      </w:r>
      <w:r w:rsidRPr="00454D27">
        <w:rPr>
          <w:rFonts w:asciiTheme="minorHAnsi" w:hAnsiTheme="minorHAnsi"/>
        </w:rPr>
        <w:t xml:space="preserve"> </w:t>
      </w:r>
      <w:r>
        <w:rPr>
          <w:rFonts w:asciiTheme="minorHAnsi" w:hAnsiTheme="minorHAnsi"/>
        </w:rPr>
        <w:t>Krościenko Wyżne, powiat krośnieński, woj. podkarpackie.</w:t>
      </w:r>
    </w:p>
    <w:p w:rsidR="0000468F" w:rsidRPr="0019035E" w:rsidRDefault="0000468F" w:rsidP="0000468F">
      <w:pPr>
        <w:pStyle w:val="Bezodstpw"/>
        <w:jc w:val="both"/>
      </w:pPr>
      <w:r w:rsidRPr="0019035E">
        <w:tab/>
        <w:t xml:space="preserve">Celem opracowania jest wykonanie dokumentacji projektu w zakresie niezbędnym do uzyskania odpowiednich pozwoleń na wykonanie </w:t>
      </w:r>
      <w:r>
        <w:t>planowanej inwestycji</w:t>
      </w:r>
      <w:r w:rsidRPr="0019035E">
        <w:t>.</w:t>
      </w:r>
    </w:p>
    <w:p w:rsidR="0000468F" w:rsidRDefault="0000468F" w:rsidP="0000468F">
      <w:pPr>
        <w:pStyle w:val="Bezodstpw"/>
        <w:jc w:val="both"/>
      </w:pPr>
      <w:r w:rsidRPr="001D5FAC">
        <w:tab/>
        <w:t xml:space="preserve">Inwestor: </w:t>
      </w:r>
      <w:r>
        <w:t>Gmina Krościenko Wyżne, u. Południowa 9 38-422 Krościenko Wyżne</w:t>
      </w:r>
      <w:r w:rsidRPr="001D5FAC">
        <w:t xml:space="preserve"> </w:t>
      </w:r>
    </w:p>
    <w:p w:rsidR="0000468F" w:rsidRPr="00D365F9" w:rsidRDefault="0000468F" w:rsidP="0000468F">
      <w:pPr>
        <w:rPr>
          <w:rFonts w:asciiTheme="minorHAnsi" w:hAnsiTheme="minorHAnsi"/>
          <w:b/>
          <w:sz w:val="22"/>
          <w:szCs w:val="22"/>
        </w:rPr>
      </w:pPr>
    </w:p>
    <w:p w:rsidR="0000468F" w:rsidRPr="00F35ADE" w:rsidRDefault="00032028" w:rsidP="0000468F">
      <w:pPr>
        <w:spacing w:line="276" w:lineRule="auto"/>
        <w:ind w:left="360"/>
        <w:rPr>
          <w:rFonts w:asciiTheme="minorHAnsi" w:hAnsiTheme="minorHAnsi"/>
          <w:b/>
          <w:sz w:val="22"/>
          <w:szCs w:val="22"/>
        </w:rPr>
      </w:pPr>
      <w:r>
        <w:rPr>
          <w:rFonts w:asciiTheme="minorHAnsi" w:hAnsiTheme="minorHAnsi"/>
          <w:b/>
          <w:sz w:val="22"/>
          <w:szCs w:val="22"/>
        </w:rPr>
        <w:t>Zakres</w:t>
      </w:r>
      <w:r w:rsidR="0000468F" w:rsidRPr="00F35ADE">
        <w:rPr>
          <w:rFonts w:asciiTheme="minorHAnsi" w:hAnsiTheme="minorHAnsi"/>
          <w:b/>
          <w:sz w:val="22"/>
          <w:szCs w:val="22"/>
        </w:rPr>
        <w:t xml:space="preserve"> robót:</w:t>
      </w:r>
    </w:p>
    <w:p w:rsidR="0000468F" w:rsidRPr="00F35ADE" w:rsidRDefault="0000468F" w:rsidP="0056606C">
      <w:pPr>
        <w:pStyle w:val="Akapitzlist"/>
        <w:numPr>
          <w:ilvl w:val="0"/>
          <w:numId w:val="9"/>
        </w:numPr>
        <w:suppressAutoHyphens/>
        <w:ind w:left="851"/>
        <w:rPr>
          <w:rFonts w:asciiTheme="minorHAnsi" w:hAnsiTheme="minorHAnsi"/>
          <w:sz w:val="22"/>
          <w:szCs w:val="22"/>
        </w:rPr>
      </w:pPr>
      <w:r w:rsidRPr="00F35ADE">
        <w:rPr>
          <w:rFonts w:asciiTheme="minorHAnsi" w:hAnsiTheme="minorHAnsi"/>
          <w:sz w:val="22"/>
          <w:szCs w:val="22"/>
        </w:rPr>
        <w:t xml:space="preserve">Rozbiórka </w:t>
      </w:r>
      <w:r w:rsidR="00BC0F24">
        <w:rPr>
          <w:rFonts w:asciiTheme="minorHAnsi" w:hAnsiTheme="minorHAnsi"/>
          <w:sz w:val="22"/>
          <w:szCs w:val="22"/>
        </w:rPr>
        <w:t>istniejących utwardzeń</w:t>
      </w:r>
      <w:r w:rsidRPr="00F35ADE">
        <w:rPr>
          <w:rFonts w:asciiTheme="minorHAnsi" w:hAnsiTheme="minorHAnsi"/>
          <w:sz w:val="22"/>
          <w:szCs w:val="22"/>
        </w:rPr>
        <w:t>;</w:t>
      </w:r>
    </w:p>
    <w:p w:rsidR="0000468F" w:rsidRPr="00F35ADE" w:rsidRDefault="0000468F" w:rsidP="0056606C">
      <w:pPr>
        <w:pStyle w:val="Akapitzlist"/>
        <w:numPr>
          <w:ilvl w:val="0"/>
          <w:numId w:val="9"/>
        </w:numPr>
        <w:suppressAutoHyphens/>
        <w:ind w:left="851"/>
        <w:rPr>
          <w:rFonts w:asciiTheme="minorHAnsi" w:hAnsiTheme="minorHAnsi"/>
          <w:sz w:val="22"/>
          <w:szCs w:val="22"/>
        </w:rPr>
      </w:pPr>
      <w:r w:rsidRPr="00F35ADE">
        <w:rPr>
          <w:rFonts w:asciiTheme="minorHAnsi" w:hAnsiTheme="minorHAnsi"/>
          <w:sz w:val="22"/>
          <w:szCs w:val="22"/>
        </w:rPr>
        <w:t>Roboty ziemne</w:t>
      </w:r>
      <w:r w:rsidR="00032028">
        <w:rPr>
          <w:rFonts w:asciiTheme="minorHAnsi" w:hAnsiTheme="minorHAnsi"/>
          <w:sz w:val="22"/>
          <w:szCs w:val="22"/>
        </w:rPr>
        <w:t>, izolacje termiczne i przeciwwilgociowe</w:t>
      </w:r>
      <w:r w:rsidRPr="00F35ADE">
        <w:rPr>
          <w:rFonts w:asciiTheme="minorHAnsi" w:hAnsiTheme="minorHAnsi"/>
          <w:sz w:val="22"/>
          <w:szCs w:val="22"/>
        </w:rPr>
        <w:t>;</w:t>
      </w:r>
    </w:p>
    <w:p w:rsidR="00032028" w:rsidRDefault="00032028" w:rsidP="0056606C">
      <w:pPr>
        <w:pStyle w:val="Akapitzlist"/>
        <w:numPr>
          <w:ilvl w:val="0"/>
          <w:numId w:val="9"/>
        </w:numPr>
        <w:suppressAutoHyphens/>
        <w:ind w:left="851"/>
        <w:rPr>
          <w:rFonts w:asciiTheme="minorHAnsi" w:hAnsiTheme="minorHAnsi"/>
          <w:sz w:val="22"/>
          <w:szCs w:val="22"/>
        </w:rPr>
      </w:pPr>
      <w:proofErr w:type="spellStart"/>
      <w:r>
        <w:rPr>
          <w:rFonts w:asciiTheme="minorHAnsi" w:hAnsiTheme="minorHAnsi"/>
          <w:sz w:val="22"/>
          <w:szCs w:val="22"/>
        </w:rPr>
        <w:t>Docieplenie</w:t>
      </w:r>
      <w:proofErr w:type="spellEnd"/>
      <w:r>
        <w:rPr>
          <w:rFonts w:asciiTheme="minorHAnsi" w:hAnsiTheme="minorHAnsi"/>
          <w:sz w:val="22"/>
          <w:szCs w:val="22"/>
        </w:rPr>
        <w:t xml:space="preserve"> ścian zewnętrznych, </w:t>
      </w:r>
    </w:p>
    <w:p w:rsidR="00146653" w:rsidRPr="00146653" w:rsidRDefault="00146653" w:rsidP="0056606C">
      <w:pPr>
        <w:pStyle w:val="Akapitzlist"/>
        <w:numPr>
          <w:ilvl w:val="0"/>
          <w:numId w:val="9"/>
        </w:numPr>
        <w:suppressAutoHyphens/>
        <w:ind w:left="851"/>
        <w:rPr>
          <w:rFonts w:asciiTheme="minorHAnsi" w:hAnsiTheme="minorHAnsi"/>
          <w:sz w:val="22"/>
          <w:szCs w:val="22"/>
        </w:rPr>
      </w:pPr>
      <w:r w:rsidRPr="00146653">
        <w:rPr>
          <w:rFonts w:asciiTheme="minorHAnsi" w:hAnsiTheme="minorHAnsi"/>
          <w:sz w:val="22"/>
          <w:szCs w:val="22"/>
        </w:rPr>
        <w:t xml:space="preserve">Wymiana stolarki okiennej i drzwiowej </w:t>
      </w:r>
    </w:p>
    <w:p w:rsidR="0000468F" w:rsidRDefault="00032028" w:rsidP="0056606C">
      <w:pPr>
        <w:pStyle w:val="Akapitzlist"/>
        <w:numPr>
          <w:ilvl w:val="0"/>
          <w:numId w:val="9"/>
        </w:numPr>
        <w:suppressAutoHyphens/>
        <w:ind w:left="851"/>
        <w:rPr>
          <w:rFonts w:asciiTheme="minorHAnsi" w:hAnsiTheme="minorHAnsi"/>
          <w:sz w:val="22"/>
          <w:szCs w:val="22"/>
        </w:rPr>
      </w:pPr>
      <w:r>
        <w:rPr>
          <w:rFonts w:asciiTheme="minorHAnsi" w:hAnsiTheme="minorHAnsi"/>
          <w:sz w:val="22"/>
          <w:szCs w:val="22"/>
        </w:rPr>
        <w:t>Roboty wykończeniowe e</w:t>
      </w:r>
      <w:r w:rsidR="0000468F" w:rsidRPr="00F35ADE">
        <w:rPr>
          <w:rFonts w:asciiTheme="minorHAnsi" w:hAnsiTheme="minorHAnsi"/>
          <w:sz w:val="22"/>
          <w:szCs w:val="22"/>
        </w:rPr>
        <w:t>lewacj</w:t>
      </w:r>
      <w:r>
        <w:rPr>
          <w:rFonts w:asciiTheme="minorHAnsi" w:hAnsiTheme="minorHAnsi"/>
          <w:sz w:val="22"/>
          <w:szCs w:val="22"/>
        </w:rPr>
        <w:t>i</w:t>
      </w:r>
      <w:r w:rsidR="0000468F" w:rsidRPr="00F35ADE">
        <w:rPr>
          <w:rFonts w:asciiTheme="minorHAnsi" w:hAnsiTheme="minorHAnsi"/>
          <w:sz w:val="22"/>
          <w:szCs w:val="22"/>
        </w:rPr>
        <w:t xml:space="preserve"> i roboty zewnętrzne</w:t>
      </w:r>
    </w:p>
    <w:p w:rsidR="00032028" w:rsidRDefault="00032028" w:rsidP="0056606C">
      <w:pPr>
        <w:pStyle w:val="Akapitzlist"/>
        <w:numPr>
          <w:ilvl w:val="0"/>
          <w:numId w:val="9"/>
        </w:numPr>
        <w:suppressAutoHyphens/>
        <w:ind w:left="851"/>
        <w:rPr>
          <w:rFonts w:asciiTheme="minorHAnsi" w:hAnsiTheme="minorHAnsi"/>
          <w:sz w:val="22"/>
          <w:szCs w:val="22"/>
        </w:rPr>
      </w:pPr>
      <w:r>
        <w:rPr>
          <w:rFonts w:asciiTheme="minorHAnsi" w:hAnsiTheme="minorHAnsi"/>
          <w:sz w:val="22"/>
          <w:szCs w:val="22"/>
        </w:rPr>
        <w:t xml:space="preserve">Wymiana </w:t>
      </w:r>
      <w:r w:rsidR="009F7F1D">
        <w:rPr>
          <w:rFonts w:asciiTheme="minorHAnsi" w:hAnsiTheme="minorHAnsi"/>
          <w:sz w:val="22"/>
          <w:szCs w:val="22"/>
        </w:rPr>
        <w:t xml:space="preserve">rynien i </w:t>
      </w:r>
      <w:r>
        <w:rPr>
          <w:rFonts w:asciiTheme="minorHAnsi" w:hAnsiTheme="minorHAnsi"/>
          <w:sz w:val="22"/>
          <w:szCs w:val="22"/>
        </w:rPr>
        <w:t>rur spustowych</w:t>
      </w:r>
    </w:p>
    <w:p w:rsidR="0000468F" w:rsidRDefault="0000468F" w:rsidP="0056606C">
      <w:pPr>
        <w:pStyle w:val="Akapitzlist"/>
        <w:numPr>
          <w:ilvl w:val="0"/>
          <w:numId w:val="9"/>
        </w:numPr>
        <w:suppressAutoHyphens/>
        <w:ind w:left="851"/>
        <w:rPr>
          <w:rFonts w:asciiTheme="minorHAnsi" w:hAnsiTheme="minorHAnsi"/>
          <w:sz w:val="22"/>
          <w:szCs w:val="22"/>
        </w:rPr>
      </w:pPr>
      <w:r w:rsidRPr="00F35ADE">
        <w:rPr>
          <w:rFonts w:asciiTheme="minorHAnsi" w:hAnsiTheme="minorHAnsi"/>
          <w:sz w:val="22"/>
          <w:szCs w:val="22"/>
        </w:rPr>
        <w:t>Obróbki</w:t>
      </w:r>
      <w:r>
        <w:rPr>
          <w:rFonts w:asciiTheme="minorHAnsi" w:hAnsiTheme="minorHAnsi"/>
          <w:sz w:val="22"/>
          <w:szCs w:val="22"/>
        </w:rPr>
        <w:t xml:space="preserve"> </w:t>
      </w:r>
      <w:r w:rsidRPr="00F35ADE">
        <w:rPr>
          <w:rFonts w:asciiTheme="minorHAnsi" w:hAnsiTheme="minorHAnsi"/>
          <w:sz w:val="22"/>
          <w:szCs w:val="22"/>
        </w:rPr>
        <w:t xml:space="preserve"> blacharskie</w:t>
      </w:r>
    </w:p>
    <w:p w:rsidR="0000468F" w:rsidRDefault="0000468F" w:rsidP="0056606C">
      <w:pPr>
        <w:pStyle w:val="Akapitzlist"/>
        <w:numPr>
          <w:ilvl w:val="0"/>
          <w:numId w:val="9"/>
        </w:numPr>
        <w:suppressAutoHyphens/>
        <w:ind w:left="851"/>
        <w:rPr>
          <w:rFonts w:asciiTheme="minorHAnsi" w:hAnsiTheme="minorHAnsi"/>
          <w:sz w:val="22"/>
          <w:szCs w:val="22"/>
        </w:rPr>
      </w:pPr>
      <w:r w:rsidRPr="00F35ADE">
        <w:rPr>
          <w:rFonts w:asciiTheme="minorHAnsi" w:hAnsiTheme="minorHAnsi"/>
          <w:sz w:val="22"/>
          <w:szCs w:val="22"/>
        </w:rPr>
        <w:t>Wykonanie warstw malarskich</w:t>
      </w:r>
    </w:p>
    <w:p w:rsidR="008B4419" w:rsidRDefault="008B4419" w:rsidP="0056606C">
      <w:pPr>
        <w:pStyle w:val="Akapitzlist"/>
        <w:numPr>
          <w:ilvl w:val="0"/>
          <w:numId w:val="9"/>
        </w:numPr>
        <w:suppressAutoHyphens/>
        <w:ind w:left="851"/>
        <w:rPr>
          <w:rFonts w:asciiTheme="minorHAnsi" w:hAnsiTheme="minorHAnsi"/>
          <w:sz w:val="22"/>
          <w:szCs w:val="22"/>
        </w:rPr>
      </w:pPr>
      <w:proofErr w:type="spellStart"/>
      <w:r>
        <w:rPr>
          <w:rFonts w:asciiTheme="minorHAnsi" w:hAnsiTheme="minorHAnsi"/>
          <w:sz w:val="22"/>
          <w:szCs w:val="22"/>
        </w:rPr>
        <w:t>Docieplenie</w:t>
      </w:r>
      <w:proofErr w:type="spellEnd"/>
      <w:r>
        <w:rPr>
          <w:rFonts w:asciiTheme="minorHAnsi" w:hAnsiTheme="minorHAnsi"/>
          <w:sz w:val="22"/>
          <w:szCs w:val="22"/>
        </w:rPr>
        <w:t xml:space="preserve"> części strychu</w:t>
      </w:r>
    </w:p>
    <w:p w:rsidR="0000468F" w:rsidRDefault="0000468F" w:rsidP="0056606C">
      <w:pPr>
        <w:pStyle w:val="Akapitzlist"/>
        <w:numPr>
          <w:ilvl w:val="0"/>
          <w:numId w:val="9"/>
        </w:numPr>
        <w:suppressAutoHyphens/>
        <w:ind w:left="851"/>
        <w:rPr>
          <w:rFonts w:asciiTheme="minorHAnsi" w:hAnsiTheme="minorHAnsi"/>
          <w:sz w:val="22"/>
          <w:szCs w:val="22"/>
        </w:rPr>
      </w:pPr>
      <w:r>
        <w:rPr>
          <w:rFonts w:asciiTheme="minorHAnsi" w:hAnsiTheme="minorHAnsi"/>
          <w:sz w:val="22"/>
          <w:szCs w:val="22"/>
        </w:rPr>
        <w:t>Montaż opraw świetlnych</w:t>
      </w:r>
    </w:p>
    <w:p w:rsidR="0000468F" w:rsidRDefault="0000468F" w:rsidP="0056606C">
      <w:pPr>
        <w:pStyle w:val="Bezodstpw"/>
        <w:numPr>
          <w:ilvl w:val="0"/>
          <w:numId w:val="10"/>
        </w:numPr>
        <w:jc w:val="both"/>
        <w:rPr>
          <w:rFonts w:asciiTheme="minorHAnsi" w:hAnsiTheme="minorHAnsi"/>
        </w:rPr>
      </w:pPr>
      <w:r>
        <w:rPr>
          <w:rFonts w:asciiTheme="minorHAnsi" w:hAnsiTheme="minorHAnsi"/>
        </w:rPr>
        <w:t>Wykonanie utwardzenia terenu i opaski odbojowej</w:t>
      </w:r>
      <w:r w:rsidR="00D901D3">
        <w:rPr>
          <w:rFonts w:asciiTheme="minorHAnsi" w:hAnsiTheme="minorHAnsi"/>
        </w:rPr>
        <w:t>, schodów zewnętrznych</w:t>
      </w:r>
    </w:p>
    <w:p w:rsidR="0000468F" w:rsidRPr="00391ADA" w:rsidRDefault="0000468F" w:rsidP="0056606C">
      <w:pPr>
        <w:pStyle w:val="Bezodstpw"/>
        <w:numPr>
          <w:ilvl w:val="0"/>
          <w:numId w:val="10"/>
        </w:numPr>
        <w:jc w:val="both"/>
        <w:rPr>
          <w:rFonts w:asciiTheme="minorHAnsi" w:hAnsiTheme="minorHAnsi"/>
        </w:rPr>
      </w:pPr>
      <w:r>
        <w:rPr>
          <w:rFonts w:asciiTheme="minorHAnsi" w:hAnsiTheme="minorHAnsi"/>
        </w:rPr>
        <w:t>Niwelacja terenu i zasianie trawy</w:t>
      </w:r>
    </w:p>
    <w:p w:rsidR="0000468F" w:rsidRPr="00E14CAD" w:rsidRDefault="0000468F" w:rsidP="0000468F">
      <w:pPr>
        <w:pStyle w:val="Bezodstpw"/>
        <w:spacing w:line="276" w:lineRule="auto"/>
        <w:outlineLvl w:val="0"/>
        <w:rPr>
          <w:rFonts w:asciiTheme="minorHAnsi" w:hAnsiTheme="minorHAnsi"/>
          <w:b/>
          <w:smallCaps/>
        </w:rPr>
      </w:pPr>
    </w:p>
    <w:p w:rsidR="0000468F" w:rsidRDefault="0000468F" w:rsidP="0000468F">
      <w:pPr>
        <w:spacing w:line="276" w:lineRule="auto"/>
        <w:rPr>
          <w:rFonts w:asciiTheme="minorHAnsi" w:hAnsiTheme="minorHAnsi"/>
          <w:b/>
          <w:sz w:val="22"/>
          <w:szCs w:val="22"/>
        </w:rPr>
      </w:pPr>
      <w:r w:rsidRPr="00D365F9">
        <w:rPr>
          <w:rFonts w:asciiTheme="minorHAnsi" w:hAnsiTheme="minorHAnsi"/>
          <w:b/>
          <w:sz w:val="22"/>
          <w:szCs w:val="22"/>
        </w:rPr>
        <w:t>2. WYKAZ ISTNIEJĄCYCH OBIEKTÓW BUDOWLANYCH</w:t>
      </w:r>
    </w:p>
    <w:p w:rsidR="0000468F" w:rsidRPr="00AB6D4D" w:rsidRDefault="0000468F" w:rsidP="0000468F">
      <w:pPr>
        <w:jc w:val="both"/>
        <w:rPr>
          <w:rFonts w:asciiTheme="minorHAnsi" w:hAnsiTheme="minorHAnsi"/>
          <w:sz w:val="22"/>
          <w:szCs w:val="22"/>
        </w:rPr>
      </w:pPr>
      <w:r w:rsidRPr="00E6122B">
        <w:rPr>
          <w:rFonts w:asciiTheme="minorHAnsi" w:hAnsiTheme="minorHAnsi"/>
          <w:sz w:val="22"/>
          <w:szCs w:val="22"/>
        </w:rPr>
        <w:tab/>
      </w:r>
      <w:r w:rsidR="00A11807">
        <w:rPr>
          <w:rFonts w:asciiTheme="minorHAnsi" w:hAnsiTheme="minorHAnsi"/>
          <w:sz w:val="22"/>
          <w:szCs w:val="22"/>
        </w:rPr>
        <w:t xml:space="preserve">Przedmiotowy budynek szkoły przeznaczony do </w:t>
      </w:r>
      <w:proofErr w:type="spellStart"/>
      <w:r w:rsidR="00A11807">
        <w:rPr>
          <w:rFonts w:asciiTheme="minorHAnsi" w:hAnsiTheme="minorHAnsi"/>
          <w:sz w:val="22"/>
          <w:szCs w:val="22"/>
        </w:rPr>
        <w:t>docieplenia</w:t>
      </w:r>
      <w:proofErr w:type="spellEnd"/>
      <w:r w:rsidR="00A11807">
        <w:rPr>
          <w:rFonts w:asciiTheme="minorHAnsi" w:hAnsiTheme="minorHAnsi"/>
          <w:sz w:val="22"/>
          <w:szCs w:val="22"/>
        </w:rPr>
        <w:t xml:space="preserve"> i termomodernizacji znajduje się na działce 4174 w Krościenku Wyżnym. Budynek składa się z części dydaktycznej i skrzydła sali gimnastycznej. Na przedmiotowym terenie zlokalizowane jest również boisko sportowe o nawierzchni sztucznej oraz plac zabaw. Na terenie w pobliżu budynku znajdują się obiekty infrastruktury technicznej: sieć wodociągowa, kanalizacji sanitarnej, elektroenergetyczna ziemna niskiego napięcia, sieć telekomunikacyjna, kanalizacja deszczowa i gazowa. Budynek jest wyposażony w instalację wodną, kanalizacyjną, elektryczną wraz z panelami fotowoltaicznymi, gazową i powietrzne pompy ciepła w ilości 2 szt.. Działka posiada dostęp bezpośredni do drogi publicznej gminnej - ul. Szkolnej istniejącym zjazdem. Teren inwestycji jest ogrodzony. W obrębie działki występuje zieleń w postaci drzew i krzewów ale nie koliduje ona z przedmiotową inwestycją.</w:t>
      </w:r>
    </w:p>
    <w:p w:rsidR="0000468F" w:rsidRPr="00D365F9" w:rsidRDefault="0000468F" w:rsidP="0000468F">
      <w:pPr>
        <w:spacing w:line="276" w:lineRule="auto"/>
        <w:ind w:right="282" w:firstLine="624"/>
        <w:jc w:val="both"/>
        <w:rPr>
          <w:rFonts w:asciiTheme="minorHAnsi" w:hAnsiTheme="minorHAnsi"/>
          <w:sz w:val="22"/>
          <w:szCs w:val="22"/>
        </w:rPr>
      </w:pPr>
    </w:p>
    <w:p w:rsidR="0000468F" w:rsidRPr="00D365F9" w:rsidRDefault="0000468F" w:rsidP="0000468F">
      <w:pPr>
        <w:rPr>
          <w:rFonts w:asciiTheme="minorHAnsi" w:hAnsiTheme="minorHAnsi"/>
          <w:b/>
          <w:sz w:val="22"/>
          <w:szCs w:val="22"/>
        </w:rPr>
      </w:pPr>
      <w:r w:rsidRPr="00D365F9">
        <w:rPr>
          <w:rFonts w:asciiTheme="minorHAnsi" w:hAnsiTheme="minorHAnsi"/>
          <w:b/>
          <w:sz w:val="22"/>
          <w:szCs w:val="22"/>
        </w:rPr>
        <w:t>3. WSKAZANIE ELEMENTÓW ZAGOSPODAROWANIA DZIAŁKI, KTÓRE MOGA STWARZAĆ ZAGROŻENIE DLA BEZPIECZEŃSTWA I ZDROWIA LUDZI</w:t>
      </w:r>
    </w:p>
    <w:p w:rsidR="0000468F" w:rsidRPr="00D365F9" w:rsidRDefault="0000468F" w:rsidP="0000468F">
      <w:pPr>
        <w:ind w:firstLine="708"/>
        <w:rPr>
          <w:rFonts w:asciiTheme="minorHAnsi" w:hAnsiTheme="minorHAnsi"/>
          <w:sz w:val="22"/>
          <w:szCs w:val="22"/>
        </w:rPr>
      </w:pPr>
      <w:r w:rsidRPr="00D365F9">
        <w:rPr>
          <w:rFonts w:asciiTheme="minorHAnsi" w:hAnsiTheme="minorHAnsi"/>
          <w:sz w:val="22"/>
          <w:szCs w:val="22"/>
        </w:rPr>
        <w:t xml:space="preserve">Elementami zagospodarowania które mogą stwarzać zagrożenie to </w:t>
      </w:r>
      <w:r w:rsidRPr="00065301">
        <w:rPr>
          <w:rFonts w:asciiTheme="minorHAnsi" w:hAnsiTheme="minorHAnsi"/>
          <w:sz w:val="22"/>
          <w:szCs w:val="22"/>
        </w:rPr>
        <w:t>infrastruktura: elektroenergetyczna,</w:t>
      </w:r>
      <w:r>
        <w:rPr>
          <w:rFonts w:asciiTheme="minorHAnsi" w:hAnsiTheme="minorHAnsi"/>
          <w:sz w:val="22"/>
          <w:szCs w:val="22"/>
        </w:rPr>
        <w:t xml:space="preserve"> telekomunikacyjna,</w:t>
      </w:r>
      <w:r w:rsidRPr="00065301">
        <w:rPr>
          <w:rFonts w:asciiTheme="minorHAnsi" w:hAnsiTheme="minorHAnsi"/>
          <w:sz w:val="22"/>
          <w:szCs w:val="22"/>
        </w:rPr>
        <w:t xml:space="preserve"> </w:t>
      </w:r>
      <w:r>
        <w:rPr>
          <w:rFonts w:asciiTheme="minorHAnsi" w:hAnsiTheme="minorHAnsi"/>
          <w:sz w:val="22"/>
          <w:szCs w:val="22"/>
        </w:rPr>
        <w:t xml:space="preserve">gazowa, </w:t>
      </w:r>
      <w:r w:rsidR="008B4419">
        <w:rPr>
          <w:rFonts w:asciiTheme="minorHAnsi" w:hAnsiTheme="minorHAnsi"/>
          <w:sz w:val="22"/>
          <w:szCs w:val="22"/>
        </w:rPr>
        <w:t xml:space="preserve">wodociągowa, kanalizacyjna, </w:t>
      </w:r>
      <w:r>
        <w:rPr>
          <w:rFonts w:asciiTheme="minorHAnsi" w:hAnsiTheme="minorHAnsi"/>
          <w:sz w:val="22"/>
          <w:szCs w:val="22"/>
        </w:rPr>
        <w:t>tymczasowe zasilania placu budowy, składowiska materiałów, sprzęt i urządzenia elektryczne</w:t>
      </w:r>
      <w:r w:rsidRPr="00D365F9">
        <w:rPr>
          <w:rFonts w:asciiTheme="minorHAnsi" w:hAnsiTheme="minorHAnsi"/>
          <w:sz w:val="22"/>
          <w:szCs w:val="22"/>
        </w:rPr>
        <w:t>.</w:t>
      </w:r>
    </w:p>
    <w:p w:rsidR="0000468F" w:rsidRPr="00D365F9" w:rsidRDefault="0000468F" w:rsidP="0000468F">
      <w:pPr>
        <w:ind w:firstLine="708"/>
        <w:rPr>
          <w:rFonts w:asciiTheme="minorHAnsi" w:hAnsiTheme="minorHAnsi"/>
          <w:sz w:val="22"/>
          <w:szCs w:val="22"/>
        </w:rPr>
      </w:pPr>
    </w:p>
    <w:p w:rsidR="0000468F" w:rsidRPr="00D365F9" w:rsidRDefault="0000468F" w:rsidP="0000468F">
      <w:pPr>
        <w:rPr>
          <w:rFonts w:asciiTheme="minorHAnsi" w:hAnsiTheme="minorHAnsi"/>
          <w:b/>
          <w:sz w:val="22"/>
          <w:szCs w:val="22"/>
        </w:rPr>
      </w:pPr>
      <w:r w:rsidRPr="00D365F9">
        <w:rPr>
          <w:rFonts w:asciiTheme="minorHAnsi" w:hAnsiTheme="minorHAnsi"/>
          <w:b/>
          <w:sz w:val="22"/>
          <w:szCs w:val="22"/>
        </w:rPr>
        <w:t>4. WSKAZANIE DOTYCZĄCE PRZEWIDYWANYCH ZAGROŻEŃ NASTĘPUJĄCYCH PODCZAS REALIZACJI ROBÓT BUDOWLANYCH, OKREŚLAJĄCYCH SKALĘ I RODZAJE ZAGROŻEŃ ORAZ MIEJSCE I CZAS ICH WYSTĘPOWANIA</w:t>
      </w:r>
    </w:p>
    <w:p w:rsidR="0000468F" w:rsidRPr="005C281A" w:rsidRDefault="0000468F" w:rsidP="0000468F">
      <w:pPr>
        <w:autoSpaceDE w:val="0"/>
        <w:autoSpaceDN w:val="0"/>
        <w:adjustRightInd w:val="0"/>
        <w:rPr>
          <w:rFonts w:asciiTheme="minorHAnsi" w:hAnsiTheme="minorHAnsi"/>
          <w:sz w:val="22"/>
          <w:szCs w:val="22"/>
        </w:rPr>
      </w:pPr>
      <w:r>
        <w:rPr>
          <w:rFonts w:asciiTheme="minorHAnsi" w:hAnsiTheme="minorHAnsi" w:cs="Arial"/>
          <w:sz w:val="22"/>
          <w:szCs w:val="22"/>
        </w:rPr>
        <w:tab/>
      </w:r>
      <w:r w:rsidRPr="00A82448">
        <w:rPr>
          <w:rFonts w:asciiTheme="minorHAnsi" w:hAnsiTheme="minorHAnsi" w:cs="Arial"/>
          <w:sz w:val="22"/>
          <w:szCs w:val="22"/>
        </w:rPr>
        <w:t>Teren budowy lub robót powinien być ogrodzony lub</w:t>
      </w:r>
      <w:r>
        <w:rPr>
          <w:rFonts w:asciiTheme="minorHAnsi" w:hAnsiTheme="minorHAnsi" w:cs="Arial"/>
          <w:sz w:val="22"/>
          <w:szCs w:val="22"/>
        </w:rPr>
        <w:t xml:space="preserve"> </w:t>
      </w:r>
      <w:r w:rsidRPr="00A82448">
        <w:rPr>
          <w:rFonts w:asciiTheme="minorHAnsi" w:hAnsiTheme="minorHAnsi" w:cs="Arial"/>
          <w:sz w:val="22"/>
          <w:szCs w:val="22"/>
        </w:rPr>
        <w:t>skutecznie zabezpieczony przed osobami postronnymi. Wysokość ogrodzenia</w:t>
      </w:r>
      <w:r>
        <w:rPr>
          <w:rFonts w:asciiTheme="minorHAnsi" w:hAnsiTheme="minorHAnsi" w:cs="Arial"/>
          <w:sz w:val="22"/>
          <w:szCs w:val="22"/>
        </w:rPr>
        <w:t xml:space="preserve"> </w:t>
      </w:r>
      <w:r w:rsidRPr="00A82448">
        <w:rPr>
          <w:rFonts w:asciiTheme="minorHAnsi" w:hAnsiTheme="minorHAnsi" w:cs="Arial"/>
          <w:sz w:val="22"/>
          <w:szCs w:val="22"/>
        </w:rPr>
        <w:t>p</w:t>
      </w:r>
      <w:r>
        <w:rPr>
          <w:rFonts w:asciiTheme="minorHAnsi" w:hAnsiTheme="minorHAnsi" w:cs="Arial"/>
          <w:sz w:val="22"/>
          <w:szCs w:val="22"/>
        </w:rPr>
        <w:t>owinna wynosić, co najmniej 1,5</w:t>
      </w:r>
      <w:r w:rsidRPr="00A82448">
        <w:rPr>
          <w:rFonts w:asciiTheme="minorHAnsi" w:hAnsiTheme="minorHAnsi" w:cs="Arial"/>
          <w:sz w:val="22"/>
          <w:szCs w:val="22"/>
        </w:rPr>
        <w:t>m.</w:t>
      </w:r>
      <w:r w:rsidRPr="00A82448">
        <w:rPr>
          <w:rFonts w:asciiTheme="minorHAnsi" w:hAnsiTheme="minorHAnsi"/>
          <w:sz w:val="22"/>
          <w:szCs w:val="22"/>
        </w:rPr>
        <w:t xml:space="preserve"> Podczas prac </w:t>
      </w:r>
      <w:r w:rsidRPr="00A82448">
        <w:rPr>
          <w:rFonts w:asciiTheme="minorHAnsi" w:hAnsiTheme="minorHAnsi"/>
          <w:sz w:val="22"/>
          <w:szCs w:val="22"/>
        </w:rPr>
        <w:lastRenderedPageBreak/>
        <w:t>związanych z dostarczaniem materiałów budowlanych i ich składowaniem należy zapewnić bezpieczeństwo dla ich</w:t>
      </w:r>
      <w:r w:rsidRPr="005C281A">
        <w:rPr>
          <w:rFonts w:asciiTheme="minorHAnsi" w:hAnsiTheme="minorHAnsi"/>
          <w:sz w:val="22"/>
          <w:szCs w:val="22"/>
        </w:rPr>
        <w:t xml:space="preserve"> transportu na placu budowy oraz bezpiecznego składowania.</w:t>
      </w:r>
      <w:r>
        <w:rPr>
          <w:rFonts w:asciiTheme="minorHAnsi" w:hAnsiTheme="minorHAnsi"/>
          <w:sz w:val="22"/>
          <w:szCs w:val="22"/>
        </w:rPr>
        <w:t xml:space="preserve"> Dostawy materiałów i roboty należy wykonywać podczas przerw funkcjonowania </w:t>
      </w:r>
      <w:r w:rsidR="009C3CAF">
        <w:rPr>
          <w:rFonts w:asciiTheme="minorHAnsi" w:hAnsiTheme="minorHAnsi"/>
          <w:sz w:val="22"/>
          <w:szCs w:val="22"/>
        </w:rPr>
        <w:t>szkoły</w:t>
      </w:r>
      <w:r>
        <w:rPr>
          <w:rFonts w:asciiTheme="minorHAnsi" w:hAnsiTheme="minorHAnsi"/>
          <w:sz w:val="22"/>
          <w:szCs w:val="22"/>
        </w:rPr>
        <w:t>.</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W trakcie wykonywania robót budowlanych mogą wystąpić następujące zagrożenia bezpieczeństwa i zdrowia:</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xml:space="preserve">- </w:t>
      </w:r>
      <w:r>
        <w:rPr>
          <w:rFonts w:asciiTheme="minorHAnsi" w:hAnsiTheme="minorHAnsi"/>
          <w:sz w:val="22"/>
          <w:szCs w:val="22"/>
        </w:rPr>
        <w:t xml:space="preserve">praca w wykopach na głębokości poniżej 1,5m </w:t>
      </w:r>
      <w:r w:rsidRPr="00D365F9">
        <w:rPr>
          <w:rFonts w:asciiTheme="minorHAnsi" w:hAnsiTheme="minorHAnsi"/>
          <w:sz w:val="22"/>
          <w:szCs w:val="22"/>
        </w:rPr>
        <w:t>-</w:t>
      </w:r>
      <w:r>
        <w:rPr>
          <w:rFonts w:asciiTheme="minorHAnsi" w:hAnsiTheme="minorHAnsi"/>
          <w:sz w:val="22"/>
          <w:szCs w:val="22"/>
        </w:rPr>
        <w:t>zagrożenie</w:t>
      </w:r>
      <w:r w:rsidRPr="00D365F9">
        <w:rPr>
          <w:rFonts w:asciiTheme="minorHAnsi" w:hAnsiTheme="minorHAnsi"/>
          <w:sz w:val="22"/>
          <w:szCs w:val="22"/>
        </w:rPr>
        <w:t xml:space="preserve"> przysypani</w:t>
      </w:r>
      <w:r>
        <w:rPr>
          <w:rFonts w:asciiTheme="minorHAnsi" w:hAnsiTheme="minorHAnsi"/>
          <w:sz w:val="22"/>
          <w:szCs w:val="22"/>
        </w:rPr>
        <w:t>a</w:t>
      </w:r>
      <w:r w:rsidRPr="00D365F9">
        <w:rPr>
          <w:rFonts w:asciiTheme="minorHAnsi" w:hAnsiTheme="minorHAnsi"/>
          <w:sz w:val="22"/>
          <w:szCs w:val="22"/>
        </w:rPr>
        <w:t xml:space="preserve"> ziemią,</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xml:space="preserve">- </w:t>
      </w:r>
      <w:r>
        <w:rPr>
          <w:rFonts w:asciiTheme="minorHAnsi" w:hAnsiTheme="minorHAnsi"/>
          <w:sz w:val="22"/>
          <w:szCs w:val="22"/>
        </w:rPr>
        <w:t xml:space="preserve">praca na wysokości powyżej 5m - zagrożenie </w:t>
      </w:r>
      <w:r w:rsidRPr="00D365F9">
        <w:rPr>
          <w:rFonts w:asciiTheme="minorHAnsi" w:hAnsiTheme="minorHAnsi"/>
          <w:sz w:val="22"/>
          <w:szCs w:val="22"/>
        </w:rPr>
        <w:t>upad</w:t>
      </w:r>
      <w:r>
        <w:rPr>
          <w:rFonts w:asciiTheme="minorHAnsi" w:hAnsiTheme="minorHAnsi"/>
          <w:sz w:val="22"/>
          <w:szCs w:val="22"/>
        </w:rPr>
        <w:t>kiem</w:t>
      </w:r>
      <w:r w:rsidRPr="00D365F9">
        <w:rPr>
          <w:rFonts w:asciiTheme="minorHAnsi" w:hAnsiTheme="minorHAnsi"/>
          <w:sz w:val="22"/>
          <w:szCs w:val="22"/>
        </w:rPr>
        <w:t>,</w:t>
      </w:r>
    </w:p>
    <w:p w:rsidR="0000468F" w:rsidRPr="00D365F9" w:rsidRDefault="0000468F" w:rsidP="0000468F">
      <w:pPr>
        <w:ind w:left="708"/>
        <w:rPr>
          <w:rFonts w:asciiTheme="minorHAnsi" w:hAnsiTheme="minorHAnsi"/>
          <w:sz w:val="22"/>
          <w:szCs w:val="22"/>
        </w:rPr>
      </w:pPr>
      <w:r>
        <w:rPr>
          <w:rFonts w:asciiTheme="minorHAnsi" w:hAnsiTheme="minorHAnsi"/>
          <w:sz w:val="22"/>
          <w:szCs w:val="22"/>
        </w:rPr>
        <w:t xml:space="preserve">- </w:t>
      </w:r>
      <w:r w:rsidRPr="00D365F9">
        <w:rPr>
          <w:rFonts w:asciiTheme="minorHAnsi" w:hAnsiTheme="minorHAnsi"/>
          <w:sz w:val="22"/>
          <w:szCs w:val="22"/>
        </w:rPr>
        <w:t>podrażnienia błon śluzowych,</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uszkodzenia głowy,</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uszkodzenia rąk i nóg,</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xml:space="preserve">- uderzenia przez spadające materiały, narzędzia itp. </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urazy  oczu:  mechaniczne,   chemiczne   i   termiczne   (powszechne nie używanie okularów ochronnych),</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stłuczenia i skaleczenia rąk i nóg przenoszonymi materiałami - oparzenia skóry cementem i wapnem</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podczas używania materiałów z ostrymi, wystającymi krawędziami</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podczas wykonywania części robót na wysokości, na krawędziach niestabilnych konstrukcji budowlanych</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podczas prac związanych z cięciem,</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podczas prac przy użyciu sprzętu elektrycznego,</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porażenia prądem elektrycznym</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narażenie na czynniki chemiczne i pyły będące przyczyną uczuleń</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wykonywania części robót na skraju dachu (obróbki blacharskie)</w:t>
      </w:r>
    </w:p>
    <w:p w:rsidR="0000468F" w:rsidRPr="00D365F9" w:rsidRDefault="0000468F" w:rsidP="0000468F">
      <w:pPr>
        <w:ind w:left="708"/>
        <w:rPr>
          <w:rFonts w:asciiTheme="minorHAnsi" w:hAnsiTheme="minorHAnsi"/>
          <w:sz w:val="22"/>
          <w:szCs w:val="22"/>
        </w:rPr>
      </w:pPr>
      <w:r w:rsidRPr="00D365F9">
        <w:rPr>
          <w:rFonts w:asciiTheme="minorHAnsi" w:hAnsiTheme="minorHAnsi"/>
          <w:sz w:val="22"/>
          <w:szCs w:val="22"/>
        </w:rPr>
        <w:t>- podczas poruszania się po powierzchniach stromych dachu.</w:t>
      </w:r>
    </w:p>
    <w:p w:rsidR="0000468F" w:rsidRPr="00D365F9" w:rsidRDefault="0000468F" w:rsidP="0000468F">
      <w:pPr>
        <w:jc w:val="both"/>
        <w:rPr>
          <w:rFonts w:asciiTheme="minorHAnsi" w:hAnsiTheme="minorHAnsi"/>
          <w:sz w:val="22"/>
          <w:szCs w:val="22"/>
        </w:rPr>
      </w:pPr>
    </w:p>
    <w:p w:rsidR="0000468F" w:rsidRPr="00D365F9" w:rsidRDefault="0000468F" w:rsidP="0000468F">
      <w:pPr>
        <w:rPr>
          <w:rFonts w:asciiTheme="minorHAnsi" w:hAnsiTheme="minorHAnsi"/>
          <w:b/>
          <w:sz w:val="22"/>
          <w:szCs w:val="22"/>
        </w:rPr>
      </w:pPr>
      <w:r w:rsidRPr="00D365F9">
        <w:rPr>
          <w:rFonts w:asciiTheme="minorHAnsi" w:hAnsiTheme="minorHAnsi"/>
          <w:b/>
          <w:sz w:val="22"/>
          <w:szCs w:val="22"/>
        </w:rPr>
        <w:t>5. WSKAZANIE SPOSOBU PROWADZENIA INSTRUKTAŻU PRACOWNIKÓW PRZED PRZYSTĄPIENIEM DO REALIZACJI ROBÓT</w:t>
      </w:r>
    </w:p>
    <w:p w:rsidR="0000468F" w:rsidRPr="00D365F9" w:rsidRDefault="0000468F" w:rsidP="0056606C">
      <w:pPr>
        <w:pStyle w:val="Akapitzlist"/>
        <w:numPr>
          <w:ilvl w:val="0"/>
          <w:numId w:val="5"/>
        </w:numPr>
        <w:rPr>
          <w:rFonts w:asciiTheme="minorHAnsi" w:hAnsiTheme="minorHAnsi"/>
          <w:sz w:val="22"/>
          <w:szCs w:val="22"/>
        </w:rPr>
      </w:pPr>
      <w:r w:rsidRPr="00D365F9">
        <w:rPr>
          <w:rFonts w:asciiTheme="minorHAnsi" w:hAnsiTheme="minorHAnsi"/>
          <w:sz w:val="22"/>
          <w:szCs w:val="22"/>
        </w:rPr>
        <w:t xml:space="preserve">Każdy pracownik dopuszczany do pracy musi posiadać kurs BHP zorganizowany przez wykonawcę </w:t>
      </w:r>
    </w:p>
    <w:p w:rsidR="0000468F" w:rsidRPr="00D365F9" w:rsidRDefault="0000468F" w:rsidP="0056606C">
      <w:pPr>
        <w:pStyle w:val="Akapitzlist"/>
        <w:numPr>
          <w:ilvl w:val="0"/>
          <w:numId w:val="5"/>
        </w:numPr>
        <w:rPr>
          <w:rFonts w:asciiTheme="minorHAnsi" w:hAnsiTheme="minorHAnsi"/>
          <w:sz w:val="22"/>
          <w:szCs w:val="22"/>
        </w:rPr>
      </w:pPr>
      <w:r w:rsidRPr="00D365F9">
        <w:rPr>
          <w:rFonts w:asciiTheme="minorHAnsi" w:hAnsiTheme="minorHAnsi"/>
          <w:sz w:val="22"/>
          <w:szCs w:val="22"/>
        </w:rPr>
        <w:t>Przed przystąpieniem do pracy każdy pracownik powinien zostać przeszkolony na stanowisku roboczym. Szkolenie to powinno polegać na praktycznym i poglądowym instruktażu oraz omówieniu mogących wystąpić zagrożeń, a także wskazaniu metod zapobiegających.</w:t>
      </w:r>
    </w:p>
    <w:p w:rsidR="0000468F" w:rsidRPr="00D365F9" w:rsidRDefault="0000468F" w:rsidP="0056606C">
      <w:pPr>
        <w:pStyle w:val="Akapitzlist"/>
        <w:numPr>
          <w:ilvl w:val="0"/>
          <w:numId w:val="5"/>
        </w:numPr>
        <w:rPr>
          <w:rFonts w:asciiTheme="minorHAnsi" w:hAnsiTheme="minorHAnsi"/>
          <w:sz w:val="22"/>
          <w:szCs w:val="22"/>
        </w:rPr>
      </w:pPr>
      <w:r w:rsidRPr="00D365F9">
        <w:rPr>
          <w:rFonts w:asciiTheme="minorHAnsi" w:hAnsiTheme="minorHAnsi"/>
          <w:sz w:val="22"/>
          <w:szCs w:val="22"/>
        </w:rPr>
        <w:t>Przeszkolenie winno uwzględniać konieczność przestrzegania reżimów terminowych i miejsca pracy dla poszczególnych grup pracowników ze względu na równoczesność występowania różnych rodzajów prac i związane z tym zagrożenia.</w:t>
      </w:r>
    </w:p>
    <w:p w:rsidR="0000468F" w:rsidRPr="00D365F9" w:rsidRDefault="0000468F" w:rsidP="0056606C">
      <w:pPr>
        <w:pStyle w:val="Akapitzlist"/>
        <w:numPr>
          <w:ilvl w:val="0"/>
          <w:numId w:val="5"/>
        </w:numPr>
        <w:rPr>
          <w:rFonts w:asciiTheme="minorHAnsi" w:hAnsiTheme="minorHAnsi"/>
          <w:sz w:val="22"/>
          <w:szCs w:val="22"/>
        </w:rPr>
      </w:pPr>
      <w:r w:rsidRPr="00D365F9">
        <w:rPr>
          <w:rFonts w:asciiTheme="minorHAnsi" w:hAnsiTheme="minorHAnsi"/>
          <w:sz w:val="22"/>
          <w:szCs w:val="22"/>
        </w:rPr>
        <w:t xml:space="preserve">Kierownik budowy powinien przestrzegać prawidłowej organizacji pracy na budowie, w tym: </w:t>
      </w:r>
    </w:p>
    <w:p w:rsidR="0000468F" w:rsidRPr="00D365F9" w:rsidRDefault="0000468F" w:rsidP="0056606C">
      <w:pPr>
        <w:pStyle w:val="Akapitzlist"/>
        <w:numPr>
          <w:ilvl w:val="0"/>
          <w:numId w:val="8"/>
        </w:numPr>
        <w:rPr>
          <w:rFonts w:asciiTheme="minorHAnsi" w:hAnsiTheme="minorHAnsi"/>
          <w:sz w:val="22"/>
          <w:szCs w:val="22"/>
        </w:rPr>
      </w:pPr>
      <w:r w:rsidRPr="00D365F9">
        <w:rPr>
          <w:rFonts w:asciiTheme="minorHAnsi" w:hAnsiTheme="minorHAnsi"/>
          <w:sz w:val="22"/>
          <w:szCs w:val="22"/>
        </w:rPr>
        <w:t>bezpiecznego składowania sprzętu,</w:t>
      </w:r>
    </w:p>
    <w:p w:rsidR="0000468F" w:rsidRPr="00D365F9" w:rsidRDefault="0000468F" w:rsidP="0056606C">
      <w:pPr>
        <w:pStyle w:val="Akapitzlist"/>
        <w:numPr>
          <w:ilvl w:val="0"/>
          <w:numId w:val="8"/>
        </w:numPr>
        <w:rPr>
          <w:rFonts w:asciiTheme="minorHAnsi" w:hAnsiTheme="minorHAnsi"/>
          <w:sz w:val="22"/>
          <w:szCs w:val="22"/>
        </w:rPr>
      </w:pPr>
      <w:r w:rsidRPr="00D365F9">
        <w:rPr>
          <w:rFonts w:asciiTheme="minorHAnsi" w:hAnsiTheme="minorHAnsi"/>
          <w:sz w:val="22"/>
          <w:szCs w:val="22"/>
        </w:rPr>
        <w:t>posiadanie odzieży ochronnej przez pracowników,</w:t>
      </w:r>
    </w:p>
    <w:p w:rsidR="0000468F" w:rsidRPr="00D365F9" w:rsidRDefault="0000468F" w:rsidP="0056606C">
      <w:pPr>
        <w:pStyle w:val="Akapitzlist"/>
        <w:numPr>
          <w:ilvl w:val="0"/>
          <w:numId w:val="8"/>
        </w:numPr>
        <w:rPr>
          <w:rFonts w:asciiTheme="minorHAnsi" w:hAnsiTheme="minorHAnsi"/>
          <w:sz w:val="22"/>
          <w:szCs w:val="22"/>
        </w:rPr>
      </w:pPr>
      <w:r w:rsidRPr="00D365F9">
        <w:rPr>
          <w:rFonts w:asciiTheme="minorHAnsi" w:hAnsiTheme="minorHAnsi"/>
          <w:sz w:val="22"/>
          <w:szCs w:val="22"/>
        </w:rPr>
        <w:t>prawidłowego poruszania się pracowników na terenie budowy,</w:t>
      </w:r>
    </w:p>
    <w:p w:rsidR="0000468F" w:rsidRPr="00D365F9" w:rsidRDefault="0000468F" w:rsidP="0056606C">
      <w:pPr>
        <w:pStyle w:val="Akapitzlist"/>
        <w:numPr>
          <w:ilvl w:val="0"/>
          <w:numId w:val="8"/>
        </w:numPr>
        <w:rPr>
          <w:rFonts w:asciiTheme="minorHAnsi" w:hAnsiTheme="minorHAnsi"/>
          <w:sz w:val="22"/>
          <w:szCs w:val="22"/>
        </w:rPr>
      </w:pPr>
      <w:r w:rsidRPr="00D365F9">
        <w:rPr>
          <w:rFonts w:asciiTheme="minorHAnsi" w:hAnsiTheme="minorHAnsi"/>
          <w:sz w:val="22"/>
          <w:szCs w:val="22"/>
        </w:rPr>
        <w:t>prawidłowego przemieszczania sprzętu budowlanego.</w:t>
      </w:r>
    </w:p>
    <w:p w:rsidR="0000468F" w:rsidRPr="00D365F9" w:rsidRDefault="0000468F" w:rsidP="0056606C">
      <w:pPr>
        <w:pStyle w:val="Akapitzlist"/>
        <w:numPr>
          <w:ilvl w:val="0"/>
          <w:numId w:val="5"/>
        </w:numPr>
        <w:rPr>
          <w:rFonts w:asciiTheme="minorHAnsi" w:hAnsiTheme="minorHAnsi"/>
          <w:sz w:val="22"/>
          <w:szCs w:val="22"/>
        </w:rPr>
      </w:pPr>
      <w:r w:rsidRPr="00D365F9">
        <w:rPr>
          <w:rFonts w:asciiTheme="minorHAnsi" w:hAnsiTheme="minorHAnsi"/>
          <w:sz w:val="22"/>
          <w:szCs w:val="22"/>
        </w:rPr>
        <w:t xml:space="preserve">Wszystkie prace przy instalacjach elektrycznych powinny być wykonywane w stanie </w:t>
      </w:r>
      <w:proofErr w:type="spellStart"/>
      <w:r w:rsidRPr="00D365F9">
        <w:rPr>
          <w:rFonts w:asciiTheme="minorHAnsi" w:hAnsiTheme="minorHAnsi"/>
          <w:sz w:val="22"/>
          <w:szCs w:val="22"/>
        </w:rPr>
        <w:t>beznapięciowym</w:t>
      </w:r>
      <w:proofErr w:type="spellEnd"/>
    </w:p>
    <w:p w:rsidR="0000468F" w:rsidRPr="00D365F9" w:rsidRDefault="0000468F" w:rsidP="0056606C">
      <w:pPr>
        <w:pStyle w:val="Akapitzlist"/>
        <w:numPr>
          <w:ilvl w:val="0"/>
          <w:numId w:val="5"/>
        </w:numPr>
        <w:rPr>
          <w:rFonts w:asciiTheme="minorHAnsi" w:hAnsiTheme="minorHAnsi"/>
          <w:sz w:val="22"/>
          <w:szCs w:val="22"/>
        </w:rPr>
      </w:pPr>
      <w:r w:rsidRPr="00D365F9">
        <w:rPr>
          <w:rFonts w:asciiTheme="minorHAnsi" w:hAnsiTheme="minorHAnsi"/>
          <w:sz w:val="22"/>
          <w:szCs w:val="22"/>
        </w:rPr>
        <w:t>Pracownicy powinni mieć przeprowadzone szkolenia BHP przy każdej zmianie stanowiska pracy, w szkoleniach tych należy zwrócić uwagę na:</w:t>
      </w:r>
    </w:p>
    <w:p w:rsidR="0000468F" w:rsidRPr="00D365F9" w:rsidRDefault="0000468F" w:rsidP="0056606C">
      <w:pPr>
        <w:pStyle w:val="Akapitzlist"/>
        <w:numPr>
          <w:ilvl w:val="0"/>
          <w:numId w:val="7"/>
        </w:numPr>
        <w:rPr>
          <w:rFonts w:asciiTheme="minorHAnsi" w:hAnsiTheme="minorHAnsi"/>
          <w:sz w:val="22"/>
          <w:szCs w:val="22"/>
        </w:rPr>
      </w:pPr>
      <w:r w:rsidRPr="00D365F9">
        <w:rPr>
          <w:rFonts w:asciiTheme="minorHAnsi" w:hAnsiTheme="minorHAnsi"/>
          <w:sz w:val="22"/>
          <w:szCs w:val="22"/>
        </w:rPr>
        <w:t>określenie zasad postępowania w przypadku występowania zagrożenia,</w:t>
      </w:r>
    </w:p>
    <w:p w:rsidR="0000468F" w:rsidRPr="00D365F9" w:rsidRDefault="0000468F" w:rsidP="0056606C">
      <w:pPr>
        <w:pStyle w:val="Akapitzlist"/>
        <w:numPr>
          <w:ilvl w:val="0"/>
          <w:numId w:val="7"/>
        </w:numPr>
        <w:rPr>
          <w:rFonts w:asciiTheme="minorHAnsi" w:hAnsiTheme="minorHAnsi"/>
          <w:sz w:val="22"/>
          <w:szCs w:val="22"/>
        </w:rPr>
      </w:pPr>
      <w:r w:rsidRPr="00D365F9">
        <w:rPr>
          <w:rFonts w:asciiTheme="minorHAnsi" w:hAnsiTheme="minorHAnsi"/>
          <w:sz w:val="22"/>
          <w:szCs w:val="22"/>
        </w:rPr>
        <w:t>bezzwłoczne przerwanie pracy w razie wystąpienia zagrożenia, opuszczenia terenu zagrożonego,</w:t>
      </w:r>
    </w:p>
    <w:p w:rsidR="0000468F" w:rsidRPr="00D365F9" w:rsidRDefault="0000468F" w:rsidP="0056606C">
      <w:pPr>
        <w:pStyle w:val="Akapitzlist"/>
        <w:numPr>
          <w:ilvl w:val="0"/>
          <w:numId w:val="7"/>
        </w:numPr>
        <w:rPr>
          <w:rFonts w:asciiTheme="minorHAnsi" w:hAnsiTheme="minorHAnsi"/>
          <w:sz w:val="22"/>
          <w:szCs w:val="22"/>
        </w:rPr>
      </w:pPr>
      <w:r w:rsidRPr="00D365F9">
        <w:rPr>
          <w:rFonts w:asciiTheme="minorHAnsi" w:hAnsiTheme="minorHAnsi"/>
          <w:sz w:val="22"/>
          <w:szCs w:val="22"/>
        </w:rPr>
        <w:t>poinformowanie pozostałych pracowników będących w zagrożonej strefie o niebezpieczeństwie,</w:t>
      </w:r>
    </w:p>
    <w:p w:rsidR="0000468F" w:rsidRPr="00D365F9" w:rsidRDefault="0000468F" w:rsidP="0056606C">
      <w:pPr>
        <w:pStyle w:val="Akapitzlist"/>
        <w:numPr>
          <w:ilvl w:val="0"/>
          <w:numId w:val="7"/>
        </w:numPr>
        <w:rPr>
          <w:rFonts w:asciiTheme="minorHAnsi" w:hAnsiTheme="minorHAnsi"/>
          <w:sz w:val="22"/>
          <w:szCs w:val="22"/>
        </w:rPr>
      </w:pPr>
      <w:r w:rsidRPr="00D365F9">
        <w:rPr>
          <w:rFonts w:asciiTheme="minorHAnsi" w:hAnsiTheme="minorHAnsi"/>
          <w:sz w:val="22"/>
          <w:szCs w:val="22"/>
        </w:rPr>
        <w:t>poinformowanie kierownika budowy o powstającym niebezpieczeństwie,</w:t>
      </w:r>
    </w:p>
    <w:p w:rsidR="0000468F" w:rsidRPr="00D365F9" w:rsidRDefault="0000468F" w:rsidP="0056606C">
      <w:pPr>
        <w:pStyle w:val="Akapitzlist"/>
        <w:numPr>
          <w:ilvl w:val="0"/>
          <w:numId w:val="7"/>
        </w:numPr>
        <w:rPr>
          <w:rFonts w:asciiTheme="minorHAnsi" w:hAnsiTheme="minorHAnsi"/>
          <w:sz w:val="22"/>
          <w:szCs w:val="22"/>
        </w:rPr>
      </w:pPr>
      <w:r w:rsidRPr="00D365F9">
        <w:rPr>
          <w:rFonts w:asciiTheme="minorHAnsi" w:hAnsiTheme="minorHAnsi"/>
          <w:sz w:val="22"/>
          <w:szCs w:val="22"/>
        </w:rPr>
        <w:lastRenderedPageBreak/>
        <w:t>możliwość przystąpienia do pracy po usunięciu przyczyn zagrożenia i potwierdzeniu przez kierownika budowy</w:t>
      </w:r>
    </w:p>
    <w:p w:rsidR="0000468F" w:rsidRPr="00D365F9" w:rsidRDefault="0000468F" w:rsidP="0056606C">
      <w:pPr>
        <w:pStyle w:val="Akapitzlist"/>
        <w:numPr>
          <w:ilvl w:val="0"/>
          <w:numId w:val="7"/>
        </w:numPr>
        <w:rPr>
          <w:rFonts w:asciiTheme="minorHAnsi" w:hAnsiTheme="minorHAnsi"/>
          <w:sz w:val="22"/>
          <w:szCs w:val="22"/>
        </w:rPr>
      </w:pPr>
      <w:r w:rsidRPr="00D365F9">
        <w:rPr>
          <w:rFonts w:asciiTheme="minorHAnsi" w:hAnsiTheme="minorHAnsi"/>
          <w:sz w:val="22"/>
          <w:szCs w:val="22"/>
        </w:rPr>
        <w:t>przystąpienia do pracy z wymaganym sprzętem ochrony osobistej</w:t>
      </w:r>
    </w:p>
    <w:p w:rsidR="0000468F" w:rsidRPr="00D365F9" w:rsidRDefault="0000468F" w:rsidP="0000468F">
      <w:pPr>
        <w:ind w:firstLine="1250"/>
        <w:jc w:val="both"/>
        <w:rPr>
          <w:rFonts w:asciiTheme="minorHAnsi" w:hAnsiTheme="minorHAnsi"/>
          <w:sz w:val="22"/>
          <w:szCs w:val="22"/>
        </w:rPr>
      </w:pPr>
    </w:p>
    <w:p w:rsidR="0000468F" w:rsidRPr="00D365F9" w:rsidRDefault="0000468F" w:rsidP="0000468F">
      <w:pPr>
        <w:rPr>
          <w:rFonts w:asciiTheme="minorHAnsi" w:hAnsiTheme="minorHAnsi"/>
          <w:b/>
          <w:sz w:val="22"/>
          <w:szCs w:val="22"/>
        </w:rPr>
      </w:pPr>
      <w:r w:rsidRPr="00D365F9">
        <w:rPr>
          <w:rFonts w:asciiTheme="minorHAnsi" w:hAnsiTheme="minorHAnsi"/>
          <w:b/>
          <w:sz w:val="22"/>
          <w:szCs w:val="22"/>
        </w:rPr>
        <w:t>6. ŚRODKI TECHNICZNE I ORGANIZACYJNE ZAPOBIEGAJĄCE NIEBEZPIECZEŃSTWOM, EWAKUACJA</w:t>
      </w:r>
    </w:p>
    <w:p w:rsidR="0000468F" w:rsidRPr="00D365F9" w:rsidRDefault="0000468F" w:rsidP="0000468F">
      <w:pPr>
        <w:ind w:firstLine="708"/>
        <w:rPr>
          <w:rFonts w:asciiTheme="minorHAnsi" w:hAnsiTheme="minorHAnsi"/>
          <w:sz w:val="22"/>
          <w:szCs w:val="22"/>
        </w:rPr>
      </w:pPr>
      <w:r w:rsidRPr="00D365F9">
        <w:rPr>
          <w:rFonts w:asciiTheme="minorHAnsi" w:hAnsiTheme="minorHAnsi"/>
          <w:sz w:val="22"/>
          <w:szCs w:val="22"/>
        </w:rPr>
        <w:t>Środki techniczne i organizacyjne winny wynikać ze szczegółowego harmonogramu prac budowlanych wykonanego przez generalnego wykonawcę. Wskazane wyżej zagrożenia winny mieć swoje odniesienie w opracowanym planie bezpieczeństwa i ochrony zdrowia.</w:t>
      </w:r>
    </w:p>
    <w:p w:rsidR="0000468F" w:rsidRPr="00D365F9" w:rsidRDefault="0000468F" w:rsidP="0000468F">
      <w:pPr>
        <w:rPr>
          <w:rFonts w:asciiTheme="minorHAnsi" w:hAnsiTheme="minorHAnsi" w:cs="Arial"/>
          <w:sz w:val="22"/>
          <w:szCs w:val="22"/>
        </w:rPr>
      </w:pPr>
    </w:p>
    <w:p w:rsidR="0000468F" w:rsidRPr="00D365F9" w:rsidRDefault="0000468F" w:rsidP="0000468F">
      <w:pPr>
        <w:rPr>
          <w:rFonts w:asciiTheme="minorHAnsi" w:hAnsiTheme="minorHAnsi"/>
          <w:sz w:val="22"/>
          <w:szCs w:val="22"/>
        </w:rPr>
      </w:pPr>
      <w:r w:rsidRPr="00D365F9">
        <w:rPr>
          <w:rFonts w:asciiTheme="minorHAnsi" w:hAnsiTheme="minorHAnsi" w:cs="Arial"/>
          <w:sz w:val="22"/>
          <w:szCs w:val="22"/>
        </w:rPr>
        <w:t>Przewidywane środki techniczne zapobiegające niebezpieczeństwom</w:t>
      </w:r>
    </w:p>
    <w:p w:rsidR="0000468F" w:rsidRPr="00D365F9" w:rsidRDefault="0000468F" w:rsidP="0056606C">
      <w:pPr>
        <w:pStyle w:val="Akapitzlist"/>
        <w:numPr>
          <w:ilvl w:val="0"/>
          <w:numId w:val="6"/>
        </w:numPr>
        <w:rPr>
          <w:rFonts w:asciiTheme="minorHAnsi" w:hAnsiTheme="minorHAnsi"/>
          <w:sz w:val="22"/>
          <w:szCs w:val="22"/>
        </w:rPr>
      </w:pPr>
      <w:r w:rsidRPr="00D365F9">
        <w:rPr>
          <w:rFonts w:asciiTheme="minorHAnsi" w:hAnsiTheme="minorHAnsi"/>
          <w:sz w:val="22"/>
          <w:szCs w:val="22"/>
        </w:rPr>
        <w:t>wydzielenie stref niebezpiecznych (miejsce prowadzenia robót ziemnych i montażowych) wraz z oznakowaniem np. do miejsc pracy wraz z wyznaczeniem drogi ewakuacyjnej</w:t>
      </w:r>
    </w:p>
    <w:p w:rsidR="0000468F" w:rsidRPr="00D365F9" w:rsidRDefault="0000468F" w:rsidP="0056606C">
      <w:pPr>
        <w:pStyle w:val="Akapitzlist"/>
        <w:numPr>
          <w:ilvl w:val="0"/>
          <w:numId w:val="6"/>
        </w:numPr>
        <w:rPr>
          <w:rFonts w:asciiTheme="minorHAnsi" w:hAnsiTheme="minorHAnsi"/>
          <w:sz w:val="22"/>
          <w:szCs w:val="22"/>
        </w:rPr>
      </w:pPr>
      <w:r w:rsidRPr="00D365F9">
        <w:rPr>
          <w:rFonts w:asciiTheme="minorHAnsi" w:hAnsiTheme="minorHAnsi"/>
          <w:sz w:val="22"/>
          <w:szCs w:val="22"/>
        </w:rPr>
        <w:t>wyznaczenie ciągów komunikacyjnych - dojść do miejsc pracy wraz z wyznaczeniem drogi ewakuacyjnej</w:t>
      </w:r>
    </w:p>
    <w:p w:rsidR="0000468F" w:rsidRPr="00D365F9" w:rsidRDefault="0000468F" w:rsidP="0056606C">
      <w:pPr>
        <w:pStyle w:val="Akapitzlist"/>
        <w:numPr>
          <w:ilvl w:val="0"/>
          <w:numId w:val="6"/>
        </w:numPr>
        <w:rPr>
          <w:rFonts w:asciiTheme="minorHAnsi" w:hAnsiTheme="minorHAnsi"/>
          <w:sz w:val="22"/>
          <w:szCs w:val="22"/>
        </w:rPr>
      </w:pPr>
      <w:r w:rsidRPr="00D365F9">
        <w:rPr>
          <w:rFonts w:asciiTheme="minorHAnsi" w:hAnsiTheme="minorHAnsi"/>
          <w:sz w:val="22"/>
          <w:szCs w:val="22"/>
        </w:rPr>
        <w:t>wydzielenie punktów ochrony przeciwpożarowej i rozmieszczenia sprzętu gaśniczego</w:t>
      </w:r>
    </w:p>
    <w:p w:rsidR="0000468F" w:rsidRPr="00D365F9" w:rsidRDefault="0000468F" w:rsidP="0056606C">
      <w:pPr>
        <w:pStyle w:val="Akapitzlist"/>
        <w:numPr>
          <w:ilvl w:val="0"/>
          <w:numId w:val="6"/>
        </w:numPr>
        <w:rPr>
          <w:rFonts w:asciiTheme="minorHAnsi" w:hAnsiTheme="minorHAnsi"/>
          <w:sz w:val="22"/>
          <w:szCs w:val="22"/>
        </w:rPr>
      </w:pPr>
      <w:r w:rsidRPr="00D365F9">
        <w:rPr>
          <w:rFonts w:asciiTheme="minorHAnsi" w:hAnsiTheme="minorHAnsi"/>
          <w:sz w:val="22"/>
          <w:szCs w:val="22"/>
        </w:rPr>
        <w:t>zaznajomienie pracowników z lokalizacją apteczki pierwszej pomocy i jej wyposażeniem</w:t>
      </w:r>
    </w:p>
    <w:p w:rsidR="0000468F" w:rsidRPr="00D365F9" w:rsidRDefault="0000468F" w:rsidP="0056606C">
      <w:pPr>
        <w:pStyle w:val="Akapitzlist"/>
        <w:numPr>
          <w:ilvl w:val="0"/>
          <w:numId w:val="6"/>
        </w:numPr>
        <w:rPr>
          <w:rFonts w:asciiTheme="minorHAnsi" w:hAnsiTheme="minorHAnsi"/>
          <w:sz w:val="22"/>
          <w:szCs w:val="22"/>
        </w:rPr>
      </w:pPr>
      <w:r w:rsidRPr="00D365F9">
        <w:rPr>
          <w:rFonts w:asciiTheme="minorHAnsi" w:hAnsiTheme="minorHAnsi"/>
          <w:sz w:val="22"/>
          <w:szCs w:val="22"/>
        </w:rPr>
        <w:t>oznakowanie i zabezpieczenie miejsc poboru energii elektrycznej</w:t>
      </w:r>
    </w:p>
    <w:p w:rsidR="0000468F" w:rsidRPr="00D365F9" w:rsidRDefault="0000468F" w:rsidP="0056606C">
      <w:pPr>
        <w:pStyle w:val="Akapitzlist"/>
        <w:numPr>
          <w:ilvl w:val="0"/>
          <w:numId w:val="6"/>
        </w:numPr>
        <w:rPr>
          <w:rFonts w:asciiTheme="minorHAnsi" w:hAnsiTheme="minorHAnsi"/>
          <w:sz w:val="22"/>
          <w:szCs w:val="22"/>
        </w:rPr>
      </w:pPr>
      <w:r w:rsidRPr="00D365F9">
        <w:rPr>
          <w:rFonts w:asciiTheme="minorHAnsi" w:hAnsiTheme="minorHAnsi"/>
          <w:sz w:val="22"/>
          <w:szCs w:val="22"/>
        </w:rPr>
        <w:t>przegląd sprawności elektronarzędzi - ewidencja napraw i konserwacji</w:t>
      </w:r>
    </w:p>
    <w:p w:rsidR="0000468F" w:rsidRPr="00C6036A" w:rsidRDefault="0000468F" w:rsidP="0056606C">
      <w:pPr>
        <w:pStyle w:val="Akapitzlist"/>
        <w:numPr>
          <w:ilvl w:val="0"/>
          <w:numId w:val="6"/>
        </w:numPr>
        <w:rPr>
          <w:rFonts w:asciiTheme="minorHAnsi" w:hAnsiTheme="minorHAnsi" w:cs="Arial"/>
          <w:sz w:val="22"/>
          <w:szCs w:val="22"/>
        </w:rPr>
      </w:pPr>
      <w:r w:rsidRPr="00D365F9">
        <w:rPr>
          <w:rFonts w:asciiTheme="minorHAnsi" w:hAnsiTheme="minorHAnsi"/>
          <w:sz w:val="22"/>
          <w:szCs w:val="22"/>
        </w:rPr>
        <w:t>ogrodzenie terenu budowy wraz z zabezpieczeniem wejścia i wjazdu dla pojazdów budowy.</w:t>
      </w:r>
    </w:p>
    <w:p w:rsidR="00C6036A" w:rsidRDefault="00C6036A" w:rsidP="00C6036A">
      <w:pPr>
        <w:rPr>
          <w:rFonts w:asciiTheme="minorHAnsi" w:hAnsiTheme="minorHAnsi"/>
          <w:sz w:val="22"/>
          <w:szCs w:val="22"/>
        </w:rPr>
      </w:pPr>
    </w:p>
    <w:p w:rsidR="00C6036A" w:rsidRPr="00C6036A" w:rsidRDefault="00C6036A" w:rsidP="00C6036A">
      <w:pPr>
        <w:rPr>
          <w:rFonts w:asciiTheme="minorHAnsi" w:hAnsiTheme="minorHAnsi"/>
          <w:sz w:val="22"/>
          <w:szCs w:val="22"/>
        </w:rPr>
      </w:pPr>
      <w:r>
        <w:rPr>
          <w:rFonts w:asciiTheme="minorHAnsi" w:hAnsiTheme="minorHAnsi"/>
          <w:sz w:val="22"/>
          <w:szCs w:val="22"/>
        </w:rPr>
        <w:tab/>
      </w:r>
      <w:r w:rsidRPr="00C6036A">
        <w:rPr>
          <w:rFonts w:asciiTheme="minorHAnsi" w:hAnsiTheme="minorHAnsi"/>
          <w:sz w:val="22"/>
          <w:szCs w:val="22"/>
        </w:rPr>
        <w:t>Szczegółowe wymagania dotyczące bezpieczeństwa i ochrony zdrowia przy wykonywaniu robót</w:t>
      </w:r>
      <w:r>
        <w:rPr>
          <w:rFonts w:asciiTheme="minorHAnsi" w:hAnsiTheme="minorHAnsi"/>
          <w:sz w:val="22"/>
          <w:szCs w:val="22"/>
        </w:rPr>
        <w:t xml:space="preserve"> </w:t>
      </w:r>
      <w:r w:rsidRPr="00C6036A">
        <w:rPr>
          <w:rFonts w:asciiTheme="minorHAnsi" w:hAnsiTheme="minorHAnsi"/>
          <w:sz w:val="22"/>
          <w:szCs w:val="22"/>
        </w:rPr>
        <w:t>budowlanych określają przepisy z zakresu bezpieczeństwa i higieny pracy)</w:t>
      </w:r>
    </w:p>
    <w:p w:rsidR="00C6036A" w:rsidRPr="00C6036A" w:rsidRDefault="00C6036A" w:rsidP="00C6036A">
      <w:pPr>
        <w:rPr>
          <w:rFonts w:asciiTheme="minorHAnsi" w:hAnsiTheme="minorHAnsi"/>
          <w:sz w:val="22"/>
          <w:szCs w:val="22"/>
        </w:rPr>
      </w:pPr>
      <w:r w:rsidRPr="00C6036A">
        <w:rPr>
          <w:rFonts w:asciiTheme="minorHAnsi" w:hAnsiTheme="minorHAnsi"/>
          <w:sz w:val="22"/>
          <w:szCs w:val="22"/>
        </w:rPr>
        <w:t>Pracownicy powinni posiadać środki ochrony osobistej tj. ubrania robocze, rękawice ochronne i kaski, a</w:t>
      </w:r>
      <w:r>
        <w:rPr>
          <w:rFonts w:asciiTheme="minorHAnsi" w:hAnsiTheme="minorHAnsi"/>
          <w:sz w:val="22"/>
          <w:szCs w:val="22"/>
        </w:rPr>
        <w:t xml:space="preserve"> </w:t>
      </w:r>
      <w:r w:rsidRPr="00C6036A">
        <w:rPr>
          <w:rFonts w:asciiTheme="minorHAnsi" w:hAnsiTheme="minorHAnsi"/>
          <w:sz w:val="22"/>
          <w:szCs w:val="22"/>
        </w:rPr>
        <w:t>w przypadku ryzyka upadku z wysokości szelki ochronne</w:t>
      </w:r>
    </w:p>
    <w:p w:rsidR="00C6036A" w:rsidRPr="00C6036A" w:rsidRDefault="00C6036A" w:rsidP="00C6036A">
      <w:pPr>
        <w:rPr>
          <w:rFonts w:asciiTheme="minorHAnsi" w:hAnsiTheme="minorHAnsi"/>
          <w:sz w:val="22"/>
          <w:szCs w:val="22"/>
        </w:rPr>
      </w:pPr>
      <w:r w:rsidRPr="00C6036A">
        <w:rPr>
          <w:rFonts w:asciiTheme="minorHAnsi" w:hAnsiTheme="minorHAnsi"/>
          <w:sz w:val="22"/>
          <w:szCs w:val="22"/>
        </w:rPr>
        <w:t>Wszelkie roboty budowlane winny być wykonane pod nadzorem osoby posiadającej uprawnienia do</w:t>
      </w:r>
      <w:r>
        <w:rPr>
          <w:rFonts w:asciiTheme="minorHAnsi" w:hAnsiTheme="minorHAnsi"/>
          <w:sz w:val="22"/>
          <w:szCs w:val="22"/>
        </w:rPr>
        <w:t xml:space="preserve"> </w:t>
      </w:r>
      <w:r w:rsidRPr="00C6036A">
        <w:rPr>
          <w:rFonts w:asciiTheme="minorHAnsi" w:hAnsiTheme="minorHAnsi"/>
          <w:sz w:val="22"/>
          <w:szCs w:val="22"/>
        </w:rPr>
        <w:t>kierowania robotami budowlanymi o specjalności odpowiedniej do powierzonego zakresu robót</w:t>
      </w:r>
      <w:r>
        <w:rPr>
          <w:rFonts w:asciiTheme="minorHAnsi" w:hAnsiTheme="minorHAnsi"/>
          <w:sz w:val="22"/>
          <w:szCs w:val="22"/>
        </w:rPr>
        <w:t>.</w:t>
      </w:r>
    </w:p>
    <w:p w:rsidR="0000468F" w:rsidRPr="00D365F9" w:rsidRDefault="0000468F" w:rsidP="0000468F">
      <w:pPr>
        <w:ind w:left="5000"/>
        <w:rPr>
          <w:rFonts w:asciiTheme="minorHAnsi" w:hAnsiTheme="minorHAnsi"/>
          <w:sz w:val="22"/>
          <w:szCs w:val="22"/>
        </w:rPr>
      </w:pPr>
    </w:p>
    <w:p w:rsidR="0000468F" w:rsidRPr="00D365F9" w:rsidRDefault="0000468F" w:rsidP="0000468F">
      <w:pPr>
        <w:ind w:left="2500" w:firstLine="1250"/>
        <w:rPr>
          <w:rFonts w:asciiTheme="minorHAnsi" w:hAnsiTheme="minorHAnsi"/>
          <w:sz w:val="22"/>
          <w:szCs w:val="22"/>
        </w:rPr>
      </w:pPr>
      <w:r w:rsidRPr="00D365F9">
        <w:rPr>
          <w:rFonts w:asciiTheme="minorHAnsi" w:hAnsiTheme="minorHAnsi"/>
          <w:sz w:val="22"/>
          <w:szCs w:val="22"/>
        </w:rPr>
        <w:t xml:space="preserve">opis opracował </w:t>
      </w:r>
    </w:p>
    <w:p w:rsidR="0000468F" w:rsidRDefault="0000468F" w:rsidP="0000468F">
      <w:pPr>
        <w:ind w:left="2500" w:firstLine="1250"/>
        <w:rPr>
          <w:rFonts w:asciiTheme="minorHAnsi" w:hAnsiTheme="minorHAnsi"/>
          <w:sz w:val="22"/>
          <w:szCs w:val="22"/>
        </w:rPr>
      </w:pPr>
      <w:r>
        <w:rPr>
          <w:rFonts w:asciiTheme="minorHAnsi" w:hAnsiTheme="minorHAnsi"/>
          <w:sz w:val="22"/>
          <w:szCs w:val="22"/>
        </w:rPr>
        <w:t>mgr inż. arch. Piotr Jurczak</w:t>
      </w:r>
    </w:p>
    <w:p w:rsidR="0000468F" w:rsidRPr="00D365F9" w:rsidRDefault="0000468F" w:rsidP="0000468F">
      <w:pPr>
        <w:ind w:left="2500" w:firstLine="1250"/>
        <w:rPr>
          <w:rFonts w:asciiTheme="minorHAnsi" w:hAnsiTheme="minorHAnsi"/>
          <w:sz w:val="22"/>
          <w:szCs w:val="22"/>
        </w:rPr>
      </w:pPr>
    </w:p>
    <w:p w:rsidR="00B748A7" w:rsidRDefault="00B748A7">
      <w:pPr>
        <w:rPr>
          <w:rFonts w:asciiTheme="minorHAnsi" w:hAnsiTheme="minorHAnsi"/>
          <w:sz w:val="22"/>
          <w:szCs w:val="22"/>
        </w:rPr>
      </w:pPr>
      <w:r>
        <w:rPr>
          <w:rFonts w:asciiTheme="minorHAnsi" w:hAnsiTheme="minorHAnsi"/>
          <w:sz w:val="22"/>
          <w:szCs w:val="22"/>
        </w:rPr>
        <w:br w:type="page"/>
      </w:r>
    </w:p>
    <w:p w:rsidR="00B748A7" w:rsidRPr="0019035E" w:rsidRDefault="00B748A7" w:rsidP="00B748A7">
      <w:pPr>
        <w:ind w:firstLine="1250"/>
        <w:rPr>
          <w:rFonts w:asciiTheme="minorHAnsi" w:hAnsiTheme="minorHAnsi"/>
        </w:rPr>
      </w:pPr>
      <w:r>
        <w:rPr>
          <w:rFonts w:asciiTheme="minorHAnsi" w:hAnsiTheme="minorHAnsi"/>
          <w:b/>
          <w:sz w:val="36"/>
          <w:szCs w:val="36"/>
        </w:rPr>
        <w:lastRenderedPageBreak/>
        <w:tab/>
      </w:r>
      <w:r>
        <w:rPr>
          <w:rFonts w:asciiTheme="minorHAnsi" w:hAnsiTheme="minorHAnsi"/>
          <w:b/>
          <w:sz w:val="36"/>
          <w:szCs w:val="36"/>
        </w:rPr>
        <w:tab/>
        <w:t>DOKUMENTACJA FOTOGRAFICZNA</w:t>
      </w:r>
    </w:p>
    <w:p w:rsidR="002177F0" w:rsidRDefault="002177F0" w:rsidP="00D16FD7">
      <w:pPr>
        <w:rPr>
          <w:rFonts w:asciiTheme="minorHAnsi" w:hAnsiTheme="minorHAnsi"/>
          <w:sz w:val="22"/>
          <w:szCs w:val="22"/>
        </w:rPr>
      </w:pPr>
    </w:p>
    <w:p w:rsidR="00B748A7" w:rsidRDefault="00B748A7" w:rsidP="00D16FD7">
      <w:pPr>
        <w:rPr>
          <w:rFonts w:asciiTheme="minorHAnsi" w:hAnsiTheme="minorHAnsi"/>
          <w:sz w:val="22"/>
          <w:szCs w:val="22"/>
        </w:rPr>
      </w:pPr>
      <w:r>
        <w:rPr>
          <w:rFonts w:asciiTheme="minorHAnsi" w:hAnsiTheme="minorHAnsi"/>
          <w:noProof/>
          <w:sz w:val="22"/>
          <w:szCs w:val="22"/>
        </w:rPr>
        <w:drawing>
          <wp:inline distT="0" distB="0" distL="0" distR="0">
            <wp:extent cx="5760085" cy="3243580"/>
            <wp:effectExtent l="19050" t="0" r="0" b="0"/>
            <wp:docPr id="8" name="Obraz 7" descr="20260120_102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2033.jpg"/>
                    <pic:cNvPicPr/>
                  </pic:nvPicPr>
                  <pic:blipFill>
                    <a:blip r:embed="rId161" cstate="print"/>
                    <a:stretch>
                      <a:fillRect/>
                    </a:stretch>
                  </pic:blipFill>
                  <pic:spPr>
                    <a:xfrm>
                      <a:off x="0" y="0"/>
                      <a:ext cx="5760085" cy="3243580"/>
                    </a:xfrm>
                    <a:prstGeom prst="rect">
                      <a:avLst/>
                    </a:prstGeom>
                  </pic:spPr>
                </pic:pic>
              </a:graphicData>
            </a:graphic>
          </wp:inline>
        </w:drawing>
      </w:r>
      <w:r>
        <w:rPr>
          <w:rFonts w:asciiTheme="minorHAnsi" w:hAnsiTheme="minorHAnsi"/>
          <w:noProof/>
          <w:sz w:val="22"/>
          <w:szCs w:val="22"/>
        </w:rPr>
        <w:drawing>
          <wp:inline distT="0" distB="0" distL="0" distR="0">
            <wp:extent cx="5760085" cy="3239770"/>
            <wp:effectExtent l="19050" t="0" r="0" b="0"/>
            <wp:docPr id="9" name="Obraz 8" descr="20260120_101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916.jpg"/>
                    <pic:cNvPicPr/>
                  </pic:nvPicPr>
                  <pic:blipFill>
                    <a:blip r:embed="rId162" cstate="print"/>
                    <a:stretch>
                      <a:fillRect/>
                    </a:stretch>
                  </pic:blipFill>
                  <pic:spPr>
                    <a:xfrm>
                      <a:off x="0" y="0"/>
                      <a:ext cx="5760085" cy="3239770"/>
                    </a:xfrm>
                    <a:prstGeom prst="rect">
                      <a:avLst/>
                    </a:prstGeom>
                  </pic:spPr>
                </pic:pic>
              </a:graphicData>
            </a:graphic>
          </wp:inline>
        </w:drawing>
      </w:r>
      <w:r>
        <w:rPr>
          <w:rFonts w:asciiTheme="minorHAnsi" w:hAnsiTheme="minorHAnsi"/>
          <w:noProof/>
          <w:sz w:val="22"/>
          <w:szCs w:val="22"/>
        </w:rPr>
        <w:lastRenderedPageBreak/>
        <w:drawing>
          <wp:inline distT="0" distB="0" distL="0" distR="0">
            <wp:extent cx="5760085" cy="3243580"/>
            <wp:effectExtent l="19050" t="0" r="0" b="0"/>
            <wp:docPr id="10" name="Obraz 9" descr="20260120_101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824.jpg"/>
                    <pic:cNvPicPr/>
                  </pic:nvPicPr>
                  <pic:blipFill>
                    <a:blip r:embed="rId163" cstate="print"/>
                    <a:stretch>
                      <a:fillRect/>
                    </a:stretch>
                  </pic:blipFill>
                  <pic:spPr>
                    <a:xfrm>
                      <a:off x="0" y="0"/>
                      <a:ext cx="5760085" cy="3243580"/>
                    </a:xfrm>
                    <a:prstGeom prst="rect">
                      <a:avLst/>
                    </a:prstGeom>
                  </pic:spPr>
                </pic:pic>
              </a:graphicData>
            </a:graphic>
          </wp:inline>
        </w:drawing>
      </w:r>
      <w:r>
        <w:rPr>
          <w:rFonts w:asciiTheme="minorHAnsi" w:hAnsiTheme="minorHAnsi"/>
          <w:noProof/>
          <w:sz w:val="22"/>
          <w:szCs w:val="22"/>
        </w:rPr>
        <w:drawing>
          <wp:inline distT="0" distB="0" distL="0" distR="0">
            <wp:extent cx="5760085" cy="3239770"/>
            <wp:effectExtent l="19050" t="0" r="0" b="0"/>
            <wp:docPr id="11" name="Obraz 10" descr="20260120_101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546.jpg"/>
                    <pic:cNvPicPr/>
                  </pic:nvPicPr>
                  <pic:blipFill>
                    <a:blip r:embed="rId164" cstate="print"/>
                    <a:stretch>
                      <a:fillRect/>
                    </a:stretch>
                  </pic:blipFill>
                  <pic:spPr>
                    <a:xfrm>
                      <a:off x="0" y="0"/>
                      <a:ext cx="5760085" cy="3239770"/>
                    </a:xfrm>
                    <a:prstGeom prst="rect">
                      <a:avLst/>
                    </a:prstGeom>
                  </pic:spPr>
                </pic:pic>
              </a:graphicData>
            </a:graphic>
          </wp:inline>
        </w:drawing>
      </w:r>
      <w:r>
        <w:rPr>
          <w:rFonts w:asciiTheme="minorHAnsi" w:hAnsiTheme="minorHAnsi"/>
          <w:noProof/>
          <w:sz w:val="22"/>
          <w:szCs w:val="22"/>
        </w:rPr>
        <w:lastRenderedPageBreak/>
        <w:drawing>
          <wp:inline distT="0" distB="0" distL="0" distR="0">
            <wp:extent cx="5760085" cy="3239770"/>
            <wp:effectExtent l="19050" t="0" r="0" b="0"/>
            <wp:docPr id="12" name="Obraz 11" descr="20260120_101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452.jpg"/>
                    <pic:cNvPicPr/>
                  </pic:nvPicPr>
                  <pic:blipFill>
                    <a:blip r:embed="rId165" cstate="print"/>
                    <a:stretch>
                      <a:fillRect/>
                    </a:stretch>
                  </pic:blipFill>
                  <pic:spPr>
                    <a:xfrm>
                      <a:off x="0" y="0"/>
                      <a:ext cx="5760085" cy="3239770"/>
                    </a:xfrm>
                    <a:prstGeom prst="rect">
                      <a:avLst/>
                    </a:prstGeom>
                  </pic:spPr>
                </pic:pic>
              </a:graphicData>
            </a:graphic>
          </wp:inline>
        </w:drawing>
      </w:r>
      <w:r>
        <w:rPr>
          <w:rFonts w:asciiTheme="minorHAnsi" w:hAnsiTheme="minorHAnsi"/>
          <w:noProof/>
          <w:sz w:val="22"/>
          <w:szCs w:val="22"/>
        </w:rPr>
        <w:drawing>
          <wp:inline distT="0" distB="0" distL="0" distR="0">
            <wp:extent cx="5760085" cy="3239770"/>
            <wp:effectExtent l="19050" t="0" r="0" b="0"/>
            <wp:docPr id="13" name="Obraz 12" descr="20260120_101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410.jpg"/>
                    <pic:cNvPicPr/>
                  </pic:nvPicPr>
                  <pic:blipFill>
                    <a:blip r:embed="rId166" cstate="print"/>
                    <a:stretch>
                      <a:fillRect/>
                    </a:stretch>
                  </pic:blipFill>
                  <pic:spPr>
                    <a:xfrm>
                      <a:off x="0" y="0"/>
                      <a:ext cx="5760085" cy="3239770"/>
                    </a:xfrm>
                    <a:prstGeom prst="rect">
                      <a:avLst/>
                    </a:prstGeom>
                  </pic:spPr>
                </pic:pic>
              </a:graphicData>
            </a:graphic>
          </wp:inline>
        </w:drawing>
      </w:r>
      <w:r>
        <w:rPr>
          <w:rFonts w:asciiTheme="minorHAnsi" w:hAnsiTheme="minorHAnsi"/>
          <w:noProof/>
          <w:sz w:val="22"/>
          <w:szCs w:val="22"/>
        </w:rPr>
        <w:lastRenderedPageBreak/>
        <w:drawing>
          <wp:inline distT="0" distB="0" distL="0" distR="0">
            <wp:extent cx="5760085" cy="3239770"/>
            <wp:effectExtent l="19050" t="0" r="0" b="0"/>
            <wp:docPr id="14" name="Obraz 13" descr="20260120_101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337.jpg"/>
                    <pic:cNvPicPr/>
                  </pic:nvPicPr>
                  <pic:blipFill>
                    <a:blip r:embed="rId167" cstate="print"/>
                    <a:stretch>
                      <a:fillRect/>
                    </a:stretch>
                  </pic:blipFill>
                  <pic:spPr>
                    <a:xfrm>
                      <a:off x="0" y="0"/>
                      <a:ext cx="5760085" cy="3239770"/>
                    </a:xfrm>
                    <a:prstGeom prst="rect">
                      <a:avLst/>
                    </a:prstGeom>
                  </pic:spPr>
                </pic:pic>
              </a:graphicData>
            </a:graphic>
          </wp:inline>
        </w:drawing>
      </w:r>
      <w:r>
        <w:rPr>
          <w:rFonts w:asciiTheme="minorHAnsi" w:hAnsiTheme="minorHAnsi"/>
          <w:noProof/>
          <w:sz w:val="22"/>
          <w:szCs w:val="22"/>
        </w:rPr>
        <w:drawing>
          <wp:inline distT="0" distB="0" distL="0" distR="0">
            <wp:extent cx="5760085" cy="3239770"/>
            <wp:effectExtent l="19050" t="0" r="0" b="0"/>
            <wp:docPr id="15" name="Obraz 14" descr="20260120_101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241.jpg"/>
                    <pic:cNvPicPr/>
                  </pic:nvPicPr>
                  <pic:blipFill>
                    <a:blip r:embed="rId168" cstate="print"/>
                    <a:stretch>
                      <a:fillRect/>
                    </a:stretch>
                  </pic:blipFill>
                  <pic:spPr>
                    <a:xfrm>
                      <a:off x="0" y="0"/>
                      <a:ext cx="5760085" cy="3239770"/>
                    </a:xfrm>
                    <a:prstGeom prst="rect">
                      <a:avLst/>
                    </a:prstGeom>
                  </pic:spPr>
                </pic:pic>
              </a:graphicData>
            </a:graphic>
          </wp:inline>
        </w:drawing>
      </w:r>
      <w:r>
        <w:rPr>
          <w:rFonts w:asciiTheme="minorHAnsi" w:hAnsiTheme="minorHAnsi"/>
          <w:noProof/>
          <w:sz w:val="22"/>
          <w:szCs w:val="22"/>
        </w:rPr>
        <w:lastRenderedPageBreak/>
        <w:drawing>
          <wp:inline distT="0" distB="0" distL="0" distR="0">
            <wp:extent cx="5760085" cy="3239770"/>
            <wp:effectExtent l="19050" t="0" r="0" b="0"/>
            <wp:docPr id="16" name="Obraz 15" descr="20260120_101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221.jpg"/>
                    <pic:cNvPicPr/>
                  </pic:nvPicPr>
                  <pic:blipFill>
                    <a:blip r:embed="rId169" cstate="print"/>
                    <a:stretch>
                      <a:fillRect/>
                    </a:stretch>
                  </pic:blipFill>
                  <pic:spPr>
                    <a:xfrm>
                      <a:off x="0" y="0"/>
                      <a:ext cx="5760085" cy="3239770"/>
                    </a:xfrm>
                    <a:prstGeom prst="rect">
                      <a:avLst/>
                    </a:prstGeom>
                  </pic:spPr>
                </pic:pic>
              </a:graphicData>
            </a:graphic>
          </wp:inline>
        </w:drawing>
      </w:r>
      <w:r>
        <w:rPr>
          <w:rFonts w:asciiTheme="minorHAnsi" w:hAnsiTheme="minorHAnsi"/>
          <w:noProof/>
          <w:sz w:val="22"/>
          <w:szCs w:val="22"/>
        </w:rPr>
        <w:drawing>
          <wp:inline distT="0" distB="0" distL="0" distR="0">
            <wp:extent cx="5760085" cy="3239770"/>
            <wp:effectExtent l="19050" t="0" r="0" b="0"/>
            <wp:docPr id="27" name="Obraz 26" descr="20260120_101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156.jpg"/>
                    <pic:cNvPicPr/>
                  </pic:nvPicPr>
                  <pic:blipFill>
                    <a:blip r:embed="rId170" cstate="print"/>
                    <a:stretch>
                      <a:fillRect/>
                    </a:stretch>
                  </pic:blipFill>
                  <pic:spPr>
                    <a:xfrm>
                      <a:off x="0" y="0"/>
                      <a:ext cx="5760085" cy="3239770"/>
                    </a:xfrm>
                    <a:prstGeom prst="rect">
                      <a:avLst/>
                    </a:prstGeom>
                  </pic:spPr>
                </pic:pic>
              </a:graphicData>
            </a:graphic>
          </wp:inline>
        </w:drawing>
      </w:r>
      <w:r>
        <w:rPr>
          <w:rFonts w:asciiTheme="minorHAnsi" w:hAnsiTheme="minorHAnsi"/>
          <w:noProof/>
          <w:sz w:val="22"/>
          <w:szCs w:val="22"/>
        </w:rPr>
        <w:lastRenderedPageBreak/>
        <w:drawing>
          <wp:inline distT="0" distB="0" distL="0" distR="0">
            <wp:extent cx="5760085" cy="3243580"/>
            <wp:effectExtent l="19050" t="0" r="0" b="0"/>
            <wp:docPr id="28" name="Obraz 27" descr="20260120_10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0_101141.jpg"/>
                    <pic:cNvPicPr/>
                  </pic:nvPicPr>
                  <pic:blipFill>
                    <a:blip r:embed="rId171" cstate="print"/>
                    <a:stretch>
                      <a:fillRect/>
                    </a:stretch>
                  </pic:blipFill>
                  <pic:spPr>
                    <a:xfrm>
                      <a:off x="0" y="0"/>
                      <a:ext cx="5760085" cy="3243580"/>
                    </a:xfrm>
                    <a:prstGeom prst="rect">
                      <a:avLst/>
                    </a:prstGeom>
                  </pic:spPr>
                </pic:pic>
              </a:graphicData>
            </a:graphic>
          </wp:inline>
        </w:drawing>
      </w:r>
    </w:p>
    <w:p w:rsidR="00112E6C" w:rsidRDefault="00112E6C" w:rsidP="00D16FD7">
      <w:pPr>
        <w:rPr>
          <w:rFonts w:asciiTheme="minorHAnsi" w:hAnsiTheme="minorHAnsi"/>
          <w:sz w:val="22"/>
          <w:szCs w:val="22"/>
        </w:rPr>
      </w:pPr>
    </w:p>
    <w:p w:rsidR="00112E6C" w:rsidRDefault="00112E6C" w:rsidP="00D16FD7">
      <w:pPr>
        <w:rPr>
          <w:rFonts w:asciiTheme="minorHAnsi" w:hAnsiTheme="minorHAnsi"/>
          <w:sz w:val="22"/>
          <w:szCs w:val="22"/>
        </w:rPr>
      </w:pPr>
      <w:r>
        <w:rPr>
          <w:rFonts w:asciiTheme="minorHAnsi" w:hAnsiTheme="minorHAnsi"/>
          <w:noProof/>
          <w:sz w:val="22"/>
          <w:szCs w:val="22"/>
        </w:rPr>
        <w:drawing>
          <wp:inline distT="0" distB="0" distL="0" distR="0">
            <wp:extent cx="5760085" cy="3239770"/>
            <wp:effectExtent l="19050" t="0" r="0" b="0"/>
            <wp:docPr id="29" name="Obraz 28" descr="20260126_162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6_162434.jpg"/>
                    <pic:cNvPicPr/>
                  </pic:nvPicPr>
                  <pic:blipFill>
                    <a:blip r:embed="rId172" cstate="print"/>
                    <a:stretch>
                      <a:fillRect/>
                    </a:stretch>
                  </pic:blipFill>
                  <pic:spPr>
                    <a:xfrm>
                      <a:off x="0" y="0"/>
                      <a:ext cx="5760085" cy="3239770"/>
                    </a:xfrm>
                    <a:prstGeom prst="rect">
                      <a:avLst/>
                    </a:prstGeom>
                  </pic:spPr>
                </pic:pic>
              </a:graphicData>
            </a:graphic>
          </wp:inline>
        </w:drawing>
      </w:r>
    </w:p>
    <w:p w:rsidR="00112E6C" w:rsidRDefault="00112E6C" w:rsidP="00D16FD7">
      <w:pPr>
        <w:rPr>
          <w:rFonts w:asciiTheme="minorHAnsi" w:hAnsiTheme="minorHAnsi"/>
          <w:sz w:val="22"/>
          <w:szCs w:val="22"/>
        </w:rPr>
      </w:pPr>
    </w:p>
    <w:p w:rsidR="00112E6C" w:rsidRDefault="00112E6C" w:rsidP="00D16FD7">
      <w:pPr>
        <w:rPr>
          <w:rFonts w:asciiTheme="minorHAnsi" w:hAnsiTheme="minorHAnsi"/>
          <w:sz w:val="22"/>
          <w:szCs w:val="22"/>
        </w:rPr>
      </w:pPr>
      <w:r>
        <w:rPr>
          <w:rFonts w:asciiTheme="minorHAnsi" w:hAnsiTheme="minorHAnsi"/>
          <w:noProof/>
          <w:sz w:val="22"/>
          <w:szCs w:val="22"/>
        </w:rPr>
        <w:lastRenderedPageBreak/>
        <w:drawing>
          <wp:inline distT="0" distB="0" distL="0" distR="0">
            <wp:extent cx="5001260" cy="8891270"/>
            <wp:effectExtent l="19050" t="0" r="8890" b="0"/>
            <wp:docPr id="31" name="Obraz 30" descr="20260126_160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6_160511.jpg"/>
                    <pic:cNvPicPr/>
                  </pic:nvPicPr>
                  <pic:blipFill>
                    <a:blip r:embed="rId173" cstate="print"/>
                    <a:stretch>
                      <a:fillRect/>
                    </a:stretch>
                  </pic:blipFill>
                  <pic:spPr>
                    <a:xfrm>
                      <a:off x="0" y="0"/>
                      <a:ext cx="5001260" cy="8891270"/>
                    </a:xfrm>
                    <a:prstGeom prst="rect">
                      <a:avLst/>
                    </a:prstGeom>
                  </pic:spPr>
                </pic:pic>
              </a:graphicData>
            </a:graphic>
          </wp:inline>
        </w:drawing>
      </w:r>
    </w:p>
    <w:p w:rsidR="00112E6C" w:rsidRDefault="00112E6C" w:rsidP="00D16FD7">
      <w:pPr>
        <w:rPr>
          <w:rFonts w:asciiTheme="minorHAnsi" w:hAnsiTheme="minorHAnsi"/>
          <w:sz w:val="22"/>
          <w:szCs w:val="22"/>
        </w:rPr>
      </w:pPr>
    </w:p>
    <w:p w:rsidR="00112E6C" w:rsidRDefault="00112E6C" w:rsidP="00D16FD7">
      <w:pPr>
        <w:rPr>
          <w:rFonts w:asciiTheme="minorHAnsi" w:hAnsiTheme="minorHAnsi"/>
          <w:sz w:val="22"/>
          <w:szCs w:val="22"/>
        </w:rPr>
      </w:pPr>
      <w:r>
        <w:rPr>
          <w:rFonts w:asciiTheme="minorHAnsi" w:hAnsiTheme="minorHAnsi"/>
          <w:noProof/>
          <w:sz w:val="22"/>
          <w:szCs w:val="22"/>
        </w:rPr>
        <w:drawing>
          <wp:inline distT="0" distB="0" distL="0" distR="0">
            <wp:extent cx="5760085" cy="3239770"/>
            <wp:effectExtent l="19050" t="0" r="0" b="0"/>
            <wp:docPr id="4480" name="Obraz 4479" descr="20260126_161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6_161240.jpg"/>
                    <pic:cNvPicPr/>
                  </pic:nvPicPr>
                  <pic:blipFill>
                    <a:blip r:embed="rId174" cstate="print"/>
                    <a:stretch>
                      <a:fillRect/>
                    </a:stretch>
                  </pic:blipFill>
                  <pic:spPr>
                    <a:xfrm>
                      <a:off x="0" y="0"/>
                      <a:ext cx="5760085" cy="3239770"/>
                    </a:xfrm>
                    <a:prstGeom prst="rect">
                      <a:avLst/>
                    </a:prstGeom>
                  </pic:spPr>
                </pic:pic>
              </a:graphicData>
            </a:graphic>
          </wp:inline>
        </w:drawing>
      </w:r>
    </w:p>
    <w:p w:rsidR="00E21FD8" w:rsidRDefault="00E21FD8" w:rsidP="00D16FD7">
      <w:pPr>
        <w:rPr>
          <w:rFonts w:asciiTheme="minorHAnsi" w:hAnsiTheme="minorHAnsi"/>
          <w:sz w:val="22"/>
          <w:szCs w:val="22"/>
        </w:rPr>
      </w:pPr>
    </w:p>
    <w:p w:rsidR="00E21FD8" w:rsidRDefault="00E21FD8" w:rsidP="00E21FD8">
      <w:pPr>
        <w:jc w:val="center"/>
        <w:rPr>
          <w:rFonts w:asciiTheme="minorHAnsi" w:hAnsiTheme="minorHAnsi"/>
          <w:sz w:val="22"/>
          <w:szCs w:val="22"/>
        </w:rPr>
      </w:pPr>
      <w:r w:rsidRPr="00E21FD8">
        <w:rPr>
          <w:rFonts w:asciiTheme="minorHAnsi" w:hAnsiTheme="minorHAnsi"/>
          <w:noProof/>
          <w:sz w:val="22"/>
          <w:szCs w:val="22"/>
        </w:rPr>
        <w:drawing>
          <wp:inline distT="0" distB="0" distL="0" distR="0">
            <wp:extent cx="2464235" cy="4380932"/>
            <wp:effectExtent l="19050" t="0" r="0" b="0"/>
            <wp:docPr id="4486" name="Obraz 4484" descr="20260126_152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6_152048.jpg"/>
                    <pic:cNvPicPr/>
                  </pic:nvPicPr>
                  <pic:blipFill>
                    <a:blip r:embed="rId175" cstate="print"/>
                    <a:stretch>
                      <a:fillRect/>
                    </a:stretch>
                  </pic:blipFill>
                  <pic:spPr>
                    <a:xfrm>
                      <a:off x="0" y="0"/>
                      <a:ext cx="2464235" cy="4380932"/>
                    </a:xfrm>
                    <a:prstGeom prst="rect">
                      <a:avLst/>
                    </a:prstGeom>
                  </pic:spPr>
                </pic:pic>
              </a:graphicData>
            </a:graphic>
          </wp:inline>
        </w:drawing>
      </w:r>
    </w:p>
    <w:p w:rsidR="00112E6C" w:rsidRDefault="006C1FED" w:rsidP="00E21FD8">
      <w:pPr>
        <w:jc w:val="center"/>
        <w:rPr>
          <w:rFonts w:asciiTheme="minorHAnsi" w:hAnsiTheme="minorHAnsi"/>
          <w:sz w:val="22"/>
          <w:szCs w:val="22"/>
        </w:rPr>
      </w:pPr>
      <w:r>
        <w:rPr>
          <w:rFonts w:asciiTheme="minorHAnsi" w:hAnsiTheme="minorHAnsi"/>
          <w:noProof/>
          <w:sz w:val="22"/>
          <w:szCs w:val="22"/>
        </w:rPr>
        <w:lastRenderedPageBreak/>
        <w:drawing>
          <wp:inline distT="0" distB="0" distL="0" distR="0">
            <wp:extent cx="5760085" cy="3243580"/>
            <wp:effectExtent l="19050" t="0" r="0" b="0"/>
            <wp:docPr id="4483" name="Obraz 4482" descr="20260204_095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204_095307.jpg"/>
                    <pic:cNvPicPr/>
                  </pic:nvPicPr>
                  <pic:blipFill>
                    <a:blip r:embed="rId176" cstate="print"/>
                    <a:stretch>
                      <a:fillRect/>
                    </a:stretch>
                  </pic:blipFill>
                  <pic:spPr>
                    <a:xfrm>
                      <a:off x="0" y="0"/>
                      <a:ext cx="5760085" cy="3243580"/>
                    </a:xfrm>
                    <a:prstGeom prst="rect">
                      <a:avLst/>
                    </a:prstGeom>
                  </pic:spPr>
                </pic:pic>
              </a:graphicData>
            </a:graphic>
          </wp:inline>
        </w:drawing>
      </w:r>
      <w:r>
        <w:rPr>
          <w:rFonts w:asciiTheme="minorHAnsi" w:hAnsiTheme="minorHAnsi"/>
          <w:noProof/>
          <w:sz w:val="22"/>
          <w:szCs w:val="22"/>
        </w:rPr>
        <w:drawing>
          <wp:inline distT="0" distB="0" distL="0" distR="0">
            <wp:extent cx="5760085" cy="3239770"/>
            <wp:effectExtent l="19050" t="0" r="0" b="0"/>
            <wp:docPr id="4484" name="Obraz 4483" descr="20260204_095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204_095654.jpg"/>
                    <pic:cNvPicPr/>
                  </pic:nvPicPr>
                  <pic:blipFill>
                    <a:blip r:embed="rId177" cstate="print"/>
                    <a:stretch>
                      <a:fillRect/>
                    </a:stretch>
                  </pic:blipFill>
                  <pic:spPr>
                    <a:xfrm>
                      <a:off x="0" y="0"/>
                      <a:ext cx="5760085" cy="3239770"/>
                    </a:xfrm>
                    <a:prstGeom prst="rect">
                      <a:avLst/>
                    </a:prstGeom>
                  </pic:spPr>
                </pic:pic>
              </a:graphicData>
            </a:graphic>
          </wp:inline>
        </w:drawing>
      </w:r>
      <w:r>
        <w:rPr>
          <w:rFonts w:asciiTheme="minorHAnsi" w:hAnsiTheme="minorHAnsi"/>
          <w:noProof/>
          <w:sz w:val="22"/>
          <w:szCs w:val="22"/>
        </w:rPr>
        <w:lastRenderedPageBreak/>
        <w:drawing>
          <wp:inline distT="0" distB="0" distL="0" distR="0">
            <wp:extent cx="3216556" cy="5718412"/>
            <wp:effectExtent l="19050" t="0" r="2894" b="0"/>
            <wp:docPr id="4485" name="Obraz 4484" descr="20260126_152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60126_152048.jpg"/>
                    <pic:cNvPicPr/>
                  </pic:nvPicPr>
                  <pic:blipFill>
                    <a:blip r:embed="rId178" cstate="print"/>
                    <a:stretch>
                      <a:fillRect/>
                    </a:stretch>
                  </pic:blipFill>
                  <pic:spPr>
                    <a:xfrm>
                      <a:off x="0" y="0"/>
                      <a:ext cx="3216556" cy="5718412"/>
                    </a:xfrm>
                    <a:prstGeom prst="rect">
                      <a:avLst/>
                    </a:prstGeom>
                  </pic:spPr>
                </pic:pic>
              </a:graphicData>
            </a:graphic>
          </wp:inline>
        </w:drawing>
      </w:r>
    </w:p>
    <w:p w:rsidR="00E21FD8" w:rsidRDefault="00E21FD8" w:rsidP="00E21FD8">
      <w:pPr>
        <w:jc w:val="center"/>
        <w:rPr>
          <w:rFonts w:asciiTheme="minorHAnsi" w:hAnsiTheme="minorHAnsi"/>
          <w:sz w:val="22"/>
          <w:szCs w:val="22"/>
        </w:rPr>
      </w:pPr>
    </w:p>
    <w:p w:rsidR="00CD4889" w:rsidRDefault="00CD4889">
      <w:pPr>
        <w:rPr>
          <w:rFonts w:asciiTheme="minorHAnsi" w:hAnsiTheme="minorHAnsi"/>
          <w:sz w:val="22"/>
          <w:szCs w:val="22"/>
        </w:rPr>
      </w:pPr>
      <w:r>
        <w:rPr>
          <w:rFonts w:asciiTheme="minorHAnsi" w:hAnsiTheme="minorHAnsi"/>
          <w:sz w:val="22"/>
          <w:szCs w:val="22"/>
        </w:rPr>
        <w:br w:type="page"/>
      </w:r>
    </w:p>
    <w:p w:rsidR="00E21FD8" w:rsidRDefault="00CD4889" w:rsidP="00E21FD8">
      <w:pPr>
        <w:jc w:val="center"/>
        <w:rPr>
          <w:rFonts w:asciiTheme="minorHAnsi" w:hAnsiTheme="minorHAnsi"/>
          <w:sz w:val="22"/>
          <w:szCs w:val="22"/>
        </w:rPr>
      </w:pPr>
      <w:r>
        <w:rPr>
          <w:rFonts w:asciiTheme="minorHAnsi" w:hAnsiTheme="minorHAnsi"/>
          <w:noProof/>
          <w:sz w:val="22"/>
          <w:szCs w:val="22"/>
        </w:rPr>
        <w:lastRenderedPageBreak/>
        <w:drawing>
          <wp:inline distT="0" distB="0" distL="0" distR="0">
            <wp:extent cx="6308598" cy="8918693"/>
            <wp:effectExtent l="19050" t="0" r="0" b="0"/>
            <wp:docPr id="4487" name="Obraz 4486" descr="Decyzja RDOŚ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yzja RDOŚ_page-0001.jpg"/>
                    <pic:cNvPicPr/>
                  </pic:nvPicPr>
                  <pic:blipFill>
                    <a:blip r:embed="rId179" cstate="print"/>
                    <a:stretch>
                      <a:fillRect/>
                    </a:stretch>
                  </pic:blipFill>
                  <pic:spPr>
                    <a:xfrm>
                      <a:off x="0" y="0"/>
                      <a:ext cx="6309701" cy="8920252"/>
                    </a:xfrm>
                    <a:prstGeom prst="rect">
                      <a:avLst/>
                    </a:prstGeom>
                  </pic:spPr>
                </pic:pic>
              </a:graphicData>
            </a:graphic>
          </wp:inline>
        </w:drawing>
      </w:r>
    </w:p>
    <w:p w:rsidR="00CD4889" w:rsidRDefault="00CD4889" w:rsidP="00E21FD8">
      <w:pPr>
        <w:jc w:val="center"/>
        <w:rPr>
          <w:rFonts w:asciiTheme="minorHAnsi" w:hAnsiTheme="minorHAnsi"/>
          <w:sz w:val="22"/>
          <w:szCs w:val="22"/>
        </w:rPr>
      </w:pPr>
      <w:r>
        <w:rPr>
          <w:rFonts w:asciiTheme="minorHAnsi" w:hAnsiTheme="minorHAnsi"/>
          <w:noProof/>
          <w:sz w:val="22"/>
          <w:szCs w:val="22"/>
        </w:rPr>
        <w:lastRenderedPageBreak/>
        <w:drawing>
          <wp:inline distT="0" distB="0" distL="0" distR="0">
            <wp:extent cx="6338609" cy="8961120"/>
            <wp:effectExtent l="19050" t="0" r="5041" b="0"/>
            <wp:docPr id="4488" name="Obraz 4487" descr="Decyzja RDOŚ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yzja RDOŚ_page-0002.jpg"/>
                    <pic:cNvPicPr/>
                  </pic:nvPicPr>
                  <pic:blipFill>
                    <a:blip r:embed="rId180" cstate="print"/>
                    <a:stretch>
                      <a:fillRect/>
                    </a:stretch>
                  </pic:blipFill>
                  <pic:spPr>
                    <a:xfrm>
                      <a:off x="0" y="0"/>
                      <a:ext cx="6343221" cy="8967640"/>
                    </a:xfrm>
                    <a:prstGeom prst="rect">
                      <a:avLst/>
                    </a:prstGeom>
                  </pic:spPr>
                </pic:pic>
              </a:graphicData>
            </a:graphic>
          </wp:inline>
        </w:drawing>
      </w:r>
    </w:p>
    <w:p w:rsidR="00CD4889" w:rsidRDefault="00CD4889" w:rsidP="00CD4889">
      <w:pPr>
        <w:ind w:firstLine="708"/>
        <w:rPr>
          <w:rFonts w:asciiTheme="minorHAnsi" w:hAnsiTheme="minorHAnsi"/>
          <w:sz w:val="22"/>
          <w:szCs w:val="22"/>
        </w:rPr>
      </w:pPr>
      <w:r>
        <w:rPr>
          <w:rFonts w:asciiTheme="minorHAnsi" w:hAnsiTheme="minorHAnsi"/>
          <w:noProof/>
          <w:sz w:val="22"/>
          <w:szCs w:val="22"/>
        </w:rPr>
        <w:lastRenderedPageBreak/>
        <w:drawing>
          <wp:inline distT="0" distB="0" distL="0" distR="0">
            <wp:extent cx="6235446" cy="8815275"/>
            <wp:effectExtent l="19050" t="0" r="0" b="0"/>
            <wp:docPr id="4491" name="Obraz 4490" descr="Decyzja RDOŚ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yzja RDOŚ_page-0003.jpg"/>
                    <pic:cNvPicPr/>
                  </pic:nvPicPr>
                  <pic:blipFill>
                    <a:blip r:embed="rId181" cstate="print"/>
                    <a:stretch>
                      <a:fillRect/>
                    </a:stretch>
                  </pic:blipFill>
                  <pic:spPr>
                    <a:xfrm>
                      <a:off x="0" y="0"/>
                      <a:ext cx="6235446" cy="8815275"/>
                    </a:xfrm>
                    <a:prstGeom prst="rect">
                      <a:avLst/>
                    </a:prstGeom>
                  </pic:spPr>
                </pic:pic>
              </a:graphicData>
            </a:graphic>
          </wp:inline>
        </w:drawing>
      </w:r>
    </w:p>
    <w:p w:rsidR="00CD4889" w:rsidRPr="00CD4889" w:rsidRDefault="00CD4889" w:rsidP="00CD4889">
      <w:pPr>
        <w:ind w:firstLine="708"/>
        <w:rPr>
          <w:rFonts w:asciiTheme="minorHAnsi" w:hAnsiTheme="minorHAnsi"/>
          <w:sz w:val="22"/>
          <w:szCs w:val="22"/>
        </w:rPr>
      </w:pPr>
      <w:r>
        <w:rPr>
          <w:rFonts w:asciiTheme="minorHAnsi" w:hAnsiTheme="minorHAnsi"/>
          <w:noProof/>
          <w:sz w:val="22"/>
          <w:szCs w:val="22"/>
        </w:rPr>
        <w:lastRenderedPageBreak/>
        <w:drawing>
          <wp:inline distT="0" distB="0" distL="0" distR="0">
            <wp:extent cx="6242761" cy="8825617"/>
            <wp:effectExtent l="19050" t="0" r="5639" b="0"/>
            <wp:docPr id="4492" name="Obraz 4491" descr="Decyzja RDOŚ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yzja RDOŚ_page-0004.jpg"/>
                    <pic:cNvPicPr/>
                  </pic:nvPicPr>
                  <pic:blipFill>
                    <a:blip r:embed="rId182" cstate="print"/>
                    <a:stretch>
                      <a:fillRect/>
                    </a:stretch>
                  </pic:blipFill>
                  <pic:spPr>
                    <a:xfrm>
                      <a:off x="0" y="0"/>
                      <a:ext cx="6243852" cy="8827160"/>
                    </a:xfrm>
                    <a:prstGeom prst="rect">
                      <a:avLst/>
                    </a:prstGeom>
                  </pic:spPr>
                </pic:pic>
              </a:graphicData>
            </a:graphic>
          </wp:inline>
        </w:drawing>
      </w:r>
    </w:p>
    <w:sectPr w:rsidR="00CD4889" w:rsidRPr="00CD4889" w:rsidSect="003839E1">
      <w:footerReference w:type="default" r:id="rId183"/>
      <w:headerReference w:type="first" r:id="rId184"/>
      <w:pgSz w:w="11906" w:h="16838"/>
      <w:pgMar w:top="1418" w:right="1134" w:bottom="1418"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C492E" w:rsidRDefault="00AC492E" w:rsidP="009E70E9">
      <w:r>
        <w:separator/>
      </w:r>
    </w:p>
  </w:endnote>
  <w:endnote w:type="continuationSeparator" w:id="0">
    <w:p w:rsidR="00AC492E" w:rsidRDefault="00AC492E" w:rsidP="009E70E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StarSymbol">
    <w:altName w:val="Arial Unicode MS"/>
    <w:charset w:val="80"/>
    <w:family w:val="auto"/>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Trebuchet MS">
    <w:panose1 w:val="020B0603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MT">
    <w:altName w:val="Arial"/>
    <w:charset w:val="01"/>
    <w:family w:val="swiss"/>
    <w:pitch w:val="variable"/>
    <w:sig w:usb0="00000000" w:usb1="00000000" w:usb2="00000000" w:usb3="00000000" w:csb0="00000000" w:csb1="00000000"/>
  </w:font>
  <w:font w:name="RomanS">
    <w:panose1 w:val="02000400000000000000"/>
    <w:charset w:val="EE"/>
    <w:family w:val="auto"/>
    <w:pitch w:val="variable"/>
    <w:sig w:usb0="20002A87" w:usb1="00000000" w:usb2="00000000" w:usb3="00000000" w:csb0="000001FF" w:csb1="00000000"/>
  </w:font>
  <w:font w:name="Verdana">
    <w:panose1 w:val="020B0604030504040204"/>
    <w:charset w:val="EE"/>
    <w:family w:val="swiss"/>
    <w:pitch w:val="variable"/>
    <w:sig w:usb0="A10006FF" w:usb1="4000205B" w:usb2="00000010" w:usb3="00000000" w:csb0="0000019F" w:csb1="00000000"/>
  </w:font>
  <w:font w:name="HelveticaNeueLTPro-Lt">
    <w:panose1 w:val="00000000000000000000"/>
    <w:charset w:val="EE"/>
    <w:family w:val="swiss"/>
    <w:notTrueType/>
    <w:pitch w:val="default"/>
    <w:sig w:usb0="00000005" w:usb1="00000000" w:usb2="00000000" w:usb3="00000000" w:csb0="00000002" w:csb1="00000000"/>
  </w:font>
  <w:font w:name="HelveticaNeueLTPro-LtIt">
    <w:panose1 w:val="00000000000000000000"/>
    <w:charset w:val="EE"/>
    <w:family w:val="swiss"/>
    <w:notTrueType/>
    <w:pitch w:val="default"/>
    <w:sig w:usb0="00000005" w:usb1="00000000" w:usb2="00000000" w:usb3="00000000" w:csb0="00000002" w:csb1="00000000"/>
  </w:font>
  <w:font w:name="ArchivoNarrow-Regular">
    <w:panose1 w:val="00000000000000000000"/>
    <w:charset w:val="EE"/>
    <w:family w:val="auto"/>
    <w:notTrueType/>
    <w:pitch w:val="default"/>
    <w:sig w:usb0="00000005" w:usb1="00000000" w:usb2="00000000" w:usb3="00000000" w:csb0="00000002" w:csb1="00000000"/>
  </w:font>
  <w:font w:name="ArchivoNarrow-Bold">
    <w:panose1 w:val="00000000000000000000"/>
    <w:charset w:val="EE"/>
    <w:family w:val="auto"/>
    <w:notTrueType/>
    <w:pitch w:val="default"/>
    <w:sig w:usb0="00000005" w:usb1="00000000" w:usb2="00000000" w:usb3="00000000" w:csb0="00000002" w:csb1="00000000"/>
  </w:font>
  <w:font w:name="HelveticaNeueLTPro-Hv">
    <w:panose1 w:val="00000000000000000000"/>
    <w:charset w:val="EE"/>
    <w:family w:val="swiss"/>
    <w:notTrueType/>
    <w:pitch w:val="default"/>
    <w:sig w:usb0="00000005" w:usb1="00000000" w:usb2="00000000" w:usb3="00000000" w:csb0="00000002"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97E" w:rsidRDefault="001D797E">
    <w:pPr>
      <w:pStyle w:val="Stopka"/>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C492E" w:rsidRDefault="00AC492E" w:rsidP="009E70E9">
      <w:r>
        <w:separator/>
      </w:r>
    </w:p>
  </w:footnote>
  <w:footnote w:type="continuationSeparator" w:id="0">
    <w:p w:rsidR="00AC492E" w:rsidRDefault="00AC492E" w:rsidP="009E70E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797E" w:rsidRPr="00B24B98" w:rsidRDefault="001D797E" w:rsidP="002C5FD6">
    <w:pPr>
      <w:ind w:left="1560"/>
      <w:rPr>
        <w:rFonts w:asciiTheme="minorHAnsi" w:hAnsiTheme="minorHAnsi"/>
        <w:b/>
        <w:sz w:val="18"/>
        <w:szCs w:val="18"/>
      </w:rPr>
    </w:pPr>
    <w:r w:rsidRPr="00B24B98">
      <w:rPr>
        <w:rFonts w:asciiTheme="minorHAnsi" w:hAnsiTheme="minorHAnsi"/>
        <w:noProof/>
        <w:sz w:val="18"/>
        <w:szCs w:val="18"/>
      </w:rPr>
      <w:drawing>
        <wp:anchor distT="0" distB="0" distL="114300" distR="114300" simplePos="0" relativeHeight="251659264" behindDoc="0" locked="0" layoutInCell="1" allowOverlap="1">
          <wp:simplePos x="0" y="0"/>
          <wp:positionH relativeFrom="column">
            <wp:posOffset>-138059</wp:posOffset>
          </wp:positionH>
          <wp:positionV relativeFrom="paragraph">
            <wp:posOffset>-148290</wp:posOffset>
          </wp:positionV>
          <wp:extent cx="972988" cy="629728"/>
          <wp:effectExtent l="19050" t="0" r="0" b="0"/>
          <wp:wrapNone/>
          <wp:docPr id="4482" name="Obraz 10" descr="logo zlo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zloty.jpg"/>
                  <pic:cNvPicPr/>
                </pic:nvPicPr>
                <pic:blipFill>
                  <a:blip r:embed="rId1" cstate="print"/>
                  <a:stretch>
                    <a:fillRect/>
                  </a:stretch>
                </pic:blipFill>
                <pic:spPr>
                  <a:xfrm>
                    <a:off x="0" y="0"/>
                    <a:ext cx="972988" cy="629728"/>
                  </a:xfrm>
                  <a:prstGeom prst="rect">
                    <a:avLst/>
                  </a:prstGeom>
                </pic:spPr>
              </pic:pic>
            </a:graphicData>
          </a:graphic>
        </wp:anchor>
      </w:drawing>
    </w:r>
    <w:r w:rsidRPr="00B24B98">
      <w:rPr>
        <w:rFonts w:asciiTheme="minorHAnsi" w:hAnsiTheme="minorHAnsi"/>
        <w:sz w:val="18"/>
        <w:szCs w:val="18"/>
      </w:rPr>
      <w:t>Pracownia Projektowo Usługowa arch. Piotr Jurczak</w:t>
    </w:r>
  </w:p>
  <w:p w:rsidR="001D797E" w:rsidRPr="00B24B98" w:rsidRDefault="001D797E" w:rsidP="002C5FD6">
    <w:pPr>
      <w:ind w:left="1560"/>
      <w:rPr>
        <w:rFonts w:asciiTheme="minorHAnsi" w:hAnsiTheme="minorHAnsi"/>
        <w:sz w:val="18"/>
        <w:szCs w:val="18"/>
      </w:rPr>
    </w:pPr>
    <w:r w:rsidRPr="00B24B98">
      <w:rPr>
        <w:rFonts w:asciiTheme="minorHAnsi" w:hAnsiTheme="minorHAnsi"/>
        <w:sz w:val="18"/>
        <w:szCs w:val="18"/>
      </w:rPr>
      <w:t>38-422 Krościenko Wyżne, ul. Graniczna 41</w:t>
    </w:r>
  </w:p>
  <w:p w:rsidR="001D797E" w:rsidRPr="00B24B98" w:rsidRDefault="001D797E" w:rsidP="002C5FD6">
    <w:pPr>
      <w:pStyle w:val="Nagwek"/>
      <w:ind w:left="1560"/>
      <w:rPr>
        <w:sz w:val="18"/>
        <w:szCs w:val="18"/>
      </w:rPr>
    </w:pPr>
    <w:r w:rsidRPr="00B24B98">
      <w:rPr>
        <w:rFonts w:asciiTheme="minorHAnsi" w:hAnsiTheme="minorHAnsi"/>
        <w:sz w:val="18"/>
        <w:szCs w:val="18"/>
      </w:rPr>
      <w:t>tel. 693215499</w:t>
    </w:r>
  </w:p>
  <w:p w:rsidR="001D797E" w:rsidRDefault="001D797E">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rPr>
    </w:lvl>
  </w:abstractNum>
  <w:abstractNum w:abstractNumId="1">
    <w:nsid w:val="00000003"/>
    <w:multiLevelType w:val="singleLevel"/>
    <w:tmpl w:val="00000003"/>
    <w:name w:val="WW8Num3"/>
    <w:lvl w:ilvl="0">
      <w:start w:val="1"/>
      <w:numFmt w:val="bullet"/>
      <w:lvlText w:val=""/>
      <w:lvlJc w:val="left"/>
      <w:pPr>
        <w:tabs>
          <w:tab w:val="num" w:pos="720"/>
        </w:tabs>
        <w:ind w:left="720" w:hanging="360"/>
      </w:pPr>
      <w:rPr>
        <w:rFonts w:ascii="Symbol" w:hAnsi="Symbol" w:cs="Symbol"/>
      </w:rPr>
    </w:lvl>
  </w:abstractNum>
  <w:abstractNum w:abstractNumId="2">
    <w:nsid w:val="00000004"/>
    <w:multiLevelType w:val="multilevel"/>
    <w:tmpl w:val="00000004"/>
    <w:name w:val="WW8Num7"/>
    <w:lvl w:ilvl="0">
      <w:start w:val="1"/>
      <w:numFmt w:val="decimal"/>
      <w:lvlText w:val="%1."/>
      <w:lvlJc w:val="left"/>
      <w:pPr>
        <w:tabs>
          <w:tab w:val="num" w:pos="720"/>
        </w:tabs>
        <w:ind w:left="720" w:hanging="360"/>
      </w:pPr>
      <w:rPr>
        <w:b/>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3">
    <w:nsid w:val="00000005"/>
    <w:multiLevelType w:val="multilevel"/>
    <w:tmpl w:val="00000005"/>
    <w:name w:val="WW8Num5"/>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4">
    <w:nsid w:val="00000006"/>
    <w:multiLevelType w:val="multilevel"/>
    <w:tmpl w:val="00000006"/>
    <w:name w:val="WW8Num10"/>
    <w:lvl w:ilvl="0">
      <w:start w:val="4"/>
      <w:numFmt w:val="decimal"/>
      <w:lvlText w:val="%1."/>
      <w:lvlJc w:val="left"/>
      <w:pPr>
        <w:tabs>
          <w:tab w:val="num" w:pos="639"/>
        </w:tabs>
        <w:ind w:left="639" w:hanging="360"/>
      </w:pPr>
    </w:lvl>
    <w:lvl w:ilvl="1">
      <w:start w:val="1"/>
      <w:numFmt w:val="decimal"/>
      <w:lvlText w:val="%1.%2."/>
      <w:lvlJc w:val="left"/>
      <w:pPr>
        <w:tabs>
          <w:tab w:val="num" w:pos="1030"/>
        </w:tabs>
        <w:ind w:left="1030" w:hanging="720"/>
      </w:pPr>
      <w:rPr>
        <w:b/>
      </w:rPr>
    </w:lvl>
    <w:lvl w:ilvl="2">
      <w:start w:val="1"/>
      <w:numFmt w:val="decimal"/>
      <w:lvlText w:val="%1.%2.%3."/>
      <w:lvlJc w:val="left"/>
      <w:pPr>
        <w:tabs>
          <w:tab w:val="num" w:pos="1061"/>
        </w:tabs>
        <w:ind w:left="1061" w:hanging="720"/>
      </w:pPr>
    </w:lvl>
    <w:lvl w:ilvl="3">
      <w:start w:val="1"/>
      <w:numFmt w:val="decimal"/>
      <w:lvlText w:val="%1.%2.%3.%4."/>
      <w:lvlJc w:val="left"/>
      <w:pPr>
        <w:tabs>
          <w:tab w:val="num" w:pos="1452"/>
        </w:tabs>
        <w:ind w:left="1452" w:hanging="1080"/>
      </w:pPr>
    </w:lvl>
    <w:lvl w:ilvl="4">
      <w:start w:val="1"/>
      <w:numFmt w:val="decimal"/>
      <w:lvlText w:val="%1.%2.%3.%4.%5."/>
      <w:lvlJc w:val="left"/>
      <w:pPr>
        <w:tabs>
          <w:tab w:val="num" w:pos="1483"/>
        </w:tabs>
        <w:ind w:left="1483" w:hanging="1080"/>
      </w:pPr>
    </w:lvl>
    <w:lvl w:ilvl="5">
      <w:start w:val="1"/>
      <w:numFmt w:val="decimal"/>
      <w:lvlText w:val="%1.%2.%3.%4.%5.%6."/>
      <w:lvlJc w:val="left"/>
      <w:pPr>
        <w:tabs>
          <w:tab w:val="num" w:pos="1874"/>
        </w:tabs>
        <w:ind w:left="1874" w:hanging="1440"/>
      </w:pPr>
    </w:lvl>
    <w:lvl w:ilvl="6">
      <w:start w:val="1"/>
      <w:numFmt w:val="decimal"/>
      <w:lvlText w:val="%1.%2.%3.%4.%5.%6.%7."/>
      <w:lvlJc w:val="left"/>
      <w:pPr>
        <w:tabs>
          <w:tab w:val="num" w:pos="1905"/>
        </w:tabs>
        <w:ind w:left="1905" w:hanging="1440"/>
      </w:pPr>
    </w:lvl>
    <w:lvl w:ilvl="7">
      <w:start w:val="1"/>
      <w:numFmt w:val="decimal"/>
      <w:lvlText w:val="%1.%2.%3.%4.%5.%6.%7.%8."/>
      <w:lvlJc w:val="left"/>
      <w:pPr>
        <w:tabs>
          <w:tab w:val="num" w:pos="2296"/>
        </w:tabs>
        <w:ind w:left="2296" w:hanging="1800"/>
      </w:pPr>
    </w:lvl>
    <w:lvl w:ilvl="8">
      <w:start w:val="1"/>
      <w:numFmt w:val="decimal"/>
      <w:lvlText w:val="%1.%2.%3.%4.%5.%6.%7.%8.%9."/>
      <w:lvlJc w:val="left"/>
      <w:pPr>
        <w:tabs>
          <w:tab w:val="num" w:pos="2327"/>
        </w:tabs>
        <w:ind w:left="2327" w:hanging="1800"/>
      </w:pPr>
    </w:lvl>
  </w:abstractNum>
  <w:abstractNum w:abstractNumId="5">
    <w:nsid w:val="00000009"/>
    <w:multiLevelType w:val="singleLevel"/>
    <w:tmpl w:val="00000009"/>
    <w:name w:val="WW8Num9"/>
    <w:lvl w:ilvl="0">
      <w:start w:val="1"/>
      <w:numFmt w:val="bullet"/>
      <w:lvlText w:val=""/>
      <w:lvlJc w:val="left"/>
      <w:pPr>
        <w:tabs>
          <w:tab w:val="num" w:pos="0"/>
        </w:tabs>
        <w:ind w:left="1080" w:hanging="360"/>
      </w:pPr>
      <w:rPr>
        <w:rFonts w:ascii="Symbol" w:hAnsi="Symbol" w:cs="Symbol"/>
      </w:rPr>
    </w:lvl>
  </w:abstractNum>
  <w:abstractNum w:abstractNumId="6">
    <w:nsid w:val="0000000D"/>
    <w:multiLevelType w:val="multilevel"/>
    <w:tmpl w:val="0000000D"/>
    <w:name w:val="WW8Num33"/>
    <w:lvl w:ilvl="0">
      <w:start w:val="8"/>
      <w:numFmt w:val="decimal"/>
      <w:suff w:val="nothing"/>
      <w:lvlText w:val="%1."/>
      <w:lvlJc w:val="left"/>
      <w:pPr>
        <w:ind w:left="705" w:hanging="705"/>
      </w:pPr>
    </w:lvl>
    <w:lvl w:ilvl="1">
      <w:start w:val="2"/>
      <w:numFmt w:val="decimal"/>
      <w:suff w:val="nothing"/>
      <w:lvlText w:val="%1.%2."/>
      <w:lvlJc w:val="left"/>
      <w:pPr>
        <w:ind w:left="705" w:hanging="705"/>
      </w:pPr>
    </w:lvl>
    <w:lvl w:ilvl="2">
      <w:start w:val="1"/>
      <w:numFmt w:val="decimal"/>
      <w:suff w:val="nothing"/>
      <w:lvlText w:val="%1.%2.%3."/>
      <w:lvlJc w:val="left"/>
      <w:pPr>
        <w:ind w:left="720" w:hanging="720"/>
      </w:pPr>
    </w:lvl>
    <w:lvl w:ilvl="3">
      <w:start w:val="1"/>
      <w:numFmt w:val="decimal"/>
      <w:suff w:val="nothing"/>
      <w:lvlText w:val="%1.%2.%3.%4."/>
      <w:lvlJc w:val="left"/>
      <w:pPr>
        <w:ind w:left="720" w:hanging="720"/>
      </w:pPr>
    </w:lvl>
    <w:lvl w:ilvl="4">
      <w:start w:val="1"/>
      <w:numFmt w:val="decimal"/>
      <w:suff w:val="nothing"/>
      <w:lvlText w:val="%1.%2.%3.%4.%5."/>
      <w:lvlJc w:val="left"/>
      <w:pPr>
        <w:ind w:left="1080" w:hanging="1080"/>
      </w:pPr>
    </w:lvl>
    <w:lvl w:ilvl="5">
      <w:start w:val="1"/>
      <w:numFmt w:val="decimal"/>
      <w:suff w:val="nothing"/>
      <w:lvlText w:val="%1.%2.%3.%4.%5.%6."/>
      <w:lvlJc w:val="left"/>
      <w:pPr>
        <w:ind w:left="1080" w:hanging="1080"/>
      </w:pPr>
    </w:lvl>
    <w:lvl w:ilvl="6">
      <w:start w:val="1"/>
      <w:numFmt w:val="decimal"/>
      <w:suff w:val="nothing"/>
      <w:lvlText w:val="%1.%2.%3.%4.%5.%6.%7."/>
      <w:lvlJc w:val="left"/>
      <w:pPr>
        <w:ind w:left="1440" w:hanging="1440"/>
      </w:pPr>
    </w:lvl>
    <w:lvl w:ilvl="7">
      <w:start w:val="1"/>
      <w:numFmt w:val="decimal"/>
      <w:suff w:val="nothing"/>
      <w:lvlText w:val="%1.%2.%3.%4.%5.%6.%7.%8."/>
      <w:lvlJc w:val="left"/>
      <w:pPr>
        <w:ind w:left="1440" w:hanging="1440"/>
      </w:pPr>
    </w:lvl>
    <w:lvl w:ilvl="8">
      <w:start w:val="1"/>
      <w:numFmt w:val="decimal"/>
      <w:suff w:val="nothing"/>
      <w:lvlText w:val="%1.%2.%3.%4.%5.%6.%7.%8.%9."/>
      <w:lvlJc w:val="left"/>
      <w:pPr>
        <w:ind w:left="1800" w:hanging="1800"/>
      </w:pPr>
    </w:lvl>
  </w:abstractNum>
  <w:abstractNum w:abstractNumId="7">
    <w:nsid w:val="00F142AA"/>
    <w:multiLevelType w:val="hybridMultilevel"/>
    <w:tmpl w:val="64269AD2"/>
    <w:lvl w:ilvl="0" w:tplc="FEA22DDE">
      <w:start w:val="4"/>
      <w:numFmt w:val="bullet"/>
      <w:lvlText w:val="-"/>
      <w:lvlJc w:val="left"/>
      <w:pPr>
        <w:ind w:left="2844" w:hanging="360"/>
      </w:pPr>
      <w:rPr>
        <w:rFonts w:ascii="Times New Roman" w:eastAsia="Times New Roman" w:hAnsi="Times New Roman" w:cs="Times New Roman" w:hint="default"/>
      </w:rPr>
    </w:lvl>
    <w:lvl w:ilvl="1" w:tplc="04150003" w:tentative="1">
      <w:start w:val="1"/>
      <w:numFmt w:val="bullet"/>
      <w:lvlText w:val="o"/>
      <w:lvlJc w:val="left"/>
      <w:pPr>
        <w:ind w:left="3564" w:hanging="360"/>
      </w:pPr>
      <w:rPr>
        <w:rFonts w:ascii="Courier New" w:hAnsi="Courier New" w:cs="Courier New" w:hint="default"/>
      </w:rPr>
    </w:lvl>
    <w:lvl w:ilvl="2" w:tplc="04150005" w:tentative="1">
      <w:start w:val="1"/>
      <w:numFmt w:val="bullet"/>
      <w:lvlText w:val=""/>
      <w:lvlJc w:val="left"/>
      <w:pPr>
        <w:ind w:left="4284" w:hanging="360"/>
      </w:pPr>
      <w:rPr>
        <w:rFonts w:ascii="Wingdings" w:hAnsi="Wingdings" w:hint="default"/>
      </w:rPr>
    </w:lvl>
    <w:lvl w:ilvl="3" w:tplc="04150001" w:tentative="1">
      <w:start w:val="1"/>
      <w:numFmt w:val="bullet"/>
      <w:lvlText w:val=""/>
      <w:lvlJc w:val="left"/>
      <w:pPr>
        <w:ind w:left="5004" w:hanging="360"/>
      </w:pPr>
      <w:rPr>
        <w:rFonts w:ascii="Symbol" w:hAnsi="Symbol" w:hint="default"/>
      </w:rPr>
    </w:lvl>
    <w:lvl w:ilvl="4" w:tplc="04150003" w:tentative="1">
      <w:start w:val="1"/>
      <w:numFmt w:val="bullet"/>
      <w:lvlText w:val="o"/>
      <w:lvlJc w:val="left"/>
      <w:pPr>
        <w:ind w:left="5724" w:hanging="360"/>
      </w:pPr>
      <w:rPr>
        <w:rFonts w:ascii="Courier New" w:hAnsi="Courier New" w:cs="Courier New" w:hint="default"/>
      </w:rPr>
    </w:lvl>
    <w:lvl w:ilvl="5" w:tplc="04150005" w:tentative="1">
      <w:start w:val="1"/>
      <w:numFmt w:val="bullet"/>
      <w:lvlText w:val=""/>
      <w:lvlJc w:val="left"/>
      <w:pPr>
        <w:ind w:left="6444" w:hanging="360"/>
      </w:pPr>
      <w:rPr>
        <w:rFonts w:ascii="Wingdings" w:hAnsi="Wingdings" w:hint="default"/>
      </w:rPr>
    </w:lvl>
    <w:lvl w:ilvl="6" w:tplc="04150001" w:tentative="1">
      <w:start w:val="1"/>
      <w:numFmt w:val="bullet"/>
      <w:lvlText w:val=""/>
      <w:lvlJc w:val="left"/>
      <w:pPr>
        <w:ind w:left="7164" w:hanging="360"/>
      </w:pPr>
      <w:rPr>
        <w:rFonts w:ascii="Symbol" w:hAnsi="Symbol" w:hint="default"/>
      </w:rPr>
    </w:lvl>
    <w:lvl w:ilvl="7" w:tplc="04150003" w:tentative="1">
      <w:start w:val="1"/>
      <w:numFmt w:val="bullet"/>
      <w:lvlText w:val="o"/>
      <w:lvlJc w:val="left"/>
      <w:pPr>
        <w:ind w:left="7884" w:hanging="360"/>
      </w:pPr>
      <w:rPr>
        <w:rFonts w:ascii="Courier New" w:hAnsi="Courier New" w:cs="Courier New" w:hint="default"/>
      </w:rPr>
    </w:lvl>
    <w:lvl w:ilvl="8" w:tplc="04150005" w:tentative="1">
      <w:start w:val="1"/>
      <w:numFmt w:val="bullet"/>
      <w:lvlText w:val=""/>
      <w:lvlJc w:val="left"/>
      <w:pPr>
        <w:ind w:left="8604" w:hanging="360"/>
      </w:pPr>
      <w:rPr>
        <w:rFonts w:ascii="Wingdings" w:hAnsi="Wingdings" w:hint="default"/>
      </w:rPr>
    </w:lvl>
  </w:abstractNum>
  <w:abstractNum w:abstractNumId="8">
    <w:nsid w:val="04AC676E"/>
    <w:multiLevelType w:val="hybridMultilevel"/>
    <w:tmpl w:val="5DAC2A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1695184D"/>
    <w:multiLevelType w:val="hybridMultilevel"/>
    <w:tmpl w:val="CE2ADF5E"/>
    <w:lvl w:ilvl="0" w:tplc="A4CE1900">
      <w:start w:val="1"/>
      <w:numFmt w:val="decimal"/>
      <w:lvlText w:val="%1."/>
      <w:lvlJc w:val="left"/>
      <w:pPr>
        <w:ind w:left="640" w:hanging="284"/>
      </w:pPr>
      <w:rPr>
        <w:rFonts w:ascii="Arial" w:eastAsia="Arial" w:hAnsi="Arial" w:cs="Arial" w:hint="default"/>
        <w:b/>
        <w:bCs/>
        <w:i w:val="0"/>
        <w:iCs w:val="0"/>
        <w:spacing w:val="0"/>
        <w:w w:val="113"/>
        <w:sz w:val="14"/>
        <w:szCs w:val="14"/>
        <w:lang w:val="pl-PL" w:eastAsia="en-US" w:bidi="ar-SA"/>
      </w:rPr>
    </w:lvl>
    <w:lvl w:ilvl="1" w:tplc="6EF67348">
      <w:numFmt w:val="bullet"/>
      <w:lvlText w:val="–"/>
      <w:lvlJc w:val="left"/>
      <w:pPr>
        <w:ind w:left="640" w:hanging="284"/>
      </w:pPr>
      <w:rPr>
        <w:rFonts w:ascii="Arial" w:eastAsia="Arial" w:hAnsi="Arial" w:cs="Arial" w:hint="default"/>
        <w:b w:val="0"/>
        <w:bCs w:val="0"/>
        <w:i w:val="0"/>
        <w:iCs w:val="0"/>
        <w:spacing w:val="0"/>
        <w:w w:val="89"/>
        <w:sz w:val="14"/>
        <w:szCs w:val="14"/>
        <w:lang w:val="pl-PL" w:eastAsia="en-US" w:bidi="ar-SA"/>
      </w:rPr>
    </w:lvl>
    <w:lvl w:ilvl="2" w:tplc="03CAAEE8">
      <w:numFmt w:val="bullet"/>
      <w:lvlText w:val="•"/>
      <w:lvlJc w:val="left"/>
      <w:pPr>
        <w:ind w:left="1745" w:hanging="284"/>
      </w:pPr>
      <w:rPr>
        <w:rFonts w:hint="default"/>
        <w:lang w:val="pl-PL" w:eastAsia="en-US" w:bidi="ar-SA"/>
      </w:rPr>
    </w:lvl>
    <w:lvl w:ilvl="3" w:tplc="AA1A4D12">
      <w:numFmt w:val="bullet"/>
      <w:lvlText w:val="•"/>
      <w:lvlJc w:val="left"/>
      <w:pPr>
        <w:ind w:left="2298" w:hanging="284"/>
      </w:pPr>
      <w:rPr>
        <w:rFonts w:hint="default"/>
        <w:lang w:val="pl-PL" w:eastAsia="en-US" w:bidi="ar-SA"/>
      </w:rPr>
    </w:lvl>
    <w:lvl w:ilvl="4" w:tplc="0CC0660A">
      <w:numFmt w:val="bullet"/>
      <w:lvlText w:val="•"/>
      <w:lvlJc w:val="left"/>
      <w:pPr>
        <w:ind w:left="2851" w:hanging="284"/>
      </w:pPr>
      <w:rPr>
        <w:rFonts w:hint="default"/>
        <w:lang w:val="pl-PL" w:eastAsia="en-US" w:bidi="ar-SA"/>
      </w:rPr>
    </w:lvl>
    <w:lvl w:ilvl="5" w:tplc="EA346032">
      <w:numFmt w:val="bullet"/>
      <w:lvlText w:val="•"/>
      <w:lvlJc w:val="left"/>
      <w:pPr>
        <w:ind w:left="3403" w:hanging="284"/>
      </w:pPr>
      <w:rPr>
        <w:rFonts w:hint="default"/>
        <w:lang w:val="pl-PL" w:eastAsia="en-US" w:bidi="ar-SA"/>
      </w:rPr>
    </w:lvl>
    <w:lvl w:ilvl="6" w:tplc="CB2250F6">
      <w:numFmt w:val="bullet"/>
      <w:lvlText w:val="•"/>
      <w:lvlJc w:val="left"/>
      <w:pPr>
        <w:ind w:left="3956" w:hanging="284"/>
      </w:pPr>
      <w:rPr>
        <w:rFonts w:hint="default"/>
        <w:lang w:val="pl-PL" w:eastAsia="en-US" w:bidi="ar-SA"/>
      </w:rPr>
    </w:lvl>
    <w:lvl w:ilvl="7" w:tplc="6ABE6F2E">
      <w:numFmt w:val="bullet"/>
      <w:lvlText w:val="•"/>
      <w:lvlJc w:val="left"/>
      <w:pPr>
        <w:ind w:left="4509" w:hanging="284"/>
      </w:pPr>
      <w:rPr>
        <w:rFonts w:hint="default"/>
        <w:lang w:val="pl-PL" w:eastAsia="en-US" w:bidi="ar-SA"/>
      </w:rPr>
    </w:lvl>
    <w:lvl w:ilvl="8" w:tplc="CAC2E930">
      <w:numFmt w:val="bullet"/>
      <w:lvlText w:val="•"/>
      <w:lvlJc w:val="left"/>
      <w:pPr>
        <w:ind w:left="5062" w:hanging="284"/>
      </w:pPr>
      <w:rPr>
        <w:rFonts w:hint="default"/>
        <w:lang w:val="pl-PL" w:eastAsia="en-US" w:bidi="ar-SA"/>
      </w:rPr>
    </w:lvl>
  </w:abstractNum>
  <w:abstractNum w:abstractNumId="10">
    <w:nsid w:val="16FD281A"/>
    <w:multiLevelType w:val="hybridMultilevel"/>
    <w:tmpl w:val="55841372"/>
    <w:lvl w:ilvl="0" w:tplc="441C5AFC">
      <w:start w:val="1"/>
      <w:numFmt w:val="decimal"/>
      <w:lvlText w:val="%1."/>
      <w:lvlJc w:val="left"/>
      <w:pPr>
        <w:ind w:left="6377" w:hanging="284"/>
      </w:pPr>
      <w:rPr>
        <w:rFonts w:ascii="Arial" w:eastAsia="Arial" w:hAnsi="Arial" w:cs="Arial" w:hint="default"/>
        <w:b/>
        <w:bCs/>
        <w:i w:val="0"/>
        <w:iCs w:val="0"/>
        <w:spacing w:val="0"/>
        <w:w w:val="113"/>
        <w:sz w:val="14"/>
        <w:szCs w:val="14"/>
        <w:lang w:val="pl-PL" w:eastAsia="en-US" w:bidi="ar-SA"/>
      </w:rPr>
    </w:lvl>
    <w:lvl w:ilvl="1" w:tplc="D2D24858">
      <w:numFmt w:val="bullet"/>
      <w:lvlText w:val="–"/>
      <w:lvlJc w:val="left"/>
      <w:pPr>
        <w:ind w:left="6377" w:hanging="284"/>
      </w:pPr>
      <w:rPr>
        <w:rFonts w:ascii="Trebuchet MS" w:eastAsia="Trebuchet MS" w:hAnsi="Trebuchet MS" w:cs="Trebuchet MS" w:hint="default"/>
        <w:b w:val="0"/>
        <w:bCs w:val="0"/>
        <w:i w:val="0"/>
        <w:iCs w:val="0"/>
        <w:spacing w:val="0"/>
        <w:w w:val="136"/>
        <w:sz w:val="14"/>
        <w:szCs w:val="14"/>
        <w:lang w:val="pl-PL" w:eastAsia="en-US" w:bidi="ar-SA"/>
      </w:rPr>
    </w:lvl>
    <w:lvl w:ilvl="2" w:tplc="C1C077EA">
      <w:numFmt w:val="bullet"/>
      <w:lvlText w:val="•"/>
      <w:lvlJc w:val="left"/>
      <w:pPr>
        <w:ind w:left="7485" w:hanging="284"/>
      </w:pPr>
      <w:rPr>
        <w:rFonts w:hint="default"/>
        <w:lang w:val="pl-PL" w:eastAsia="en-US" w:bidi="ar-SA"/>
      </w:rPr>
    </w:lvl>
    <w:lvl w:ilvl="3" w:tplc="BCD23464">
      <w:numFmt w:val="bullet"/>
      <w:lvlText w:val="•"/>
      <w:lvlJc w:val="left"/>
      <w:pPr>
        <w:ind w:left="8037" w:hanging="284"/>
      </w:pPr>
      <w:rPr>
        <w:rFonts w:hint="default"/>
        <w:lang w:val="pl-PL" w:eastAsia="en-US" w:bidi="ar-SA"/>
      </w:rPr>
    </w:lvl>
    <w:lvl w:ilvl="4" w:tplc="5F8E64B0">
      <w:numFmt w:val="bullet"/>
      <w:lvlText w:val="•"/>
      <w:lvlJc w:val="left"/>
      <w:pPr>
        <w:ind w:left="8590" w:hanging="284"/>
      </w:pPr>
      <w:rPr>
        <w:rFonts w:hint="default"/>
        <w:lang w:val="pl-PL" w:eastAsia="en-US" w:bidi="ar-SA"/>
      </w:rPr>
    </w:lvl>
    <w:lvl w:ilvl="5" w:tplc="4D8C5108">
      <w:numFmt w:val="bullet"/>
      <w:lvlText w:val="•"/>
      <w:lvlJc w:val="left"/>
      <w:pPr>
        <w:ind w:left="9142" w:hanging="284"/>
      </w:pPr>
      <w:rPr>
        <w:rFonts w:hint="default"/>
        <w:lang w:val="pl-PL" w:eastAsia="en-US" w:bidi="ar-SA"/>
      </w:rPr>
    </w:lvl>
    <w:lvl w:ilvl="6" w:tplc="0E22795E">
      <w:numFmt w:val="bullet"/>
      <w:lvlText w:val="•"/>
      <w:lvlJc w:val="left"/>
      <w:pPr>
        <w:ind w:left="9695" w:hanging="284"/>
      </w:pPr>
      <w:rPr>
        <w:rFonts w:hint="default"/>
        <w:lang w:val="pl-PL" w:eastAsia="en-US" w:bidi="ar-SA"/>
      </w:rPr>
    </w:lvl>
    <w:lvl w:ilvl="7" w:tplc="A83216FC">
      <w:numFmt w:val="bullet"/>
      <w:lvlText w:val="•"/>
      <w:lvlJc w:val="left"/>
      <w:pPr>
        <w:ind w:left="10247" w:hanging="284"/>
      </w:pPr>
      <w:rPr>
        <w:rFonts w:hint="default"/>
        <w:lang w:val="pl-PL" w:eastAsia="en-US" w:bidi="ar-SA"/>
      </w:rPr>
    </w:lvl>
    <w:lvl w:ilvl="8" w:tplc="281E5AE8">
      <w:numFmt w:val="bullet"/>
      <w:lvlText w:val="•"/>
      <w:lvlJc w:val="left"/>
      <w:pPr>
        <w:ind w:left="10800" w:hanging="284"/>
      </w:pPr>
      <w:rPr>
        <w:rFonts w:hint="default"/>
        <w:lang w:val="pl-PL" w:eastAsia="en-US" w:bidi="ar-SA"/>
      </w:rPr>
    </w:lvl>
  </w:abstractNum>
  <w:abstractNum w:abstractNumId="11">
    <w:nsid w:val="188D0E68"/>
    <w:multiLevelType w:val="hybridMultilevel"/>
    <w:tmpl w:val="D75EB780"/>
    <w:lvl w:ilvl="0" w:tplc="32B22DBC">
      <w:start w:val="65535"/>
      <w:numFmt w:val="bullet"/>
      <w:lvlText w:val="-"/>
      <w:lvlJc w:val="left"/>
      <w:pPr>
        <w:ind w:left="2136" w:hanging="360"/>
      </w:pPr>
      <w:rPr>
        <w:rFonts w:ascii="Arial" w:hAnsi="Arial" w:cs="Aria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12">
    <w:nsid w:val="205D4BD4"/>
    <w:multiLevelType w:val="hybridMultilevel"/>
    <w:tmpl w:val="84CC26F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2E164FAC"/>
    <w:multiLevelType w:val="hybridMultilevel"/>
    <w:tmpl w:val="76F03090"/>
    <w:lvl w:ilvl="0" w:tplc="6C9626F0">
      <w:start w:val="1"/>
      <w:numFmt w:val="decimal"/>
      <w:lvlText w:val="%1."/>
      <w:lvlJc w:val="left"/>
      <w:pPr>
        <w:ind w:left="6660" w:hanging="284"/>
      </w:pPr>
      <w:rPr>
        <w:rFonts w:ascii="Arial" w:eastAsia="Arial" w:hAnsi="Arial" w:cs="Arial" w:hint="default"/>
        <w:b/>
        <w:bCs/>
        <w:i w:val="0"/>
        <w:iCs w:val="0"/>
        <w:spacing w:val="0"/>
        <w:w w:val="113"/>
        <w:sz w:val="14"/>
        <w:szCs w:val="14"/>
        <w:lang w:val="pl-PL" w:eastAsia="en-US" w:bidi="ar-SA"/>
      </w:rPr>
    </w:lvl>
    <w:lvl w:ilvl="1" w:tplc="280CBA3E">
      <w:numFmt w:val="bullet"/>
      <w:lvlText w:val="–"/>
      <w:lvlJc w:val="left"/>
      <w:pPr>
        <w:ind w:left="6660" w:hanging="284"/>
      </w:pPr>
      <w:rPr>
        <w:rFonts w:ascii="Arial" w:eastAsia="Arial" w:hAnsi="Arial" w:cs="Arial" w:hint="default"/>
        <w:b w:val="0"/>
        <w:bCs w:val="0"/>
        <w:i w:val="0"/>
        <w:iCs w:val="0"/>
        <w:spacing w:val="0"/>
        <w:w w:val="89"/>
        <w:sz w:val="14"/>
        <w:szCs w:val="14"/>
        <w:lang w:val="pl-PL" w:eastAsia="en-US" w:bidi="ar-SA"/>
      </w:rPr>
    </w:lvl>
    <w:lvl w:ilvl="2" w:tplc="93F22EFC">
      <w:numFmt w:val="bullet"/>
      <w:lvlText w:val="•"/>
      <w:lvlJc w:val="left"/>
      <w:pPr>
        <w:ind w:left="7768" w:hanging="284"/>
      </w:pPr>
      <w:rPr>
        <w:rFonts w:hint="default"/>
        <w:lang w:val="pl-PL" w:eastAsia="en-US" w:bidi="ar-SA"/>
      </w:rPr>
    </w:lvl>
    <w:lvl w:ilvl="3" w:tplc="DC66D84E">
      <w:numFmt w:val="bullet"/>
      <w:lvlText w:val="•"/>
      <w:lvlJc w:val="left"/>
      <w:pPr>
        <w:ind w:left="8320" w:hanging="284"/>
      </w:pPr>
      <w:rPr>
        <w:rFonts w:hint="default"/>
        <w:lang w:val="pl-PL" w:eastAsia="en-US" w:bidi="ar-SA"/>
      </w:rPr>
    </w:lvl>
    <w:lvl w:ilvl="4" w:tplc="D3E8F500">
      <w:numFmt w:val="bullet"/>
      <w:lvlText w:val="•"/>
      <w:lvlJc w:val="left"/>
      <w:pPr>
        <w:ind w:left="8873" w:hanging="284"/>
      </w:pPr>
      <w:rPr>
        <w:rFonts w:hint="default"/>
        <w:lang w:val="pl-PL" w:eastAsia="en-US" w:bidi="ar-SA"/>
      </w:rPr>
    </w:lvl>
    <w:lvl w:ilvl="5" w:tplc="9096622C">
      <w:numFmt w:val="bullet"/>
      <w:lvlText w:val="•"/>
      <w:lvlJc w:val="left"/>
      <w:pPr>
        <w:ind w:left="9425" w:hanging="284"/>
      </w:pPr>
      <w:rPr>
        <w:rFonts w:hint="default"/>
        <w:lang w:val="pl-PL" w:eastAsia="en-US" w:bidi="ar-SA"/>
      </w:rPr>
    </w:lvl>
    <w:lvl w:ilvl="6" w:tplc="8DE85FEA">
      <w:numFmt w:val="bullet"/>
      <w:lvlText w:val="•"/>
      <w:lvlJc w:val="left"/>
      <w:pPr>
        <w:ind w:left="9978" w:hanging="284"/>
      </w:pPr>
      <w:rPr>
        <w:rFonts w:hint="default"/>
        <w:lang w:val="pl-PL" w:eastAsia="en-US" w:bidi="ar-SA"/>
      </w:rPr>
    </w:lvl>
    <w:lvl w:ilvl="7" w:tplc="259C3832">
      <w:numFmt w:val="bullet"/>
      <w:lvlText w:val="•"/>
      <w:lvlJc w:val="left"/>
      <w:pPr>
        <w:ind w:left="10530" w:hanging="284"/>
      </w:pPr>
      <w:rPr>
        <w:rFonts w:hint="default"/>
        <w:lang w:val="pl-PL" w:eastAsia="en-US" w:bidi="ar-SA"/>
      </w:rPr>
    </w:lvl>
    <w:lvl w:ilvl="8" w:tplc="35CC52D2">
      <w:numFmt w:val="bullet"/>
      <w:lvlText w:val="•"/>
      <w:lvlJc w:val="left"/>
      <w:pPr>
        <w:ind w:left="11083" w:hanging="284"/>
      </w:pPr>
      <w:rPr>
        <w:rFonts w:hint="default"/>
        <w:lang w:val="pl-PL" w:eastAsia="en-US" w:bidi="ar-SA"/>
      </w:rPr>
    </w:lvl>
  </w:abstractNum>
  <w:abstractNum w:abstractNumId="14">
    <w:nsid w:val="2E2C181B"/>
    <w:multiLevelType w:val="multilevel"/>
    <w:tmpl w:val="E500A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0C93E26"/>
    <w:multiLevelType w:val="multilevel"/>
    <w:tmpl w:val="EB4073E4"/>
    <w:styleLink w:val="WWNum22"/>
    <w:lvl w:ilvl="0">
      <w:numFmt w:val="bullet"/>
      <w:lvlText w:val="-"/>
      <w:lvlJc w:val="left"/>
      <w:rPr>
        <w:rFonts w:ascii="Courier New" w:hAnsi="Courier New"/>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6">
    <w:nsid w:val="3128760F"/>
    <w:multiLevelType w:val="hybridMultilevel"/>
    <w:tmpl w:val="2E42FDDA"/>
    <w:lvl w:ilvl="0" w:tplc="9880CB20">
      <w:start w:val="1"/>
      <w:numFmt w:val="decimal"/>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7">
    <w:nsid w:val="3D8E32F9"/>
    <w:multiLevelType w:val="hybridMultilevel"/>
    <w:tmpl w:val="559EE1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41F35555"/>
    <w:multiLevelType w:val="hybridMultilevel"/>
    <w:tmpl w:val="ACBC1572"/>
    <w:lvl w:ilvl="0" w:tplc="1E4A6352">
      <w:start w:val="1"/>
      <w:numFmt w:val="decimal"/>
      <w:lvlText w:val="%1."/>
      <w:lvlJc w:val="left"/>
      <w:pPr>
        <w:ind w:left="3824" w:hanging="284"/>
      </w:pPr>
      <w:rPr>
        <w:rFonts w:ascii="Arial" w:eastAsia="Arial" w:hAnsi="Arial" w:cs="Arial" w:hint="default"/>
        <w:b/>
        <w:bCs/>
        <w:i w:val="0"/>
        <w:iCs w:val="0"/>
        <w:spacing w:val="0"/>
        <w:w w:val="113"/>
        <w:sz w:val="14"/>
        <w:szCs w:val="14"/>
        <w:lang w:val="pl-PL" w:eastAsia="en-US" w:bidi="ar-SA"/>
      </w:rPr>
    </w:lvl>
    <w:lvl w:ilvl="1" w:tplc="DD3E55CE">
      <w:numFmt w:val="bullet"/>
      <w:lvlText w:val="•"/>
      <w:lvlJc w:val="left"/>
      <w:pPr>
        <w:ind w:left="4379" w:hanging="284"/>
      </w:pPr>
      <w:rPr>
        <w:rFonts w:hint="default"/>
        <w:lang w:val="pl-PL" w:eastAsia="en-US" w:bidi="ar-SA"/>
      </w:rPr>
    </w:lvl>
    <w:lvl w:ilvl="2" w:tplc="4800BCB2">
      <w:numFmt w:val="bullet"/>
      <w:lvlText w:val="•"/>
      <w:lvlJc w:val="left"/>
      <w:pPr>
        <w:ind w:left="4932" w:hanging="284"/>
      </w:pPr>
      <w:rPr>
        <w:rFonts w:hint="default"/>
        <w:lang w:val="pl-PL" w:eastAsia="en-US" w:bidi="ar-SA"/>
      </w:rPr>
    </w:lvl>
    <w:lvl w:ilvl="3" w:tplc="85745770">
      <w:numFmt w:val="bullet"/>
      <w:lvlText w:val="•"/>
      <w:lvlJc w:val="left"/>
      <w:pPr>
        <w:ind w:left="5484" w:hanging="284"/>
      </w:pPr>
      <w:rPr>
        <w:rFonts w:hint="default"/>
        <w:lang w:val="pl-PL" w:eastAsia="en-US" w:bidi="ar-SA"/>
      </w:rPr>
    </w:lvl>
    <w:lvl w:ilvl="4" w:tplc="D28CCB48">
      <w:numFmt w:val="bullet"/>
      <w:lvlText w:val="•"/>
      <w:lvlJc w:val="left"/>
      <w:pPr>
        <w:ind w:left="6037" w:hanging="284"/>
      </w:pPr>
      <w:rPr>
        <w:rFonts w:hint="default"/>
        <w:lang w:val="pl-PL" w:eastAsia="en-US" w:bidi="ar-SA"/>
      </w:rPr>
    </w:lvl>
    <w:lvl w:ilvl="5" w:tplc="2E7E098A">
      <w:numFmt w:val="bullet"/>
      <w:lvlText w:val="•"/>
      <w:lvlJc w:val="left"/>
      <w:pPr>
        <w:ind w:left="6589" w:hanging="284"/>
      </w:pPr>
      <w:rPr>
        <w:rFonts w:hint="default"/>
        <w:lang w:val="pl-PL" w:eastAsia="en-US" w:bidi="ar-SA"/>
      </w:rPr>
    </w:lvl>
    <w:lvl w:ilvl="6" w:tplc="40324470">
      <w:numFmt w:val="bullet"/>
      <w:lvlText w:val="•"/>
      <w:lvlJc w:val="left"/>
      <w:pPr>
        <w:ind w:left="7142" w:hanging="284"/>
      </w:pPr>
      <w:rPr>
        <w:rFonts w:hint="default"/>
        <w:lang w:val="pl-PL" w:eastAsia="en-US" w:bidi="ar-SA"/>
      </w:rPr>
    </w:lvl>
    <w:lvl w:ilvl="7" w:tplc="E182E326">
      <w:numFmt w:val="bullet"/>
      <w:lvlText w:val="•"/>
      <w:lvlJc w:val="left"/>
      <w:pPr>
        <w:ind w:left="7694" w:hanging="284"/>
      </w:pPr>
      <w:rPr>
        <w:rFonts w:hint="default"/>
        <w:lang w:val="pl-PL" w:eastAsia="en-US" w:bidi="ar-SA"/>
      </w:rPr>
    </w:lvl>
    <w:lvl w:ilvl="8" w:tplc="E7AC6294">
      <w:numFmt w:val="bullet"/>
      <w:lvlText w:val="•"/>
      <w:lvlJc w:val="left"/>
      <w:pPr>
        <w:ind w:left="8247" w:hanging="284"/>
      </w:pPr>
      <w:rPr>
        <w:rFonts w:hint="default"/>
        <w:lang w:val="pl-PL" w:eastAsia="en-US" w:bidi="ar-SA"/>
      </w:rPr>
    </w:lvl>
  </w:abstractNum>
  <w:abstractNum w:abstractNumId="19">
    <w:nsid w:val="431B1BD9"/>
    <w:multiLevelType w:val="hybridMultilevel"/>
    <w:tmpl w:val="21E48D0C"/>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4347482A"/>
    <w:multiLevelType w:val="hybridMultilevel"/>
    <w:tmpl w:val="E0CA5EB6"/>
    <w:lvl w:ilvl="0" w:tplc="04150001">
      <w:start w:val="1"/>
      <w:numFmt w:val="bullet"/>
      <w:lvlText w:val=""/>
      <w:lvlJc w:val="left"/>
      <w:pPr>
        <w:ind w:left="1428" w:hanging="360"/>
      </w:pPr>
      <w:rPr>
        <w:rFonts w:ascii="Symbol" w:hAnsi="Symbol" w:hint="default"/>
        <w:b w:val="0"/>
        <w:bCs w:val="0"/>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1">
    <w:nsid w:val="44BA5705"/>
    <w:multiLevelType w:val="hybridMultilevel"/>
    <w:tmpl w:val="6BB09AB2"/>
    <w:lvl w:ilvl="0" w:tplc="04150001">
      <w:start w:val="1"/>
      <w:numFmt w:val="bullet"/>
      <w:lvlText w:val=""/>
      <w:lvlJc w:val="left"/>
      <w:pPr>
        <w:ind w:left="2844" w:hanging="360"/>
      </w:pPr>
      <w:rPr>
        <w:rFonts w:ascii="Symbol" w:hAnsi="Symbol" w:hint="default"/>
      </w:rPr>
    </w:lvl>
    <w:lvl w:ilvl="1" w:tplc="04150003" w:tentative="1">
      <w:start w:val="1"/>
      <w:numFmt w:val="bullet"/>
      <w:lvlText w:val="o"/>
      <w:lvlJc w:val="left"/>
      <w:pPr>
        <w:ind w:left="3564" w:hanging="360"/>
      </w:pPr>
      <w:rPr>
        <w:rFonts w:ascii="Courier New" w:hAnsi="Courier New" w:cs="Courier New" w:hint="default"/>
      </w:rPr>
    </w:lvl>
    <w:lvl w:ilvl="2" w:tplc="04150005" w:tentative="1">
      <w:start w:val="1"/>
      <w:numFmt w:val="bullet"/>
      <w:lvlText w:val=""/>
      <w:lvlJc w:val="left"/>
      <w:pPr>
        <w:ind w:left="4284" w:hanging="360"/>
      </w:pPr>
      <w:rPr>
        <w:rFonts w:ascii="Wingdings" w:hAnsi="Wingdings" w:hint="default"/>
      </w:rPr>
    </w:lvl>
    <w:lvl w:ilvl="3" w:tplc="04150001" w:tentative="1">
      <w:start w:val="1"/>
      <w:numFmt w:val="bullet"/>
      <w:lvlText w:val=""/>
      <w:lvlJc w:val="left"/>
      <w:pPr>
        <w:ind w:left="5004" w:hanging="360"/>
      </w:pPr>
      <w:rPr>
        <w:rFonts w:ascii="Symbol" w:hAnsi="Symbol" w:hint="default"/>
      </w:rPr>
    </w:lvl>
    <w:lvl w:ilvl="4" w:tplc="04150003" w:tentative="1">
      <w:start w:val="1"/>
      <w:numFmt w:val="bullet"/>
      <w:lvlText w:val="o"/>
      <w:lvlJc w:val="left"/>
      <w:pPr>
        <w:ind w:left="5724" w:hanging="360"/>
      </w:pPr>
      <w:rPr>
        <w:rFonts w:ascii="Courier New" w:hAnsi="Courier New" w:cs="Courier New" w:hint="default"/>
      </w:rPr>
    </w:lvl>
    <w:lvl w:ilvl="5" w:tplc="04150005" w:tentative="1">
      <w:start w:val="1"/>
      <w:numFmt w:val="bullet"/>
      <w:lvlText w:val=""/>
      <w:lvlJc w:val="left"/>
      <w:pPr>
        <w:ind w:left="6444" w:hanging="360"/>
      </w:pPr>
      <w:rPr>
        <w:rFonts w:ascii="Wingdings" w:hAnsi="Wingdings" w:hint="default"/>
      </w:rPr>
    </w:lvl>
    <w:lvl w:ilvl="6" w:tplc="04150001" w:tentative="1">
      <w:start w:val="1"/>
      <w:numFmt w:val="bullet"/>
      <w:lvlText w:val=""/>
      <w:lvlJc w:val="left"/>
      <w:pPr>
        <w:ind w:left="7164" w:hanging="360"/>
      </w:pPr>
      <w:rPr>
        <w:rFonts w:ascii="Symbol" w:hAnsi="Symbol" w:hint="default"/>
      </w:rPr>
    </w:lvl>
    <w:lvl w:ilvl="7" w:tplc="04150003" w:tentative="1">
      <w:start w:val="1"/>
      <w:numFmt w:val="bullet"/>
      <w:lvlText w:val="o"/>
      <w:lvlJc w:val="left"/>
      <w:pPr>
        <w:ind w:left="7884" w:hanging="360"/>
      </w:pPr>
      <w:rPr>
        <w:rFonts w:ascii="Courier New" w:hAnsi="Courier New" w:cs="Courier New" w:hint="default"/>
      </w:rPr>
    </w:lvl>
    <w:lvl w:ilvl="8" w:tplc="04150005" w:tentative="1">
      <w:start w:val="1"/>
      <w:numFmt w:val="bullet"/>
      <w:lvlText w:val=""/>
      <w:lvlJc w:val="left"/>
      <w:pPr>
        <w:ind w:left="8604" w:hanging="360"/>
      </w:pPr>
      <w:rPr>
        <w:rFonts w:ascii="Wingdings" w:hAnsi="Wingdings" w:hint="default"/>
      </w:rPr>
    </w:lvl>
  </w:abstractNum>
  <w:abstractNum w:abstractNumId="22">
    <w:nsid w:val="45ED5A0C"/>
    <w:multiLevelType w:val="hybridMultilevel"/>
    <w:tmpl w:val="78B055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46514248"/>
    <w:multiLevelType w:val="hybridMultilevel"/>
    <w:tmpl w:val="FF5C1734"/>
    <w:lvl w:ilvl="0" w:tplc="04150001">
      <w:start w:val="1"/>
      <w:numFmt w:val="bullet"/>
      <w:lvlText w:val=""/>
      <w:lvlJc w:val="left"/>
      <w:pPr>
        <w:ind w:left="851" w:hanging="360"/>
      </w:pPr>
      <w:rPr>
        <w:rFonts w:ascii="Symbol" w:hAnsi="Symbol" w:hint="default"/>
      </w:rPr>
    </w:lvl>
    <w:lvl w:ilvl="1" w:tplc="04150003" w:tentative="1">
      <w:start w:val="1"/>
      <w:numFmt w:val="bullet"/>
      <w:lvlText w:val="o"/>
      <w:lvlJc w:val="left"/>
      <w:pPr>
        <w:ind w:left="1571" w:hanging="360"/>
      </w:pPr>
      <w:rPr>
        <w:rFonts w:ascii="Courier New" w:hAnsi="Courier New" w:cs="Courier New" w:hint="default"/>
      </w:rPr>
    </w:lvl>
    <w:lvl w:ilvl="2" w:tplc="04150005" w:tentative="1">
      <w:start w:val="1"/>
      <w:numFmt w:val="bullet"/>
      <w:lvlText w:val=""/>
      <w:lvlJc w:val="left"/>
      <w:pPr>
        <w:ind w:left="2291" w:hanging="360"/>
      </w:pPr>
      <w:rPr>
        <w:rFonts w:ascii="Wingdings" w:hAnsi="Wingdings" w:hint="default"/>
      </w:rPr>
    </w:lvl>
    <w:lvl w:ilvl="3" w:tplc="04150001" w:tentative="1">
      <w:start w:val="1"/>
      <w:numFmt w:val="bullet"/>
      <w:lvlText w:val=""/>
      <w:lvlJc w:val="left"/>
      <w:pPr>
        <w:ind w:left="3011" w:hanging="360"/>
      </w:pPr>
      <w:rPr>
        <w:rFonts w:ascii="Symbol" w:hAnsi="Symbol" w:hint="default"/>
      </w:rPr>
    </w:lvl>
    <w:lvl w:ilvl="4" w:tplc="04150003" w:tentative="1">
      <w:start w:val="1"/>
      <w:numFmt w:val="bullet"/>
      <w:lvlText w:val="o"/>
      <w:lvlJc w:val="left"/>
      <w:pPr>
        <w:ind w:left="3731" w:hanging="360"/>
      </w:pPr>
      <w:rPr>
        <w:rFonts w:ascii="Courier New" w:hAnsi="Courier New" w:cs="Courier New" w:hint="default"/>
      </w:rPr>
    </w:lvl>
    <w:lvl w:ilvl="5" w:tplc="04150005" w:tentative="1">
      <w:start w:val="1"/>
      <w:numFmt w:val="bullet"/>
      <w:lvlText w:val=""/>
      <w:lvlJc w:val="left"/>
      <w:pPr>
        <w:ind w:left="4451" w:hanging="360"/>
      </w:pPr>
      <w:rPr>
        <w:rFonts w:ascii="Wingdings" w:hAnsi="Wingdings" w:hint="default"/>
      </w:rPr>
    </w:lvl>
    <w:lvl w:ilvl="6" w:tplc="04150001" w:tentative="1">
      <w:start w:val="1"/>
      <w:numFmt w:val="bullet"/>
      <w:lvlText w:val=""/>
      <w:lvlJc w:val="left"/>
      <w:pPr>
        <w:ind w:left="5171" w:hanging="360"/>
      </w:pPr>
      <w:rPr>
        <w:rFonts w:ascii="Symbol" w:hAnsi="Symbol" w:hint="default"/>
      </w:rPr>
    </w:lvl>
    <w:lvl w:ilvl="7" w:tplc="04150003" w:tentative="1">
      <w:start w:val="1"/>
      <w:numFmt w:val="bullet"/>
      <w:lvlText w:val="o"/>
      <w:lvlJc w:val="left"/>
      <w:pPr>
        <w:ind w:left="5891" w:hanging="360"/>
      </w:pPr>
      <w:rPr>
        <w:rFonts w:ascii="Courier New" w:hAnsi="Courier New" w:cs="Courier New" w:hint="default"/>
      </w:rPr>
    </w:lvl>
    <w:lvl w:ilvl="8" w:tplc="04150005" w:tentative="1">
      <w:start w:val="1"/>
      <w:numFmt w:val="bullet"/>
      <w:lvlText w:val=""/>
      <w:lvlJc w:val="left"/>
      <w:pPr>
        <w:ind w:left="6611" w:hanging="360"/>
      </w:pPr>
      <w:rPr>
        <w:rFonts w:ascii="Wingdings" w:hAnsi="Wingdings" w:hint="default"/>
      </w:rPr>
    </w:lvl>
  </w:abstractNum>
  <w:abstractNum w:abstractNumId="24">
    <w:nsid w:val="4A8F1477"/>
    <w:multiLevelType w:val="hybridMultilevel"/>
    <w:tmpl w:val="81B47496"/>
    <w:lvl w:ilvl="0" w:tplc="3F7A8B5E">
      <w:start w:val="1"/>
      <w:numFmt w:val="decimal"/>
      <w:lvlText w:val="%1."/>
      <w:lvlJc w:val="left"/>
      <w:pPr>
        <w:ind w:left="6377" w:hanging="284"/>
      </w:pPr>
      <w:rPr>
        <w:rFonts w:ascii="Arial" w:eastAsia="Arial" w:hAnsi="Arial" w:cs="Arial" w:hint="default"/>
        <w:b/>
        <w:bCs/>
        <w:i w:val="0"/>
        <w:iCs w:val="0"/>
        <w:spacing w:val="0"/>
        <w:w w:val="113"/>
        <w:sz w:val="14"/>
        <w:szCs w:val="14"/>
        <w:lang w:val="pl-PL" w:eastAsia="en-US" w:bidi="ar-SA"/>
      </w:rPr>
    </w:lvl>
    <w:lvl w:ilvl="1" w:tplc="3AAAE744">
      <w:numFmt w:val="bullet"/>
      <w:lvlText w:val="–"/>
      <w:lvlJc w:val="left"/>
      <w:pPr>
        <w:ind w:left="6377" w:hanging="284"/>
      </w:pPr>
      <w:rPr>
        <w:rFonts w:ascii="Trebuchet MS" w:eastAsia="Trebuchet MS" w:hAnsi="Trebuchet MS" w:cs="Trebuchet MS" w:hint="default"/>
        <w:b w:val="0"/>
        <w:bCs w:val="0"/>
        <w:i w:val="0"/>
        <w:iCs w:val="0"/>
        <w:spacing w:val="0"/>
        <w:w w:val="136"/>
        <w:sz w:val="14"/>
        <w:szCs w:val="14"/>
        <w:lang w:val="pl-PL" w:eastAsia="en-US" w:bidi="ar-SA"/>
      </w:rPr>
    </w:lvl>
    <w:lvl w:ilvl="2" w:tplc="AFF02DF8">
      <w:numFmt w:val="bullet"/>
      <w:lvlText w:val="•"/>
      <w:lvlJc w:val="left"/>
      <w:pPr>
        <w:ind w:left="8665" w:hanging="284"/>
      </w:pPr>
      <w:rPr>
        <w:rFonts w:hint="default"/>
        <w:lang w:val="pl-PL" w:eastAsia="en-US" w:bidi="ar-SA"/>
      </w:rPr>
    </w:lvl>
    <w:lvl w:ilvl="3" w:tplc="CCA45328">
      <w:numFmt w:val="bullet"/>
      <w:lvlText w:val="•"/>
      <w:lvlJc w:val="left"/>
      <w:pPr>
        <w:ind w:left="9070" w:hanging="284"/>
      </w:pPr>
      <w:rPr>
        <w:rFonts w:hint="default"/>
        <w:lang w:val="pl-PL" w:eastAsia="en-US" w:bidi="ar-SA"/>
      </w:rPr>
    </w:lvl>
    <w:lvl w:ilvl="4" w:tplc="BD447316">
      <w:numFmt w:val="bullet"/>
      <w:lvlText w:val="•"/>
      <w:lvlJc w:val="left"/>
      <w:pPr>
        <w:ind w:left="9475" w:hanging="284"/>
      </w:pPr>
      <w:rPr>
        <w:rFonts w:hint="default"/>
        <w:lang w:val="pl-PL" w:eastAsia="en-US" w:bidi="ar-SA"/>
      </w:rPr>
    </w:lvl>
    <w:lvl w:ilvl="5" w:tplc="6EC27D42">
      <w:numFmt w:val="bullet"/>
      <w:lvlText w:val="•"/>
      <w:lvlJc w:val="left"/>
      <w:pPr>
        <w:ind w:left="9880" w:hanging="284"/>
      </w:pPr>
      <w:rPr>
        <w:rFonts w:hint="default"/>
        <w:lang w:val="pl-PL" w:eastAsia="en-US" w:bidi="ar-SA"/>
      </w:rPr>
    </w:lvl>
    <w:lvl w:ilvl="6" w:tplc="C0C85396">
      <w:numFmt w:val="bullet"/>
      <w:lvlText w:val="•"/>
      <w:lvlJc w:val="left"/>
      <w:pPr>
        <w:ind w:left="10285" w:hanging="284"/>
      </w:pPr>
      <w:rPr>
        <w:rFonts w:hint="default"/>
        <w:lang w:val="pl-PL" w:eastAsia="en-US" w:bidi="ar-SA"/>
      </w:rPr>
    </w:lvl>
    <w:lvl w:ilvl="7" w:tplc="15A01F9E">
      <w:numFmt w:val="bullet"/>
      <w:lvlText w:val="•"/>
      <w:lvlJc w:val="left"/>
      <w:pPr>
        <w:ind w:left="10690" w:hanging="284"/>
      </w:pPr>
      <w:rPr>
        <w:rFonts w:hint="default"/>
        <w:lang w:val="pl-PL" w:eastAsia="en-US" w:bidi="ar-SA"/>
      </w:rPr>
    </w:lvl>
    <w:lvl w:ilvl="8" w:tplc="52588F28">
      <w:numFmt w:val="bullet"/>
      <w:lvlText w:val="•"/>
      <w:lvlJc w:val="left"/>
      <w:pPr>
        <w:ind w:left="11095" w:hanging="284"/>
      </w:pPr>
      <w:rPr>
        <w:rFonts w:hint="default"/>
        <w:lang w:val="pl-PL" w:eastAsia="en-US" w:bidi="ar-SA"/>
      </w:rPr>
    </w:lvl>
  </w:abstractNum>
  <w:abstractNum w:abstractNumId="25">
    <w:nsid w:val="4C72775D"/>
    <w:multiLevelType w:val="hybridMultilevel"/>
    <w:tmpl w:val="F21A73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4E1A0D87"/>
    <w:multiLevelType w:val="hybridMultilevel"/>
    <w:tmpl w:val="62466B0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5EC33A52"/>
    <w:multiLevelType w:val="hybridMultilevel"/>
    <w:tmpl w:val="3ACE51FC"/>
    <w:lvl w:ilvl="0" w:tplc="32B22DBC">
      <w:start w:val="65535"/>
      <w:numFmt w:val="bullet"/>
      <w:lvlText w:val="-"/>
      <w:lvlJc w:val="left"/>
      <w:pPr>
        <w:ind w:left="2136" w:hanging="360"/>
      </w:pPr>
      <w:rPr>
        <w:rFonts w:ascii="Arial" w:hAnsi="Arial" w:cs="Aria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28">
    <w:nsid w:val="63DB2568"/>
    <w:multiLevelType w:val="hybridMultilevel"/>
    <w:tmpl w:val="81A0547C"/>
    <w:lvl w:ilvl="0" w:tplc="80523F70">
      <w:start w:val="1"/>
      <w:numFmt w:val="decimal"/>
      <w:lvlText w:val="%1."/>
      <w:lvlJc w:val="left"/>
      <w:pPr>
        <w:ind w:left="6377" w:hanging="284"/>
      </w:pPr>
      <w:rPr>
        <w:rFonts w:ascii="Arial" w:eastAsia="Arial" w:hAnsi="Arial" w:cs="Arial" w:hint="default"/>
        <w:b/>
        <w:bCs/>
        <w:i w:val="0"/>
        <w:iCs w:val="0"/>
        <w:spacing w:val="0"/>
        <w:w w:val="113"/>
        <w:sz w:val="14"/>
        <w:szCs w:val="14"/>
        <w:lang w:val="pl-PL" w:eastAsia="en-US" w:bidi="ar-SA"/>
      </w:rPr>
    </w:lvl>
    <w:lvl w:ilvl="1" w:tplc="2FF2B220">
      <w:numFmt w:val="bullet"/>
      <w:lvlText w:val="–"/>
      <w:lvlJc w:val="left"/>
      <w:pPr>
        <w:ind w:left="6377" w:hanging="284"/>
      </w:pPr>
      <w:rPr>
        <w:rFonts w:ascii="Arial" w:eastAsia="Arial" w:hAnsi="Arial" w:cs="Arial" w:hint="default"/>
        <w:b w:val="0"/>
        <w:bCs w:val="0"/>
        <w:i w:val="0"/>
        <w:iCs w:val="0"/>
        <w:spacing w:val="0"/>
        <w:w w:val="89"/>
        <w:sz w:val="14"/>
        <w:szCs w:val="14"/>
        <w:lang w:val="pl-PL" w:eastAsia="en-US" w:bidi="ar-SA"/>
      </w:rPr>
    </w:lvl>
    <w:lvl w:ilvl="2" w:tplc="F25E9014">
      <w:numFmt w:val="bullet"/>
      <w:lvlText w:val="•"/>
      <w:lvlJc w:val="left"/>
      <w:pPr>
        <w:ind w:left="7485" w:hanging="284"/>
      </w:pPr>
      <w:rPr>
        <w:rFonts w:hint="default"/>
        <w:lang w:val="pl-PL" w:eastAsia="en-US" w:bidi="ar-SA"/>
      </w:rPr>
    </w:lvl>
    <w:lvl w:ilvl="3" w:tplc="C9D44946">
      <w:numFmt w:val="bullet"/>
      <w:lvlText w:val="•"/>
      <w:lvlJc w:val="left"/>
      <w:pPr>
        <w:ind w:left="8037" w:hanging="284"/>
      </w:pPr>
      <w:rPr>
        <w:rFonts w:hint="default"/>
        <w:lang w:val="pl-PL" w:eastAsia="en-US" w:bidi="ar-SA"/>
      </w:rPr>
    </w:lvl>
    <w:lvl w:ilvl="4" w:tplc="64463078">
      <w:numFmt w:val="bullet"/>
      <w:lvlText w:val="•"/>
      <w:lvlJc w:val="left"/>
      <w:pPr>
        <w:ind w:left="8590" w:hanging="284"/>
      </w:pPr>
      <w:rPr>
        <w:rFonts w:hint="default"/>
        <w:lang w:val="pl-PL" w:eastAsia="en-US" w:bidi="ar-SA"/>
      </w:rPr>
    </w:lvl>
    <w:lvl w:ilvl="5" w:tplc="F5A09B6C">
      <w:numFmt w:val="bullet"/>
      <w:lvlText w:val="•"/>
      <w:lvlJc w:val="left"/>
      <w:pPr>
        <w:ind w:left="9142" w:hanging="284"/>
      </w:pPr>
      <w:rPr>
        <w:rFonts w:hint="default"/>
        <w:lang w:val="pl-PL" w:eastAsia="en-US" w:bidi="ar-SA"/>
      </w:rPr>
    </w:lvl>
    <w:lvl w:ilvl="6" w:tplc="F60491C8">
      <w:numFmt w:val="bullet"/>
      <w:lvlText w:val="•"/>
      <w:lvlJc w:val="left"/>
      <w:pPr>
        <w:ind w:left="9695" w:hanging="284"/>
      </w:pPr>
      <w:rPr>
        <w:rFonts w:hint="default"/>
        <w:lang w:val="pl-PL" w:eastAsia="en-US" w:bidi="ar-SA"/>
      </w:rPr>
    </w:lvl>
    <w:lvl w:ilvl="7" w:tplc="485A0148">
      <w:numFmt w:val="bullet"/>
      <w:lvlText w:val="•"/>
      <w:lvlJc w:val="left"/>
      <w:pPr>
        <w:ind w:left="10247" w:hanging="284"/>
      </w:pPr>
      <w:rPr>
        <w:rFonts w:hint="default"/>
        <w:lang w:val="pl-PL" w:eastAsia="en-US" w:bidi="ar-SA"/>
      </w:rPr>
    </w:lvl>
    <w:lvl w:ilvl="8" w:tplc="7CE0352E">
      <w:numFmt w:val="bullet"/>
      <w:lvlText w:val="•"/>
      <w:lvlJc w:val="left"/>
      <w:pPr>
        <w:ind w:left="10800" w:hanging="284"/>
      </w:pPr>
      <w:rPr>
        <w:rFonts w:hint="default"/>
        <w:lang w:val="pl-PL" w:eastAsia="en-US" w:bidi="ar-SA"/>
      </w:rPr>
    </w:lvl>
  </w:abstractNum>
  <w:abstractNum w:abstractNumId="29">
    <w:nsid w:val="72C9624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72E160E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773214EF"/>
    <w:multiLevelType w:val="hybridMultilevel"/>
    <w:tmpl w:val="96A6049A"/>
    <w:lvl w:ilvl="0" w:tplc="BF90AEAC">
      <w:start w:val="1"/>
      <w:numFmt w:val="decimal"/>
      <w:lvlText w:val="%1."/>
      <w:lvlJc w:val="left"/>
      <w:pPr>
        <w:ind w:left="6377" w:hanging="284"/>
      </w:pPr>
      <w:rPr>
        <w:rFonts w:ascii="Arial" w:eastAsia="Arial" w:hAnsi="Arial" w:cs="Arial" w:hint="default"/>
        <w:b/>
        <w:bCs/>
        <w:i w:val="0"/>
        <w:iCs w:val="0"/>
        <w:spacing w:val="0"/>
        <w:w w:val="113"/>
        <w:sz w:val="14"/>
        <w:szCs w:val="14"/>
        <w:lang w:val="pl-PL" w:eastAsia="en-US" w:bidi="ar-SA"/>
      </w:rPr>
    </w:lvl>
    <w:lvl w:ilvl="1" w:tplc="87E4BDB8">
      <w:numFmt w:val="bullet"/>
      <w:lvlText w:val="–"/>
      <w:lvlJc w:val="left"/>
      <w:pPr>
        <w:ind w:left="6377" w:hanging="284"/>
      </w:pPr>
      <w:rPr>
        <w:rFonts w:ascii="Arial" w:eastAsia="Arial" w:hAnsi="Arial" w:cs="Arial" w:hint="default"/>
        <w:b w:val="0"/>
        <w:bCs w:val="0"/>
        <w:i w:val="0"/>
        <w:iCs w:val="0"/>
        <w:spacing w:val="0"/>
        <w:w w:val="89"/>
        <w:sz w:val="14"/>
        <w:szCs w:val="14"/>
        <w:lang w:val="pl-PL" w:eastAsia="en-US" w:bidi="ar-SA"/>
      </w:rPr>
    </w:lvl>
    <w:lvl w:ilvl="2" w:tplc="D2386ADC">
      <w:numFmt w:val="bullet"/>
      <w:lvlText w:val="•"/>
      <w:lvlJc w:val="left"/>
      <w:pPr>
        <w:ind w:left="7485" w:hanging="284"/>
      </w:pPr>
      <w:rPr>
        <w:rFonts w:hint="default"/>
        <w:lang w:val="pl-PL" w:eastAsia="en-US" w:bidi="ar-SA"/>
      </w:rPr>
    </w:lvl>
    <w:lvl w:ilvl="3" w:tplc="D834E8F4">
      <w:numFmt w:val="bullet"/>
      <w:lvlText w:val="•"/>
      <w:lvlJc w:val="left"/>
      <w:pPr>
        <w:ind w:left="8037" w:hanging="284"/>
      </w:pPr>
      <w:rPr>
        <w:rFonts w:hint="default"/>
        <w:lang w:val="pl-PL" w:eastAsia="en-US" w:bidi="ar-SA"/>
      </w:rPr>
    </w:lvl>
    <w:lvl w:ilvl="4" w:tplc="7C149AB6">
      <w:numFmt w:val="bullet"/>
      <w:lvlText w:val="•"/>
      <w:lvlJc w:val="left"/>
      <w:pPr>
        <w:ind w:left="8590" w:hanging="284"/>
      </w:pPr>
      <w:rPr>
        <w:rFonts w:hint="default"/>
        <w:lang w:val="pl-PL" w:eastAsia="en-US" w:bidi="ar-SA"/>
      </w:rPr>
    </w:lvl>
    <w:lvl w:ilvl="5" w:tplc="BEAC7B10">
      <w:numFmt w:val="bullet"/>
      <w:lvlText w:val="•"/>
      <w:lvlJc w:val="left"/>
      <w:pPr>
        <w:ind w:left="9142" w:hanging="284"/>
      </w:pPr>
      <w:rPr>
        <w:rFonts w:hint="default"/>
        <w:lang w:val="pl-PL" w:eastAsia="en-US" w:bidi="ar-SA"/>
      </w:rPr>
    </w:lvl>
    <w:lvl w:ilvl="6" w:tplc="BC48BE78">
      <w:numFmt w:val="bullet"/>
      <w:lvlText w:val="•"/>
      <w:lvlJc w:val="left"/>
      <w:pPr>
        <w:ind w:left="9695" w:hanging="284"/>
      </w:pPr>
      <w:rPr>
        <w:rFonts w:hint="default"/>
        <w:lang w:val="pl-PL" w:eastAsia="en-US" w:bidi="ar-SA"/>
      </w:rPr>
    </w:lvl>
    <w:lvl w:ilvl="7" w:tplc="7146F974">
      <w:numFmt w:val="bullet"/>
      <w:lvlText w:val="•"/>
      <w:lvlJc w:val="left"/>
      <w:pPr>
        <w:ind w:left="10247" w:hanging="284"/>
      </w:pPr>
      <w:rPr>
        <w:rFonts w:hint="default"/>
        <w:lang w:val="pl-PL" w:eastAsia="en-US" w:bidi="ar-SA"/>
      </w:rPr>
    </w:lvl>
    <w:lvl w:ilvl="8" w:tplc="634E098C">
      <w:numFmt w:val="bullet"/>
      <w:lvlText w:val="•"/>
      <w:lvlJc w:val="left"/>
      <w:pPr>
        <w:ind w:left="10800" w:hanging="284"/>
      </w:pPr>
      <w:rPr>
        <w:rFonts w:hint="default"/>
        <w:lang w:val="pl-PL" w:eastAsia="en-US" w:bidi="ar-SA"/>
      </w:rPr>
    </w:lvl>
  </w:abstractNum>
  <w:abstractNum w:abstractNumId="32">
    <w:nsid w:val="7C0927E5"/>
    <w:multiLevelType w:val="hybridMultilevel"/>
    <w:tmpl w:val="736ED9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7C162CB2"/>
    <w:multiLevelType w:val="hybridMultilevel"/>
    <w:tmpl w:val="AF443380"/>
    <w:lvl w:ilvl="0" w:tplc="359E5254">
      <w:start w:val="1"/>
      <w:numFmt w:val="decimal"/>
      <w:lvlText w:val="%1."/>
      <w:lvlJc w:val="left"/>
      <w:pPr>
        <w:ind w:left="1644" w:hanging="284"/>
        <w:jc w:val="right"/>
      </w:pPr>
      <w:rPr>
        <w:rFonts w:ascii="Arial" w:eastAsia="Arial" w:hAnsi="Arial" w:cs="Arial" w:hint="default"/>
        <w:b/>
        <w:bCs/>
        <w:i w:val="0"/>
        <w:iCs w:val="0"/>
        <w:spacing w:val="0"/>
        <w:w w:val="113"/>
        <w:sz w:val="14"/>
        <w:szCs w:val="14"/>
        <w:lang w:val="pl-PL" w:eastAsia="en-US" w:bidi="ar-SA"/>
      </w:rPr>
    </w:lvl>
    <w:lvl w:ilvl="1" w:tplc="D052830E">
      <w:start w:val="1"/>
      <w:numFmt w:val="decimal"/>
      <w:lvlText w:val="%2."/>
      <w:lvlJc w:val="left"/>
      <w:pPr>
        <w:ind w:left="1670" w:hanging="284"/>
        <w:jc w:val="right"/>
      </w:pPr>
      <w:rPr>
        <w:rFonts w:ascii="Arial" w:eastAsia="Arial" w:hAnsi="Arial" w:cs="Arial" w:hint="default"/>
        <w:b/>
        <w:bCs/>
        <w:i w:val="0"/>
        <w:iCs w:val="0"/>
        <w:spacing w:val="0"/>
        <w:w w:val="113"/>
        <w:sz w:val="14"/>
        <w:szCs w:val="14"/>
        <w:lang w:val="pl-PL" w:eastAsia="en-US" w:bidi="ar-SA"/>
      </w:rPr>
    </w:lvl>
    <w:lvl w:ilvl="2" w:tplc="25269FD4">
      <w:start w:val="1"/>
      <w:numFmt w:val="decimal"/>
      <w:lvlText w:val="%3."/>
      <w:lvlJc w:val="left"/>
      <w:pPr>
        <w:ind w:left="6377" w:hanging="284"/>
      </w:pPr>
      <w:rPr>
        <w:rFonts w:ascii="Arial" w:eastAsia="Arial" w:hAnsi="Arial" w:cs="Arial" w:hint="default"/>
        <w:b/>
        <w:bCs/>
        <w:i w:val="0"/>
        <w:iCs w:val="0"/>
        <w:spacing w:val="0"/>
        <w:w w:val="113"/>
        <w:sz w:val="14"/>
        <w:szCs w:val="14"/>
        <w:lang w:val="pl-PL" w:eastAsia="en-US" w:bidi="ar-SA"/>
      </w:rPr>
    </w:lvl>
    <w:lvl w:ilvl="3" w:tplc="089E033A">
      <w:numFmt w:val="bullet"/>
      <w:lvlText w:val="–"/>
      <w:lvlJc w:val="left"/>
      <w:pPr>
        <w:ind w:left="6377" w:hanging="284"/>
      </w:pPr>
      <w:rPr>
        <w:rFonts w:ascii="Arial" w:eastAsia="Arial" w:hAnsi="Arial" w:cs="Arial" w:hint="default"/>
        <w:b w:val="0"/>
        <w:bCs w:val="0"/>
        <w:i w:val="0"/>
        <w:iCs w:val="0"/>
        <w:spacing w:val="0"/>
        <w:w w:val="89"/>
        <w:sz w:val="14"/>
        <w:szCs w:val="14"/>
        <w:lang w:val="pl-PL" w:eastAsia="en-US" w:bidi="ar-SA"/>
      </w:rPr>
    </w:lvl>
    <w:lvl w:ilvl="4" w:tplc="39142E80">
      <w:numFmt w:val="bullet"/>
      <w:lvlText w:val="•"/>
      <w:lvlJc w:val="left"/>
      <w:pPr>
        <w:ind w:left="6143" w:hanging="284"/>
      </w:pPr>
      <w:rPr>
        <w:rFonts w:hint="default"/>
        <w:lang w:val="pl-PL" w:eastAsia="en-US" w:bidi="ar-SA"/>
      </w:rPr>
    </w:lvl>
    <w:lvl w:ilvl="5" w:tplc="3392C98C">
      <w:numFmt w:val="bullet"/>
      <w:lvlText w:val="•"/>
      <w:lvlJc w:val="left"/>
      <w:pPr>
        <w:ind w:left="6025" w:hanging="284"/>
      </w:pPr>
      <w:rPr>
        <w:rFonts w:hint="default"/>
        <w:lang w:val="pl-PL" w:eastAsia="en-US" w:bidi="ar-SA"/>
      </w:rPr>
    </w:lvl>
    <w:lvl w:ilvl="6" w:tplc="B5E8F826">
      <w:numFmt w:val="bullet"/>
      <w:lvlText w:val="•"/>
      <w:lvlJc w:val="left"/>
      <w:pPr>
        <w:ind w:left="5907" w:hanging="284"/>
      </w:pPr>
      <w:rPr>
        <w:rFonts w:hint="default"/>
        <w:lang w:val="pl-PL" w:eastAsia="en-US" w:bidi="ar-SA"/>
      </w:rPr>
    </w:lvl>
    <w:lvl w:ilvl="7" w:tplc="5AAC0726">
      <w:numFmt w:val="bullet"/>
      <w:lvlText w:val="•"/>
      <w:lvlJc w:val="left"/>
      <w:pPr>
        <w:ind w:left="5789" w:hanging="284"/>
      </w:pPr>
      <w:rPr>
        <w:rFonts w:hint="default"/>
        <w:lang w:val="pl-PL" w:eastAsia="en-US" w:bidi="ar-SA"/>
      </w:rPr>
    </w:lvl>
    <w:lvl w:ilvl="8" w:tplc="99D284F2">
      <w:numFmt w:val="bullet"/>
      <w:lvlText w:val="•"/>
      <w:lvlJc w:val="left"/>
      <w:pPr>
        <w:ind w:left="5671" w:hanging="284"/>
      </w:pPr>
      <w:rPr>
        <w:rFonts w:hint="default"/>
        <w:lang w:val="pl-PL" w:eastAsia="en-US" w:bidi="ar-SA"/>
      </w:rPr>
    </w:lvl>
  </w:abstractNum>
  <w:abstractNum w:abstractNumId="34">
    <w:nsid w:val="7E7F2E55"/>
    <w:multiLevelType w:val="hybridMultilevel"/>
    <w:tmpl w:val="571EB264"/>
    <w:lvl w:ilvl="0" w:tplc="FEA22DDE">
      <w:start w:val="4"/>
      <w:numFmt w:val="bullet"/>
      <w:lvlText w:val="-"/>
      <w:lvlJc w:val="left"/>
      <w:pPr>
        <w:ind w:left="1428" w:hanging="360"/>
      </w:pPr>
      <w:rPr>
        <w:rFonts w:ascii="Times New Roman" w:eastAsia="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abstractNumId w:val="15"/>
  </w:num>
  <w:num w:numId="2">
    <w:abstractNumId w:val="34"/>
  </w:num>
  <w:num w:numId="3">
    <w:abstractNumId w:val="16"/>
  </w:num>
  <w:num w:numId="4">
    <w:abstractNumId w:val="30"/>
  </w:num>
  <w:num w:numId="5">
    <w:abstractNumId w:val="25"/>
  </w:num>
  <w:num w:numId="6">
    <w:abstractNumId w:val="8"/>
  </w:num>
  <w:num w:numId="7">
    <w:abstractNumId w:val="11"/>
  </w:num>
  <w:num w:numId="8">
    <w:abstractNumId w:val="27"/>
  </w:num>
  <w:num w:numId="9">
    <w:abstractNumId w:val="20"/>
  </w:num>
  <w:num w:numId="10">
    <w:abstractNumId w:val="23"/>
  </w:num>
  <w:num w:numId="11">
    <w:abstractNumId w:val="32"/>
  </w:num>
  <w:num w:numId="12">
    <w:abstractNumId w:val="26"/>
  </w:num>
  <w:num w:numId="13">
    <w:abstractNumId w:val="19"/>
  </w:num>
  <w:num w:numId="14">
    <w:abstractNumId w:val="12"/>
  </w:num>
  <w:num w:numId="15">
    <w:abstractNumId w:val="17"/>
  </w:num>
  <w:num w:numId="16">
    <w:abstractNumId w:val="24"/>
  </w:num>
  <w:num w:numId="17">
    <w:abstractNumId w:val="10"/>
  </w:num>
  <w:num w:numId="18">
    <w:abstractNumId w:val="18"/>
  </w:num>
  <w:num w:numId="19">
    <w:abstractNumId w:val="31"/>
  </w:num>
  <w:num w:numId="20">
    <w:abstractNumId w:val="13"/>
  </w:num>
  <w:num w:numId="21">
    <w:abstractNumId w:val="9"/>
  </w:num>
  <w:num w:numId="22">
    <w:abstractNumId w:val="33"/>
  </w:num>
  <w:num w:numId="23">
    <w:abstractNumId w:val="28"/>
  </w:num>
  <w:num w:numId="24">
    <w:abstractNumId w:val="29"/>
  </w:num>
  <w:num w:numId="25">
    <w:abstractNumId w:val="14"/>
  </w:num>
  <w:num w:numId="26">
    <w:abstractNumId w:val="21"/>
  </w:num>
  <w:num w:numId="27">
    <w:abstractNumId w:val="7"/>
  </w:num>
  <w:num w:numId="28">
    <w:abstractNumId w:val="2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stylePaneFormatFilter w:val="3F01"/>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rsids>
    <w:rsidRoot w:val="000D4AB5"/>
    <w:rsid w:val="00001475"/>
    <w:rsid w:val="00001494"/>
    <w:rsid w:val="00001A84"/>
    <w:rsid w:val="00001E73"/>
    <w:rsid w:val="000021EA"/>
    <w:rsid w:val="00002784"/>
    <w:rsid w:val="00002843"/>
    <w:rsid w:val="00002FCC"/>
    <w:rsid w:val="000040A9"/>
    <w:rsid w:val="0000468F"/>
    <w:rsid w:val="0000475A"/>
    <w:rsid w:val="000048E2"/>
    <w:rsid w:val="00004F12"/>
    <w:rsid w:val="00005D1C"/>
    <w:rsid w:val="00006506"/>
    <w:rsid w:val="00006FD1"/>
    <w:rsid w:val="00007463"/>
    <w:rsid w:val="0001216F"/>
    <w:rsid w:val="00012700"/>
    <w:rsid w:val="00012B35"/>
    <w:rsid w:val="00012E48"/>
    <w:rsid w:val="000143DD"/>
    <w:rsid w:val="0001467A"/>
    <w:rsid w:val="00017601"/>
    <w:rsid w:val="000203BB"/>
    <w:rsid w:val="00020971"/>
    <w:rsid w:val="00023947"/>
    <w:rsid w:val="000243F9"/>
    <w:rsid w:val="00024405"/>
    <w:rsid w:val="00025D6B"/>
    <w:rsid w:val="00025D99"/>
    <w:rsid w:val="00027048"/>
    <w:rsid w:val="00030157"/>
    <w:rsid w:val="00030C2E"/>
    <w:rsid w:val="00032028"/>
    <w:rsid w:val="000333AF"/>
    <w:rsid w:val="000335F0"/>
    <w:rsid w:val="00033FB8"/>
    <w:rsid w:val="00034026"/>
    <w:rsid w:val="00034615"/>
    <w:rsid w:val="00035130"/>
    <w:rsid w:val="000351C3"/>
    <w:rsid w:val="0003523B"/>
    <w:rsid w:val="000358E4"/>
    <w:rsid w:val="00036315"/>
    <w:rsid w:val="00036860"/>
    <w:rsid w:val="00036984"/>
    <w:rsid w:val="00036FAF"/>
    <w:rsid w:val="00037A25"/>
    <w:rsid w:val="000415CC"/>
    <w:rsid w:val="00042103"/>
    <w:rsid w:val="00042453"/>
    <w:rsid w:val="00042AD3"/>
    <w:rsid w:val="000448A4"/>
    <w:rsid w:val="0004536C"/>
    <w:rsid w:val="00045D34"/>
    <w:rsid w:val="0004719A"/>
    <w:rsid w:val="000476D7"/>
    <w:rsid w:val="00047EF6"/>
    <w:rsid w:val="000501B6"/>
    <w:rsid w:val="000508FB"/>
    <w:rsid w:val="00050A5D"/>
    <w:rsid w:val="00051468"/>
    <w:rsid w:val="00051DDA"/>
    <w:rsid w:val="000523F9"/>
    <w:rsid w:val="00052500"/>
    <w:rsid w:val="00053528"/>
    <w:rsid w:val="00054C06"/>
    <w:rsid w:val="000568B2"/>
    <w:rsid w:val="000574B8"/>
    <w:rsid w:val="000604B2"/>
    <w:rsid w:val="000604F9"/>
    <w:rsid w:val="00060CA8"/>
    <w:rsid w:val="00063EC8"/>
    <w:rsid w:val="00063FE3"/>
    <w:rsid w:val="00064227"/>
    <w:rsid w:val="0006527C"/>
    <w:rsid w:val="00065301"/>
    <w:rsid w:val="00066CDF"/>
    <w:rsid w:val="000679AD"/>
    <w:rsid w:val="00067FDD"/>
    <w:rsid w:val="00070474"/>
    <w:rsid w:val="000706C6"/>
    <w:rsid w:val="000715C2"/>
    <w:rsid w:val="000716A9"/>
    <w:rsid w:val="00071F64"/>
    <w:rsid w:val="00071F71"/>
    <w:rsid w:val="00072318"/>
    <w:rsid w:val="0007270A"/>
    <w:rsid w:val="0007276A"/>
    <w:rsid w:val="00072AB7"/>
    <w:rsid w:val="00072D5A"/>
    <w:rsid w:val="00073496"/>
    <w:rsid w:val="00073CDA"/>
    <w:rsid w:val="00075B12"/>
    <w:rsid w:val="000766F6"/>
    <w:rsid w:val="00082F5E"/>
    <w:rsid w:val="0008675B"/>
    <w:rsid w:val="00087684"/>
    <w:rsid w:val="00087711"/>
    <w:rsid w:val="00087FE4"/>
    <w:rsid w:val="00090AA7"/>
    <w:rsid w:val="00090C9D"/>
    <w:rsid w:val="00091562"/>
    <w:rsid w:val="00094450"/>
    <w:rsid w:val="0009464C"/>
    <w:rsid w:val="00094F36"/>
    <w:rsid w:val="00095289"/>
    <w:rsid w:val="000957A6"/>
    <w:rsid w:val="00096F5E"/>
    <w:rsid w:val="00097058"/>
    <w:rsid w:val="000973AF"/>
    <w:rsid w:val="00097F87"/>
    <w:rsid w:val="000A0BAB"/>
    <w:rsid w:val="000A1340"/>
    <w:rsid w:val="000A4A1B"/>
    <w:rsid w:val="000A53C0"/>
    <w:rsid w:val="000A57B9"/>
    <w:rsid w:val="000A7138"/>
    <w:rsid w:val="000B0921"/>
    <w:rsid w:val="000B0B04"/>
    <w:rsid w:val="000B0D5B"/>
    <w:rsid w:val="000B1A63"/>
    <w:rsid w:val="000B22A0"/>
    <w:rsid w:val="000B25C5"/>
    <w:rsid w:val="000B4378"/>
    <w:rsid w:val="000B49AB"/>
    <w:rsid w:val="000B6A79"/>
    <w:rsid w:val="000B7DC7"/>
    <w:rsid w:val="000C243A"/>
    <w:rsid w:val="000C2EC2"/>
    <w:rsid w:val="000C3B88"/>
    <w:rsid w:val="000C3E7E"/>
    <w:rsid w:val="000C5B22"/>
    <w:rsid w:val="000C617E"/>
    <w:rsid w:val="000C72BF"/>
    <w:rsid w:val="000C779F"/>
    <w:rsid w:val="000D0A2A"/>
    <w:rsid w:val="000D0BD7"/>
    <w:rsid w:val="000D0CF6"/>
    <w:rsid w:val="000D2C60"/>
    <w:rsid w:val="000D398B"/>
    <w:rsid w:val="000D4AB5"/>
    <w:rsid w:val="000D4E03"/>
    <w:rsid w:val="000D5375"/>
    <w:rsid w:val="000D5492"/>
    <w:rsid w:val="000D6CE0"/>
    <w:rsid w:val="000D6E6F"/>
    <w:rsid w:val="000D7DF3"/>
    <w:rsid w:val="000E1489"/>
    <w:rsid w:val="000E1554"/>
    <w:rsid w:val="000E27B4"/>
    <w:rsid w:val="000E29DD"/>
    <w:rsid w:val="000E3ED2"/>
    <w:rsid w:val="000E509D"/>
    <w:rsid w:val="000E5A32"/>
    <w:rsid w:val="000E64D6"/>
    <w:rsid w:val="000E70F6"/>
    <w:rsid w:val="000E7785"/>
    <w:rsid w:val="000E7E76"/>
    <w:rsid w:val="000F1028"/>
    <w:rsid w:val="000F230D"/>
    <w:rsid w:val="000F2DB7"/>
    <w:rsid w:val="000F33B1"/>
    <w:rsid w:val="000F43A0"/>
    <w:rsid w:val="000F4E95"/>
    <w:rsid w:val="000F5EFA"/>
    <w:rsid w:val="000F7179"/>
    <w:rsid w:val="000F7373"/>
    <w:rsid w:val="00102E22"/>
    <w:rsid w:val="00103412"/>
    <w:rsid w:val="00103D30"/>
    <w:rsid w:val="001050ED"/>
    <w:rsid w:val="0010554B"/>
    <w:rsid w:val="00106777"/>
    <w:rsid w:val="00106ACD"/>
    <w:rsid w:val="00106DAF"/>
    <w:rsid w:val="00111660"/>
    <w:rsid w:val="0011194C"/>
    <w:rsid w:val="00112158"/>
    <w:rsid w:val="0011230A"/>
    <w:rsid w:val="001123D9"/>
    <w:rsid w:val="001129DC"/>
    <w:rsid w:val="00112E6C"/>
    <w:rsid w:val="00113E39"/>
    <w:rsid w:val="0011457B"/>
    <w:rsid w:val="00114CF3"/>
    <w:rsid w:val="001151F5"/>
    <w:rsid w:val="00115EA1"/>
    <w:rsid w:val="0011637B"/>
    <w:rsid w:val="001168E1"/>
    <w:rsid w:val="001171F8"/>
    <w:rsid w:val="0011744D"/>
    <w:rsid w:val="001204E1"/>
    <w:rsid w:val="00121E80"/>
    <w:rsid w:val="00123168"/>
    <w:rsid w:val="00123797"/>
    <w:rsid w:val="00124939"/>
    <w:rsid w:val="00124DCD"/>
    <w:rsid w:val="00126B2A"/>
    <w:rsid w:val="0012718C"/>
    <w:rsid w:val="00127DEC"/>
    <w:rsid w:val="00131076"/>
    <w:rsid w:val="00131657"/>
    <w:rsid w:val="001323A6"/>
    <w:rsid w:val="00133534"/>
    <w:rsid w:val="0013374F"/>
    <w:rsid w:val="00133FD5"/>
    <w:rsid w:val="0013493F"/>
    <w:rsid w:val="00134EC2"/>
    <w:rsid w:val="0013550F"/>
    <w:rsid w:val="00136139"/>
    <w:rsid w:val="001362A2"/>
    <w:rsid w:val="00136470"/>
    <w:rsid w:val="0013649F"/>
    <w:rsid w:val="00136B45"/>
    <w:rsid w:val="00137F78"/>
    <w:rsid w:val="00137FEA"/>
    <w:rsid w:val="00140B51"/>
    <w:rsid w:val="001437AE"/>
    <w:rsid w:val="00146653"/>
    <w:rsid w:val="001477BB"/>
    <w:rsid w:val="001501CD"/>
    <w:rsid w:val="00150599"/>
    <w:rsid w:val="001505E5"/>
    <w:rsid w:val="00151900"/>
    <w:rsid w:val="00151C76"/>
    <w:rsid w:val="00151D9D"/>
    <w:rsid w:val="001528AF"/>
    <w:rsid w:val="00153312"/>
    <w:rsid w:val="001541C2"/>
    <w:rsid w:val="00155FB8"/>
    <w:rsid w:val="001603FC"/>
    <w:rsid w:val="00161BA8"/>
    <w:rsid w:val="00162022"/>
    <w:rsid w:val="00162540"/>
    <w:rsid w:val="001626A8"/>
    <w:rsid w:val="00163A1A"/>
    <w:rsid w:val="00163B0D"/>
    <w:rsid w:val="001647E0"/>
    <w:rsid w:val="0016698B"/>
    <w:rsid w:val="00167398"/>
    <w:rsid w:val="0016766F"/>
    <w:rsid w:val="00167924"/>
    <w:rsid w:val="00170705"/>
    <w:rsid w:val="001719FA"/>
    <w:rsid w:val="00173490"/>
    <w:rsid w:val="0017402F"/>
    <w:rsid w:val="001749A2"/>
    <w:rsid w:val="00174A43"/>
    <w:rsid w:val="0017518F"/>
    <w:rsid w:val="0017554B"/>
    <w:rsid w:val="0018079D"/>
    <w:rsid w:val="00180810"/>
    <w:rsid w:val="001812E2"/>
    <w:rsid w:val="001818B2"/>
    <w:rsid w:val="00182437"/>
    <w:rsid w:val="001838F4"/>
    <w:rsid w:val="00183E77"/>
    <w:rsid w:val="00184002"/>
    <w:rsid w:val="001842B8"/>
    <w:rsid w:val="00184570"/>
    <w:rsid w:val="00185691"/>
    <w:rsid w:val="00185E7F"/>
    <w:rsid w:val="00185FED"/>
    <w:rsid w:val="00186078"/>
    <w:rsid w:val="00187755"/>
    <w:rsid w:val="0019035E"/>
    <w:rsid w:val="00192031"/>
    <w:rsid w:val="00192F00"/>
    <w:rsid w:val="0019336D"/>
    <w:rsid w:val="001933EF"/>
    <w:rsid w:val="00193B60"/>
    <w:rsid w:val="001941DC"/>
    <w:rsid w:val="001949FE"/>
    <w:rsid w:val="00195374"/>
    <w:rsid w:val="001958F0"/>
    <w:rsid w:val="001A0872"/>
    <w:rsid w:val="001A292C"/>
    <w:rsid w:val="001A5AA2"/>
    <w:rsid w:val="001B0BB0"/>
    <w:rsid w:val="001B1EC3"/>
    <w:rsid w:val="001B3C65"/>
    <w:rsid w:val="001B3E77"/>
    <w:rsid w:val="001B4CC0"/>
    <w:rsid w:val="001B5E39"/>
    <w:rsid w:val="001B6046"/>
    <w:rsid w:val="001B7639"/>
    <w:rsid w:val="001B77D3"/>
    <w:rsid w:val="001C1813"/>
    <w:rsid w:val="001C19E5"/>
    <w:rsid w:val="001C1A1A"/>
    <w:rsid w:val="001C1BF4"/>
    <w:rsid w:val="001C281F"/>
    <w:rsid w:val="001C30E5"/>
    <w:rsid w:val="001C34CE"/>
    <w:rsid w:val="001C4177"/>
    <w:rsid w:val="001C63A3"/>
    <w:rsid w:val="001C68F2"/>
    <w:rsid w:val="001C6ACE"/>
    <w:rsid w:val="001C6DFF"/>
    <w:rsid w:val="001C6E98"/>
    <w:rsid w:val="001C71B2"/>
    <w:rsid w:val="001C71D3"/>
    <w:rsid w:val="001C7F5A"/>
    <w:rsid w:val="001C7FA8"/>
    <w:rsid w:val="001D15B7"/>
    <w:rsid w:val="001D233B"/>
    <w:rsid w:val="001D3672"/>
    <w:rsid w:val="001D3E7D"/>
    <w:rsid w:val="001D430B"/>
    <w:rsid w:val="001D4416"/>
    <w:rsid w:val="001D4A0B"/>
    <w:rsid w:val="001D5A26"/>
    <w:rsid w:val="001D5FAC"/>
    <w:rsid w:val="001D6C43"/>
    <w:rsid w:val="001D74F5"/>
    <w:rsid w:val="001D797E"/>
    <w:rsid w:val="001E15C7"/>
    <w:rsid w:val="001E1F52"/>
    <w:rsid w:val="001E35D3"/>
    <w:rsid w:val="001E3C28"/>
    <w:rsid w:val="001E4298"/>
    <w:rsid w:val="001E4A77"/>
    <w:rsid w:val="001E6529"/>
    <w:rsid w:val="001E6E7B"/>
    <w:rsid w:val="001E7251"/>
    <w:rsid w:val="001E7CAF"/>
    <w:rsid w:val="001F078E"/>
    <w:rsid w:val="001F0FDB"/>
    <w:rsid w:val="001F16A9"/>
    <w:rsid w:val="001F1935"/>
    <w:rsid w:val="001F3454"/>
    <w:rsid w:val="001F443E"/>
    <w:rsid w:val="001F487F"/>
    <w:rsid w:val="001F5CA7"/>
    <w:rsid w:val="001F77D1"/>
    <w:rsid w:val="0020060E"/>
    <w:rsid w:val="0020099D"/>
    <w:rsid w:val="00201444"/>
    <w:rsid w:val="002018A2"/>
    <w:rsid w:val="00203BE6"/>
    <w:rsid w:val="00203D07"/>
    <w:rsid w:val="00204A33"/>
    <w:rsid w:val="00204DD4"/>
    <w:rsid w:val="0020581F"/>
    <w:rsid w:val="00205AC0"/>
    <w:rsid w:val="002061D2"/>
    <w:rsid w:val="002069EF"/>
    <w:rsid w:val="00211DF8"/>
    <w:rsid w:val="00211FCD"/>
    <w:rsid w:val="0021272D"/>
    <w:rsid w:val="00212A1C"/>
    <w:rsid w:val="00213065"/>
    <w:rsid w:val="002145D1"/>
    <w:rsid w:val="002146AE"/>
    <w:rsid w:val="0021498F"/>
    <w:rsid w:val="00214FB9"/>
    <w:rsid w:val="002150FE"/>
    <w:rsid w:val="002155BF"/>
    <w:rsid w:val="00215EE3"/>
    <w:rsid w:val="00216B97"/>
    <w:rsid w:val="002177F0"/>
    <w:rsid w:val="00217979"/>
    <w:rsid w:val="0022259B"/>
    <w:rsid w:val="00222E7A"/>
    <w:rsid w:val="002230C1"/>
    <w:rsid w:val="002232CC"/>
    <w:rsid w:val="00225FB9"/>
    <w:rsid w:val="002264B8"/>
    <w:rsid w:val="0022708B"/>
    <w:rsid w:val="00227F49"/>
    <w:rsid w:val="002302C8"/>
    <w:rsid w:val="002314B0"/>
    <w:rsid w:val="002319C0"/>
    <w:rsid w:val="002324D8"/>
    <w:rsid w:val="00232647"/>
    <w:rsid w:val="00233269"/>
    <w:rsid w:val="00233421"/>
    <w:rsid w:val="00235789"/>
    <w:rsid w:val="00236A7F"/>
    <w:rsid w:val="00236BEC"/>
    <w:rsid w:val="0024141A"/>
    <w:rsid w:val="002420AB"/>
    <w:rsid w:val="00242A97"/>
    <w:rsid w:val="0024380D"/>
    <w:rsid w:val="002438D7"/>
    <w:rsid w:val="00244A7F"/>
    <w:rsid w:val="00244D05"/>
    <w:rsid w:val="002455A9"/>
    <w:rsid w:val="00245ACF"/>
    <w:rsid w:val="00246D91"/>
    <w:rsid w:val="00247B09"/>
    <w:rsid w:val="00247E97"/>
    <w:rsid w:val="00247FF1"/>
    <w:rsid w:val="00250417"/>
    <w:rsid w:val="00252CA8"/>
    <w:rsid w:val="002533D0"/>
    <w:rsid w:val="0025388B"/>
    <w:rsid w:val="00253C32"/>
    <w:rsid w:val="00253CFA"/>
    <w:rsid w:val="00254455"/>
    <w:rsid w:val="00254853"/>
    <w:rsid w:val="00254D66"/>
    <w:rsid w:val="00255976"/>
    <w:rsid w:val="00255CB2"/>
    <w:rsid w:val="00256B2F"/>
    <w:rsid w:val="00256E08"/>
    <w:rsid w:val="00257115"/>
    <w:rsid w:val="002605C4"/>
    <w:rsid w:val="00260AF3"/>
    <w:rsid w:val="00260F83"/>
    <w:rsid w:val="00261D59"/>
    <w:rsid w:val="00262029"/>
    <w:rsid w:val="00262CF2"/>
    <w:rsid w:val="00263A9D"/>
    <w:rsid w:val="00263BA7"/>
    <w:rsid w:val="00263D46"/>
    <w:rsid w:val="00264157"/>
    <w:rsid w:val="002665E7"/>
    <w:rsid w:val="002667ED"/>
    <w:rsid w:val="002669EC"/>
    <w:rsid w:val="00271DA6"/>
    <w:rsid w:val="002733BC"/>
    <w:rsid w:val="002738D6"/>
    <w:rsid w:val="00280245"/>
    <w:rsid w:val="0028086C"/>
    <w:rsid w:val="00280D18"/>
    <w:rsid w:val="00281279"/>
    <w:rsid w:val="00283A4A"/>
    <w:rsid w:val="00285FD9"/>
    <w:rsid w:val="00287F52"/>
    <w:rsid w:val="00290025"/>
    <w:rsid w:val="00290128"/>
    <w:rsid w:val="00292594"/>
    <w:rsid w:val="00294C7E"/>
    <w:rsid w:val="00295547"/>
    <w:rsid w:val="00295F4A"/>
    <w:rsid w:val="00296E23"/>
    <w:rsid w:val="0029746F"/>
    <w:rsid w:val="0029747F"/>
    <w:rsid w:val="002A3316"/>
    <w:rsid w:val="002A3F17"/>
    <w:rsid w:val="002A44CE"/>
    <w:rsid w:val="002A52B8"/>
    <w:rsid w:val="002A5D90"/>
    <w:rsid w:val="002A65AA"/>
    <w:rsid w:val="002A69F1"/>
    <w:rsid w:val="002A7DD7"/>
    <w:rsid w:val="002B028F"/>
    <w:rsid w:val="002B0E0D"/>
    <w:rsid w:val="002B1F90"/>
    <w:rsid w:val="002B3498"/>
    <w:rsid w:val="002B6965"/>
    <w:rsid w:val="002B6E0D"/>
    <w:rsid w:val="002B6E2E"/>
    <w:rsid w:val="002B79C3"/>
    <w:rsid w:val="002C0784"/>
    <w:rsid w:val="002C2FDD"/>
    <w:rsid w:val="002C3817"/>
    <w:rsid w:val="002C3A20"/>
    <w:rsid w:val="002C3D07"/>
    <w:rsid w:val="002C4651"/>
    <w:rsid w:val="002C48CD"/>
    <w:rsid w:val="002C5FD6"/>
    <w:rsid w:val="002C64A7"/>
    <w:rsid w:val="002C654D"/>
    <w:rsid w:val="002D1B24"/>
    <w:rsid w:val="002D1B87"/>
    <w:rsid w:val="002D2D51"/>
    <w:rsid w:val="002D31DA"/>
    <w:rsid w:val="002D3387"/>
    <w:rsid w:val="002D363D"/>
    <w:rsid w:val="002D3F03"/>
    <w:rsid w:val="002D4044"/>
    <w:rsid w:val="002D4379"/>
    <w:rsid w:val="002D4BE7"/>
    <w:rsid w:val="002D59A0"/>
    <w:rsid w:val="002D6EC8"/>
    <w:rsid w:val="002D7014"/>
    <w:rsid w:val="002D7470"/>
    <w:rsid w:val="002D7B65"/>
    <w:rsid w:val="002E219E"/>
    <w:rsid w:val="002E3EA1"/>
    <w:rsid w:val="002E48BE"/>
    <w:rsid w:val="002E7628"/>
    <w:rsid w:val="002E766E"/>
    <w:rsid w:val="002F0360"/>
    <w:rsid w:val="002F0472"/>
    <w:rsid w:val="002F1B6C"/>
    <w:rsid w:val="002F22E0"/>
    <w:rsid w:val="002F287D"/>
    <w:rsid w:val="002F2E60"/>
    <w:rsid w:val="002F35B5"/>
    <w:rsid w:val="002F394F"/>
    <w:rsid w:val="002F4036"/>
    <w:rsid w:val="002F45C1"/>
    <w:rsid w:val="002F5030"/>
    <w:rsid w:val="002F5308"/>
    <w:rsid w:val="002F5384"/>
    <w:rsid w:val="002F5D7B"/>
    <w:rsid w:val="002F6797"/>
    <w:rsid w:val="002F7B56"/>
    <w:rsid w:val="003006D0"/>
    <w:rsid w:val="0030071E"/>
    <w:rsid w:val="00302800"/>
    <w:rsid w:val="00302AE6"/>
    <w:rsid w:val="00302F50"/>
    <w:rsid w:val="00303135"/>
    <w:rsid w:val="003031EC"/>
    <w:rsid w:val="00305E22"/>
    <w:rsid w:val="0030616C"/>
    <w:rsid w:val="00306236"/>
    <w:rsid w:val="00306E36"/>
    <w:rsid w:val="00307580"/>
    <w:rsid w:val="00310514"/>
    <w:rsid w:val="00310F65"/>
    <w:rsid w:val="003126E9"/>
    <w:rsid w:val="00312A23"/>
    <w:rsid w:val="00313893"/>
    <w:rsid w:val="00313E2F"/>
    <w:rsid w:val="0031456F"/>
    <w:rsid w:val="00315E20"/>
    <w:rsid w:val="0031624F"/>
    <w:rsid w:val="003164CF"/>
    <w:rsid w:val="00316511"/>
    <w:rsid w:val="00317806"/>
    <w:rsid w:val="0031784E"/>
    <w:rsid w:val="0032134A"/>
    <w:rsid w:val="00321368"/>
    <w:rsid w:val="0032173B"/>
    <w:rsid w:val="00322570"/>
    <w:rsid w:val="003225CE"/>
    <w:rsid w:val="00322CEB"/>
    <w:rsid w:val="003247CD"/>
    <w:rsid w:val="00327039"/>
    <w:rsid w:val="00327348"/>
    <w:rsid w:val="003277FB"/>
    <w:rsid w:val="00327CD4"/>
    <w:rsid w:val="0033017E"/>
    <w:rsid w:val="003303C2"/>
    <w:rsid w:val="00330B5B"/>
    <w:rsid w:val="00330F7D"/>
    <w:rsid w:val="00331E88"/>
    <w:rsid w:val="003328EC"/>
    <w:rsid w:val="00337179"/>
    <w:rsid w:val="00337858"/>
    <w:rsid w:val="00341776"/>
    <w:rsid w:val="00343C54"/>
    <w:rsid w:val="00345C4F"/>
    <w:rsid w:val="00346213"/>
    <w:rsid w:val="00346838"/>
    <w:rsid w:val="00347ECA"/>
    <w:rsid w:val="003512CE"/>
    <w:rsid w:val="003558D6"/>
    <w:rsid w:val="00356273"/>
    <w:rsid w:val="00356346"/>
    <w:rsid w:val="0035682C"/>
    <w:rsid w:val="003568A9"/>
    <w:rsid w:val="00356A92"/>
    <w:rsid w:val="003635CA"/>
    <w:rsid w:val="003650CE"/>
    <w:rsid w:val="003653A1"/>
    <w:rsid w:val="00365A21"/>
    <w:rsid w:val="00365CE3"/>
    <w:rsid w:val="00370010"/>
    <w:rsid w:val="003702B5"/>
    <w:rsid w:val="003705A1"/>
    <w:rsid w:val="00370AAA"/>
    <w:rsid w:val="00371323"/>
    <w:rsid w:val="00372377"/>
    <w:rsid w:val="003726E7"/>
    <w:rsid w:val="00373175"/>
    <w:rsid w:val="00373437"/>
    <w:rsid w:val="00373C6E"/>
    <w:rsid w:val="003756EB"/>
    <w:rsid w:val="00375946"/>
    <w:rsid w:val="00377644"/>
    <w:rsid w:val="003817AB"/>
    <w:rsid w:val="00381910"/>
    <w:rsid w:val="00381E6B"/>
    <w:rsid w:val="00381F9B"/>
    <w:rsid w:val="00382596"/>
    <w:rsid w:val="003839E1"/>
    <w:rsid w:val="003905CA"/>
    <w:rsid w:val="00393203"/>
    <w:rsid w:val="00393E49"/>
    <w:rsid w:val="00394B40"/>
    <w:rsid w:val="00394E55"/>
    <w:rsid w:val="00394FCD"/>
    <w:rsid w:val="00396867"/>
    <w:rsid w:val="00396E05"/>
    <w:rsid w:val="003A1A15"/>
    <w:rsid w:val="003A1FCD"/>
    <w:rsid w:val="003A2AD6"/>
    <w:rsid w:val="003A3DDA"/>
    <w:rsid w:val="003A4449"/>
    <w:rsid w:val="003A54E7"/>
    <w:rsid w:val="003A574D"/>
    <w:rsid w:val="003A5FB2"/>
    <w:rsid w:val="003A66CB"/>
    <w:rsid w:val="003A6B1E"/>
    <w:rsid w:val="003A7DB4"/>
    <w:rsid w:val="003A7DF1"/>
    <w:rsid w:val="003B0190"/>
    <w:rsid w:val="003B04B6"/>
    <w:rsid w:val="003B18B5"/>
    <w:rsid w:val="003B2E3F"/>
    <w:rsid w:val="003B39A1"/>
    <w:rsid w:val="003B443D"/>
    <w:rsid w:val="003B5CBC"/>
    <w:rsid w:val="003B6BC3"/>
    <w:rsid w:val="003C0A1F"/>
    <w:rsid w:val="003C0A25"/>
    <w:rsid w:val="003C0D89"/>
    <w:rsid w:val="003C1D14"/>
    <w:rsid w:val="003C267C"/>
    <w:rsid w:val="003C3BF9"/>
    <w:rsid w:val="003C3D62"/>
    <w:rsid w:val="003C4553"/>
    <w:rsid w:val="003C4A01"/>
    <w:rsid w:val="003C4EA9"/>
    <w:rsid w:val="003D0117"/>
    <w:rsid w:val="003D0658"/>
    <w:rsid w:val="003D1062"/>
    <w:rsid w:val="003D1DC6"/>
    <w:rsid w:val="003D1E56"/>
    <w:rsid w:val="003D24E7"/>
    <w:rsid w:val="003D29D7"/>
    <w:rsid w:val="003D3F0F"/>
    <w:rsid w:val="003D5181"/>
    <w:rsid w:val="003D600F"/>
    <w:rsid w:val="003D62B1"/>
    <w:rsid w:val="003D6598"/>
    <w:rsid w:val="003D6924"/>
    <w:rsid w:val="003E01BA"/>
    <w:rsid w:val="003E1E95"/>
    <w:rsid w:val="003E1EEA"/>
    <w:rsid w:val="003E21A2"/>
    <w:rsid w:val="003E3E0D"/>
    <w:rsid w:val="003E41EC"/>
    <w:rsid w:val="003E507E"/>
    <w:rsid w:val="003E59AA"/>
    <w:rsid w:val="003E5B90"/>
    <w:rsid w:val="003E5DD5"/>
    <w:rsid w:val="003E61F1"/>
    <w:rsid w:val="003E76BF"/>
    <w:rsid w:val="003E7E73"/>
    <w:rsid w:val="003F07A6"/>
    <w:rsid w:val="003F0810"/>
    <w:rsid w:val="003F0843"/>
    <w:rsid w:val="003F0FF6"/>
    <w:rsid w:val="003F18B8"/>
    <w:rsid w:val="003F2812"/>
    <w:rsid w:val="003F2F74"/>
    <w:rsid w:val="003F4B43"/>
    <w:rsid w:val="003F6244"/>
    <w:rsid w:val="003F6ABE"/>
    <w:rsid w:val="003F6C8F"/>
    <w:rsid w:val="0040117D"/>
    <w:rsid w:val="00401287"/>
    <w:rsid w:val="00403F08"/>
    <w:rsid w:val="004043F6"/>
    <w:rsid w:val="0040465E"/>
    <w:rsid w:val="00405C7C"/>
    <w:rsid w:val="004101E6"/>
    <w:rsid w:val="00410AA8"/>
    <w:rsid w:val="00410D21"/>
    <w:rsid w:val="00410F73"/>
    <w:rsid w:val="00411833"/>
    <w:rsid w:val="00411E14"/>
    <w:rsid w:val="00412219"/>
    <w:rsid w:val="0041305E"/>
    <w:rsid w:val="004130BA"/>
    <w:rsid w:val="00414869"/>
    <w:rsid w:val="00415D4A"/>
    <w:rsid w:val="00415E15"/>
    <w:rsid w:val="00416167"/>
    <w:rsid w:val="00417557"/>
    <w:rsid w:val="00420B72"/>
    <w:rsid w:val="004212D7"/>
    <w:rsid w:val="00422363"/>
    <w:rsid w:val="00422901"/>
    <w:rsid w:val="00422E00"/>
    <w:rsid w:val="00424238"/>
    <w:rsid w:val="004244A9"/>
    <w:rsid w:val="00426371"/>
    <w:rsid w:val="00426E2E"/>
    <w:rsid w:val="004274C7"/>
    <w:rsid w:val="00427965"/>
    <w:rsid w:val="004279DA"/>
    <w:rsid w:val="00433B9B"/>
    <w:rsid w:val="00435C3E"/>
    <w:rsid w:val="00435FB6"/>
    <w:rsid w:val="00436027"/>
    <w:rsid w:val="004360C7"/>
    <w:rsid w:val="00437099"/>
    <w:rsid w:val="00440451"/>
    <w:rsid w:val="00440632"/>
    <w:rsid w:val="00440CCF"/>
    <w:rsid w:val="00440F0D"/>
    <w:rsid w:val="004411C9"/>
    <w:rsid w:val="00441D6D"/>
    <w:rsid w:val="00443B16"/>
    <w:rsid w:val="00444BE8"/>
    <w:rsid w:val="004452F1"/>
    <w:rsid w:val="00446CF7"/>
    <w:rsid w:val="00450B7B"/>
    <w:rsid w:val="00450CF2"/>
    <w:rsid w:val="00453957"/>
    <w:rsid w:val="00454332"/>
    <w:rsid w:val="004546A8"/>
    <w:rsid w:val="004549BB"/>
    <w:rsid w:val="00454D27"/>
    <w:rsid w:val="0045565F"/>
    <w:rsid w:val="00456036"/>
    <w:rsid w:val="0045626B"/>
    <w:rsid w:val="00456EBE"/>
    <w:rsid w:val="004576CA"/>
    <w:rsid w:val="004579C4"/>
    <w:rsid w:val="00461101"/>
    <w:rsid w:val="004613AD"/>
    <w:rsid w:val="00461C16"/>
    <w:rsid w:val="004633C4"/>
    <w:rsid w:val="00463F37"/>
    <w:rsid w:val="0046435B"/>
    <w:rsid w:val="0046546D"/>
    <w:rsid w:val="00465500"/>
    <w:rsid w:val="00465591"/>
    <w:rsid w:val="00465889"/>
    <w:rsid w:val="0046612F"/>
    <w:rsid w:val="00466A84"/>
    <w:rsid w:val="00466C07"/>
    <w:rsid w:val="004677D6"/>
    <w:rsid w:val="00467E4E"/>
    <w:rsid w:val="00467E61"/>
    <w:rsid w:val="00470315"/>
    <w:rsid w:val="00470F97"/>
    <w:rsid w:val="0047265E"/>
    <w:rsid w:val="00472BE6"/>
    <w:rsid w:val="00472FAC"/>
    <w:rsid w:val="004744CC"/>
    <w:rsid w:val="00474552"/>
    <w:rsid w:val="00474A4B"/>
    <w:rsid w:val="00474F42"/>
    <w:rsid w:val="00476076"/>
    <w:rsid w:val="00477591"/>
    <w:rsid w:val="004819DA"/>
    <w:rsid w:val="00481B40"/>
    <w:rsid w:val="00481CB1"/>
    <w:rsid w:val="00481D58"/>
    <w:rsid w:val="004821E6"/>
    <w:rsid w:val="0048258B"/>
    <w:rsid w:val="00484143"/>
    <w:rsid w:val="00484B61"/>
    <w:rsid w:val="0048532B"/>
    <w:rsid w:val="00486487"/>
    <w:rsid w:val="00486B4D"/>
    <w:rsid w:val="00486F12"/>
    <w:rsid w:val="0048745B"/>
    <w:rsid w:val="00491E54"/>
    <w:rsid w:val="00492823"/>
    <w:rsid w:val="00492E66"/>
    <w:rsid w:val="00493197"/>
    <w:rsid w:val="00494A90"/>
    <w:rsid w:val="00496B98"/>
    <w:rsid w:val="004A0992"/>
    <w:rsid w:val="004A09D5"/>
    <w:rsid w:val="004A15C5"/>
    <w:rsid w:val="004A3DA3"/>
    <w:rsid w:val="004A4E79"/>
    <w:rsid w:val="004A5D00"/>
    <w:rsid w:val="004B00A9"/>
    <w:rsid w:val="004B0BF8"/>
    <w:rsid w:val="004B100C"/>
    <w:rsid w:val="004B1579"/>
    <w:rsid w:val="004B1627"/>
    <w:rsid w:val="004B2BCB"/>
    <w:rsid w:val="004B35E0"/>
    <w:rsid w:val="004B39FF"/>
    <w:rsid w:val="004B3A8B"/>
    <w:rsid w:val="004B3DD4"/>
    <w:rsid w:val="004B5287"/>
    <w:rsid w:val="004B5D1A"/>
    <w:rsid w:val="004B61E7"/>
    <w:rsid w:val="004B70EA"/>
    <w:rsid w:val="004B7109"/>
    <w:rsid w:val="004B787C"/>
    <w:rsid w:val="004B7C84"/>
    <w:rsid w:val="004C0088"/>
    <w:rsid w:val="004C0468"/>
    <w:rsid w:val="004C0518"/>
    <w:rsid w:val="004C0D2A"/>
    <w:rsid w:val="004C0EEB"/>
    <w:rsid w:val="004C16A7"/>
    <w:rsid w:val="004C4157"/>
    <w:rsid w:val="004C43AA"/>
    <w:rsid w:val="004C6BEC"/>
    <w:rsid w:val="004C7C04"/>
    <w:rsid w:val="004C7DB0"/>
    <w:rsid w:val="004D05EC"/>
    <w:rsid w:val="004D0FBE"/>
    <w:rsid w:val="004D4FA9"/>
    <w:rsid w:val="004D500B"/>
    <w:rsid w:val="004D542E"/>
    <w:rsid w:val="004E144A"/>
    <w:rsid w:val="004E31D6"/>
    <w:rsid w:val="004E37EA"/>
    <w:rsid w:val="004E44E7"/>
    <w:rsid w:val="004E6329"/>
    <w:rsid w:val="004E65DB"/>
    <w:rsid w:val="004E6CE4"/>
    <w:rsid w:val="004F0527"/>
    <w:rsid w:val="004F27D8"/>
    <w:rsid w:val="004F49B3"/>
    <w:rsid w:val="004F4D95"/>
    <w:rsid w:val="004F559D"/>
    <w:rsid w:val="004F6565"/>
    <w:rsid w:val="004F6B2D"/>
    <w:rsid w:val="004F77BE"/>
    <w:rsid w:val="0050029D"/>
    <w:rsid w:val="005004F3"/>
    <w:rsid w:val="00500D44"/>
    <w:rsid w:val="00500FF5"/>
    <w:rsid w:val="00502542"/>
    <w:rsid w:val="00502A37"/>
    <w:rsid w:val="00503E2E"/>
    <w:rsid w:val="00504534"/>
    <w:rsid w:val="00504A8D"/>
    <w:rsid w:val="00504BBF"/>
    <w:rsid w:val="005050AF"/>
    <w:rsid w:val="0050553B"/>
    <w:rsid w:val="00505C59"/>
    <w:rsid w:val="00507C15"/>
    <w:rsid w:val="00507FC4"/>
    <w:rsid w:val="00511511"/>
    <w:rsid w:val="005119B8"/>
    <w:rsid w:val="00511E79"/>
    <w:rsid w:val="0051234B"/>
    <w:rsid w:val="005128AF"/>
    <w:rsid w:val="00514377"/>
    <w:rsid w:val="005144E2"/>
    <w:rsid w:val="005162C1"/>
    <w:rsid w:val="0051697E"/>
    <w:rsid w:val="00520025"/>
    <w:rsid w:val="005208C0"/>
    <w:rsid w:val="0052091B"/>
    <w:rsid w:val="0052177C"/>
    <w:rsid w:val="005239E6"/>
    <w:rsid w:val="00524136"/>
    <w:rsid w:val="0052599E"/>
    <w:rsid w:val="00526111"/>
    <w:rsid w:val="0052697B"/>
    <w:rsid w:val="00526C48"/>
    <w:rsid w:val="00531394"/>
    <w:rsid w:val="0053147B"/>
    <w:rsid w:val="00533BE8"/>
    <w:rsid w:val="00533EAF"/>
    <w:rsid w:val="005347CC"/>
    <w:rsid w:val="005365B9"/>
    <w:rsid w:val="00536C5F"/>
    <w:rsid w:val="00536F28"/>
    <w:rsid w:val="005402EB"/>
    <w:rsid w:val="00540596"/>
    <w:rsid w:val="00542026"/>
    <w:rsid w:val="005429DD"/>
    <w:rsid w:val="005431B7"/>
    <w:rsid w:val="00543937"/>
    <w:rsid w:val="00545C75"/>
    <w:rsid w:val="00545DF4"/>
    <w:rsid w:val="00547AE1"/>
    <w:rsid w:val="00547DB7"/>
    <w:rsid w:val="00547DEE"/>
    <w:rsid w:val="005501D1"/>
    <w:rsid w:val="00551522"/>
    <w:rsid w:val="00551643"/>
    <w:rsid w:val="00553C01"/>
    <w:rsid w:val="00554CF5"/>
    <w:rsid w:val="00555F30"/>
    <w:rsid w:val="005567FE"/>
    <w:rsid w:val="005607BD"/>
    <w:rsid w:val="00561405"/>
    <w:rsid w:val="00561F42"/>
    <w:rsid w:val="00562C49"/>
    <w:rsid w:val="0056432D"/>
    <w:rsid w:val="00565DFA"/>
    <w:rsid w:val="0056606C"/>
    <w:rsid w:val="0056626D"/>
    <w:rsid w:val="00567E0E"/>
    <w:rsid w:val="00570261"/>
    <w:rsid w:val="0057156D"/>
    <w:rsid w:val="00571675"/>
    <w:rsid w:val="00571EA6"/>
    <w:rsid w:val="00572241"/>
    <w:rsid w:val="00575935"/>
    <w:rsid w:val="0057608B"/>
    <w:rsid w:val="005773F3"/>
    <w:rsid w:val="00580576"/>
    <w:rsid w:val="005809AC"/>
    <w:rsid w:val="005811F0"/>
    <w:rsid w:val="0058322C"/>
    <w:rsid w:val="00584DF4"/>
    <w:rsid w:val="00585099"/>
    <w:rsid w:val="005852C8"/>
    <w:rsid w:val="005857CC"/>
    <w:rsid w:val="00585B9F"/>
    <w:rsid w:val="00585F88"/>
    <w:rsid w:val="005871D0"/>
    <w:rsid w:val="00590B75"/>
    <w:rsid w:val="0059164E"/>
    <w:rsid w:val="00591657"/>
    <w:rsid w:val="00591EC5"/>
    <w:rsid w:val="0059210A"/>
    <w:rsid w:val="00592308"/>
    <w:rsid w:val="0059364E"/>
    <w:rsid w:val="005939DE"/>
    <w:rsid w:val="00594026"/>
    <w:rsid w:val="0059505B"/>
    <w:rsid w:val="0059592C"/>
    <w:rsid w:val="00596142"/>
    <w:rsid w:val="005961F8"/>
    <w:rsid w:val="00596444"/>
    <w:rsid w:val="0059678F"/>
    <w:rsid w:val="00596AA2"/>
    <w:rsid w:val="005978AB"/>
    <w:rsid w:val="005A1489"/>
    <w:rsid w:val="005A206F"/>
    <w:rsid w:val="005A2134"/>
    <w:rsid w:val="005A275B"/>
    <w:rsid w:val="005A3888"/>
    <w:rsid w:val="005A3E57"/>
    <w:rsid w:val="005A4D19"/>
    <w:rsid w:val="005A5162"/>
    <w:rsid w:val="005A5318"/>
    <w:rsid w:val="005A664B"/>
    <w:rsid w:val="005A68A8"/>
    <w:rsid w:val="005A7C77"/>
    <w:rsid w:val="005B0D7B"/>
    <w:rsid w:val="005B0F44"/>
    <w:rsid w:val="005B13F7"/>
    <w:rsid w:val="005B2ECC"/>
    <w:rsid w:val="005B3507"/>
    <w:rsid w:val="005B410B"/>
    <w:rsid w:val="005B5588"/>
    <w:rsid w:val="005B7052"/>
    <w:rsid w:val="005B7771"/>
    <w:rsid w:val="005B7DCD"/>
    <w:rsid w:val="005C03D8"/>
    <w:rsid w:val="005C1921"/>
    <w:rsid w:val="005C2003"/>
    <w:rsid w:val="005C2C90"/>
    <w:rsid w:val="005C3780"/>
    <w:rsid w:val="005C38FA"/>
    <w:rsid w:val="005C3F69"/>
    <w:rsid w:val="005C45BA"/>
    <w:rsid w:val="005C480B"/>
    <w:rsid w:val="005C500B"/>
    <w:rsid w:val="005C5DBA"/>
    <w:rsid w:val="005C5FF8"/>
    <w:rsid w:val="005C655E"/>
    <w:rsid w:val="005C68DB"/>
    <w:rsid w:val="005C7CF4"/>
    <w:rsid w:val="005D01D6"/>
    <w:rsid w:val="005D03EA"/>
    <w:rsid w:val="005D04DF"/>
    <w:rsid w:val="005D18CC"/>
    <w:rsid w:val="005D1F23"/>
    <w:rsid w:val="005D30B8"/>
    <w:rsid w:val="005D5787"/>
    <w:rsid w:val="005D5E36"/>
    <w:rsid w:val="005D737D"/>
    <w:rsid w:val="005E0651"/>
    <w:rsid w:val="005E0F30"/>
    <w:rsid w:val="005E1911"/>
    <w:rsid w:val="005E19BF"/>
    <w:rsid w:val="005E2A77"/>
    <w:rsid w:val="005E3881"/>
    <w:rsid w:val="005E4A8C"/>
    <w:rsid w:val="005E4C8F"/>
    <w:rsid w:val="005E574C"/>
    <w:rsid w:val="005E5905"/>
    <w:rsid w:val="005E59F3"/>
    <w:rsid w:val="005E5C5B"/>
    <w:rsid w:val="005E5D47"/>
    <w:rsid w:val="005E600D"/>
    <w:rsid w:val="005E6F02"/>
    <w:rsid w:val="005E77CE"/>
    <w:rsid w:val="005E7888"/>
    <w:rsid w:val="005F05E8"/>
    <w:rsid w:val="005F17C2"/>
    <w:rsid w:val="005F1C2B"/>
    <w:rsid w:val="005F2690"/>
    <w:rsid w:val="005F6A40"/>
    <w:rsid w:val="005F7463"/>
    <w:rsid w:val="005F79CE"/>
    <w:rsid w:val="005F7B40"/>
    <w:rsid w:val="00601F7C"/>
    <w:rsid w:val="006024F8"/>
    <w:rsid w:val="00602D6F"/>
    <w:rsid w:val="00602E82"/>
    <w:rsid w:val="006040CE"/>
    <w:rsid w:val="006047B5"/>
    <w:rsid w:val="00606A2E"/>
    <w:rsid w:val="00611B12"/>
    <w:rsid w:val="00612BC8"/>
    <w:rsid w:val="00613619"/>
    <w:rsid w:val="00613A1D"/>
    <w:rsid w:val="0061528A"/>
    <w:rsid w:val="006157D0"/>
    <w:rsid w:val="006174FD"/>
    <w:rsid w:val="00620822"/>
    <w:rsid w:val="00620E8F"/>
    <w:rsid w:val="00621E71"/>
    <w:rsid w:val="00622B6D"/>
    <w:rsid w:val="00622D19"/>
    <w:rsid w:val="006245F0"/>
    <w:rsid w:val="00624BBC"/>
    <w:rsid w:val="00624F35"/>
    <w:rsid w:val="00627069"/>
    <w:rsid w:val="0062769E"/>
    <w:rsid w:val="00627A14"/>
    <w:rsid w:val="00630C90"/>
    <w:rsid w:val="00631039"/>
    <w:rsid w:val="00632825"/>
    <w:rsid w:val="00634C2F"/>
    <w:rsid w:val="00634EDE"/>
    <w:rsid w:val="00635499"/>
    <w:rsid w:val="00635E26"/>
    <w:rsid w:val="00636F34"/>
    <w:rsid w:val="00637691"/>
    <w:rsid w:val="00637DD8"/>
    <w:rsid w:val="00640A5B"/>
    <w:rsid w:val="00640B75"/>
    <w:rsid w:val="00640B94"/>
    <w:rsid w:val="00642063"/>
    <w:rsid w:val="006422CE"/>
    <w:rsid w:val="006427E8"/>
    <w:rsid w:val="00643EC1"/>
    <w:rsid w:val="00644723"/>
    <w:rsid w:val="00644A25"/>
    <w:rsid w:val="00645C3C"/>
    <w:rsid w:val="00645D47"/>
    <w:rsid w:val="00646759"/>
    <w:rsid w:val="00646891"/>
    <w:rsid w:val="0064690A"/>
    <w:rsid w:val="00646A1B"/>
    <w:rsid w:val="00646F43"/>
    <w:rsid w:val="0065005C"/>
    <w:rsid w:val="00650853"/>
    <w:rsid w:val="00650CF1"/>
    <w:rsid w:val="00651443"/>
    <w:rsid w:val="00653F4B"/>
    <w:rsid w:val="00654987"/>
    <w:rsid w:val="00654FDF"/>
    <w:rsid w:val="0065520B"/>
    <w:rsid w:val="006606D3"/>
    <w:rsid w:val="00661CF3"/>
    <w:rsid w:val="00662855"/>
    <w:rsid w:val="00662D78"/>
    <w:rsid w:val="0066307F"/>
    <w:rsid w:val="006631D9"/>
    <w:rsid w:val="00663380"/>
    <w:rsid w:val="00664133"/>
    <w:rsid w:val="00664687"/>
    <w:rsid w:val="00664A50"/>
    <w:rsid w:val="00665798"/>
    <w:rsid w:val="006658A8"/>
    <w:rsid w:val="00665A7C"/>
    <w:rsid w:val="006708E5"/>
    <w:rsid w:val="00671F6B"/>
    <w:rsid w:val="00672130"/>
    <w:rsid w:val="00672F96"/>
    <w:rsid w:val="00673738"/>
    <w:rsid w:val="00674EFA"/>
    <w:rsid w:val="00676AB5"/>
    <w:rsid w:val="00676C63"/>
    <w:rsid w:val="006772AF"/>
    <w:rsid w:val="00677874"/>
    <w:rsid w:val="006822AF"/>
    <w:rsid w:val="006835B4"/>
    <w:rsid w:val="00683C27"/>
    <w:rsid w:val="006842E2"/>
    <w:rsid w:val="00684B27"/>
    <w:rsid w:val="00685135"/>
    <w:rsid w:val="00685297"/>
    <w:rsid w:val="00685A30"/>
    <w:rsid w:val="00690B52"/>
    <w:rsid w:val="00692BFA"/>
    <w:rsid w:val="00693504"/>
    <w:rsid w:val="006935DC"/>
    <w:rsid w:val="00694696"/>
    <w:rsid w:val="00695401"/>
    <w:rsid w:val="006956A5"/>
    <w:rsid w:val="00696028"/>
    <w:rsid w:val="00696280"/>
    <w:rsid w:val="00697929"/>
    <w:rsid w:val="006A106F"/>
    <w:rsid w:val="006A159E"/>
    <w:rsid w:val="006A1793"/>
    <w:rsid w:val="006A1FC2"/>
    <w:rsid w:val="006A23B5"/>
    <w:rsid w:val="006A372A"/>
    <w:rsid w:val="006A424E"/>
    <w:rsid w:val="006A5E94"/>
    <w:rsid w:val="006A7438"/>
    <w:rsid w:val="006B0215"/>
    <w:rsid w:val="006B0290"/>
    <w:rsid w:val="006B195F"/>
    <w:rsid w:val="006B1C7A"/>
    <w:rsid w:val="006B20FF"/>
    <w:rsid w:val="006B2A25"/>
    <w:rsid w:val="006B2FFC"/>
    <w:rsid w:val="006B34E2"/>
    <w:rsid w:val="006B38FD"/>
    <w:rsid w:val="006B3E41"/>
    <w:rsid w:val="006B59BD"/>
    <w:rsid w:val="006B60F1"/>
    <w:rsid w:val="006B63D2"/>
    <w:rsid w:val="006B6FD0"/>
    <w:rsid w:val="006C11F1"/>
    <w:rsid w:val="006C1FED"/>
    <w:rsid w:val="006C2556"/>
    <w:rsid w:val="006C366E"/>
    <w:rsid w:val="006C3C9A"/>
    <w:rsid w:val="006C3D54"/>
    <w:rsid w:val="006C5A1E"/>
    <w:rsid w:val="006C67AE"/>
    <w:rsid w:val="006C7430"/>
    <w:rsid w:val="006D0059"/>
    <w:rsid w:val="006D06FE"/>
    <w:rsid w:val="006D14D8"/>
    <w:rsid w:val="006D2665"/>
    <w:rsid w:val="006D270E"/>
    <w:rsid w:val="006D2D66"/>
    <w:rsid w:val="006D58E9"/>
    <w:rsid w:val="006D5DD0"/>
    <w:rsid w:val="006D7327"/>
    <w:rsid w:val="006D7AD4"/>
    <w:rsid w:val="006D7DFF"/>
    <w:rsid w:val="006E0CC7"/>
    <w:rsid w:val="006E20C0"/>
    <w:rsid w:val="006E390A"/>
    <w:rsid w:val="006E62D7"/>
    <w:rsid w:val="006E62F0"/>
    <w:rsid w:val="006E66C0"/>
    <w:rsid w:val="006F0032"/>
    <w:rsid w:val="006F0C9A"/>
    <w:rsid w:val="006F22A8"/>
    <w:rsid w:val="006F2E62"/>
    <w:rsid w:val="006F327C"/>
    <w:rsid w:val="006F3338"/>
    <w:rsid w:val="006F37E3"/>
    <w:rsid w:val="006F60DE"/>
    <w:rsid w:val="006F69A0"/>
    <w:rsid w:val="006F6C25"/>
    <w:rsid w:val="006F7187"/>
    <w:rsid w:val="006F76C3"/>
    <w:rsid w:val="006F7B06"/>
    <w:rsid w:val="00700B74"/>
    <w:rsid w:val="00705046"/>
    <w:rsid w:val="007051E4"/>
    <w:rsid w:val="007055CB"/>
    <w:rsid w:val="00705719"/>
    <w:rsid w:val="0070575E"/>
    <w:rsid w:val="00705813"/>
    <w:rsid w:val="00705EC8"/>
    <w:rsid w:val="0070642C"/>
    <w:rsid w:val="00706696"/>
    <w:rsid w:val="007079E4"/>
    <w:rsid w:val="00707BFB"/>
    <w:rsid w:val="0071099C"/>
    <w:rsid w:val="0071133D"/>
    <w:rsid w:val="007117B0"/>
    <w:rsid w:val="00711C20"/>
    <w:rsid w:val="00712AE9"/>
    <w:rsid w:val="007133E0"/>
    <w:rsid w:val="00713F3E"/>
    <w:rsid w:val="00714BCC"/>
    <w:rsid w:val="00714F69"/>
    <w:rsid w:val="00715912"/>
    <w:rsid w:val="007164B6"/>
    <w:rsid w:val="00717ACD"/>
    <w:rsid w:val="00717D33"/>
    <w:rsid w:val="00721030"/>
    <w:rsid w:val="007216AB"/>
    <w:rsid w:val="007219BD"/>
    <w:rsid w:val="00721E3F"/>
    <w:rsid w:val="00721E4D"/>
    <w:rsid w:val="007227D6"/>
    <w:rsid w:val="00723A9A"/>
    <w:rsid w:val="007243CE"/>
    <w:rsid w:val="007270CE"/>
    <w:rsid w:val="0073069B"/>
    <w:rsid w:val="007322CA"/>
    <w:rsid w:val="00733B99"/>
    <w:rsid w:val="007345B9"/>
    <w:rsid w:val="00736BB4"/>
    <w:rsid w:val="00736BB6"/>
    <w:rsid w:val="007379ED"/>
    <w:rsid w:val="00737EDB"/>
    <w:rsid w:val="00740D1A"/>
    <w:rsid w:val="00741368"/>
    <w:rsid w:val="0074186B"/>
    <w:rsid w:val="00741B17"/>
    <w:rsid w:val="00742BCC"/>
    <w:rsid w:val="0074683A"/>
    <w:rsid w:val="00746EA6"/>
    <w:rsid w:val="00747822"/>
    <w:rsid w:val="00747EF1"/>
    <w:rsid w:val="00747F34"/>
    <w:rsid w:val="00750CFE"/>
    <w:rsid w:val="00751D14"/>
    <w:rsid w:val="00751F7A"/>
    <w:rsid w:val="00752495"/>
    <w:rsid w:val="007537ED"/>
    <w:rsid w:val="00754D40"/>
    <w:rsid w:val="0075504B"/>
    <w:rsid w:val="007570D5"/>
    <w:rsid w:val="007573AF"/>
    <w:rsid w:val="007574CF"/>
    <w:rsid w:val="00757920"/>
    <w:rsid w:val="00757E32"/>
    <w:rsid w:val="0076000D"/>
    <w:rsid w:val="00762131"/>
    <w:rsid w:val="007622EC"/>
    <w:rsid w:val="007631BD"/>
    <w:rsid w:val="00763967"/>
    <w:rsid w:val="00763DBF"/>
    <w:rsid w:val="007651CF"/>
    <w:rsid w:val="007671BF"/>
    <w:rsid w:val="007672BF"/>
    <w:rsid w:val="00767AF4"/>
    <w:rsid w:val="0077138E"/>
    <w:rsid w:val="007715CB"/>
    <w:rsid w:val="00771BAE"/>
    <w:rsid w:val="00774449"/>
    <w:rsid w:val="0077455D"/>
    <w:rsid w:val="00774E2B"/>
    <w:rsid w:val="0077509D"/>
    <w:rsid w:val="00776F1B"/>
    <w:rsid w:val="00777313"/>
    <w:rsid w:val="007779DB"/>
    <w:rsid w:val="00781D59"/>
    <w:rsid w:val="0078216C"/>
    <w:rsid w:val="007824A0"/>
    <w:rsid w:val="0078288B"/>
    <w:rsid w:val="00782986"/>
    <w:rsid w:val="00783117"/>
    <w:rsid w:val="00783856"/>
    <w:rsid w:val="00785B3A"/>
    <w:rsid w:val="007860C0"/>
    <w:rsid w:val="0078724E"/>
    <w:rsid w:val="0078797E"/>
    <w:rsid w:val="00787E49"/>
    <w:rsid w:val="007906E7"/>
    <w:rsid w:val="007908DE"/>
    <w:rsid w:val="007917F3"/>
    <w:rsid w:val="00792FAD"/>
    <w:rsid w:val="007936D5"/>
    <w:rsid w:val="00794BC4"/>
    <w:rsid w:val="00795704"/>
    <w:rsid w:val="00796080"/>
    <w:rsid w:val="0079683E"/>
    <w:rsid w:val="007A0475"/>
    <w:rsid w:val="007A399A"/>
    <w:rsid w:val="007A709E"/>
    <w:rsid w:val="007A7DE4"/>
    <w:rsid w:val="007B0413"/>
    <w:rsid w:val="007B2720"/>
    <w:rsid w:val="007B3AF8"/>
    <w:rsid w:val="007B491B"/>
    <w:rsid w:val="007B5B09"/>
    <w:rsid w:val="007B65A0"/>
    <w:rsid w:val="007B7708"/>
    <w:rsid w:val="007C0A84"/>
    <w:rsid w:val="007C0EBA"/>
    <w:rsid w:val="007C48A8"/>
    <w:rsid w:val="007C530F"/>
    <w:rsid w:val="007C5399"/>
    <w:rsid w:val="007C5773"/>
    <w:rsid w:val="007C5A0F"/>
    <w:rsid w:val="007C5F45"/>
    <w:rsid w:val="007C62B4"/>
    <w:rsid w:val="007C68D5"/>
    <w:rsid w:val="007C6D62"/>
    <w:rsid w:val="007C741B"/>
    <w:rsid w:val="007C7930"/>
    <w:rsid w:val="007D07AD"/>
    <w:rsid w:val="007D2711"/>
    <w:rsid w:val="007D482C"/>
    <w:rsid w:val="007D4864"/>
    <w:rsid w:val="007D4AC3"/>
    <w:rsid w:val="007D4B62"/>
    <w:rsid w:val="007D5162"/>
    <w:rsid w:val="007D59EB"/>
    <w:rsid w:val="007D5CEF"/>
    <w:rsid w:val="007D67FE"/>
    <w:rsid w:val="007D7711"/>
    <w:rsid w:val="007E458E"/>
    <w:rsid w:val="007E5094"/>
    <w:rsid w:val="007E5292"/>
    <w:rsid w:val="007E6C15"/>
    <w:rsid w:val="007E7362"/>
    <w:rsid w:val="007E7424"/>
    <w:rsid w:val="007E74AA"/>
    <w:rsid w:val="007E76F3"/>
    <w:rsid w:val="007E772C"/>
    <w:rsid w:val="007E7CB1"/>
    <w:rsid w:val="007F1594"/>
    <w:rsid w:val="007F17B4"/>
    <w:rsid w:val="007F1D29"/>
    <w:rsid w:val="007F22DC"/>
    <w:rsid w:val="007F25A8"/>
    <w:rsid w:val="007F51D9"/>
    <w:rsid w:val="007F618B"/>
    <w:rsid w:val="007F6545"/>
    <w:rsid w:val="007F68CD"/>
    <w:rsid w:val="00800ED7"/>
    <w:rsid w:val="00801213"/>
    <w:rsid w:val="00801233"/>
    <w:rsid w:val="00801EB9"/>
    <w:rsid w:val="0080363B"/>
    <w:rsid w:val="00804876"/>
    <w:rsid w:val="00805681"/>
    <w:rsid w:val="00805E75"/>
    <w:rsid w:val="00807046"/>
    <w:rsid w:val="00811227"/>
    <w:rsid w:val="0081153E"/>
    <w:rsid w:val="00812B9B"/>
    <w:rsid w:val="00814CC7"/>
    <w:rsid w:val="00815705"/>
    <w:rsid w:val="00815C24"/>
    <w:rsid w:val="00816342"/>
    <w:rsid w:val="00816413"/>
    <w:rsid w:val="008166A8"/>
    <w:rsid w:val="0081752D"/>
    <w:rsid w:val="00817B21"/>
    <w:rsid w:val="00820131"/>
    <w:rsid w:val="0082112B"/>
    <w:rsid w:val="0082140D"/>
    <w:rsid w:val="00823007"/>
    <w:rsid w:val="008237ED"/>
    <w:rsid w:val="00824333"/>
    <w:rsid w:val="0082582B"/>
    <w:rsid w:val="00825A5C"/>
    <w:rsid w:val="008265C6"/>
    <w:rsid w:val="00827E8D"/>
    <w:rsid w:val="008300EC"/>
    <w:rsid w:val="00830F40"/>
    <w:rsid w:val="00832622"/>
    <w:rsid w:val="0083277F"/>
    <w:rsid w:val="00832BAA"/>
    <w:rsid w:val="00836B93"/>
    <w:rsid w:val="00841787"/>
    <w:rsid w:val="00841E35"/>
    <w:rsid w:val="00842CD3"/>
    <w:rsid w:val="00842FC9"/>
    <w:rsid w:val="00843BF7"/>
    <w:rsid w:val="00844345"/>
    <w:rsid w:val="00845606"/>
    <w:rsid w:val="0084694E"/>
    <w:rsid w:val="00847838"/>
    <w:rsid w:val="0085002A"/>
    <w:rsid w:val="00850C34"/>
    <w:rsid w:val="0085292C"/>
    <w:rsid w:val="00852F34"/>
    <w:rsid w:val="00854480"/>
    <w:rsid w:val="008571E3"/>
    <w:rsid w:val="00857FAA"/>
    <w:rsid w:val="00860F4C"/>
    <w:rsid w:val="00861D16"/>
    <w:rsid w:val="0086209B"/>
    <w:rsid w:val="00863371"/>
    <w:rsid w:val="008634E6"/>
    <w:rsid w:val="00863AB4"/>
    <w:rsid w:val="00863C64"/>
    <w:rsid w:val="008651A1"/>
    <w:rsid w:val="00865253"/>
    <w:rsid w:val="008656D6"/>
    <w:rsid w:val="00866EDD"/>
    <w:rsid w:val="008703B9"/>
    <w:rsid w:val="00871CA2"/>
    <w:rsid w:val="00871DBF"/>
    <w:rsid w:val="00871F51"/>
    <w:rsid w:val="008721D8"/>
    <w:rsid w:val="008725B9"/>
    <w:rsid w:val="00872A5F"/>
    <w:rsid w:val="00873660"/>
    <w:rsid w:val="008766B6"/>
    <w:rsid w:val="00877CBB"/>
    <w:rsid w:val="008809FA"/>
    <w:rsid w:val="00881448"/>
    <w:rsid w:val="00885353"/>
    <w:rsid w:val="00885785"/>
    <w:rsid w:val="008879B9"/>
    <w:rsid w:val="00887E49"/>
    <w:rsid w:val="0089017F"/>
    <w:rsid w:val="00890A4F"/>
    <w:rsid w:val="0089130C"/>
    <w:rsid w:val="00892257"/>
    <w:rsid w:val="00892F51"/>
    <w:rsid w:val="00893921"/>
    <w:rsid w:val="00895B88"/>
    <w:rsid w:val="00895C88"/>
    <w:rsid w:val="008960B0"/>
    <w:rsid w:val="00896B77"/>
    <w:rsid w:val="008A1B45"/>
    <w:rsid w:val="008A3DF3"/>
    <w:rsid w:val="008A42A3"/>
    <w:rsid w:val="008A5C98"/>
    <w:rsid w:val="008A5F88"/>
    <w:rsid w:val="008A69BF"/>
    <w:rsid w:val="008A6E2E"/>
    <w:rsid w:val="008A6E6C"/>
    <w:rsid w:val="008A77AA"/>
    <w:rsid w:val="008A7A35"/>
    <w:rsid w:val="008B09C0"/>
    <w:rsid w:val="008B0BD3"/>
    <w:rsid w:val="008B1C5A"/>
    <w:rsid w:val="008B377C"/>
    <w:rsid w:val="008B4093"/>
    <w:rsid w:val="008B43F2"/>
    <w:rsid w:val="008B4419"/>
    <w:rsid w:val="008B4D4A"/>
    <w:rsid w:val="008B4FF1"/>
    <w:rsid w:val="008B686C"/>
    <w:rsid w:val="008B6CBB"/>
    <w:rsid w:val="008B7469"/>
    <w:rsid w:val="008B7662"/>
    <w:rsid w:val="008B77ED"/>
    <w:rsid w:val="008C076F"/>
    <w:rsid w:val="008C0BB5"/>
    <w:rsid w:val="008C0DEE"/>
    <w:rsid w:val="008C31BE"/>
    <w:rsid w:val="008C3F18"/>
    <w:rsid w:val="008C4B37"/>
    <w:rsid w:val="008C4E8A"/>
    <w:rsid w:val="008D008E"/>
    <w:rsid w:val="008D0DB6"/>
    <w:rsid w:val="008D1AA0"/>
    <w:rsid w:val="008D2B5A"/>
    <w:rsid w:val="008D2DC9"/>
    <w:rsid w:val="008D3E6A"/>
    <w:rsid w:val="008D4922"/>
    <w:rsid w:val="008D493B"/>
    <w:rsid w:val="008D4B30"/>
    <w:rsid w:val="008D4CC3"/>
    <w:rsid w:val="008D59B0"/>
    <w:rsid w:val="008D5D47"/>
    <w:rsid w:val="008D619F"/>
    <w:rsid w:val="008D699F"/>
    <w:rsid w:val="008E0E62"/>
    <w:rsid w:val="008E1BE3"/>
    <w:rsid w:val="008E31E5"/>
    <w:rsid w:val="008E3D5C"/>
    <w:rsid w:val="008E4014"/>
    <w:rsid w:val="008E41E5"/>
    <w:rsid w:val="008E5234"/>
    <w:rsid w:val="008E532C"/>
    <w:rsid w:val="008E695D"/>
    <w:rsid w:val="008E6C61"/>
    <w:rsid w:val="008F0B11"/>
    <w:rsid w:val="008F0D21"/>
    <w:rsid w:val="008F24FC"/>
    <w:rsid w:val="008F3A00"/>
    <w:rsid w:val="008F4273"/>
    <w:rsid w:val="008F468E"/>
    <w:rsid w:val="008F7442"/>
    <w:rsid w:val="00902043"/>
    <w:rsid w:val="00902209"/>
    <w:rsid w:val="00903726"/>
    <w:rsid w:val="00903F52"/>
    <w:rsid w:val="00904816"/>
    <w:rsid w:val="00904B6B"/>
    <w:rsid w:val="00904BC8"/>
    <w:rsid w:val="009052D4"/>
    <w:rsid w:val="0090567F"/>
    <w:rsid w:val="0090572D"/>
    <w:rsid w:val="00905A0C"/>
    <w:rsid w:val="00905FD7"/>
    <w:rsid w:val="00907897"/>
    <w:rsid w:val="0090790C"/>
    <w:rsid w:val="00907FF0"/>
    <w:rsid w:val="00910DEF"/>
    <w:rsid w:val="00911387"/>
    <w:rsid w:val="009125BB"/>
    <w:rsid w:val="009127FD"/>
    <w:rsid w:val="00912BED"/>
    <w:rsid w:val="00912E2E"/>
    <w:rsid w:val="0091383A"/>
    <w:rsid w:val="00913F51"/>
    <w:rsid w:val="009140DB"/>
    <w:rsid w:val="009142D4"/>
    <w:rsid w:val="00914EBA"/>
    <w:rsid w:val="009150EA"/>
    <w:rsid w:val="0091529B"/>
    <w:rsid w:val="00915A3C"/>
    <w:rsid w:val="00915CA8"/>
    <w:rsid w:val="00917325"/>
    <w:rsid w:val="00917809"/>
    <w:rsid w:val="00917BD3"/>
    <w:rsid w:val="00917C8E"/>
    <w:rsid w:val="009204A2"/>
    <w:rsid w:val="009208EC"/>
    <w:rsid w:val="00921ECB"/>
    <w:rsid w:val="00922174"/>
    <w:rsid w:val="00926A6D"/>
    <w:rsid w:val="00927F25"/>
    <w:rsid w:val="009304E2"/>
    <w:rsid w:val="00930610"/>
    <w:rsid w:val="009315ED"/>
    <w:rsid w:val="00931A56"/>
    <w:rsid w:val="00931D42"/>
    <w:rsid w:val="00932C29"/>
    <w:rsid w:val="009330FE"/>
    <w:rsid w:val="00933154"/>
    <w:rsid w:val="009332C1"/>
    <w:rsid w:val="009338EE"/>
    <w:rsid w:val="00933B82"/>
    <w:rsid w:val="009355A8"/>
    <w:rsid w:val="00935C4A"/>
    <w:rsid w:val="00936820"/>
    <w:rsid w:val="00936E52"/>
    <w:rsid w:val="00937610"/>
    <w:rsid w:val="00937C3F"/>
    <w:rsid w:val="00940292"/>
    <w:rsid w:val="009410F1"/>
    <w:rsid w:val="009414CF"/>
    <w:rsid w:val="0094340E"/>
    <w:rsid w:val="00944374"/>
    <w:rsid w:val="00944917"/>
    <w:rsid w:val="00946029"/>
    <w:rsid w:val="00946C80"/>
    <w:rsid w:val="00946FE2"/>
    <w:rsid w:val="0095029E"/>
    <w:rsid w:val="00950562"/>
    <w:rsid w:val="00950B3B"/>
    <w:rsid w:val="00952189"/>
    <w:rsid w:val="00952F15"/>
    <w:rsid w:val="009531BF"/>
    <w:rsid w:val="0095446B"/>
    <w:rsid w:val="00961C1C"/>
    <w:rsid w:val="00961CC8"/>
    <w:rsid w:val="00962001"/>
    <w:rsid w:val="00962485"/>
    <w:rsid w:val="009624DA"/>
    <w:rsid w:val="00963B78"/>
    <w:rsid w:val="00964E74"/>
    <w:rsid w:val="00965A98"/>
    <w:rsid w:val="00965EA2"/>
    <w:rsid w:val="00966EAA"/>
    <w:rsid w:val="009705B2"/>
    <w:rsid w:val="009706F8"/>
    <w:rsid w:val="00971568"/>
    <w:rsid w:val="00971666"/>
    <w:rsid w:val="00971D3F"/>
    <w:rsid w:val="00974449"/>
    <w:rsid w:val="009757E1"/>
    <w:rsid w:val="009758B4"/>
    <w:rsid w:val="00975AD3"/>
    <w:rsid w:val="0098048C"/>
    <w:rsid w:val="00981F6C"/>
    <w:rsid w:val="00982197"/>
    <w:rsid w:val="009832F7"/>
    <w:rsid w:val="00984314"/>
    <w:rsid w:val="009859AD"/>
    <w:rsid w:val="00985B28"/>
    <w:rsid w:val="00985BA2"/>
    <w:rsid w:val="00986FBB"/>
    <w:rsid w:val="00987D1C"/>
    <w:rsid w:val="009905BB"/>
    <w:rsid w:val="00990664"/>
    <w:rsid w:val="0099089E"/>
    <w:rsid w:val="00990E3C"/>
    <w:rsid w:val="009922FA"/>
    <w:rsid w:val="00992B7C"/>
    <w:rsid w:val="00993024"/>
    <w:rsid w:val="00994F59"/>
    <w:rsid w:val="0099539A"/>
    <w:rsid w:val="00995479"/>
    <w:rsid w:val="00995A65"/>
    <w:rsid w:val="00995F90"/>
    <w:rsid w:val="009960ED"/>
    <w:rsid w:val="009965E9"/>
    <w:rsid w:val="00996809"/>
    <w:rsid w:val="009A006C"/>
    <w:rsid w:val="009A043D"/>
    <w:rsid w:val="009A09A2"/>
    <w:rsid w:val="009A1F24"/>
    <w:rsid w:val="009A1F8B"/>
    <w:rsid w:val="009A27BE"/>
    <w:rsid w:val="009A44DD"/>
    <w:rsid w:val="009A4C02"/>
    <w:rsid w:val="009A5EF1"/>
    <w:rsid w:val="009A660E"/>
    <w:rsid w:val="009A77A6"/>
    <w:rsid w:val="009B093F"/>
    <w:rsid w:val="009B1568"/>
    <w:rsid w:val="009B3581"/>
    <w:rsid w:val="009B51EE"/>
    <w:rsid w:val="009B62DA"/>
    <w:rsid w:val="009B7B66"/>
    <w:rsid w:val="009C008B"/>
    <w:rsid w:val="009C0E97"/>
    <w:rsid w:val="009C2486"/>
    <w:rsid w:val="009C2747"/>
    <w:rsid w:val="009C2C7A"/>
    <w:rsid w:val="009C37B7"/>
    <w:rsid w:val="009C3CAF"/>
    <w:rsid w:val="009C560A"/>
    <w:rsid w:val="009C5912"/>
    <w:rsid w:val="009C60AA"/>
    <w:rsid w:val="009C66E5"/>
    <w:rsid w:val="009C6CB2"/>
    <w:rsid w:val="009C6D8D"/>
    <w:rsid w:val="009C6FB6"/>
    <w:rsid w:val="009C7323"/>
    <w:rsid w:val="009D0BEA"/>
    <w:rsid w:val="009D0EBA"/>
    <w:rsid w:val="009D2F29"/>
    <w:rsid w:val="009D3A88"/>
    <w:rsid w:val="009D6342"/>
    <w:rsid w:val="009D63CC"/>
    <w:rsid w:val="009D6822"/>
    <w:rsid w:val="009D7036"/>
    <w:rsid w:val="009D78A2"/>
    <w:rsid w:val="009D7D62"/>
    <w:rsid w:val="009E0B39"/>
    <w:rsid w:val="009E1E5B"/>
    <w:rsid w:val="009E3C0F"/>
    <w:rsid w:val="009E449F"/>
    <w:rsid w:val="009E47F3"/>
    <w:rsid w:val="009E5284"/>
    <w:rsid w:val="009E5BC7"/>
    <w:rsid w:val="009E70E9"/>
    <w:rsid w:val="009E73BF"/>
    <w:rsid w:val="009E763F"/>
    <w:rsid w:val="009F0011"/>
    <w:rsid w:val="009F01E2"/>
    <w:rsid w:val="009F0F8B"/>
    <w:rsid w:val="009F114A"/>
    <w:rsid w:val="009F2B7C"/>
    <w:rsid w:val="009F4D4C"/>
    <w:rsid w:val="009F640B"/>
    <w:rsid w:val="009F6972"/>
    <w:rsid w:val="009F7040"/>
    <w:rsid w:val="009F7F1D"/>
    <w:rsid w:val="00A00B00"/>
    <w:rsid w:val="00A015BB"/>
    <w:rsid w:val="00A01702"/>
    <w:rsid w:val="00A025C2"/>
    <w:rsid w:val="00A03093"/>
    <w:rsid w:val="00A03658"/>
    <w:rsid w:val="00A06221"/>
    <w:rsid w:val="00A07A60"/>
    <w:rsid w:val="00A07CF6"/>
    <w:rsid w:val="00A10AA0"/>
    <w:rsid w:val="00A10DB6"/>
    <w:rsid w:val="00A11243"/>
    <w:rsid w:val="00A11680"/>
    <w:rsid w:val="00A11807"/>
    <w:rsid w:val="00A125DF"/>
    <w:rsid w:val="00A12840"/>
    <w:rsid w:val="00A1287D"/>
    <w:rsid w:val="00A12D77"/>
    <w:rsid w:val="00A1310B"/>
    <w:rsid w:val="00A13B3A"/>
    <w:rsid w:val="00A13E78"/>
    <w:rsid w:val="00A1454F"/>
    <w:rsid w:val="00A14829"/>
    <w:rsid w:val="00A156AA"/>
    <w:rsid w:val="00A15D05"/>
    <w:rsid w:val="00A165D1"/>
    <w:rsid w:val="00A16DAC"/>
    <w:rsid w:val="00A21147"/>
    <w:rsid w:val="00A22159"/>
    <w:rsid w:val="00A22769"/>
    <w:rsid w:val="00A22773"/>
    <w:rsid w:val="00A243EC"/>
    <w:rsid w:val="00A2509D"/>
    <w:rsid w:val="00A264BB"/>
    <w:rsid w:val="00A26A8D"/>
    <w:rsid w:val="00A26C87"/>
    <w:rsid w:val="00A275B1"/>
    <w:rsid w:val="00A279CA"/>
    <w:rsid w:val="00A27AE5"/>
    <w:rsid w:val="00A30D60"/>
    <w:rsid w:val="00A30E9B"/>
    <w:rsid w:val="00A31385"/>
    <w:rsid w:val="00A3159B"/>
    <w:rsid w:val="00A31725"/>
    <w:rsid w:val="00A32586"/>
    <w:rsid w:val="00A36586"/>
    <w:rsid w:val="00A36D8B"/>
    <w:rsid w:val="00A370AB"/>
    <w:rsid w:val="00A372DA"/>
    <w:rsid w:val="00A40069"/>
    <w:rsid w:val="00A41546"/>
    <w:rsid w:val="00A42483"/>
    <w:rsid w:val="00A45805"/>
    <w:rsid w:val="00A45D58"/>
    <w:rsid w:val="00A466FA"/>
    <w:rsid w:val="00A50013"/>
    <w:rsid w:val="00A51083"/>
    <w:rsid w:val="00A51968"/>
    <w:rsid w:val="00A52625"/>
    <w:rsid w:val="00A52942"/>
    <w:rsid w:val="00A52A25"/>
    <w:rsid w:val="00A52CDF"/>
    <w:rsid w:val="00A538B4"/>
    <w:rsid w:val="00A539BA"/>
    <w:rsid w:val="00A53EB3"/>
    <w:rsid w:val="00A544D3"/>
    <w:rsid w:val="00A5558F"/>
    <w:rsid w:val="00A55D1F"/>
    <w:rsid w:val="00A5616D"/>
    <w:rsid w:val="00A57679"/>
    <w:rsid w:val="00A57F0C"/>
    <w:rsid w:val="00A601E3"/>
    <w:rsid w:val="00A60386"/>
    <w:rsid w:val="00A61099"/>
    <w:rsid w:val="00A6128C"/>
    <w:rsid w:val="00A6154E"/>
    <w:rsid w:val="00A61A1F"/>
    <w:rsid w:val="00A62250"/>
    <w:rsid w:val="00A6240E"/>
    <w:rsid w:val="00A62C52"/>
    <w:rsid w:val="00A641B7"/>
    <w:rsid w:val="00A6429A"/>
    <w:rsid w:val="00A649A8"/>
    <w:rsid w:val="00A64B0D"/>
    <w:rsid w:val="00A6525E"/>
    <w:rsid w:val="00A65D08"/>
    <w:rsid w:val="00A65EF4"/>
    <w:rsid w:val="00A70C8F"/>
    <w:rsid w:val="00A7190A"/>
    <w:rsid w:val="00A72118"/>
    <w:rsid w:val="00A72E11"/>
    <w:rsid w:val="00A73648"/>
    <w:rsid w:val="00A73D1E"/>
    <w:rsid w:val="00A73E07"/>
    <w:rsid w:val="00A73F3C"/>
    <w:rsid w:val="00A7536E"/>
    <w:rsid w:val="00A76193"/>
    <w:rsid w:val="00A763B0"/>
    <w:rsid w:val="00A76487"/>
    <w:rsid w:val="00A77572"/>
    <w:rsid w:val="00A80C8F"/>
    <w:rsid w:val="00A81415"/>
    <w:rsid w:val="00A81FD4"/>
    <w:rsid w:val="00A82448"/>
    <w:rsid w:val="00A824BC"/>
    <w:rsid w:val="00A83A99"/>
    <w:rsid w:val="00A849E7"/>
    <w:rsid w:val="00A856CB"/>
    <w:rsid w:val="00A85870"/>
    <w:rsid w:val="00A87A46"/>
    <w:rsid w:val="00A912C8"/>
    <w:rsid w:val="00A93333"/>
    <w:rsid w:val="00A950D9"/>
    <w:rsid w:val="00A9511E"/>
    <w:rsid w:val="00A95C5D"/>
    <w:rsid w:val="00A978B4"/>
    <w:rsid w:val="00AA0B16"/>
    <w:rsid w:val="00AA0DF1"/>
    <w:rsid w:val="00AA168C"/>
    <w:rsid w:val="00AA21A3"/>
    <w:rsid w:val="00AA3679"/>
    <w:rsid w:val="00AA45D1"/>
    <w:rsid w:val="00AA56EF"/>
    <w:rsid w:val="00AA72A7"/>
    <w:rsid w:val="00AB16D7"/>
    <w:rsid w:val="00AB1A35"/>
    <w:rsid w:val="00AB1B0B"/>
    <w:rsid w:val="00AB3A68"/>
    <w:rsid w:val="00AB3B96"/>
    <w:rsid w:val="00AB4632"/>
    <w:rsid w:val="00AB538B"/>
    <w:rsid w:val="00AB62B6"/>
    <w:rsid w:val="00AB6408"/>
    <w:rsid w:val="00AB6D4D"/>
    <w:rsid w:val="00AB6EC1"/>
    <w:rsid w:val="00AC06F5"/>
    <w:rsid w:val="00AC0834"/>
    <w:rsid w:val="00AC0C3A"/>
    <w:rsid w:val="00AC1D71"/>
    <w:rsid w:val="00AC2818"/>
    <w:rsid w:val="00AC3937"/>
    <w:rsid w:val="00AC492E"/>
    <w:rsid w:val="00AC4FA9"/>
    <w:rsid w:val="00AC65F3"/>
    <w:rsid w:val="00AC6FD2"/>
    <w:rsid w:val="00AC71AE"/>
    <w:rsid w:val="00AD0407"/>
    <w:rsid w:val="00AD08EB"/>
    <w:rsid w:val="00AD1D4B"/>
    <w:rsid w:val="00AD22BE"/>
    <w:rsid w:val="00AD2692"/>
    <w:rsid w:val="00AD2841"/>
    <w:rsid w:val="00AD3652"/>
    <w:rsid w:val="00AD3A14"/>
    <w:rsid w:val="00AD44BA"/>
    <w:rsid w:val="00AD654A"/>
    <w:rsid w:val="00AD6AF4"/>
    <w:rsid w:val="00AE08A0"/>
    <w:rsid w:val="00AE1A40"/>
    <w:rsid w:val="00AE1B47"/>
    <w:rsid w:val="00AE2307"/>
    <w:rsid w:val="00AE28BC"/>
    <w:rsid w:val="00AE33B6"/>
    <w:rsid w:val="00AE41CF"/>
    <w:rsid w:val="00AE4C2C"/>
    <w:rsid w:val="00AE5FCB"/>
    <w:rsid w:val="00AE673F"/>
    <w:rsid w:val="00AE7B5B"/>
    <w:rsid w:val="00AF0DB5"/>
    <w:rsid w:val="00AF1113"/>
    <w:rsid w:val="00AF1E86"/>
    <w:rsid w:val="00AF25CF"/>
    <w:rsid w:val="00AF2B33"/>
    <w:rsid w:val="00AF2D94"/>
    <w:rsid w:val="00AF3DDA"/>
    <w:rsid w:val="00AF49EE"/>
    <w:rsid w:val="00AF4A3D"/>
    <w:rsid w:val="00AF4F18"/>
    <w:rsid w:val="00AF668F"/>
    <w:rsid w:val="00AF6BC9"/>
    <w:rsid w:val="00AF7DB9"/>
    <w:rsid w:val="00B012BD"/>
    <w:rsid w:val="00B01CEA"/>
    <w:rsid w:val="00B0218E"/>
    <w:rsid w:val="00B0305E"/>
    <w:rsid w:val="00B034C4"/>
    <w:rsid w:val="00B057B4"/>
    <w:rsid w:val="00B06327"/>
    <w:rsid w:val="00B06909"/>
    <w:rsid w:val="00B06A03"/>
    <w:rsid w:val="00B10D92"/>
    <w:rsid w:val="00B11F6B"/>
    <w:rsid w:val="00B12E6D"/>
    <w:rsid w:val="00B14BCE"/>
    <w:rsid w:val="00B17CA1"/>
    <w:rsid w:val="00B20969"/>
    <w:rsid w:val="00B23487"/>
    <w:rsid w:val="00B2377D"/>
    <w:rsid w:val="00B23A4F"/>
    <w:rsid w:val="00B23D9D"/>
    <w:rsid w:val="00B24B98"/>
    <w:rsid w:val="00B251B7"/>
    <w:rsid w:val="00B259B2"/>
    <w:rsid w:val="00B263E6"/>
    <w:rsid w:val="00B26A02"/>
    <w:rsid w:val="00B26F6B"/>
    <w:rsid w:val="00B273A0"/>
    <w:rsid w:val="00B3198F"/>
    <w:rsid w:val="00B32B45"/>
    <w:rsid w:val="00B331DB"/>
    <w:rsid w:val="00B33FF8"/>
    <w:rsid w:val="00B35241"/>
    <w:rsid w:val="00B35375"/>
    <w:rsid w:val="00B353B4"/>
    <w:rsid w:val="00B359C2"/>
    <w:rsid w:val="00B35EE3"/>
    <w:rsid w:val="00B372D6"/>
    <w:rsid w:val="00B37352"/>
    <w:rsid w:val="00B3792D"/>
    <w:rsid w:val="00B40DC4"/>
    <w:rsid w:val="00B4140E"/>
    <w:rsid w:val="00B43856"/>
    <w:rsid w:val="00B43BAF"/>
    <w:rsid w:val="00B446B7"/>
    <w:rsid w:val="00B460AF"/>
    <w:rsid w:val="00B466DC"/>
    <w:rsid w:val="00B51067"/>
    <w:rsid w:val="00B517EE"/>
    <w:rsid w:val="00B51931"/>
    <w:rsid w:val="00B51CC8"/>
    <w:rsid w:val="00B53059"/>
    <w:rsid w:val="00B534AE"/>
    <w:rsid w:val="00B54637"/>
    <w:rsid w:val="00B55F27"/>
    <w:rsid w:val="00B56D17"/>
    <w:rsid w:val="00B573EF"/>
    <w:rsid w:val="00B57522"/>
    <w:rsid w:val="00B57954"/>
    <w:rsid w:val="00B6008E"/>
    <w:rsid w:val="00B60890"/>
    <w:rsid w:val="00B60EB6"/>
    <w:rsid w:val="00B6133D"/>
    <w:rsid w:val="00B61543"/>
    <w:rsid w:val="00B617AC"/>
    <w:rsid w:val="00B623F2"/>
    <w:rsid w:val="00B62EBE"/>
    <w:rsid w:val="00B63926"/>
    <w:rsid w:val="00B63E03"/>
    <w:rsid w:val="00B64776"/>
    <w:rsid w:val="00B64E9C"/>
    <w:rsid w:val="00B65037"/>
    <w:rsid w:val="00B67545"/>
    <w:rsid w:val="00B67A04"/>
    <w:rsid w:val="00B67A88"/>
    <w:rsid w:val="00B67DB5"/>
    <w:rsid w:val="00B7001E"/>
    <w:rsid w:val="00B70157"/>
    <w:rsid w:val="00B70500"/>
    <w:rsid w:val="00B709ED"/>
    <w:rsid w:val="00B70E11"/>
    <w:rsid w:val="00B70FF5"/>
    <w:rsid w:val="00B71053"/>
    <w:rsid w:val="00B72121"/>
    <w:rsid w:val="00B72474"/>
    <w:rsid w:val="00B73A0B"/>
    <w:rsid w:val="00B748A7"/>
    <w:rsid w:val="00B74F4C"/>
    <w:rsid w:val="00B76BA3"/>
    <w:rsid w:val="00B76F0D"/>
    <w:rsid w:val="00B77FB9"/>
    <w:rsid w:val="00B8006E"/>
    <w:rsid w:val="00B8031C"/>
    <w:rsid w:val="00B803FD"/>
    <w:rsid w:val="00B81773"/>
    <w:rsid w:val="00B81DB6"/>
    <w:rsid w:val="00B81FA9"/>
    <w:rsid w:val="00B82086"/>
    <w:rsid w:val="00B82827"/>
    <w:rsid w:val="00B829A5"/>
    <w:rsid w:val="00B8343A"/>
    <w:rsid w:val="00B84530"/>
    <w:rsid w:val="00B85E59"/>
    <w:rsid w:val="00B86490"/>
    <w:rsid w:val="00B868A8"/>
    <w:rsid w:val="00B876F6"/>
    <w:rsid w:val="00B87DBF"/>
    <w:rsid w:val="00B90EA3"/>
    <w:rsid w:val="00B90EC3"/>
    <w:rsid w:val="00B91656"/>
    <w:rsid w:val="00B9177C"/>
    <w:rsid w:val="00B9221B"/>
    <w:rsid w:val="00B92F49"/>
    <w:rsid w:val="00B93F47"/>
    <w:rsid w:val="00B95CE7"/>
    <w:rsid w:val="00B96026"/>
    <w:rsid w:val="00B96158"/>
    <w:rsid w:val="00B965A5"/>
    <w:rsid w:val="00B96D5B"/>
    <w:rsid w:val="00BA1E52"/>
    <w:rsid w:val="00BA1F1A"/>
    <w:rsid w:val="00BA25BC"/>
    <w:rsid w:val="00BA2847"/>
    <w:rsid w:val="00BA397B"/>
    <w:rsid w:val="00BA3A93"/>
    <w:rsid w:val="00BA3D97"/>
    <w:rsid w:val="00BA42A4"/>
    <w:rsid w:val="00BA453F"/>
    <w:rsid w:val="00BA6671"/>
    <w:rsid w:val="00BB0BD4"/>
    <w:rsid w:val="00BB10CE"/>
    <w:rsid w:val="00BB1902"/>
    <w:rsid w:val="00BB23C0"/>
    <w:rsid w:val="00BB2C33"/>
    <w:rsid w:val="00BB30DA"/>
    <w:rsid w:val="00BB3E88"/>
    <w:rsid w:val="00BB470B"/>
    <w:rsid w:val="00BB7CA1"/>
    <w:rsid w:val="00BC0F24"/>
    <w:rsid w:val="00BC1299"/>
    <w:rsid w:val="00BC1BDC"/>
    <w:rsid w:val="00BC2659"/>
    <w:rsid w:val="00BC3380"/>
    <w:rsid w:val="00BC42C4"/>
    <w:rsid w:val="00BC4E45"/>
    <w:rsid w:val="00BC4FDA"/>
    <w:rsid w:val="00BC57D7"/>
    <w:rsid w:val="00BC70EB"/>
    <w:rsid w:val="00BC7252"/>
    <w:rsid w:val="00BC79EB"/>
    <w:rsid w:val="00BC7AFF"/>
    <w:rsid w:val="00BC7DA5"/>
    <w:rsid w:val="00BD2DE3"/>
    <w:rsid w:val="00BD2F49"/>
    <w:rsid w:val="00BD44CE"/>
    <w:rsid w:val="00BD46BD"/>
    <w:rsid w:val="00BD4A7D"/>
    <w:rsid w:val="00BE00F0"/>
    <w:rsid w:val="00BE09AB"/>
    <w:rsid w:val="00BE0D5C"/>
    <w:rsid w:val="00BE1C6F"/>
    <w:rsid w:val="00BE1DE9"/>
    <w:rsid w:val="00BE2134"/>
    <w:rsid w:val="00BE28B7"/>
    <w:rsid w:val="00BE3282"/>
    <w:rsid w:val="00BE3AAA"/>
    <w:rsid w:val="00BE7452"/>
    <w:rsid w:val="00BE74A8"/>
    <w:rsid w:val="00BE7A9D"/>
    <w:rsid w:val="00BE7F03"/>
    <w:rsid w:val="00BF0C46"/>
    <w:rsid w:val="00BF1636"/>
    <w:rsid w:val="00BF1856"/>
    <w:rsid w:val="00BF1944"/>
    <w:rsid w:val="00BF1D0B"/>
    <w:rsid w:val="00BF2B8D"/>
    <w:rsid w:val="00BF319D"/>
    <w:rsid w:val="00BF338B"/>
    <w:rsid w:val="00BF3ECF"/>
    <w:rsid w:val="00BF5517"/>
    <w:rsid w:val="00BF6B75"/>
    <w:rsid w:val="00BF6C3E"/>
    <w:rsid w:val="00BF6E66"/>
    <w:rsid w:val="00BF7BD5"/>
    <w:rsid w:val="00C00A23"/>
    <w:rsid w:val="00C00C00"/>
    <w:rsid w:val="00C00CE5"/>
    <w:rsid w:val="00C00FB4"/>
    <w:rsid w:val="00C03547"/>
    <w:rsid w:val="00C03EDC"/>
    <w:rsid w:val="00C0404C"/>
    <w:rsid w:val="00C05719"/>
    <w:rsid w:val="00C05B4C"/>
    <w:rsid w:val="00C06AF7"/>
    <w:rsid w:val="00C06C3C"/>
    <w:rsid w:val="00C070BA"/>
    <w:rsid w:val="00C07F3D"/>
    <w:rsid w:val="00C104DA"/>
    <w:rsid w:val="00C10802"/>
    <w:rsid w:val="00C112FB"/>
    <w:rsid w:val="00C11807"/>
    <w:rsid w:val="00C119B8"/>
    <w:rsid w:val="00C11F74"/>
    <w:rsid w:val="00C12B6B"/>
    <w:rsid w:val="00C134AF"/>
    <w:rsid w:val="00C13787"/>
    <w:rsid w:val="00C13C2E"/>
    <w:rsid w:val="00C141F7"/>
    <w:rsid w:val="00C14E9C"/>
    <w:rsid w:val="00C15CE2"/>
    <w:rsid w:val="00C172F4"/>
    <w:rsid w:val="00C1770C"/>
    <w:rsid w:val="00C17F5C"/>
    <w:rsid w:val="00C20409"/>
    <w:rsid w:val="00C2055B"/>
    <w:rsid w:val="00C21F1A"/>
    <w:rsid w:val="00C2218B"/>
    <w:rsid w:val="00C22ACA"/>
    <w:rsid w:val="00C24124"/>
    <w:rsid w:val="00C275B4"/>
    <w:rsid w:val="00C30A90"/>
    <w:rsid w:val="00C30E43"/>
    <w:rsid w:val="00C3327C"/>
    <w:rsid w:val="00C34567"/>
    <w:rsid w:val="00C34751"/>
    <w:rsid w:val="00C35AFC"/>
    <w:rsid w:val="00C36C7C"/>
    <w:rsid w:val="00C3750B"/>
    <w:rsid w:val="00C37792"/>
    <w:rsid w:val="00C413FF"/>
    <w:rsid w:val="00C41D54"/>
    <w:rsid w:val="00C42084"/>
    <w:rsid w:val="00C42F88"/>
    <w:rsid w:val="00C4379F"/>
    <w:rsid w:val="00C44A11"/>
    <w:rsid w:val="00C44FB9"/>
    <w:rsid w:val="00C4634B"/>
    <w:rsid w:val="00C466D4"/>
    <w:rsid w:val="00C473C7"/>
    <w:rsid w:val="00C5010E"/>
    <w:rsid w:val="00C50AC8"/>
    <w:rsid w:val="00C50EFC"/>
    <w:rsid w:val="00C525E0"/>
    <w:rsid w:val="00C538E2"/>
    <w:rsid w:val="00C550AA"/>
    <w:rsid w:val="00C550BC"/>
    <w:rsid w:val="00C55420"/>
    <w:rsid w:val="00C55DB3"/>
    <w:rsid w:val="00C55F62"/>
    <w:rsid w:val="00C56493"/>
    <w:rsid w:val="00C5674C"/>
    <w:rsid w:val="00C56C3E"/>
    <w:rsid w:val="00C577BF"/>
    <w:rsid w:val="00C57D97"/>
    <w:rsid w:val="00C6036A"/>
    <w:rsid w:val="00C60641"/>
    <w:rsid w:val="00C61A17"/>
    <w:rsid w:val="00C62114"/>
    <w:rsid w:val="00C629D1"/>
    <w:rsid w:val="00C62A7B"/>
    <w:rsid w:val="00C62ADF"/>
    <w:rsid w:val="00C62C4A"/>
    <w:rsid w:val="00C633FE"/>
    <w:rsid w:val="00C63C45"/>
    <w:rsid w:val="00C670AD"/>
    <w:rsid w:val="00C67273"/>
    <w:rsid w:val="00C678DE"/>
    <w:rsid w:val="00C70C8A"/>
    <w:rsid w:val="00C70F31"/>
    <w:rsid w:val="00C7178A"/>
    <w:rsid w:val="00C71F99"/>
    <w:rsid w:val="00C734F2"/>
    <w:rsid w:val="00C73A47"/>
    <w:rsid w:val="00C747C4"/>
    <w:rsid w:val="00C757FB"/>
    <w:rsid w:val="00C75953"/>
    <w:rsid w:val="00C766C8"/>
    <w:rsid w:val="00C76B0E"/>
    <w:rsid w:val="00C779FA"/>
    <w:rsid w:val="00C81A21"/>
    <w:rsid w:val="00C8234A"/>
    <w:rsid w:val="00C825D1"/>
    <w:rsid w:val="00C82DB7"/>
    <w:rsid w:val="00C8326F"/>
    <w:rsid w:val="00C83AA4"/>
    <w:rsid w:val="00C83F61"/>
    <w:rsid w:val="00C8478D"/>
    <w:rsid w:val="00C849A8"/>
    <w:rsid w:val="00C84E23"/>
    <w:rsid w:val="00C84EEE"/>
    <w:rsid w:val="00C8520B"/>
    <w:rsid w:val="00C85FEA"/>
    <w:rsid w:val="00C86C6C"/>
    <w:rsid w:val="00C876B5"/>
    <w:rsid w:val="00C91C43"/>
    <w:rsid w:val="00C92099"/>
    <w:rsid w:val="00C924E9"/>
    <w:rsid w:val="00C93CDB"/>
    <w:rsid w:val="00C95D80"/>
    <w:rsid w:val="00C9703C"/>
    <w:rsid w:val="00C97599"/>
    <w:rsid w:val="00C978CF"/>
    <w:rsid w:val="00C97D66"/>
    <w:rsid w:val="00CA0DAC"/>
    <w:rsid w:val="00CA1DC0"/>
    <w:rsid w:val="00CA1E34"/>
    <w:rsid w:val="00CA231C"/>
    <w:rsid w:val="00CA287A"/>
    <w:rsid w:val="00CA3596"/>
    <w:rsid w:val="00CA37F0"/>
    <w:rsid w:val="00CA554F"/>
    <w:rsid w:val="00CA62CB"/>
    <w:rsid w:val="00CA7472"/>
    <w:rsid w:val="00CA7FBA"/>
    <w:rsid w:val="00CB09C7"/>
    <w:rsid w:val="00CB17AD"/>
    <w:rsid w:val="00CB1E93"/>
    <w:rsid w:val="00CB212A"/>
    <w:rsid w:val="00CB214A"/>
    <w:rsid w:val="00CB34E8"/>
    <w:rsid w:val="00CB3860"/>
    <w:rsid w:val="00CB3CB9"/>
    <w:rsid w:val="00CB4241"/>
    <w:rsid w:val="00CB4619"/>
    <w:rsid w:val="00CB68A5"/>
    <w:rsid w:val="00CB6C29"/>
    <w:rsid w:val="00CB6FFE"/>
    <w:rsid w:val="00CB7ADB"/>
    <w:rsid w:val="00CB7EBC"/>
    <w:rsid w:val="00CC0D44"/>
    <w:rsid w:val="00CC1068"/>
    <w:rsid w:val="00CC2644"/>
    <w:rsid w:val="00CC2B2F"/>
    <w:rsid w:val="00CC37FA"/>
    <w:rsid w:val="00CC49C3"/>
    <w:rsid w:val="00CC7C66"/>
    <w:rsid w:val="00CD2326"/>
    <w:rsid w:val="00CD4889"/>
    <w:rsid w:val="00CD4A99"/>
    <w:rsid w:val="00CD4B95"/>
    <w:rsid w:val="00CD6265"/>
    <w:rsid w:val="00CD644E"/>
    <w:rsid w:val="00CD6C65"/>
    <w:rsid w:val="00CD7521"/>
    <w:rsid w:val="00CE0EC9"/>
    <w:rsid w:val="00CE1451"/>
    <w:rsid w:val="00CE1A71"/>
    <w:rsid w:val="00CE2E4B"/>
    <w:rsid w:val="00CE4ADA"/>
    <w:rsid w:val="00CE5A05"/>
    <w:rsid w:val="00CE73ED"/>
    <w:rsid w:val="00CF0743"/>
    <w:rsid w:val="00CF12F0"/>
    <w:rsid w:val="00CF19DB"/>
    <w:rsid w:val="00CF1E9E"/>
    <w:rsid w:val="00CF2776"/>
    <w:rsid w:val="00CF33C0"/>
    <w:rsid w:val="00CF4933"/>
    <w:rsid w:val="00CF4A65"/>
    <w:rsid w:val="00CF5F40"/>
    <w:rsid w:val="00CF5FF1"/>
    <w:rsid w:val="00CF6241"/>
    <w:rsid w:val="00CF6699"/>
    <w:rsid w:val="00CF6F85"/>
    <w:rsid w:val="00CF722C"/>
    <w:rsid w:val="00CF7638"/>
    <w:rsid w:val="00CF7F1C"/>
    <w:rsid w:val="00D013A5"/>
    <w:rsid w:val="00D016EA"/>
    <w:rsid w:val="00D02773"/>
    <w:rsid w:val="00D04F42"/>
    <w:rsid w:val="00D0595F"/>
    <w:rsid w:val="00D06CA2"/>
    <w:rsid w:val="00D06F7F"/>
    <w:rsid w:val="00D07C3E"/>
    <w:rsid w:val="00D11587"/>
    <w:rsid w:val="00D1287C"/>
    <w:rsid w:val="00D12B08"/>
    <w:rsid w:val="00D12E77"/>
    <w:rsid w:val="00D13417"/>
    <w:rsid w:val="00D14458"/>
    <w:rsid w:val="00D14672"/>
    <w:rsid w:val="00D14905"/>
    <w:rsid w:val="00D149CE"/>
    <w:rsid w:val="00D154AF"/>
    <w:rsid w:val="00D15557"/>
    <w:rsid w:val="00D16CBF"/>
    <w:rsid w:val="00D16E01"/>
    <w:rsid w:val="00D16FD7"/>
    <w:rsid w:val="00D1786B"/>
    <w:rsid w:val="00D201BA"/>
    <w:rsid w:val="00D2062D"/>
    <w:rsid w:val="00D2094C"/>
    <w:rsid w:val="00D20D1C"/>
    <w:rsid w:val="00D20F71"/>
    <w:rsid w:val="00D211B0"/>
    <w:rsid w:val="00D21527"/>
    <w:rsid w:val="00D22653"/>
    <w:rsid w:val="00D22F73"/>
    <w:rsid w:val="00D237E2"/>
    <w:rsid w:val="00D24AFF"/>
    <w:rsid w:val="00D25094"/>
    <w:rsid w:val="00D257AD"/>
    <w:rsid w:val="00D268EA"/>
    <w:rsid w:val="00D319EC"/>
    <w:rsid w:val="00D32876"/>
    <w:rsid w:val="00D335AC"/>
    <w:rsid w:val="00D34078"/>
    <w:rsid w:val="00D34162"/>
    <w:rsid w:val="00D34A32"/>
    <w:rsid w:val="00D3502D"/>
    <w:rsid w:val="00D365F9"/>
    <w:rsid w:val="00D36DED"/>
    <w:rsid w:val="00D42788"/>
    <w:rsid w:val="00D432DC"/>
    <w:rsid w:val="00D43FE9"/>
    <w:rsid w:val="00D4408F"/>
    <w:rsid w:val="00D46D3C"/>
    <w:rsid w:val="00D5094E"/>
    <w:rsid w:val="00D50EBB"/>
    <w:rsid w:val="00D514A6"/>
    <w:rsid w:val="00D5201F"/>
    <w:rsid w:val="00D53153"/>
    <w:rsid w:val="00D5341A"/>
    <w:rsid w:val="00D54723"/>
    <w:rsid w:val="00D55997"/>
    <w:rsid w:val="00D55F74"/>
    <w:rsid w:val="00D56526"/>
    <w:rsid w:val="00D5673F"/>
    <w:rsid w:val="00D569E9"/>
    <w:rsid w:val="00D56B05"/>
    <w:rsid w:val="00D57185"/>
    <w:rsid w:val="00D575D2"/>
    <w:rsid w:val="00D57C7A"/>
    <w:rsid w:val="00D6031B"/>
    <w:rsid w:val="00D60FFF"/>
    <w:rsid w:val="00D61D5A"/>
    <w:rsid w:val="00D61F4C"/>
    <w:rsid w:val="00D622FD"/>
    <w:rsid w:val="00D639EF"/>
    <w:rsid w:val="00D6476C"/>
    <w:rsid w:val="00D64F7F"/>
    <w:rsid w:val="00D65DD7"/>
    <w:rsid w:val="00D664E9"/>
    <w:rsid w:val="00D66887"/>
    <w:rsid w:val="00D67674"/>
    <w:rsid w:val="00D70459"/>
    <w:rsid w:val="00D70F40"/>
    <w:rsid w:val="00D71572"/>
    <w:rsid w:val="00D72675"/>
    <w:rsid w:val="00D75772"/>
    <w:rsid w:val="00D764E5"/>
    <w:rsid w:val="00D76576"/>
    <w:rsid w:val="00D7694C"/>
    <w:rsid w:val="00D77687"/>
    <w:rsid w:val="00D824CA"/>
    <w:rsid w:val="00D82C13"/>
    <w:rsid w:val="00D840D6"/>
    <w:rsid w:val="00D84494"/>
    <w:rsid w:val="00D84AA8"/>
    <w:rsid w:val="00D85E9F"/>
    <w:rsid w:val="00D86067"/>
    <w:rsid w:val="00D901D3"/>
    <w:rsid w:val="00D90C66"/>
    <w:rsid w:val="00D922BD"/>
    <w:rsid w:val="00D92FEE"/>
    <w:rsid w:val="00D94C76"/>
    <w:rsid w:val="00D956A0"/>
    <w:rsid w:val="00D95725"/>
    <w:rsid w:val="00D96184"/>
    <w:rsid w:val="00D96CE3"/>
    <w:rsid w:val="00D9717B"/>
    <w:rsid w:val="00DA0751"/>
    <w:rsid w:val="00DA2079"/>
    <w:rsid w:val="00DA2348"/>
    <w:rsid w:val="00DA3B6C"/>
    <w:rsid w:val="00DA3EC4"/>
    <w:rsid w:val="00DA5446"/>
    <w:rsid w:val="00DA6D74"/>
    <w:rsid w:val="00DB11C8"/>
    <w:rsid w:val="00DB1893"/>
    <w:rsid w:val="00DB5EFE"/>
    <w:rsid w:val="00DB65C9"/>
    <w:rsid w:val="00DB67B9"/>
    <w:rsid w:val="00DB7C1B"/>
    <w:rsid w:val="00DC1BD9"/>
    <w:rsid w:val="00DC2240"/>
    <w:rsid w:val="00DC3BBB"/>
    <w:rsid w:val="00DC4BBD"/>
    <w:rsid w:val="00DC6131"/>
    <w:rsid w:val="00DC741D"/>
    <w:rsid w:val="00DD06E4"/>
    <w:rsid w:val="00DD123D"/>
    <w:rsid w:val="00DD1A8A"/>
    <w:rsid w:val="00DD1E26"/>
    <w:rsid w:val="00DD2365"/>
    <w:rsid w:val="00DD2649"/>
    <w:rsid w:val="00DD3A20"/>
    <w:rsid w:val="00DD3C80"/>
    <w:rsid w:val="00DD4B8F"/>
    <w:rsid w:val="00DD4EA8"/>
    <w:rsid w:val="00DD4EEC"/>
    <w:rsid w:val="00DD6C07"/>
    <w:rsid w:val="00DD6C79"/>
    <w:rsid w:val="00DD703F"/>
    <w:rsid w:val="00DD72A5"/>
    <w:rsid w:val="00DD780F"/>
    <w:rsid w:val="00DD7E6C"/>
    <w:rsid w:val="00DE16D2"/>
    <w:rsid w:val="00DE3649"/>
    <w:rsid w:val="00DE65E1"/>
    <w:rsid w:val="00DE7B45"/>
    <w:rsid w:val="00DF0443"/>
    <w:rsid w:val="00DF044C"/>
    <w:rsid w:val="00DF1F27"/>
    <w:rsid w:val="00DF2E62"/>
    <w:rsid w:val="00DF35DC"/>
    <w:rsid w:val="00DF36A6"/>
    <w:rsid w:val="00DF3BF5"/>
    <w:rsid w:val="00DF3E36"/>
    <w:rsid w:val="00DF4656"/>
    <w:rsid w:val="00DF4942"/>
    <w:rsid w:val="00DF555D"/>
    <w:rsid w:val="00DF5B8A"/>
    <w:rsid w:val="00DF5D7D"/>
    <w:rsid w:val="00DF6B09"/>
    <w:rsid w:val="00DF7F60"/>
    <w:rsid w:val="00E00C56"/>
    <w:rsid w:val="00E01845"/>
    <w:rsid w:val="00E0320E"/>
    <w:rsid w:val="00E03541"/>
    <w:rsid w:val="00E03564"/>
    <w:rsid w:val="00E03C6B"/>
    <w:rsid w:val="00E04E7F"/>
    <w:rsid w:val="00E064A5"/>
    <w:rsid w:val="00E06C4A"/>
    <w:rsid w:val="00E0778A"/>
    <w:rsid w:val="00E07A00"/>
    <w:rsid w:val="00E07D60"/>
    <w:rsid w:val="00E10E71"/>
    <w:rsid w:val="00E11460"/>
    <w:rsid w:val="00E1185B"/>
    <w:rsid w:val="00E11B8D"/>
    <w:rsid w:val="00E12D66"/>
    <w:rsid w:val="00E12D78"/>
    <w:rsid w:val="00E13FD7"/>
    <w:rsid w:val="00E1420C"/>
    <w:rsid w:val="00E148B4"/>
    <w:rsid w:val="00E14CAD"/>
    <w:rsid w:val="00E14EDA"/>
    <w:rsid w:val="00E155C4"/>
    <w:rsid w:val="00E16AE0"/>
    <w:rsid w:val="00E1723A"/>
    <w:rsid w:val="00E17296"/>
    <w:rsid w:val="00E205D8"/>
    <w:rsid w:val="00E2122B"/>
    <w:rsid w:val="00E215D0"/>
    <w:rsid w:val="00E21FD8"/>
    <w:rsid w:val="00E22865"/>
    <w:rsid w:val="00E23009"/>
    <w:rsid w:val="00E25B68"/>
    <w:rsid w:val="00E25D39"/>
    <w:rsid w:val="00E2731F"/>
    <w:rsid w:val="00E304B5"/>
    <w:rsid w:val="00E305B2"/>
    <w:rsid w:val="00E31244"/>
    <w:rsid w:val="00E31380"/>
    <w:rsid w:val="00E337DA"/>
    <w:rsid w:val="00E33F6A"/>
    <w:rsid w:val="00E3592D"/>
    <w:rsid w:val="00E3618C"/>
    <w:rsid w:val="00E37022"/>
    <w:rsid w:val="00E37929"/>
    <w:rsid w:val="00E379DF"/>
    <w:rsid w:val="00E37B91"/>
    <w:rsid w:val="00E4081B"/>
    <w:rsid w:val="00E41A7F"/>
    <w:rsid w:val="00E426F0"/>
    <w:rsid w:val="00E42E87"/>
    <w:rsid w:val="00E43057"/>
    <w:rsid w:val="00E43336"/>
    <w:rsid w:val="00E43AF8"/>
    <w:rsid w:val="00E43FD6"/>
    <w:rsid w:val="00E44BE3"/>
    <w:rsid w:val="00E44CCD"/>
    <w:rsid w:val="00E45B81"/>
    <w:rsid w:val="00E45ED5"/>
    <w:rsid w:val="00E46A64"/>
    <w:rsid w:val="00E47495"/>
    <w:rsid w:val="00E47613"/>
    <w:rsid w:val="00E47E36"/>
    <w:rsid w:val="00E5017D"/>
    <w:rsid w:val="00E50539"/>
    <w:rsid w:val="00E51264"/>
    <w:rsid w:val="00E51689"/>
    <w:rsid w:val="00E51DD6"/>
    <w:rsid w:val="00E52748"/>
    <w:rsid w:val="00E5386C"/>
    <w:rsid w:val="00E53C67"/>
    <w:rsid w:val="00E5529C"/>
    <w:rsid w:val="00E55E0A"/>
    <w:rsid w:val="00E56D5B"/>
    <w:rsid w:val="00E56D98"/>
    <w:rsid w:val="00E56FD3"/>
    <w:rsid w:val="00E57A22"/>
    <w:rsid w:val="00E6122B"/>
    <w:rsid w:val="00E62FBF"/>
    <w:rsid w:val="00E64B08"/>
    <w:rsid w:val="00E65E3A"/>
    <w:rsid w:val="00E662EF"/>
    <w:rsid w:val="00E66608"/>
    <w:rsid w:val="00E702B2"/>
    <w:rsid w:val="00E705F6"/>
    <w:rsid w:val="00E70AE9"/>
    <w:rsid w:val="00E70CE1"/>
    <w:rsid w:val="00E7132A"/>
    <w:rsid w:val="00E715BE"/>
    <w:rsid w:val="00E7222B"/>
    <w:rsid w:val="00E7245D"/>
    <w:rsid w:val="00E73871"/>
    <w:rsid w:val="00E73FC5"/>
    <w:rsid w:val="00E7536C"/>
    <w:rsid w:val="00E75466"/>
    <w:rsid w:val="00E75735"/>
    <w:rsid w:val="00E765EE"/>
    <w:rsid w:val="00E77826"/>
    <w:rsid w:val="00E77841"/>
    <w:rsid w:val="00E80225"/>
    <w:rsid w:val="00E80E27"/>
    <w:rsid w:val="00E8282E"/>
    <w:rsid w:val="00E8388C"/>
    <w:rsid w:val="00E83AD6"/>
    <w:rsid w:val="00E8442D"/>
    <w:rsid w:val="00E86A77"/>
    <w:rsid w:val="00E86D3B"/>
    <w:rsid w:val="00E86F63"/>
    <w:rsid w:val="00E871A1"/>
    <w:rsid w:val="00E87BBB"/>
    <w:rsid w:val="00E914BA"/>
    <w:rsid w:val="00E914D2"/>
    <w:rsid w:val="00E9222D"/>
    <w:rsid w:val="00E9301C"/>
    <w:rsid w:val="00E948EA"/>
    <w:rsid w:val="00E94980"/>
    <w:rsid w:val="00E95462"/>
    <w:rsid w:val="00E96A10"/>
    <w:rsid w:val="00E96B72"/>
    <w:rsid w:val="00E96F62"/>
    <w:rsid w:val="00E970C5"/>
    <w:rsid w:val="00E97109"/>
    <w:rsid w:val="00E9738D"/>
    <w:rsid w:val="00E97E6F"/>
    <w:rsid w:val="00EA040D"/>
    <w:rsid w:val="00EA10C0"/>
    <w:rsid w:val="00EA169E"/>
    <w:rsid w:val="00EA634B"/>
    <w:rsid w:val="00EA79D6"/>
    <w:rsid w:val="00EA7A6E"/>
    <w:rsid w:val="00EA7B78"/>
    <w:rsid w:val="00EB0BA6"/>
    <w:rsid w:val="00EB12AB"/>
    <w:rsid w:val="00EB297E"/>
    <w:rsid w:val="00EB3DD2"/>
    <w:rsid w:val="00EB4AC2"/>
    <w:rsid w:val="00EB57A3"/>
    <w:rsid w:val="00EB5ACA"/>
    <w:rsid w:val="00EB74EE"/>
    <w:rsid w:val="00EC214A"/>
    <w:rsid w:val="00EC2AB1"/>
    <w:rsid w:val="00EC3F5E"/>
    <w:rsid w:val="00EC4812"/>
    <w:rsid w:val="00EC4FDE"/>
    <w:rsid w:val="00EC55C5"/>
    <w:rsid w:val="00EC67AF"/>
    <w:rsid w:val="00EC67C0"/>
    <w:rsid w:val="00EC70C4"/>
    <w:rsid w:val="00ED0015"/>
    <w:rsid w:val="00ED0745"/>
    <w:rsid w:val="00ED0991"/>
    <w:rsid w:val="00ED0A23"/>
    <w:rsid w:val="00ED1456"/>
    <w:rsid w:val="00ED2403"/>
    <w:rsid w:val="00ED25EC"/>
    <w:rsid w:val="00ED3627"/>
    <w:rsid w:val="00ED3A43"/>
    <w:rsid w:val="00ED5F23"/>
    <w:rsid w:val="00ED6D98"/>
    <w:rsid w:val="00ED7194"/>
    <w:rsid w:val="00ED7C83"/>
    <w:rsid w:val="00EE0B3A"/>
    <w:rsid w:val="00EE10AE"/>
    <w:rsid w:val="00EE15AD"/>
    <w:rsid w:val="00EE1A99"/>
    <w:rsid w:val="00EE27B9"/>
    <w:rsid w:val="00EE2B43"/>
    <w:rsid w:val="00EE34A6"/>
    <w:rsid w:val="00EE3EC9"/>
    <w:rsid w:val="00EE3EF6"/>
    <w:rsid w:val="00EE3FEF"/>
    <w:rsid w:val="00EE4775"/>
    <w:rsid w:val="00EE4C03"/>
    <w:rsid w:val="00EE54B3"/>
    <w:rsid w:val="00EE56C2"/>
    <w:rsid w:val="00EE5B2A"/>
    <w:rsid w:val="00EF2A7C"/>
    <w:rsid w:val="00EF4555"/>
    <w:rsid w:val="00EF4A0C"/>
    <w:rsid w:val="00F014DF"/>
    <w:rsid w:val="00F01E77"/>
    <w:rsid w:val="00F02069"/>
    <w:rsid w:val="00F0315B"/>
    <w:rsid w:val="00F03780"/>
    <w:rsid w:val="00F03B3B"/>
    <w:rsid w:val="00F04292"/>
    <w:rsid w:val="00F058C3"/>
    <w:rsid w:val="00F05ED0"/>
    <w:rsid w:val="00F1199F"/>
    <w:rsid w:val="00F11F05"/>
    <w:rsid w:val="00F13D1F"/>
    <w:rsid w:val="00F143F4"/>
    <w:rsid w:val="00F16BD5"/>
    <w:rsid w:val="00F17100"/>
    <w:rsid w:val="00F17825"/>
    <w:rsid w:val="00F2008A"/>
    <w:rsid w:val="00F21247"/>
    <w:rsid w:val="00F21293"/>
    <w:rsid w:val="00F22969"/>
    <w:rsid w:val="00F22B6F"/>
    <w:rsid w:val="00F22F1A"/>
    <w:rsid w:val="00F23F1F"/>
    <w:rsid w:val="00F245F4"/>
    <w:rsid w:val="00F250E4"/>
    <w:rsid w:val="00F2587E"/>
    <w:rsid w:val="00F26A4D"/>
    <w:rsid w:val="00F278E6"/>
    <w:rsid w:val="00F31EBF"/>
    <w:rsid w:val="00F3222C"/>
    <w:rsid w:val="00F32A2E"/>
    <w:rsid w:val="00F343CE"/>
    <w:rsid w:val="00F34DA3"/>
    <w:rsid w:val="00F34E51"/>
    <w:rsid w:val="00F35301"/>
    <w:rsid w:val="00F35F13"/>
    <w:rsid w:val="00F360B9"/>
    <w:rsid w:val="00F365BF"/>
    <w:rsid w:val="00F379FD"/>
    <w:rsid w:val="00F422EF"/>
    <w:rsid w:val="00F42619"/>
    <w:rsid w:val="00F42D24"/>
    <w:rsid w:val="00F432B2"/>
    <w:rsid w:val="00F4376F"/>
    <w:rsid w:val="00F438D6"/>
    <w:rsid w:val="00F43ACB"/>
    <w:rsid w:val="00F44363"/>
    <w:rsid w:val="00F45134"/>
    <w:rsid w:val="00F4648C"/>
    <w:rsid w:val="00F46F8A"/>
    <w:rsid w:val="00F47780"/>
    <w:rsid w:val="00F50829"/>
    <w:rsid w:val="00F50DE3"/>
    <w:rsid w:val="00F51287"/>
    <w:rsid w:val="00F51BD8"/>
    <w:rsid w:val="00F5204C"/>
    <w:rsid w:val="00F531FE"/>
    <w:rsid w:val="00F53DDE"/>
    <w:rsid w:val="00F541F2"/>
    <w:rsid w:val="00F5574D"/>
    <w:rsid w:val="00F55A39"/>
    <w:rsid w:val="00F60D0F"/>
    <w:rsid w:val="00F60EC3"/>
    <w:rsid w:val="00F612D3"/>
    <w:rsid w:val="00F633D6"/>
    <w:rsid w:val="00F644DF"/>
    <w:rsid w:val="00F645B5"/>
    <w:rsid w:val="00F648FF"/>
    <w:rsid w:val="00F64F88"/>
    <w:rsid w:val="00F65197"/>
    <w:rsid w:val="00F65576"/>
    <w:rsid w:val="00F658F1"/>
    <w:rsid w:val="00F65A21"/>
    <w:rsid w:val="00F70500"/>
    <w:rsid w:val="00F71926"/>
    <w:rsid w:val="00F72866"/>
    <w:rsid w:val="00F73D4C"/>
    <w:rsid w:val="00F73F4D"/>
    <w:rsid w:val="00F74E9E"/>
    <w:rsid w:val="00F750E8"/>
    <w:rsid w:val="00F7531E"/>
    <w:rsid w:val="00F75FA2"/>
    <w:rsid w:val="00F770E8"/>
    <w:rsid w:val="00F77CC7"/>
    <w:rsid w:val="00F81426"/>
    <w:rsid w:val="00F81632"/>
    <w:rsid w:val="00F81B28"/>
    <w:rsid w:val="00F822F1"/>
    <w:rsid w:val="00F82461"/>
    <w:rsid w:val="00F84A83"/>
    <w:rsid w:val="00F85F42"/>
    <w:rsid w:val="00F861F6"/>
    <w:rsid w:val="00F8693A"/>
    <w:rsid w:val="00F86FBD"/>
    <w:rsid w:val="00F90079"/>
    <w:rsid w:val="00F919F7"/>
    <w:rsid w:val="00F91AF0"/>
    <w:rsid w:val="00F923AF"/>
    <w:rsid w:val="00F92D0D"/>
    <w:rsid w:val="00F92DCC"/>
    <w:rsid w:val="00F93401"/>
    <w:rsid w:val="00F93821"/>
    <w:rsid w:val="00F945F7"/>
    <w:rsid w:val="00F956A2"/>
    <w:rsid w:val="00F9606B"/>
    <w:rsid w:val="00F96494"/>
    <w:rsid w:val="00F969CF"/>
    <w:rsid w:val="00F971A8"/>
    <w:rsid w:val="00F971B0"/>
    <w:rsid w:val="00FA1A56"/>
    <w:rsid w:val="00FA1C30"/>
    <w:rsid w:val="00FA1EE0"/>
    <w:rsid w:val="00FA246A"/>
    <w:rsid w:val="00FA31A9"/>
    <w:rsid w:val="00FA6A44"/>
    <w:rsid w:val="00FA6E65"/>
    <w:rsid w:val="00FB0C2E"/>
    <w:rsid w:val="00FB1064"/>
    <w:rsid w:val="00FB1755"/>
    <w:rsid w:val="00FB2AB8"/>
    <w:rsid w:val="00FB2FEE"/>
    <w:rsid w:val="00FB569D"/>
    <w:rsid w:val="00FB58D7"/>
    <w:rsid w:val="00FB68BD"/>
    <w:rsid w:val="00FC00E3"/>
    <w:rsid w:val="00FC01FD"/>
    <w:rsid w:val="00FC0371"/>
    <w:rsid w:val="00FC17D9"/>
    <w:rsid w:val="00FC225B"/>
    <w:rsid w:val="00FC35C7"/>
    <w:rsid w:val="00FC4D89"/>
    <w:rsid w:val="00FC5A2C"/>
    <w:rsid w:val="00FC6BC2"/>
    <w:rsid w:val="00FC7A8F"/>
    <w:rsid w:val="00FD0DFA"/>
    <w:rsid w:val="00FD1C93"/>
    <w:rsid w:val="00FD4671"/>
    <w:rsid w:val="00FD5DF4"/>
    <w:rsid w:val="00FD6030"/>
    <w:rsid w:val="00FD6620"/>
    <w:rsid w:val="00FD7B81"/>
    <w:rsid w:val="00FE0F63"/>
    <w:rsid w:val="00FE1E62"/>
    <w:rsid w:val="00FE1EF7"/>
    <w:rsid w:val="00FE2D51"/>
    <w:rsid w:val="00FE2EA9"/>
    <w:rsid w:val="00FE3B8B"/>
    <w:rsid w:val="00FE4712"/>
    <w:rsid w:val="00FE53A1"/>
    <w:rsid w:val="00FE57C8"/>
    <w:rsid w:val="00FE596A"/>
    <w:rsid w:val="00FE5C17"/>
    <w:rsid w:val="00FE6074"/>
    <w:rsid w:val="00FE7436"/>
    <w:rsid w:val="00FE7D21"/>
    <w:rsid w:val="00FF050D"/>
    <w:rsid w:val="00FF0657"/>
    <w:rsid w:val="00FF6E6E"/>
    <w:rsid w:val="00FF714B"/>
    <w:rsid w:val="00FF77D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8178"/>
    <o:shapelayout v:ext="edit">
      <o:idmap v:ext="edit" data="1,161,16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903F52"/>
    <w:rPr>
      <w:sz w:val="24"/>
      <w:szCs w:val="24"/>
    </w:rPr>
  </w:style>
  <w:style w:type="paragraph" w:styleId="Nagwek1">
    <w:name w:val="heading 1"/>
    <w:basedOn w:val="Normalny"/>
    <w:link w:val="Nagwek1Znak"/>
    <w:uiPriority w:val="9"/>
    <w:qFormat/>
    <w:rsid w:val="007E5292"/>
    <w:pPr>
      <w:spacing w:before="100" w:beforeAutospacing="1" w:after="100" w:afterAutospacing="1"/>
      <w:outlineLvl w:val="0"/>
    </w:pPr>
    <w:rPr>
      <w:b/>
      <w:bCs/>
      <w:kern w:val="36"/>
      <w:sz w:val="48"/>
      <w:szCs w:val="48"/>
    </w:rPr>
  </w:style>
  <w:style w:type="paragraph" w:styleId="Nagwek2">
    <w:name w:val="heading 2"/>
    <w:basedOn w:val="Normalny"/>
    <w:next w:val="Normalny"/>
    <w:link w:val="Nagwek2Znak"/>
    <w:semiHidden/>
    <w:unhideWhenUsed/>
    <w:qFormat/>
    <w:rsid w:val="00343C5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4">
    <w:name w:val="heading 4"/>
    <w:basedOn w:val="Normalny"/>
    <w:next w:val="Normalny"/>
    <w:link w:val="Nagwek4Znak"/>
    <w:semiHidden/>
    <w:unhideWhenUsed/>
    <w:qFormat/>
    <w:rsid w:val="005A2134"/>
    <w:pPr>
      <w:keepNext/>
      <w:keepLines/>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semiHidden/>
    <w:unhideWhenUsed/>
    <w:qFormat/>
    <w:rsid w:val="00343C54"/>
    <w:pPr>
      <w:keepNext/>
      <w:keepLines/>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semiHidden/>
    <w:unhideWhenUsed/>
    <w:qFormat/>
    <w:rsid w:val="00343C54"/>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Znakinumeracji">
    <w:name w:val="Znaki numeracji"/>
    <w:rsid w:val="0099539A"/>
  </w:style>
  <w:style w:type="table" w:styleId="Tabela-Siatka">
    <w:name w:val="Table Grid"/>
    <w:basedOn w:val="Standardowy"/>
    <w:rsid w:val="00ED362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kstpodstawowy">
    <w:name w:val="Body Text"/>
    <w:basedOn w:val="Normalny"/>
    <w:link w:val="TekstpodstawowyZnak"/>
    <w:rsid w:val="00B82827"/>
    <w:pPr>
      <w:widowControl w:val="0"/>
      <w:suppressAutoHyphens/>
      <w:jc w:val="center"/>
    </w:pPr>
    <w:rPr>
      <w:rFonts w:ascii="Arial" w:hAnsi="Arial"/>
      <w:b/>
      <w:color w:val="000000"/>
      <w:szCs w:val="20"/>
    </w:rPr>
  </w:style>
  <w:style w:type="character" w:customStyle="1" w:styleId="TekstpodstawowyZnak">
    <w:name w:val="Tekst podstawowy Znak"/>
    <w:basedOn w:val="Domylnaczcionkaakapitu"/>
    <w:link w:val="Tekstpodstawowy"/>
    <w:rsid w:val="00B82827"/>
    <w:rPr>
      <w:rFonts w:ascii="Arial" w:hAnsi="Arial"/>
      <w:b/>
      <w:color w:val="000000"/>
      <w:sz w:val="24"/>
    </w:rPr>
  </w:style>
  <w:style w:type="paragraph" w:styleId="Tekstpodstawowy2">
    <w:name w:val="Body Text 2"/>
    <w:basedOn w:val="Normalny"/>
    <w:link w:val="Tekstpodstawowy2Znak"/>
    <w:rsid w:val="00D61F4C"/>
    <w:pPr>
      <w:spacing w:after="120" w:line="480" w:lineRule="auto"/>
    </w:pPr>
  </w:style>
  <w:style w:type="character" w:customStyle="1" w:styleId="Tekstpodstawowy2Znak">
    <w:name w:val="Tekst podstawowy 2 Znak"/>
    <w:basedOn w:val="Domylnaczcionkaakapitu"/>
    <w:link w:val="Tekstpodstawowy2"/>
    <w:rsid w:val="00D61F4C"/>
    <w:rPr>
      <w:sz w:val="24"/>
      <w:szCs w:val="24"/>
    </w:rPr>
  </w:style>
  <w:style w:type="paragraph" w:styleId="Tekstpodstawowy3">
    <w:name w:val="Body Text 3"/>
    <w:basedOn w:val="Normalny"/>
    <w:link w:val="Tekstpodstawowy3Znak"/>
    <w:rsid w:val="00D61F4C"/>
    <w:pPr>
      <w:spacing w:after="120"/>
    </w:pPr>
    <w:rPr>
      <w:sz w:val="16"/>
      <w:szCs w:val="16"/>
    </w:rPr>
  </w:style>
  <w:style w:type="character" w:customStyle="1" w:styleId="Tekstpodstawowy3Znak">
    <w:name w:val="Tekst podstawowy 3 Znak"/>
    <w:basedOn w:val="Domylnaczcionkaakapitu"/>
    <w:link w:val="Tekstpodstawowy3"/>
    <w:rsid w:val="00D61F4C"/>
    <w:rPr>
      <w:sz w:val="16"/>
      <w:szCs w:val="16"/>
    </w:rPr>
  </w:style>
  <w:style w:type="paragraph" w:styleId="Bezodstpw">
    <w:name w:val="No Spacing"/>
    <w:link w:val="BezodstpwZnak"/>
    <w:uiPriority w:val="1"/>
    <w:qFormat/>
    <w:rsid w:val="00714F69"/>
    <w:rPr>
      <w:rFonts w:ascii="Calibri" w:eastAsia="Calibri" w:hAnsi="Calibri"/>
      <w:sz w:val="22"/>
      <w:szCs w:val="22"/>
      <w:lang w:eastAsia="en-US"/>
    </w:rPr>
  </w:style>
  <w:style w:type="paragraph" w:styleId="Akapitzlist">
    <w:name w:val="List Paragraph"/>
    <w:aliases w:val="SR_Akapit z listą"/>
    <w:basedOn w:val="Normalny"/>
    <w:link w:val="AkapitzlistZnak"/>
    <w:uiPriority w:val="34"/>
    <w:qFormat/>
    <w:rsid w:val="00714F69"/>
    <w:pPr>
      <w:ind w:left="720"/>
      <w:contextualSpacing/>
    </w:pPr>
  </w:style>
  <w:style w:type="paragraph" w:styleId="Nagwek">
    <w:name w:val="header"/>
    <w:basedOn w:val="Normalny"/>
    <w:link w:val="NagwekZnak"/>
    <w:uiPriority w:val="99"/>
    <w:rsid w:val="009E70E9"/>
    <w:pPr>
      <w:tabs>
        <w:tab w:val="center" w:pos="4536"/>
        <w:tab w:val="right" w:pos="9072"/>
      </w:tabs>
    </w:pPr>
  </w:style>
  <w:style w:type="character" w:customStyle="1" w:styleId="NagwekZnak">
    <w:name w:val="Nagłówek Znak"/>
    <w:basedOn w:val="Domylnaczcionkaakapitu"/>
    <w:link w:val="Nagwek"/>
    <w:uiPriority w:val="99"/>
    <w:rsid w:val="009E70E9"/>
    <w:rPr>
      <w:sz w:val="24"/>
      <w:szCs w:val="24"/>
    </w:rPr>
  </w:style>
  <w:style w:type="paragraph" w:styleId="Stopka">
    <w:name w:val="footer"/>
    <w:basedOn w:val="Normalny"/>
    <w:link w:val="StopkaZnak"/>
    <w:uiPriority w:val="99"/>
    <w:rsid w:val="009E70E9"/>
    <w:pPr>
      <w:tabs>
        <w:tab w:val="center" w:pos="4536"/>
        <w:tab w:val="right" w:pos="9072"/>
      </w:tabs>
    </w:pPr>
  </w:style>
  <w:style w:type="character" w:customStyle="1" w:styleId="StopkaZnak">
    <w:name w:val="Stopka Znak"/>
    <w:basedOn w:val="Domylnaczcionkaakapitu"/>
    <w:link w:val="Stopka"/>
    <w:uiPriority w:val="99"/>
    <w:rsid w:val="009E70E9"/>
    <w:rPr>
      <w:sz w:val="24"/>
      <w:szCs w:val="24"/>
    </w:rPr>
  </w:style>
  <w:style w:type="paragraph" w:customStyle="1" w:styleId="Zwykytekst1">
    <w:name w:val="Zwykły tekst1"/>
    <w:basedOn w:val="Normalny"/>
    <w:rsid w:val="005E4C8F"/>
    <w:rPr>
      <w:rFonts w:ascii="Courier New" w:eastAsia="Lucida Sans Unicode" w:hAnsi="Courier New" w:cs="Courier New"/>
      <w:color w:val="000000"/>
      <w:sz w:val="20"/>
    </w:rPr>
  </w:style>
  <w:style w:type="character" w:customStyle="1" w:styleId="Nagwek1Znak">
    <w:name w:val="Nagłówek 1 Znak"/>
    <w:basedOn w:val="Domylnaczcionkaakapitu"/>
    <w:link w:val="Nagwek1"/>
    <w:uiPriority w:val="9"/>
    <w:rsid w:val="007E5292"/>
    <w:rPr>
      <w:b/>
      <w:bCs/>
      <w:kern w:val="36"/>
      <w:sz w:val="48"/>
      <w:szCs w:val="48"/>
    </w:rPr>
  </w:style>
  <w:style w:type="character" w:styleId="Hipercze">
    <w:name w:val="Hyperlink"/>
    <w:basedOn w:val="Domylnaczcionkaakapitu"/>
    <w:uiPriority w:val="99"/>
    <w:unhideWhenUsed/>
    <w:rsid w:val="007E5292"/>
    <w:rPr>
      <w:color w:val="0000FF"/>
      <w:u w:val="single"/>
    </w:rPr>
  </w:style>
  <w:style w:type="character" w:customStyle="1" w:styleId="h2">
    <w:name w:val="h2"/>
    <w:basedOn w:val="Domylnaczcionkaakapitu"/>
    <w:rsid w:val="00F85F42"/>
  </w:style>
  <w:style w:type="paragraph" w:styleId="Zwykytekst">
    <w:name w:val="Plain Text"/>
    <w:basedOn w:val="Normalny"/>
    <w:link w:val="ZwykytekstZnak"/>
    <w:rsid w:val="0032173B"/>
    <w:rPr>
      <w:rFonts w:ascii="Courier New" w:eastAsia="Lucida Sans Unicode" w:hAnsi="Courier New" w:cs="Courier New"/>
      <w:color w:val="000000"/>
      <w:sz w:val="20"/>
    </w:rPr>
  </w:style>
  <w:style w:type="character" w:customStyle="1" w:styleId="ZwykytekstZnak">
    <w:name w:val="Zwykły tekst Znak"/>
    <w:basedOn w:val="Domylnaczcionkaakapitu"/>
    <w:link w:val="Zwykytekst"/>
    <w:rsid w:val="0032173B"/>
    <w:rPr>
      <w:rFonts w:ascii="Courier New" w:eastAsia="Lucida Sans Unicode" w:hAnsi="Courier New" w:cs="Courier New"/>
      <w:color w:val="000000"/>
      <w:szCs w:val="24"/>
    </w:rPr>
  </w:style>
  <w:style w:type="paragraph" w:styleId="NormalnyWeb">
    <w:name w:val="Normal (Web)"/>
    <w:basedOn w:val="Normalny"/>
    <w:uiPriority w:val="99"/>
    <w:unhideWhenUsed/>
    <w:rsid w:val="00290128"/>
    <w:pPr>
      <w:spacing w:before="100" w:beforeAutospacing="1" w:after="100" w:afterAutospacing="1"/>
    </w:pPr>
  </w:style>
  <w:style w:type="paragraph" w:styleId="Tytu">
    <w:name w:val="Title"/>
    <w:basedOn w:val="Normalny"/>
    <w:next w:val="Podtytu"/>
    <w:link w:val="TytuZnak"/>
    <w:qFormat/>
    <w:rsid w:val="002F394F"/>
    <w:pPr>
      <w:suppressAutoHyphens/>
      <w:spacing w:line="360" w:lineRule="auto"/>
      <w:jc w:val="center"/>
    </w:pPr>
    <w:rPr>
      <w:b/>
      <w:bCs/>
      <w:sz w:val="32"/>
      <w:szCs w:val="20"/>
      <w:lang w:eastAsia="ar-SA"/>
    </w:rPr>
  </w:style>
  <w:style w:type="character" w:customStyle="1" w:styleId="TytuZnak">
    <w:name w:val="Tytuł Znak"/>
    <w:basedOn w:val="Domylnaczcionkaakapitu"/>
    <w:link w:val="Tytu"/>
    <w:rsid w:val="002F394F"/>
    <w:rPr>
      <w:b/>
      <w:bCs/>
      <w:sz w:val="32"/>
      <w:lang w:eastAsia="ar-SA"/>
    </w:rPr>
  </w:style>
  <w:style w:type="paragraph" w:styleId="Podtytu">
    <w:name w:val="Subtitle"/>
    <w:basedOn w:val="Normalny"/>
    <w:next w:val="Tekstpodstawowy"/>
    <w:link w:val="PodtytuZnak"/>
    <w:qFormat/>
    <w:rsid w:val="002F394F"/>
    <w:pPr>
      <w:suppressAutoHyphens/>
      <w:spacing w:line="360" w:lineRule="auto"/>
      <w:jc w:val="both"/>
    </w:pPr>
    <w:rPr>
      <w:b/>
      <w:sz w:val="26"/>
      <w:szCs w:val="20"/>
      <w:u w:val="single"/>
      <w:lang w:eastAsia="ar-SA"/>
    </w:rPr>
  </w:style>
  <w:style w:type="character" w:customStyle="1" w:styleId="PodtytuZnak">
    <w:name w:val="Podtytuł Znak"/>
    <w:basedOn w:val="Domylnaczcionkaakapitu"/>
    <w:link w:val="Podtytu"/>
    <w:rsid w:val="002F394F"/>
    <w:rPr>
      <w:b/>
      <w:sz w:val="26"/>
      <w:u w:val="single"/>
      <w:lang w:eastAsia="ar-SA"/>
    </w:rPr>
  </w:style>
  <w:style w:type="paragraph" w:customStyle="1" w:styleId="Tekstpodstawowy21">
    <w:name w:val="Tekst podstawowy 21"/>
    <w:basedOn w:val="Normalny"/>
    <w:rsid w:val="002F394F"/>
    <w:pPr>
      <w:suppressAutoHyphens/>
      <w:spacing w:before="60" w:after="60" w:line="360" w:lineRule="auto"/>
      <w:jc w:val="both"/>
    </w:pPr>
    <w:rPr>
      <w:sz w:val="22"/>
      <w:szCs w:val="20"/>
      <w:lang w:eastAsia="ar-SA"/>
    </w:rPr>
  </w:style>
  <w:style w:type="paragraph" w:customStyle="1" w:styleId="Tekstpodstawowy31">
    <w:name w:val="Tekst podstawowy 31"/>
    <w:basedOn w:val="Normalny"/>
    <w:rsid w:val="002F394F"/>
    <w:pPr>
      <w:suppressAutoHyphens/>
      <w:spacing w:after="120"/>
    </w:pPr>
    <w:rPr>
      <w:sz w:val="16"/>
      <w:szCs w:val="16"/>
      <w:lang w:eastAsia="ar-SA"/>
    </w:rPr>
  </w:style>
  <w:style w:type="paragraph" w:styleId="Legenda">
    <w:name w:val="caption"/>
    <w:basedOn w:val="Normalny"/>
    <w:next w:val="Normalny"/>
    <w:qFormat/>
    <w:rsid w:val="00FE2D51"/>
    <w:rPr>
      <w:sz w:val="28"/>
      <w:szCs w:val="20"/>
    </w:rPr>
  </w:style>
  <w:style w:type="character" w:customStyle="1" w:styleId="st">
    <w:name w:val="st"/>
    <w:basedOn w:val="Domylnaczcionkaakapitu"/>
    <w:rsid w:val="00E25D39"/>
  </w:style>
  <w:style w:type="character" w:styleId="Uwydatnienie">
    <w:name w:val="Emphasis"/>
    <w:basedOn w:val="Domylnaczcionkaakapitu"/>
    <w:uiPriority w:val="20"/>
    <w:qFormat/>
    <w:rsid w:val="00E25D39"/>
    <w:rPr>
      <w:i/>
      <w:iCs/>
    </w:rPr>
  </w:style>
  <w:style w:type="character" w:customStyle="1" w:styleId="Nagwek2Znak">
    <w:name w:val="Nagłówek 2 Znak"/>
    <w:basedOn w:val="Domylnaczcionkaakapitu"/>
    <w:link w:val="Nagwek2"/>
    <w:semiHidden/>
    <w:rsid w:val="00343C54"/>
    <w:rPr>
      <w:rFonts w:asciiTheme="majorHAnsi" w:eastAsiaTheme="majorEastAsia" w:hAnsiTheme="majorHAnsi" w:cstheme="majorBidi"/>
      <w:b/>
      <w:bCs/>
      <w:color w:val="4F81BD" w:themeColor="accent1"/>
      <w:sz w:val="26"/>
      <w:szCs w:val="26"/>
    </w:rPr>
  </w:style>
  <w:style w:type="character" w:customStyle="1" w:styleId="Nagwek5Znak">
    <w:name w:val="Nagłówek 5 Znak"/>
    <w:basedOn w:val="Domylnaczcionkaakapitu"/>
    <w:link w:val="Nagwek5"/>
    <w:semiHidden/>
    <w:rsid w:val="00343C54"/>
    <w:rPr>
      <w:rFonts w:asciiTheme="majorHAnsi" w:eastAsiaTheme="majorEastAsia" w:hAnsiTheme="majorHAnsi" w:cstheme="majorBidi"/>
      <w:color w:val="243F60" w:themeColor="accent1" w:themeShade="7F"/>
      <w:sz w:val="24"/>
      <w:szCs w:val="24"/>
    </w:rPr>
  </w:style>
  <w:style w:type="character" w:customStyle="1" w:styleId="Nagwek6Znak">
    <w:name w:val="Nagłówek 6 Znak"/>
    <w:basedOn w:val="Domylnaczcionkaakapitu"/>
    <w:link w:val="Nagwek6"/>
    <w:semiHidden/>
    <w:rsid w:val="00343C54"/>
    <w:rPr>
      <w:rFonts w:asciiTheme="majorHAnsi" w:eastAsiaTheme="majorEastAsia" w:hAnsiTheme="majorHAnsi" w:cstheme="majorBidi"/>
      <w:i/>
      <w:iCs/>
      <w:color w:val="243F60" w:themeColor="accent1" w:themeShade="7F"/>
      <w:sz w:val="24"/>
      <w:szCs w:val="24"/>
    </w:rPr>
  </w:style>
  <w:style w:type="paragraph" w:styleId="Tekstdymka">
    <w:name w:val="Balloon Text"/>
    <w:basedOn w:val="Normalny"/>
    <w:link w:val="TekstdymkaZnak"/>
    <w:rsid w:val="006B38FD"/>
    <w:rPr>
      <w:rFonts w:ascii="Tahoma" w:hAnsi="Tahoma" w:cs="Tahoma"/>
      <w:sz w:val="16"/>
      <w:szCs w:val="16"/>
    </w:rPr>
  </w:style>
  <w:style w:type="character" w:customStyle="1" w:styleId="TekstdymkaZnak">
    <w:name w:val="Tekst dymka Znak"/>
    <w:basedOn w:val="Domylnaczcionkaakapitu"/>
    <w:link w:val="Tekstdymka"/>
    <w:rsid w:val="006B38FD"/>
    <w:rPr>
      <w:rFonts w:ascii="Tahoma" w:hAnsi="Tahoma" w:cs="Tahoma"/>
      <w:sz w:val="16"/>
      <w:szCs w:val="16"/>
    </w:rPr>
  </w:style>
  <w:style w:type="paragraph" w:customStyle="1" w:styleId="Standard">
    <w:name w:val="Standard"/>
    <w:rsid w:val="00256B2F"/>
    <w:pPr>
      <w:suppressAutoHyphens/>
      <w:autoSpaceDN w:val="0"/>
      <w:spacing w:line="276" w:lineRule="auto"/>
      <w:ind w:firstLine="198"/>
      <w:textAlignment w:val="baseline"/>
    </w:pPr>
    <w:rPr>
      <w:rFonts w:ascii="Calibri" w:eastAsia="SimSun" w:hAnsi="Calibri" w:cs="Calibri"/>
      <w:kern w:val="3"/>
      <w:sz w:val="24"/>
      <w:szCs w:val="24"/>
      <w:lang w:eastAsia="en-US"/>
    </w:rPr>
  </w:style>
  <w:style w:type="numbering" w:customStyle="1" w:styleId="WWNum22">
    <w:name w:val="WWNum22"/>
    <w:basedOn w:val="Bezlisty"/>
    <w:rsid w:val="00256B2F"/>
    <w:pPr>
      <w:numPr>
        <w:numId w:val="1"/>
      </w:numPr>
    </w:pPr>
  </w:style>
  <w:style w:type="character" w:customStyle="1" w:styleId="WW8Num3z2">
    <w:name w:val="WW8Num3z2"/>
    <w:rsid w:val="00341776"/>
    <w:rPr>
      <w:rFonts w:ascii="Wingdings" w:hAnsi="Wingdings" w:cs="Wingdings"/>
    </w:rPr>
  </w:style>
  <w:style w:type="character" w:styleId="Tekstzastpczy">
    <w:name w:val="Placeholder Text"/>
    <w:basedOn w:val="Domylnaczcionkaakapitu"/>
    <w:uiPriority w:val="99"/>
    <w:semiHidden/>
    <w:rsid w:val="00BA3D97"/>
    <w:rPr>
      <w:color w:val="808080"/>
    </w:rPr>
  </w:style>
  <w:style w:type="paragraph" w:customStyle="1" w:styleId="Zwykytekst2">
    <w:name w:val="Zwykły tekst2"/>
    <w:basedOn w:val="Normalny"/>
    <w:rsid w:val="0077509D"/>
    <w:pPr>
      <w:overflowPunct w:val="0"/>
      <w:autoSpaceDE w:val="0"/>
      <w:autoSpaceDN w:val="0"/>
      <w:adjustRightInd w:val="0"/>
      <w:textAlignment w:val="baseline"/>
    </w:pPr>
    <w:rPr>
      <w:rFonts w:ascii="Courier New" w:hAnsi="Courier New"/>
      <w:szCs w:val="20"/>
    </w:rPr>
  </w:style>
  <w:style w:type="character" w:customStyle="1" w:styleId="Nagwek4Znak">
    <w:name w:val="Nagłówek 4 Znak"/>
    <w:basedOn w:val="Domylnaczcionkaakapitu"/>
    <w:link w:val="Nagwek4"/>
    <w:semiHidden/>
    <w:rsid w:val="005A2134"/>
    <w:rPr>
      <w:rFonts w:asciiTheme="majorHAnsi" w:eastAsiaTheme="majorEastAsia" w:hAnsiTheme="majorHAnsi" w:cstheme="majorBidi"/>
      <w:b/>
      <w:bCs/>
      <w:i/>
      <w:iCs/>
      <w:color w:val="4F81BD" w:themeColor="accent1"/>
      <w:sz w:val="24"/>
      <w:szCs w:val="24"/>
    </w:rPr>
  </w:style>
  <w:style w:type="paragraph" w:styleId="Tekstpodstawowywcity3">
    <w:name w:val="Body Text Indent 3"/>
    <w:basedOn w:val="Normalny"/>
    <w:link w:val="Tekstpodstawowywcity3Znak"/>
    <w:rsid w:val="005A2134"/>
    <w:pPr>
      <w:spacing w:after="120"/>
      <w:ind w:left="283"/>
    </w:pPr>
    <w:rPr>
      <w:sz w:val="16"/>
      <w:szCs w:val="16"/>
    </w:rPr>
  </w:style>
  <w:style w:type="character" w:customStyle="1" w:styleId="Tekstpodstawowywcity3Znak">
    <w:name w:val="Tekst podstawowy wcięty 3 Znak"/>
    <w:basedOn w:val="Domylnaczcionkaakapitu"/>
    <w:link w:val="Tekstpodstawowywcity3"/>
    <w:rsid w:val="005A2134"/>
    <w:rPr>
      <w:sz w:val="16"/>
      <w:szCs w:val="16"/>
    </w:rPr>
  </w:style>
  <w:style w:type="character" w:customStyle="1" w:styleId="WW8Num9z0">
    <w:name w:val="WW8Num9z0"/>
    <w:rsid w:val="00545C75"/>
    <w:rPr>
      <w:rFonts w:ascii="Symbol" w:hAnsi="Symbol"/>
    </w:rPr>
  </w:style>
  <w:style w:type="character" w:styleId="Pogrubienie">
    <w:name w:val="Strong"/>
    <w:basedOn w:val="Domylnaczcionkaakapitu"/>
    <w:uiPriority w:val="22"/>
    <w:qFormat/>
    <w:rsid w:val="00AB16D7"/>
    <w:rPr>
      <w:b/>
      <w:bCs/>
    </w:rPr>
  </w:style>
  <w:style w:type="character" w:customStyle="1" w:styleId="gwp4462998dsize">
    <w:name w:val="gwp4462998d_size"/>
    <w:basedOn w:val="Domylnaczcionkaakapitu"/>
    <w:rsid w:val="00944374"/>
  </w:style>
  <w:style w:type="character" w:customStyle="1" w:styleId="AkapitzlistZnak">
    <w:name w:val="Akapit z listą Znak"/>
    <w:aliases w:val="SR_Akapit z listą Znak"/>
    <w:link w:val="Akapitzlist"/>
    <w:uiPriority w:val="34"/>
    <w:qFormat/>
    <w:locked/>
    <w:rsid w:val="00D0595F"/>
    <w:rPr>
      <w:sz w:val="24"/>
      <w:szCs w:val="24"/>
    </w:rPr>
  </w:style>
  <w:style w:type="character" w:customStyle="1" w:styleId="BezodstpwZnak">
    <w:name w:val="Bez odstępów Znak"/>
    <w:basedOn w:val="Domylnaczcionkaakapitu"/>
    <w:link w:val="Bezodstpw"/>
    <w:uiPriority w:val="1"/>
    <w:rsid w:val="0046546D"/>
    <w:rPr>
      <w:rFonts w:ascii="Calibri" w:eastAsia="Calibri" w:hAnsi="Calibri"/>
      <w:sz w:val="22"/>
      <w:szCs w:val="22"/>
      <w:lang w:eastAsia="en-US"/>
    </w:rPr>
  </w:style>
  <w:style w:type="character" w:customStyle="1" w:styleId="item-fieldvalue">
    <w:name w:val="item-fieldvalue"/>
    <w:basedOn w:val="Domylnaczcionkaakapitu"/>
    <w:rsid w:val="00665798"/>
  </w:style>
  <w:style w:type="paragraph" w:customStyle="1" w:styleId="Default">
    <w:name w:val="Default"/>
    <w:rsid w:val="00D14672"/>
    <w:pPr>
      <w:autoSpaceDE w:val="0"/>
      <w:autoSpaceDN w:val="0"/>
      <w:adjustRightInd w:val="0"/>
    </w:pPr>
    <w:rPr>
      <w:rFonts w:ascii="Arial" w:hAnsi="Arial" w:cs="Arial"/>
      <w:color w:val="000000"/>
      <w:sz w:val="24"/>
      <w:szCs w:val="24"/>
    </w:rPr>
  </w:style>
  <w:style w:type="paragraph" w:customStyle="1" w:styleId="ma1">
    <w:name w:val="ma1"/>
    <w:basedOn w:val="Normalny"/>
    <w:link w:val="ma1Znak"/>
    <w:qFormat/>
    <w:rsid w:val="00B63926"/>
    <w:rPr>
      <w:rFonts w:asciiTheme="minorHAnsi" w:hAnsiTheme="minorHAnsi"/>
    </w:rPr>
  </w:style>
  <w:style w:type="character" w:customStyle="1" w:styleId="ma1Znak">
    <w:name w:val="ma1 Znak"/>
    <w:basedOn w:val="Domylnaczcionkaakapitu"/>
    <w:link w:val="ma1"/>
    <w:rsid w:val="00B63926"/>
    <w:rPr>
      <w:rFonts w:asciiTheme="minorHAnsi" w:hAnsiTheme="minorHAnsi"/>
      <w:sz w:val="24"/>
      <w:szCs w:val="24"/>
    </w:rPr>
  </w:style>
  <w:style w:type="paragraph" w:styleId="Tekstprzypisukocowego">
    <w:name w:val="endnote text"/>
    <w:basedOn w:val="Normalny"/>
    <w:link w:val="TekstprzypisukocowegoZnak"/>
    <w:rsid w:val="00F50829"/>
    <w:rPr>
      <w:sz w:val="20"/>
      <w:szCs w:val="20"/>
    </w:rPr>
  </w:style>
  <w:style w:type="character" w:customStyle="1" w:styleId="TekstprzypisukocowegoZnak">
    <w:name w:val="Tekst przypisu końcowego Znak"/>
    <w:basedOn w:val="Domylnaczcionkaakapitu"/>
    <w:link w:val="Tekstprzypisukocowego"/>
    <w:rsid w:val="00F50829"/>
  </w:style>
  <w:style w:type="character" w:styleId="Odwoanieprzypisukocowego">
    <w:name w:val="endnote reference"/>
    <w:basedOn w:val="Domylnaczcionkaakapitu"/>
    <w:rsid w:val="00F50829"/>
    <w:rPr>
      <w:vertAlign w:val="superscript"/>
    </w:rPr>
  </w:style>
  <w:style w:type="paragraph" w:customStyle="1" w:styleId="Heading2">
    <w:name w:val="Heading 2"/>
    <w:basedOn w:val="Normalny"/>
    <w:uiPriority w:val="1"/>
    <w:qFormat/>
    <w:rsid w:val="00DF4656"/>
    <w:pPr>
      <w:widowControl w:val="0"/>
      <w:autoSpaceDE w:val="0"/>
      <w:autoSpaceDN w:val="0"/>
      <w:ind w:left="1141" w:hanging="718"/>
      <w:jc w:val="both"/>
      <w:outlineLvl w:val="2"/>
    </w:pPr>
    <w:rPr>
      <w:b/>
      <w:bCs/>
      <w:i/>
      <w:iCs/>
      <w:sz w:val="28"/>
      <w:szCs w:val="28"/>
      <w:lang w:eastAsia="en-US"/>
    </w:rPr>
  </w:style>
  <w:style w:type="paragraph" w:customStyle="1" w:styleId="Heading3">
    <w:name w:val="Heading 3"/>
    <w:basedOn w:val="Normalny"/>
    <w:uiPriority w:val="1"/>
    <w:qFormat/>
    <w:rsid w:val="00752495"/>
    <w:pPr>
      <w:widowControl w:val="0"/>
      <w:autoSpaceDE w:val="0"/>
      <w:autoSpaceDN w:val="0"/>
      <w:ind w:left="1502" w:hanging="719"/>
      <w:jc w:val="both"/>
      <w:outlineLvl w:val="3"/>
    </w:pPr>
    <w:rPr>
      <w:b/>
      <w:bCs/>
      <w:u w:val="single" w:color="000000"/>
      <w:lang w:eastAsia="en-US"/>
    </w:rPr>
  </w:style>
  <w:style w:type="paragraph" w:customStyle="1" w:styleId="Heading9">
    <w:name w:val="Heading 9"/>
    <w:basedOn w:val="Normalny"/>
    <w:uiPriority w:val="1"/>
    <w:qFormat/>
    <w:rsid w:val="005A664B"/>
    <w:pPr>
      <w:widowControl w:val="0"/>
      <w:autoSpaceDE w:val="0"/>
      <w:autoSpaceDN w:val="0"/>
      <w:ind w:left="1360"/>
    </w:pPr>
    <w:rPr>
      <w:rFonts w:ascii="Arial" w:eastAsia="Arial" w:hAnsi="Arial" w:cs="Arial"/>
      <w:b/>
      <w:bCs/>
      <w:sz w:val="18"/>
      <w:szCs w:val="18"/>
      <w:lang w:eastAsia="en-US"/>
    </w:rPr>
  </w:style>
  <w:style w:type="paragraph" w:customStyle="1" w:styleId="Heading5">
    <w:name w:val="Heading 5"/>
    <w:basedOn w:val="Normalny"/>
    <w:uiPriority w:val="1"/>
    <w:qFormat/>
    <w:rsid w:val="00E13FD7"/>
    <w:pPr>
      <w:widowControl w:val="0"/>
      <w:autoSpaceDE w:val="0"/>
      <w:autoSpaceDN w:val="0"/>
      <w:ind w:left="20"/>
      <w:outlineLvl w:val="5"/>
    </w:pPr>
    <w:rPr>
      <w:rFonts w:ascii="Arial MT" w:eastAsia="Arial MT" w:hAnsi="Arial MT" w:cs="Arial MT"/>
      <w:sz w:val="26"/>
      <w:szCs w:val="26"/>
      <w:lang w:eastAsia="en-US"/>
    </w:rPr>
  </w:style>
  <w:style w:type="paragraph" w:customStyle="1" w:styleId="Heading4">
    <w:name w:val="Heading 4"/>
    <w:basedOn w:val="Normalny"/>
    <w:uiPriority w:val="1"/>
    <w:qFormat/>
    <w:rsid w:val="00783856"/>
    <w:pPr>
      <w:widowControl w:val="0"/>
      <w:autoSpaceDE w:val="0"/>
      <w:autoSpaceDN w:val="0"/>
      <w:ind w:left="1181"/>
      <w:jc w:val="both"/>
      <w:outlineLvl w:val="4"/>
    </w:pPr>
    <w:rPr>
      <w:rFonts w:ascii="Trebuchet MS" w:eastAsia="Trebuchet MS" w:hAnsi="Trebuchet MS" w:cs="Trebuchet MS"/>
      <w:b/>
      <w:bCs/>
      <w:sz w:val="20"/>
      <w:szCs w:val="20"/>
      <w:lang w:eastAsia="en-US"/>
    </w:rPr>
  </w:style>
</w:styles>
</file>

<file path=word/webSettings.xml><?xml version="1.0" encoding="utf-8"?>
<w:webSettings xmlns:r="http://schemas.openxmlformats.org/officeDocument/2006/relationships" xmlns:w="http://schemas.openxmlformats.org/wordprocessingml/2006/main">
  <w:divs>
    <w:div w:id="113213366">
      <w:bodyDiv w:val="1"/>
      <w:marLeft w:val="0"/>
      <w:marRight w:val="0"/>
      <w:marTop w:val="0"/>
      <w:marBottom w:val="0"/>
      <w:divBdr>
        <w:top w:val="none" w:sz="0" w:space="0" w:color="auto"/>
        <w:left w:val="none" w:sz="0" w:space="0" w:color="auto"/>
        <w:bottom w:val="none" w:sz="0" w:space="0" w:color="auto"/>
        <w:right w:val="none" w:sz="0" w:space="0" w:color="auto"/>
      </w:divBdr>
    </w:div>
    <w:div w:id="119538395">
      <w:bodyDiv w:val="1"/>
      <w:marLeft w:val="0"/>
      <w:marRight w:val="0"/>
      <w:marTop w:val="0"/>
      <w:marBottom w:val="0"/>
      <w:divBdr>
        <w:top w:val="none" w:sz="0" w:space="0" w:color="auto"/>
        <w:left w:val="none" w:sz="0" w:space="0" w:color="auto"/>
        <w:bottom w:val="none" w:sz="0" w:space="0" w:color="auto"/>
        <w:right w:val="none" w:sz="0" w:space="0" w:color="auto"/>
      </w:divBdr>
    </w:div>
    <w:div w:id="120880103">
      <w:bodyDiv w:val="1"/>
      <w:marLeft w:val="0"/>
      <w:marRight w:val="0"/>
      <w:marTop w:val="0"/>
      <w:marBottom w:val="0"/>
      <w:divBdr>
        <w:top w:val="none" w:sz="0" w:space="0" w:color="auto"/>
        <w:left w:val="none" w:sz="0" w:space="0" w:color="auto"/>
        <w:bottom w:val="none" w:sz="0" w:space="0" w:color="auto"/>
        <w:right w:val="none" w:sz="0" w:space="0" w:color="auto"/>
      </w:divBdr>
    </w:div>
    <w:div w:id="161433371">
      <w:bodyDiv w:val="1"/>
      <w:marLeft w:val="0"/>
      <w:marRight w:val="0"/>
      <w:marTop w:val="0"/>
      <w:marBottom w:val="0"/>
      <w:divBdr>
        <w:top w:val="none" w:sz="0" w:space="0" w:color="auto"/>
        <w:left w:val="none" w:sz="0" w:space="0" w:color="auto"/>
        <w:bottom w:val="none" w:sz="0" w:space="0" w:color="auto"/>
        <w:right w:val="none" w:sz="0" w:space="0" w:color="auto"/>
      </w:divBdr>
    </w:div>
    <w:div w:id="191069553">
      <w:bodyDiv w:val="1"/>
      <w:marLeft w:val="0"/>
      <w:marRight w:val="0"/>
      <w:marTop w:val="0"/>
      <w:marBottom w:val="0"/>
      <w:divBdr>
        <w:top w:val="none" w:sz="0" w:space="0" w:color="auto"/>
        <w:left w:val="none" w:sz="0" w:space="0" w:color="auto"/>
        <w:bottom w:val="none" w:sz="0" w:space="0" w:color="auto"/>
        <w:right w:val="none" w:sz="0" w:space="0" w:color="auto"/>
      </w:divBdr>
    </w:div>
    <w:div w:id="331875959">
      <w:bodyDiv w:val="1"/>
      <w:marLeft w:val="0"/>
      <w:marRight w:val="0"/>
      <w:marTop w:val="0"/>
      <w:marBottom w:val="0"/>
      <w:divBdr>
        <w:top w:val="none" w:sz="0" w:space="0" w:color="auto"/>
        <w:left w:val="none" w:sz="0" w:space="0" w:color="auto"/>
        <w:bottom w:val="none" w:sz="0" w:space="0" w:color="auto"/>
        <w:right w:val="none" w:sz="0" w:space="0" w:color="auto"/>
      </w:divBdr>
    </w:div>
    <w:div w:id="371269339">
      <w:bodyDiv w:val="1"/>
      <w:marLeft w:val="0"/>
      <w:marRight w:val="0"/>
      <w:marTop w:val="0"/>
      <w:marBottom w:val="0"/>
      <w:divBdr>
        <w:top w:val="none" w:sz="0" w:space="0" w:color="auto"/>
        <w:left w:val="none" w:sz="0" w:space="0" w:color="auto"/>
        <w:bottom w:val="none" w:sz="0" w:space="0" w:color="auto"/>
        <w:right w:val="none" w:sz="0" w:space="0" w:color="auto"/>
      </w:divBdr>
    </w:div>
    <w:div w:id="448400496">
      <w:bodyDiv w:val="1"/>
      <w:marLeft w:val="0"/>
      <w:marRight w:val="0"/>
      <w:marTop w:val="0"/>
      <w:marBottom w:val="0"/>
      <w:divBdr>
        <w:top w:val="none" w:sz="0" w:space="0" w:color="auto"/>
        <w:left w:val="none" w:sz="0" w:space="0" w:color="auto"/>
        <w:bottom w:val="none" w:sz="0" w:space="0" w:color="auto"/>
        <w:right w:val="none" w:sz="0" w:space="0" w:color="auto"/>
      </w:divBdr>
    </w:div>
    <w:div w:id="561407798">
      <w:bodyDiv w:val="1"/>
      <w:marLeft w:val="0"/>
      <w:marRight w:val="0"/>
      <w:marTop w:val="0"/>
      <w:marBottom w:val="0"/>
      <w:divBdr>
        <w:top w:val="none" w:sz="0" w:space="0" w:color="auto"/>
        <w:left w:val="none" w:sz="0" w:space="0" w:color="auto"/>
        <w:bottom w:val="none" w:sz="0" w:space="0" w:color="auto"/>
        <w:right w:val="none" w:sz="0" w:space="0" w:color="auto"/>
      </w:divBdr>
    </w:div>
    <w:div w:id="594554351">
      <w:bodyDiv w:val="1"/>
      <w:marLeft w:val="0"/>
      <w:marRight w:val="0"/>
      <w:marTop w:val="0"/>
      <w:marBottom w:val="0"/>
      <w:divBdr>
        <w:top w:val="none" w:sz="0" w:space="0" w:color="auto"/>
        <w:left w:val="none" w:sz="0" w:space="0" w:color="auto"/>
        <w:bottom w:val="none" w:sz="0" w:space="0" w:color="auto"/>
        <w:right w:val="none" w:sz="0" w:space="0" w:color="auto"/>
      </w:divBdr>
    </w:div>
    <w:div w:id="621619749">
      <w:bodyDiv w:val="1"/>
      <w:marLeft w:val="0"/>
      <w:marRight w:val="0"/>
      <w:marTop w:val="0"/>
      <w:marBottom w:val="0"/>
      <w:divBdr>
        <w:top w:val="none" w:sz="0" w:space="0" w:color="auto"/>
        <w:left w:val="none" w:sz="0" w:space="0" w:color="auto"/>
        <w:bottom w:val="none" w:sz="0" w:space="0" w:color="auto"/>
        <w:right w:val="none" w:sz="0" w:space="0" w:color="auto"/>
      </w:divBdr>
    </w:div>
    <w:div w:id="647982620">
      <w:bodyDiv w:val="1"/>
      <w:marLeft w:val="0"/>
      <w:marRight w:val="0"/>
      <w:marTop w:val="0"/>
      <w:marBottom w:val="0"/>
      <w:divBdr>
        <w:top w:val="none" w:sz="0" w:space="0" w:color="auto"/>
        <w:left w:val="none" w:sz="0" w:space="0" w:color="auto"/>
        <w:bottom w:val="none" w:sz="0" w:space="0" w:color="auto"/>
        <w:right w:val="none" w:sz="0" w:space="0" w:color="auto"/>
      </w:divBdr>
    </w:div>
    <w:div w:id="747844192">
      <w:bodyDiv w:val="1"/>
      <w:marLeft w:val="0"/>
      <w:marRight w:val="0"/>
      <w:marTop w:val="0"/>
      <w:marBottom w:val="0"/>
      <w:divBdr>
        <w:top w:val="none" w:sz="0" w:space="0" w:color="auto"/>
        <w:left w:val="none" w:sz="0" w:space="0" w:color="auto"/>
        <w:bottom w:val="none" w:sz="0" w:space="0" w:color="auto"/>
        <w:right w:val="none" w:sz="0" w:space="0" w:color="auto"/>
      </w:divBdr>
    </w:div>
    <w:div w:id="787894928">
      <w:bodyDiv w:val="1"/>
      <w:marLeft w:val="0"/>
      <w:marRight w:val="0"/>
      <w:marTop w:val="0"/>
      <w:marBottom w:val="0"/>
      <w:divBdr>
        <w:top w:val="none" w:sz="0" w:space="0" w:color="auto"/>
        <w:left w:val="none" w:sz="0" w:space="0" w:color="auto"/>
        <w:bottom w:val="none" w:sz="0" w:space="0" w:color="auto"/>
        <w:right w:val="none" w:sz="0" w:space="0" w:color="auto"/>
      </w:divBdr>
    </w:div>
    <w:div w:id="793600517">
      <w:bodyDiv w:val="1"/>
      <w:marLeft w:val="0"/>
      <w:marRight w:val="0"/>
      <w:marTop w:val="0"/>
      <w:marBottom w:val="0"/>
      <w:divBdr>
        <w:top w:val="none" w:sz="0" w:space="0" w:color="auto"/>
        <w:left w:val="none" w:sz="0" w:space="0" w:color="auto"/>
        <w:bottom w:val="none" w:sz="0" w:space="0" w:color="auto"/>
        <w:right w:val="none" w:sz="0" w:space="0" w:color="auto"/>
      </w:divBdr>
    </w:div>
    <w:div w:id="809828980">
      <w:bodyDiv w:val="1"/>
      <w:marLeft w:val="0"/>
      <w:marRight w:val="0"/>
      <w:marTop w:val="0"/>
      <w:marBottom w:val="0"/>
      <w:divBdr>
        <w:top w:val="none" w:sz="0" w:space="0" w:color="auto"/>
        <w:left w:val="none" w:sz="0" w:space="0" w:color="auto"/>
        <w:bottom w:val="none" w:sz="0" w:space="0" w:color="auto"/>
        <w:right w:val="none" w:sz="0" w:space="0" w:color="auto"/>
      </w:divBdr>
    </w:div>
    <w:div w:id="812482121">
      <w:bodyDiv w:val="1"/>
      <w:marLeft w:val="0"/>
      <w:marRight w:val="0"/>
      <w:marTop w:val="0"/>
      <w:marBottom w:val="0"/>
      <w:divBdr>
        <w:top w:val="none" w:sz="0" w:space="0" w:color="auto"/>
        <w:left w:val="none" w:sz="0" w:space="0" w:color="auto"/>
        <w:bottom w:val="none" w:sz="0" w:space="0" w:color="auto"/>
        <w:right w:val="none" w:sz="0" w:space="0" w:color="auto"/>
      </w:divBdr>
    </w:div>
    <w:div w:id="982005591">
      <w:bodyDiv w:val="1"/>
      <w:marLeft w:val="0"/>
      <w:marRight w:val="0"/>
      <w:marTop w:val="0"/>
      <w:marBottom w:val="0"/>
      <w:divBdr>
        <w:top w:val="none" w:sz="0" w:space="0" w:color="auto"/>
        <w:left w:val="none" w:sz="0" w:space="0" w:color="auto"/>
        <w:bottom w:val="none" w:sz="0" w:space="0" w:color="auto"/>
        <w:right w:val="none" w:sz="0" w:space="0" w:color="auto"/>
      </w:divBdr>
    </w:div>
    <w:div w:id="1012027053">
      <w:bodyDiv w:val="1"/>
      <w:marLeft w:val="0"/>
      <w:marRight w:val="0"/>
      <w:marTop w:val="0"/>
      <w:marBottom w:val="0"/>
      <w:divBdr>
        <w:top w:val="none" w:sz="0" w:space="0" w:color="auto"/>
        <w:left w:val="none" w:sz="0" w:space="0" w:color="auto"/>
        <w:bottom w:val="none" w:sz="0" w:space="0" w:color="auto"/>
        <w:right w:val="none" w:sz="0" w:space="0" w:color="auto"/>
      </w:divBdr>
    </w:div>
    <w:div w:id="1033850206">
      <w:bodyDiv w:val="1"/>
      <w:marLeft w:val="0"/>
      <w:marRight w:val="0"/>
      <w:marTop w:val="0"/>
      <w:marBottom w:val="0"/>
      <w:divBdr>
        <w:top w:val="none" w:sz="0" w:space="0" w:color="auto"/>
        <w:left w:val="none" w:sz="0" w:space="0" w:color="auto"/>
        <w:bottom w:val="none" w:sz="0" w:space="0" w:color="auto"/>
        <w:right w:val="none" w:sz="0" w:space="0" w:color="auto"/>
      </w:divBdr>
    </w:div>
    <w:div w:id="1070008547">
      <w:bodyDiv w:val="1"/>
      <w:marLeft w:val="0"/>
      <w:marRight w:val="0"/>
      <w:marTop w:val="0"/>
      <w:marBottom w:val="0"/>
      <w:divBdr>
        <w:top w:val="none" w:sz="0" w:space="0" w:color="auto"/>
        <w:left w:val="none" w:sz="0" w:space="0" w:color="auto"/>
        <w:bottom w:val="none" w:sz="0" w:space="0" w:color="auto"/>
        <w:right w:val="none" w:sz="0" w:space="0" w:color="auto"/>
      </w:divBdr>
    </w:div>
    <w:div w:id="1129277172">
      <w:bodyDiv w:val="1"/>
      <w:marLeft w:val="0"/>
      <w:marRight w:val="0"/>
      <w:marTop w:val="0"/>
      <w:marBottom w:val="0"/>
      <w:divBdr>
        <w:top w:val="none" w:sz="0" w:space="0" w:color="auto"/>
        <w:left w:val="none" w:sz="0" w:space="0" w:color="auto"/>
        <w:bottom w:val="none" w:sz="0" w:space="0" w:color="auto"/>
        <w:right w:val="none" w:sz="0" w:space="0" w:color="auto"/>
      </w:divBdr>
    </w:div>
    <w:div w:id="1136223020">
      <w:bodyDiv w:val="1"/>
      <w:marLeft w:val="0"/>
      <w:marRight w:val="0"/>
      <w:marTop w:val="0"/>
      <w:marBottom w:val="0"/>
      <w:divBdr>
        <w:top w:val="none" w:sz="0" w:space="0" w:color="auto"/>
        <w:left w:val="none" w:sz="0" w:space="0" w:color="auto"/>
        <w:bottom w:val="none" w:sz="0" w:space="0" w:color="auto"/>
        <w:right w:val="none" w:sz="0" w:space="0" w:color="auto"/>
      </w:divBdr>
    </w:div>
    <w:div w:id="1159081906">
      <w:bodyDiv w:val="1"/>
      <w:marLeft w:val="0"/>
      <w:marRight w:val="0"/>
      <w:marTop w:val="0"/>
      <w:marBottom w:val="0"/>
      <w:divBdr>
        <w:top w:val="none" w:sz="0" w:space="0" w:color="auto"/>
        <w:left w:val="none" w:sz="0" w:space="0" w:color="auto"/>
        <w:bottom w:val="none" w:sz="0" w:space="0" w:color="auto"/>
        <w:right w:val="none" w:sz="0" w:space="0" w:color="auto"/>
      </w:divBdr>
    </w:div>
    <w:div w:id="1164778075">
      <w:bodyDiv w:val="1"/>
      <w:marLeft w:val="0"/>
      <w:marRight w:val="0"/>
      <w:marTop w:val="0"/>
      <w:marBottom w:val="0"/>
      <w:divBdr>
        <w:top w:val="none" w:sz="0" w:space="0" w:color="auto"/>
        <w:left w:val="none" w:sz="0" w:space="0" w:color="auto"/>
        <w:bottom w:val="none" w:sz="0" w:space="0" w:color="auto"/>
        <w:right w:val="none" w:sz="0" w:space="0" w:color="auto"/>
      </w:divBdr>
    </w:div>
    <w:div w:id="1172067505">
      <w:bodyDiv w:val="1"/>
      <w:marLeft w:val="0"/>
      <w:marRight w:val="0"/>
      <w:marTop w:val="0"/>
      <w:marBottom w:val="0"/>
      <w:divBdr>
        <w:top w:val="none" w:sz="0" w:space="0" w:color="auto"/>
        <w:left w:val="none" w:sz="0" w:space="0" w:color="auto"/>
        <w:bottom w:val="none" w:sz="0" w:space="0" w:color="auto"/>
        <w:right w:val="none" w:sz="0" w:space="0" w:color="auto"/>
      </w:divBdr>
    </w:div>
    <w:div w:id="1324160801">
      <w:bodyDiv w:val="1"/>
      <w:marLeft w:val="0"/>
      <w:marRight w:val="0"/>
      <w:marTop w:val="0"/>
      <w:marBottom w:val="0"/>
      <w:divBdr>
        <w:top w:val="none" w:sz="0" w:space="0" w:color="auto"/>
        <w:left w:val="none" w:sz="0" w:space="0" w:color="auto"/>
        <w:bottom w:val="none" w:sz="0" w:space="0" w:color="auto"/>
        <w:right w:val="none" w:sz="0" w:space="0" w:color="auto"/>
      </w:divBdr>
      <w:divsChild>
        <w:div w:id="1561862695">
          <w:marLeft w:val="0"/>
          <w:marRight w:val="0"/>
          <w:marTop w:val="0"/>
          <w:marBottom w:val="0"/>
          <w:divBdr>
            <w:top w:val="none" w:sz="0" w:space="0" w:color="auto"/>
            <w:left w:val="none" w:sz="0" w:space="0" w:color="auto"/>
            <w:bottom w:val="none" w:sz="0" w:space="0" w:color="auto"/>
            <w:right w:val="none" w:sz="0" w:space="0" w:color="auto"/>
          </w:divBdr>
        </w:div>
      </w:divsChild>
    </w:div>
    <w:div w:id="1388407621">
      <w:bodyDiv w:val="1"/>
      <w:marLeft w:val="0"/>
      <w:marRight w:val="0"/>
      <w:marTop w:val="0"/>
      <w:marBottom w:val="0"/>
      <w:divBdr>
        <w:top w:val="none" w:sz="0" w:space="0" w:color="auto"/>
        <w:left w:val="none" w:sz="0" w:space="0" w:color="auto"/>
        <w:bottom w:val="none" w:sz="0" w:space="0" w:color="auto"/>
        <w:right w:val="none" w:sz="0" w:space="0" w:color="auto"/>
      </w:divBdr>
    </w:div>
    <w:div w:id="1416324199">
      <w:bodyDiv w:val="1"/>
      <w:marLeft w:val="0"/>
      <w:marRight w:val="0"/>
      <w:marTop w:val="0"/>
      <w:marBottom w:val="0"/>
      <w:divBdr>
        <w:top w:val="none" w:sz="0" w:space="0" w:color="auto"/>
        <w:left w:val="none" w:sz="0" w:space="0" w:color="auto"/>
        <w:bottom w:val="none" w:sz="0" w:space="0" w:color="auto"/>
        <w:right w:val="none" w:sz="0" w:space="0" w:color="auto"/>
      </w:divBdr>
    </w:div>
    <w:div w:id="1425225788">
      <w:bodyDiv w:val="1"/>
      <w:marLeft w:val="0"/>
      <w:marRight w:val="0"/>
      <w:marTop w:val="0"/>
      <w:marBottom w:val="0"/>
      <w:divBdr>
        <w:top w:val="none" w:sz="0" w:space="0" w:color="auto"/>
        <w:left w:val="none" w:sz="0" w:space="0" w:color="auto"/>
        <w:bottom w:val="none" w:sz="0" w:space="0" w:color="auto"/>
        <w:right w:val="none" w:sz="0" w:space="0" w:color="auto"/>
      </w:divBdr>
    </w:div>
    <w:div w:id="1593469245">
      <w:bodyDiv w:val="1"/>
      <w:marLeft w:val="0"/>
      <w:marRight w:val="0"/>
      <w:marTop w:val="0"/>
      <w:marBottom w:val="0"/>
      <w:divBdr>
        <w:top w:val="none" w:sz="0" w:space="0" w:color="auto"/>
        <w:left w:val="none" w:sz="0" w:space="0" w:color="auto"/>
        <w:bottom w:val="none" w:sz="0" w:space="0" w:color="auto"/>
        <w:right w:val="none" w:sz="0" w:space="0" w:color="auto"/>
      </w:divBdr>
    </w:div>
    <w:div w:id="1653019679">
      <w:bodyDiv w:val="1"/>
      <w:marLeft w:val="0"/>
      <w:marRight w:val="0"/>
      <w:marTop w:val="0"/>
      <w:marBottom w:val="0"/>
      <w:divBdr>
        <w:top w:val="none" w:sz="0" w:space="0" w:color="auto"/>
        <w:left w:val="none" w:sz="0" w:space="0" w:color="auto"/>
        <w:bottom w:val="none" w:sz="0" w:space="0" w:color="auto"/>
        <w:right w:val="none" w:sz="0" w:space="0" w:color="auto"/>
      </w:divBdr>
    </w:div>
    <w:div w:id="1654093768">
      <w:bodyDiv w:val="1"/>
      <w:marLeft w:val="0"/>
      <w:marRight w:val="0"/>
      <w:marTop w:val="0"/>
      <w:marBottom w:val="0"/>
      <w:divBdr>
        <w:top w:val="none" w:sz="0" w:space="0" w:color="auto"/>
        <w:left w:val="none" w:sz="0" w:space="0" w:color="auto"/>
        <w:bottom w:val="none" w:sz="0" w:space="0" w:color="auto"/>
        <w:right w:val="none" w:sz="0" w:space="0" w:color="auto"/>
      </w:divBdr>
    </w:div>
    <w:div w:id="1654483306">
      <w:bodyDiv w:val="1"/>
      <w:marLeft w:val="0"/>
      <w:marRight w:val="0"/>
      <w:marTop w:val="0"/>
      <w:marBottom w:val="0"/>
      <w:divBdr>
        <w:top w:val="none" w:sz="0" w:space="0" w:color="auto"/>
        <w:left w:val="none" w:sz="0" w:space="0" w:color="auto"/>
        <w:bottom w:val="none" w:sz="0" w:space="0" w:color="auto"/>
        <w:right w:val="none" w:sz="0" w:space="0" w:color="auto"/>
      </w:divBdr>
    </w:div>
    <w:div w:id="1662273685">
      <w:bodyDiv w:val="1"/>
      <w:marLeft w:val="0"/>
      <w:marRight w:val="0"/>
      <w:marTop w:val="0"/>
      <w:marBottom w:val="0"/>
      <w:divBdr>
        <w:top w:val="none" w:sz="0" w:space="0" w:color="auto"/>
        <w:left w:val="none" w:sz="0" w:space="0" w:color="auto"/>
        <w:bottom w:val="none" w:sz="0" w:space="0" w:color="auto"/>
        <w:right w:val="none" w:sz="0" w:space="0" w:color="auto"/>
      </w:divBdr>
    </w:div>
    <w:div w:id="1728795126">
      <w:bodyDiv w:val="1"/>
      <w:marLeft w:val="0"/>
      <w:marRight w:val="0"/>
      <w:marTop w:val="0"/>
      <w:marBottom w:val="0"/>
      <w:divBdr>
        <w:top w:val="none" w:sz="0" w:space="0" w:color="auto"/>
        <w:left w:val="none" w:sz="0" w:space="0" w:color="auto"/>
        <w:bottom w:val="none" w:sz="0" w:space="0" w:color="auto"/>
        <w:right w:val="none" w:sz="0" w:space="0" w:color="auto"/>
      </w:divBdr>
    </w:div>
    <w:div w:id="1755587254">
      <w:bodyDiv w:val="1"/>
      <w:marLeft w:val="0"/>
      <w:marRight w:val="0"/>
      <w:marTop w:val="0"/>
      <w:marBottom w:val="0"/>
      <w:divBdr>
        <w:top w:val="none" w:sz="0" w:space="0" w:color="auto"/>
        <w:left w:val="none" w:sz="0" w:space="0" w:color="auto"/>
        <w:bottom w:val="none" w:sz="0" w:space="0" w:color="auto"/>
        <w:right w:val="none" w:sz="0" w:space="0" w:color="auto"/>
      </w:divBdr>
    </w:div>
    <w:div w:id="1964993266">
      <w:bodyDiv w:val="1"/>
      <w:marLeft w:val="0"/>
      <w:marRight w:val="0"/>
      <w:marTop w:val="0"/>
      <w:marBottom w:val="0"/>
      <w:divBdr>
        <w:top w:val="none" w:sz="0" w:space="0" w:color="auto"/>
        <w:left w:val="none" w:sz="0" w:space="0" w:color="auto"/>
        <w:bottom w:val="none" w:sz="0" w:space="0" w:color="auto"/>
        <w:right w:val="none" w:sz="0" w:space="0" w:color="auto"/>
      </w:divBdr>
    </w:div>
    <w:div w:id="2096318259">
      <w:bodyDiv w:val="1"/>
      <w:marLeft w:val="0"/>
      <w:marRight w:val="0"/>
      <w:marTop w:val="0"/>
      <w:marBottom w:val="0"/>
      <w:divBdr>
        <w:top w:val="none" w:sz="0" w:space="0" w:color="auto"/>
        <w:left w:val="none" w:sz="0" w:space="0" w:color="auto"/>
        <w:bottom w:val="none" w:sz="0" w:space="0" w:color="auto"/>
        <w:right w:val="none" w:sz="0" w:space="0" w:color="auto"/>
      </w:divBdr>
    </w:div>
    <w:div w:id="212534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png"/><Relationship Id="rId154" Type="http://schemas.openxmlformats.org/officeDocument/2006/relationships/image" Target="media/image146.png"/><Relationship Id="rId159" Type="http://schemas.openxmlformats.org/officeDocument/2006/relationships/image" Target="media/image151.jpeg"/><Relationship Id="rId175" Type="http://schemas.openxmlformats.org/officeDocument/2006/relationships/image" Target="media/image167.jpeg"/><Relationship Id="rId170" Type="http://schemas.openxmlformats.org/officeDocument/2006/relationships/image" Target="media/image162.jpe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jpe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jpeg"/><Relationship Id="rId165" Type="http://schemas.openxmlformats.org/officeDocument/2006/relationships/image" Target="media/image157.jpeg"/><Relationship Id="rId181" Type="http://schemas.openxmlformats.org/officeDocument/2006/relationships/image" Target="media/image173.jpeg"/><Relationship Id="rId186" Type="http://schemas.openxmlformats.org/officeDocument/2006/relationships/theme" Target="theme/theme1.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jpe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jpeg"/><Relationship Id="rId176" Type="http://schemas.openxmlformats.org/officeDocument/2006/relationships/image" Target="media/image168.jpeg"/><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jpe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jpeg"/><Relationship Id="rId166" Type="http://schemas.openxmlformats.org/officeDocument/2006/relationships/image" Target="media/image158.jpeg"/><Relationship Id="rId182" Type="http://schemas.openxmlformats.org/officeDocument/2006/relationships/image" Target="media/image174.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jpeg"/><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64.jpeg"/><Relationship Id="rId180" Type="http://schemas.openxmlformats.org/officeDocument/2006/relationships/image" Target="media/image172.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jpe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jpeg"/><Relationship Id="rId183"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jpe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jpe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jpeg"/><Relationship Id="rId168" Type="http://schemas.openxmlformats.org/officeDocument/2006/relationships/image" Target="media/image160.jpe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jpeg"/><Relationship Id="rId184"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jpe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jpe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jpeg"/><Relationship Id="rId179" Type="http://schemas.openxmlformats.org/officeDocument/2006/relationships/image" Target="media/image171.jpe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jpeg"/><Relationship Id="rId164" Type="http://schemas.openxmlformats.org/officeDocument/2006/relationships/image" Target="media/image156.jpeg"/><Relationship Id="rId169" Type="http://schemas.openxmlformats.org/officeDocument/2006/relationships/image" Target="media/image161.jpeg"/><Relationship Id="rId18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2026-01-30T00:00:00</PublishDate>
  <Abstract>Przedmiotowy budynek szkoły przeznaczony do docieplenia i termomodernizacji znajduje się na działce 4174 w Krościenku Wyżnym. Budynek składa się z części dydaktycznej i skrzydła sali gimnastycznej. Na przedmiotowym terenie zlokalizowane jest również boisko sportowe o nawierzchni sztucznej oraz plac zabaw. Na terenie w pobliżu budynku znajdują się obiekty infrastruktury technicznej: sieć wodociągowa, kanalizacji sanitarnej, elektroenergetyczna ziemna niskiego napięcia, sieć telekomunikacyjna, kanalizacja deszczowa i gazowa. Budynek jest wyposażony w instalację wodną, kanalizacyjną, elektryczną wraz z panelami fotowoltaicznymi, gazową i powietrzne pompy ciepła w ilości 2 szt.. Działka posiada dostęp bezpośredni do drogi publicznej gminnej - ul. Szkolnej istniejącym zjazdem. Teren inwestycji jest ogrodzony. W obrębie działki występuje zieleń w postaci drzew i krzewów ale nie koliduje ona z przedmiotową inwestycją.</Abstract>
  <CompanyAddress>Miejsce Piastowe, ul. Dworska 14; 38-430 Miejsce Piastowe</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993E2AF-E511-44FA-9EDE-9ABD1A000C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53</Pages>
  <Words>6974</Words>
  <Characters>41850</Characters>
  <Application>Microsoft Office Word</Application>
  <DocSecurity>0</DocSecurity>
  <Lines>348</Lines>
  <Paragraphs>97</Paragraphs>
  <ScaleCrop>false</ScaleCrop>
  <HeadingPairs>
    <vt:vector size="2" baseType="variant">
      <vt:variant>
        <vt:lpstr>Tytuł</vt:lpstr>
      </vt:variant>
      <vt:variant>
        <vt:i4>1</vt:i4>
      </vt:variant>
    </vt:vector>
  </HeadingPairs>
  <TitlesOfParts>
    <vt:vector size="1" baseType="lpstr">
      <vt:lpstr>PROJEKT ZAGOSPODAROWANIA TERENU</vt:lpstr>
    </vt:vector>
  </TitlesOfParts>
  <Manager>4174</Manager>
  <Company>Gmina Krościenko Wyżne, u. Południowa 9 38-422 Krościenko Wyżne</Company>
  <LinksUpToDate>false</LinksUpToDate>
  <CharactersWithSpaces>48727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ZAGOSPODAROWANIA TERENU</dc:title>
  <dc:subject>Remont i docieplenie budynku Publicznej Szkoły Podstawowej w Krościenku Wyżnym w ramach zadania „Poprawa efektywności energetycznej Szkoły Podstawowej im. Jana Pawła II w Krościenku Wyżnym”</dc:subject>
  <dc:creator>xx</dc:creator>
  <cp:keywords>Krościenko Wyżne ul. Szkolna 34, 38-422 Krościenko Wyżne</cp:keywords>
  <dc:description>Krościenko Wyżne, powiat krośnieński, woj. podkarpackie</dc:description>
  <cp:lastModifiedBy>Piotr</cp:lastModifiedBy>
  <cp:revision>3</cp:revision>
  <cp:lastPrinted>2026-02-19T08:57:00Z</cp:lastPrinted>
  <dcterms:created xsi:type="dcterms:W3CDTF">2026-02-19T09:46:00Z</dcterms:created>
  <dcterms:modified xsi:type="dcterms:W3CDTF">2026-02-19T09:46:00Z</dcterms:modified>
  <cp:category>IX</cp:category>
</cp:coreProperties>
</file>